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A193E" w14:textId="077E0FBC" w:rsidR="00126F78" w:rsidRDefault="00126F78">
      <w:pPr>
        <w:spacing w:after="200" w:line="276" w:lineRule="auto"/>
        <w:jc w:val="left"/>
        <w:rPr>
          <w:b/>
          <w:kern w:val="28"/>
          <w:sz w:val="16"/>
          <w:lang w:val="en-US"/>
        </w:rPr>
      </w:pPr>
      <w:bookmarkStart w:id="0" w:name="_Toc415750974"/>
      <w:bookmarkStart w:id="1" w:name="_Toc256756289"/>
    </w:p>
    <w:p w14:paraId="4CE0E7F0" w14:textId="77777777" w:rsidR="00C66738" w:rsidRDefault="00C66738" w:rsidP="00ED0ABA">
      <w:pPr>
        <w:pStyle w:val="Title"/>
        <w:spacing w:before="0"/>
        <w:rPr>
          <w:sz w:val="16"/>
          <w:lang w:val="en-US"/>
        </w:rPr>
      </w:pPr>
    </w:p>
    <w:p w14:paraId="794C7D18" w14:textId="118BB25D" w:rsidR="00C66738" w:rsidRDefault="00C66738" w:rsidP="00ED0ABA">
      <w:pPr>
        <w:pStyle w:val="Title"/>
        <w:spacing w:before="0"/>
        <w:rPr>
          <w:sz w:val="16"/>
          <w:lang w:val="en-US"/>
        </w:rPr>
      </w:pPr>
    </w:p>
    <w:p w14:paraId="49579932" w14:textId="77777777" w:rsidR="00C66738" w:rsidRDefault="00C66738" w:rsidP="00ED0ABA">
      <w:pPr>
        <w:pStyle w:val="Title"/>
        <w:spacing w:before="0"/>
        <w:rPr>
          <w:sz w:val="16"/>
          <w:lang w:val="en-US"/>
        </w:rPr>
      </w:pPr>
    </w:p>
    <w:p w14:paraId="73DB6EFC" w14:textId="77777777" w:rsidR="00C66738" w:rsidRDefault="00C66738" w:rsidP="00ED0ABA">
      <w:pPr>
        <w:pStyle w:val="Title"/>
        <w:spacing w:before="0"/>
        <w:rPr>
          <w:sz w:val="16"/>
          <w:lang w:val="en-US"/>
        </w:rPr>
      </w:pPr>
    </w:p>
    <w:p w14:paraId="561759BB" w14:textId="2643D5A9" w:rsidR="005B7B4C" w:rsidRDefault="005B7B4C" w:rsidP="00ED0ABA">
      <w:pPr>
        <w:pStyle w:val="Title"/>
        <w:spacing w:before="0"/>
        <w:rPr>
          <w:sz w:val="16"/>
          <w:lang w:val="en-US"/>
        </w:rPr>
      </w:pPr>
    </w:p>
    <w:p w14:paraId="58DA3E96" w14:textId="409CF552" w:rsidR="002F16CF" w:rsidRDefault="00313E51" w:rsidP="00ED0ABA">
      <w:pPr>
        <w:pStyle w:val="Title"/>
        <w:spacing w:before="0"/>
        <w:rPr>
          <w:bCs/>
          <w:sz w:val="36"/>
          <w:szCs w:val="36"/>
        </w:rPr>
      </w:pPr>
      <w:r>
        <w:drawing>
          <wp:inline distT="0" distB="0" distL="0" distR="0" wp14:anchorId="560B8CCB" wp14:editId="14252868">
            <wp:extent cx="2160270" cy="333375"/>
            <wp:effectExtent l="0" t="0" r="0" b="9525"/>
            <wp:docPr id="6"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7">
                      <a:extLst>
                        <a:ext uri="{FF2B5EF4-FFF2-40B4-BE49-F238E27FC236}">
                          <a16:creationId xmlns:a16="http://schemas.microsoft.com/office/drawing/2014/main" id="{9EBFC167-B716-A327-ECFD-AEC5D22B5F15}"/>
                        </a:ext>
                      </a:extLst>
                    </pic:cNvPr>
                    <pic:cNvPicPr>
                      <a:picLocks noChangeAspect="1"/>
                    </pic:cNvPicPr>
                  </pic:nvPicPr>
                  <pic:blipFill>
                    <a:blip r:embed="rId8" cstate="screen">
                      <a:extLst>
                        <a:ext uri="{28A0092B-C50C-407E-A947-70E740481C1C}">
                          <a14:useLocalDpi xmlns:a14="http://schemas.microsoft.com/office/drawing/2010/main"/>
                        </a:ext>
                        <a:ext uri="{96DAC541-7B7A-43D3-8B79-37D633B846F1}">
                          <asvg:svgBlip xmlns:asvg="http://schemas.microsoft.com/office/drawing/2016/SVG/main" r:embed="rId9"/>
                        </a:ext>
                      </a:extLst>
                    </a:blip>
                    <a:stretch>
                      <a:fillRect/>
                    </a:stretch>
                  </pic:blipFill>
                  <pic:spPr>
                    <a:xfrm>
                      <a:off x="0" y="0"/>
                      <a:ext cx="2160270" cy="333375"/>
                    </a:xfrm>
                    <a:prstGeom prst="rect">
                      <a:avLst/>
                    </a:prstGeom>
                  </pic:spPr>
                </pic:pic>
              </a:graphicData>
            </a:graphic>
          </wp:inline>
        </w:drawing>
      </w:r>
    </w:p>
    <w:p w14:paraId="0EDAEEC6" w14:textId="0006DC3A" w:rsidR="00C66738" w:rsidRDefault="00C66738" w:rsidP="00ED0ABA">
      <w:pPr>
        <w:pStyle w:val="Title"/>
        <w:spacing w:before="0"/>
        <w:rPr>
          <w:bCs/>
          <w:sz w:val="36"/>
          <w:szCs w:val="36"/>
        </w:rPr>
      </w:pPr>
    </w:p>
    <w:p w14:paraId="479FF0A9" w14:textId="77777777" w:rsidR="002F16CF" w:rsidRPr="00C25FE4" w:rsidRDefault="00D73A11" w:rsidP="00ED0ABA">
      <w:pPr>
        <w:pStyle w:val="Title"/>
        <w:spacing w:before="0"/>
        <w:jc w:val="right"/>
        <w:rPr>
          <w:bCs/>
          <w:szCs w:val="32"/>
        </w:rPr>
      </w:pPr>
      <w:r w:rsidRPr="00C25FE4">
        <w:rPr>
          <w:bCs/>
          <w:szCs w:val="32"/>
        </w:rPr>
        <w:t>TS.11- Annex</w:t>
      </w:r>
      <w:r w:rsidR="00406838">
        <w:rPr>
          <w:bCs/>
          <w:szCs w:val="32"/>
        </w:rPr>
        <w:t xml:space="preserve"> M</w:t>
      </w:r>
    </w:p>
    <w:p w14:paraId="5DE05A03" w14:textId="77777777" w:rsidR="00417788" w:rsidRPr="00C25FE4" w:rsidRDefault="00417788" w:rsidP="00ED0ABA">
      <w:pPr>
        <w:pStyle w:val="Title"/>
        <w:spacing w:before="0"/>
        <w:jc w:val="right"/>
        <w:rPr>
          <w:bCs/>
          <w:szCs w:val="32"/>
        </w:rPr>
      </w:pPr>
      <w:r w:rsidRPr="00C25FE4">
        <w:t xml:space="preserve">Detailed Test Procedures for </w:t>
      </w:r>
      <w:r w:rsidR="00406838">
        <w:t>5G NR User Equipment</w:t>
      </w:r>
    </w:p>
    <w:p w14:paraId="02E9FE09" w14:textId="3AD1722E" w:rsidR="002F16CF" w:rsidRPr="00C25FE4" w:rsidRDefault="002F16CF" w:rsidP="00ED0ABA">
      <w:pPr>
        <w:pStyle w:val="Title"/>
        <w:spacing w:before="0"/>
        <w:jc w:val="right"/>
        <w:rPr>
          <w:bCs/>
          <w:szCs w:val="32"/>
        </w:rPr>
      </w:pPr>
      <w:r w:rsidRPr="00C25FE4">
        <w:rPr>
          <w:bCs/>
          <w:szCs w:val="32"/>
        </w:rPr>
        <w:t xml:space="preserve">Version </w:t>
      </w:r>
      <w:r w:rsidR="000D19FB">
        <w:rPr>
          <w:bCs/>
          <w:szCs w:val="32"/>
        </w:rPr>
        <w:t>53</w:t>
      </w:r>
    </w:p>
    <w:p w14:paraId="65C343AF" w14:textId="4A22935A" w:rsidR="002F16CF" w:rsidRPr="00C25FE4" w:rsidRDefault="000D19FB" w:rsidP="00ED0ABA">
      <w:pPr>
        <w:pStyle w:val="Title"/>
        <w:spacing w:before="0"/>
        <w:jc w:val="right"/>
        <w:rPr>
          <w:bCs/>
          <w:sz w:val="36"/>
          <w:szCs w:val="36"/>
        </w:rPr>
      </w:pPr>
      <w:r>
        <w:rPr>
          <w:sz w:val="36"/>
          <w:szCs w:val="36"/>
        </w:rPr>
        <w:t>12</w:t>
      </w:r>
      <w:r w:rsidRPr="008E4C09">
        <w:rPr>
          <w:sz w:val="36"/>
          <w:szCs w:val="36"/>
          <w:vertAlign w:val="superscript"/>
        </w:rPr>
        <w:t>th</w:t>
      </w:r>
      <w:r>
        <w:rPr>
          <w:sz w:val="36"/>
          <w:szCs w:val="36"/>
        </w:rPr>
        <w:t xml:space="preserve"> January 2026</w:t>
      </w:r>
    </w:p>
    <w:p w14:paraId="4C756EF5" w14:textId="77777777" w:rsidR="0063430D" w:rsidRDefault="0063430D" w:rsidP="007E5ED0">
      <w:pPr>
        <w:pStyle w:val="DocInfo"/>
        <w:rPr>
          <w:rFonts w:cs="Arial"/>
          <w:sz w:val="22"/>
        </w:rPr>
      </w:pPr>
    </w:p>
    <w:p w14:paraId="24D5342F" w14:textId="77777777" w:rsidR="0063430D" w:rsidRDefault="0063430D" w:rsidP="007E5ED0">
      <w:pPr>
        <w:pStyle w:val="DocInfo"/>
        <w:rPr>
          <w:rFonts w:cs="Arial"/>
          <w:sz w:val="22"/>
        </w:rPr>
      </w:pPr>
    </w:p>
    <w:p w14:paraId="026ABD70" w14:textId="77777777" w:rsidR="0063430D" w:rsidRDefault="0063430D" w:rsidP="007E5ED0">
      <w:pPr>
        <w:pStyle w:val="DocInfo"/>
        <w:rPr>
          <w:rFonts w:cs="Arial"/>
          <w:sz w:val="22"/>
        </w:rPr>
      </w:pPr>
    </w:p>
    <w:p w14:paraId="09078AC6" w14:textId="77777777" w:rsidR="0063430D" w:rsidRDefault="0063430D" w:rsidP="007E5ED0">
      <w:pPr>
        <w:pStyle w:val="DocInfo"/>
        <w:rPr>
          <w:rFonts w:cs="Arial"/>
          <w:sz w:val="22"/>
        </w:rPr>
      </w:pPr>
    </w:p>
    <w:p w14:paraId="64876080" w14:textId="77777777" w:rsidR="0063430D" w:rsidRDefault="0063430D" w:rsidP="007E5ED0">
      <w:pPr>
        <w:pStyle w:val="DocInfo"/>
        <w:rPr>
          <w:rFonts w:cs="Arial"/>
          <w:sz w:val="22"/>
        </w:rPr>
      </w:pPr>
    </w:p>
    <w:p w14:paraId="37CF2677" w14:textId="77777777" w:rsidR="0063430D" w:rsidRDefault="0063430D" w:rsidP="007E5ED0">
      <w:pPr>
        <w:pStyle w:val="DocInfo"/>
        <w:rPr>
          <w:rFonts w:cs="Arial"/>
          <w:sz w:val="22"/>
        </w:rPr>
      </w:pPr>
    </w:p>
    <w:p w14:paraId="1D55138D" w14:textId="77777777" w:rsidR="0063430D" w:rsidRDefault="0063430D" w:rsidP="007E5ED0">
      <w:pPr>
        <w:pStyle w:val="DocInfo"/>
        <w:rPr>
          <w:rFonts w:cs="Arial"/>
          <w:sz w:val="22"/>
        </w:rPr>
      </w:pPr>
    </w:p>
    <w:p w14:paraId="012F6305" w14:textId="77777777" w:rsidR="0063430D" w:rsidRDefault="0063430D" w:rsidP="007E5ED0">
      <w:pPr>
        <w:pStyle w:val="DocInfo"/>
        <w:rPr>
          <w:rFonts w:cs="Arial"/>
          <w:sz w:val="22"/>
        </w:rPr>
      </w:pPr>
    </w:p>
    <w:p w14:paraId="36192841" w14:textId="77777777" w:rsidR="0063430D" w:rsidRDefault="0063430D" w:rsidP="007E5ED0">
      <w:pPr>
        <w:pStyle w:val="DocInfo"/>
        <w:rPr>
          <w:rFonts w:cs="Arial"/>
          <w:sz w:val="22"/>
        </w:rPr>
      </w:pPr>
    </w:p>
    <w:p w14:paraId="318B20C3" w14:textId="77777777" w:rsidR="0063430D" w:rsidRDefault="0063430D" w:rsidP="007E5ED0">
      <w:pPr>
        <w:pStyle w:val="DocInfo"/>
        <w:rPr>
          <w:rFonts w:cs="Arial"/>
          <w:sz w:val="22"/>
        </w:rPr>
      </w:pPr>
    </w:p>
    <w:p w14:paraId="346D9517" w14:textId="77777777" w:rsidR="0063430D" w:rsidRDefault="0063430D" w:rsidP="007E5ED0">
      <w:pPr>
        <w:pStyle w:val="DocInfo"/>
        <w:rPr>
          <w:rFonts w:cs="Arial"/>
          <w:sz w:val="22"/>
        </w:rPr>
      </w:pPr>
    </w:p>
    <w:p w14:paraId="527F7AD1" w14:textId="0A3D5DD8" w:rsidR="007E5ED0" w:rsidRDefault="007E5ED0" w:rsidP="007E5ED0">
      <w:pPr>
        <w:pStyle w:val="DocInfo"/>
        <w:rPr>
          <w:rFonts w:cs="Arial"/>
          <w:sz w:val="22"/>
        </w:rPr>
      </w:pPr>
      <w:r>
        <w:rPr>
          <w:rFonts w:cs="Arial"/>
          <w:sz w:val="22"/>
        </w:rPr>
        <w:t xml:space="preserve">Security Classification: </w:t>
      </w:r>
      <w:r w:rsidR="005269A0">
        <w:rPr>
          <w:rFonts w:cs="Arial"/>
          <w:sz w:val="22"/>
        </w:rPr>
        <w:t>Non-c</w:t>
      </w:r>
      <w:r>
        <w:rPr>
          <w:rFonts w:cs="Arial"/>
          <w:sz w:val="22"/>
        </w:rPr>
        <w:t xml:space="preserve">onfidential </w:t>
      </w:r>
    </w:p>
    <w:p w14:paraId="7F9790DE" w14:textId="77777777" w:rsidR="007E5ED0" w:rsidRPr="00C75879" w:rsidRDefault="007E5ED0" w:rsidP="007E5ED0">
      <w:pPr>
        <w:pStyle w:val="CSLegal3"/>
        <w:rPr>
          <w:b w:val="0"/>
        </w:rPr>
      </w:pPr>
      <w:r w:rsidRPr="00C75879">
        <w:rPr>
          <w:b w:val="0"/>
        </w:rPr>
        <w:t xml:space="preserve">Access to and distribution of this document is restricted to the persons permitted by the security classification. This document is subject to copyright protection. This document is to be used only for the purposes for which it has been supplied and information contained in it must not be disclosed or in any other way made available, in whole or in part, to persons other than those permitted under the security classification without the prior written approval of the Association. </w:t>
      </w:r>
    </w:p>
    <w:p w14:paraId="18279F45" w14:textId="77777777" w:rsidR="0063430D" w:rsidRDefault="0063430D" w:rsidP="007E5ED0">
      <w:pPr>
        <w:pStyle w:val="DocInfo"/>
        <w:rPr>
          <w:rFonts w:cs="Arial"/>
        </w:rPr>
      </w:pPr>
    </w:p>
    <w:p w14:paraId="36B49C95" w14:textId="77777777" w:rsidR="0063430D" w:rsidRDefault="0063430D" w:rsidP="007E5ED0">
      <w:pPr>
        <w:pStyle w:val="DocInfo"/>
        <w:rPr>
          <w:rFonts w:cs="Arial"/>
        </w:rPr>
      </w:pPr>
    </w:p>
    <w:p w14:paraId="749D98E5" w14:textId="4315CF0A" w:rsidR="007E5ED0" w:rsidRDefault="007E5ED0" w:rsidP="007E5ED0">
      <w:pPr>
        <w:pStyle w:val="DocInfo"/>
        <w:rPr>
          <w:rFonts w:eastAsia="Arial Unicode MS"/>
        </w:rPr>
      </w:pPr>
      <w:r>
        <w:rPr>
          <w:rFonts w:cs="Arial"/>
        </w:rPr>
        <w:t>Copyright Notice</w:t>
      </w:r>
    </w:p>
    <w:p w14:paraId="5CFF79F5" w14:textId="28ED1576" w:rsidR="007E5ED0" w:rsidRPr="00C75879" w:rsidRDefault="007E5ED0" w:rsidP="007E5ED0">
      <w:pPr>
        <w:pStyle w:val="CSLegal3"/>
        <w:rPr>
          <w:rFonts w:eastAsia="Arial"/>
          <w:b w:val="0"/>
        </w:rPr>
      </w:pPr>
      <w:r w:rsidRPr="00C75879">
        <w:rPr>
          <w:b w:val="0"/>
        </w:rPr>
        <w:t xml:space="preserve">Copyright © </w:t>
      </w:r>
      <w:r w:rsidRPr="00C75879">
        <w:rPr>
          <w:b w:val="0"/>
        </w:rPr>
        <w:fldChar w:fldCharType="begin"/>
      </w:r>
      <w:r w:rsidRPr="00C75879">
        <w:rPr>
          <w:b w:val="0"/>
        </w:rPr>
        <w:instrText xml:space="preserve"> DATE  \@ "YYYY"  \* MERGEFORMAT </w:instrText>
      </w:r>
      <w:r w:rsidRPr="00C75879">
        <w:rPr>
          <w:b w:val="0"/>
        </w:rPr>
        <w:fldChar w:fldCharType="separate"/>
      </w:r>
      <w:r w:rsidR="005E19CA">
        <w:rPr>
          <w:b w:val="0"/>
        </w:rPr>
        <w:t>2026</w:t>
      </w:r>
      <w:r w:rsidRPr="00C75879">
        <w:rPr>
          <w:b w:val="0"/>
        </w:rPr>
        <w:fldChar w:fldCharType="end"/>
      </w:r>
      <w:r w:rsidRPr="00C75879">
        <w:rPr>
          <w:b w:val="0"/>
        </w:rPr>
        <w:t xml:space="preserve"> GSM Association</w:t>
      </w:r>
    </w:p>
    <w:p w14:paraId="5DB61B5E" w14:textId="77777777" w:rsidR="0063430D" w:rsidRDefault="0063430D" w:rsidP="007E5ED0">
      <w:pPr>
        <w:pStyle w:val="DocInfo"/>
        <w:rPr>
          <w:rFonts w:cs="Arial"/>
        </w:rPr>
      </w:pPr>
    </w:p>
    <w:p w14:paraId="22F48CD2" w14:textId="77777777" w:rsidR="0063430D" w:rsidRDefault="0063430D" w:rsidP="007E5ED0">
      <w:pPr>
        <w:pStyle w:val="DocInfo"/>
        <w:rPr>
          <w:rFonts w:cs="Arial"/>
        </w:rPr>
      </w:pPr>
    </w:p>
    <w:p w14:paraId="4FF69414" w14:textId="2E44DD8F" w:rsidR="007E5ED0" w:rsidRDefault="007E5ED0" w:rsidP="007E5ED0">
      <w:pPr>
        <w:pStyle w:val="DocInfo"/>
        <w:rPr>
          <w:rFonts w:cs="Arial"/>
        </w:rPr>
      </w:pPr>
      <w:r>
        <w:rPr>
          <w:rFonts w:cs="Arial"/>
        </w:rPr>
        <w:t>Disclaimer</w:t>
      </w:r>
    </w:p>
    <w:p w14:paraId="419BA892" w14:textId="77777777" w:rsidR="007E5ED0" w:rsidRPr="00C75879" w:rsidRDefault="007E5ED0" w:rsidP="007E5ED0">
      <w:pPr>
        <w:pStyle w:val="CSLegal3"/>
        <w:rPr>
          <w:b w:val="0"/>
        </w:rPr>
      </w:pPr>
      <w:r w:rsidRPr="00C75879">
        <w:rPr>
          <w:b w:val="0"/>
        </w:rPr>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7AE17144" w14:textId="77777777" w:rsidR="0063430D" w:rsidRDefault="0063430D" w:rsidP="007E5ED0">
      <w:pPr>
        <w:pStyle w:val="DocInfo"/>
        <w:rPr>
          <w:rFonts w:cs="Arial"/>
        </w:rPr>
      </w:pPr>
    </w:p>
    <w:p w14:paraId="1F333322" w14:textId="77777777" w:rsidR="0063430D" w:rsidRDefault="0063430D" w:rsidP="007E5ED0">
      <w:pPr>
        <w:pStyle w:val="DocInfo"/>
        <w:rPr>
          <w:rFonts w:cs="Arial"/>
        </w:rPr>
      </w:pPr>
    </w:p>
    <w:p w14:paraId="0B9EB2B2" w14:textId="35C344CD" w:rsidR="007E5ED0" w:rsidRDefault="007E5ED0" w:rsidP="007E5ED0">
      <w:pPr>
        <w:pStyle w:val="DocInfo"/>
        <w:rPr>
          <w:rFonts w:cs="Arial"/>
        </w:rPr>
      </w:pPr>
      <w:r>
        <w:rPr>
          <w:rFonts w:cs="Arial"/>
        </w:rPr>
        <w:t>Compliance Notice</w:t>
      </w:r>
    </w:p>
    <w:p w14:paraId="623A1F58" w14:textId="77777777" w:rsidR="007E5ED0" w:rsidRPr="00C75879" w:rsidRDefault="007E5ED0" w:rsidP="007E5ED0">
      <w:pPr>
        <w:pStyle w:val="CSLegal3"/>
        <w:rPr>
          <w:b w:val="0"/>
        </w:rPr>
      </w:pPr>
      <w:r w:rsidRPr="00C75879">
        <w:rPr>
          <w:b w:val="0"/>
        </w:rPr>
        <w:t>The information contain herein is in full compliance with the GSM Association’s antitrust compliance policy.</w:t>
      </w:r>
      <w:bookmarkStart w:id="2" w:name="RestrictedTable2"/>
      <w:bookmarkEnd w:id="2"/>
    </w:p>
    <w:p w14:paraId="6AD15426" w14:textId="77777777" w:rsidR="007E5ED0" w:rsidRPr="00C75879" w:rsidRDefault="007E5ED0" w:rsidP="007E5ED0">
      <w:pPr>
        <w:pStyle w:val="CSLegal3"/>
        <w:rPr>
          <w:rFonts w:cs="Times New Roman"/>
          <w:b w:val="0"/>
        </w:rPr>
      </w:pPr>
      <w:r w:rsidRPr="00C75879">
        <w:rPr>
          <w:b w:val="0"/>
        </w:rPr>
        <w:t>This Permanent Reference Document is classified by GSMA as an Industry Specification, as such it has been developed and is maintained by GSMA in accordance with the provisions set out in GSMA AA.35 - Procedures for Industry Specifications.</w:t>
      </w:r>
    </w:p>
    <w:p w14:paraId="7B962632" w14:textId="77777777" w:rsidR="00D879E9" w:rsidRPr="00C25FE4" w:rsidRDefault="00D879E9" w:rsidP="00DF6D26">
      <w:pPr>
        <w:pStyle w:val="NormalParagraph"/>
      </w:pPr>
    </w:p>
    <w:p w14:paraId="4A4437B0" w14:textId="132918CF" w:rsidR="00D879E9" w:rsidRPr="00C25FE4" w:rsidRDefault="00D879E9" w:rsidP="00D879E9"/>
    <w:p w14:paraId="36192797" w14:textId="77777777" w:rsidR="00E762D7" w:rsidRPr="00C25FE4" w:rsidRDefault="00E762D7" w:rsidP="00C25FE4">
      <w:pPr>
        <w:sectPr w:rsidR="00E762D7" w:rsidRPr="00C25FE4" w:rsidSect="00904BE8">
          <w:headerReference w:type="default" r:id="rId10"/>
          <w:footerReference w:type="default" r:id="rId11"/>
          <w:footerReference w:type="first" r:id="rId12"/>
          <w:pgSz w:w="11906" w:h="16838" w:code="9"/>
          <w:pgMar w:top="2381" w:right="1440" w:bottom="1440" w:left="1440" w:header="709" w:footer="709" w:gutter="0"/>
          <w:pgNumType w:start="1"/>
          <w:cols w:space="720"/>
          <w:docGrid w:linePitch="360"/>
        </w:sectPr>
      </w:pPr>
    </w:p>
    <w:p w14:paraId="7E109EB9" w14:textId="6904C4A7" w:rsidR="00264F2E" w:rsidRDefault="0074626D" w:rsidP="00CD6665">
      <w:pPr>
        <w:pStyle w:val="TOC1"/>
        <w:tabs>
          <w:tab w:val="clear" w:pos="9061"/>
          <w:tab w:val="left" w:pos="1361"/>
          <w:tab w:val="right" w:pos="8645"/>
        </w:tabs>
        <w:rPr>
          <w:b w:val="0"/>
        </w:rPr>
      </w:pPr>
      <w:r w:rsidRPr="00C25FE4">
        <w:lastRenderedPageBreak/>
        <w:t>Table of Contents</w:t>
      </w:r>
      <w:r w:rsidRPr="00C25FE4">
        <w:rPr>
          <w:b w:val="0"/>
        </w:rPr>
        <w:t xml:space="preserve"> </w:t>
      </w:r>
      <w:r w:rsidR="00CD6665">
        <w:rPr>
          <w:b w:val="0"/>
        </w:rPr>
        <w:tab/>
      </w:r>
    </w:p>
    <w:p w14:paraId="64203AF1" w14:textId="30141F4F" w:rsidR="00177110" w:rsidRDefault="0074626D">
      <w:pPr>
        <w:pStyle w:val="TOC1"/>
        <w:tabs>
          <w:tab w:val="left" w:pos="1361"/>
        </w:tabs>
        <w:rPr>
          <w:rFonts w:asciiTheme="minorHAnsi" w:eastAsiaTheme="minorEastAsia" w:hAnsiTheme="minorHAnsi" w:cstheme="minorBidi"/>
          <w:b w:val="0"/>
          <w:caps w:val="0"/>
          <w:kern w:val="2"/>
          <w:sz w:val="24"/>
          <w:szCs w:val="24"/>
          <w:lang w:val="en-US"/>
          <w14:ligatures w14:val="standardContextual"/>
        </w:rPr>
      </w:pPr>
      <w:r w:rsidRPr="00C25FE4">
        <w:rPr>
          <w:b w:val="0"/>
          <w:sz w:val="28"/>
        </w:rPr>
        <w:fldChar w:fldCharType="begin"/>
      </w:r>
      <w:r w:rsidRPr="00C25FE4">
        <w:rPr>
          <w:b w:val="0"/>
        </w:rPr>
        <w:instrText xml:space="preserve"> TOC \o </w:instrText>
      </w:r>
      <w:r w:rsidRPr="00C25FE4">
        <w:rPr>
          <w:b w:val="0"/>
          <w:sz w:val="28"/>
        </w:rPr>
        <w:fldChar w:fldCharType="separate"/>
      </w:r>
      <w:r w:rsidR="00177110" w:rsidRPr="00153312">
        <w:rPr>
          <w:lang w:val="en-US"/>
        </w:rPr>
        <w:t>Annex M:</w:t>
      </w:r>
      <w:r w:rsidR="00177110">
        <w:rPr>
          <w:rFonts w:asciiTheme="minorHAnsi" w:eastAsiaTheme="minorEastAsia" w:hAnsiTheme="minorHAnsi" w:cstheme="minorBidi"/>
          <w:b w:val="0"/>
          <w:caps w:val="0"/>
          <w:kern w:val="2"/>
          <w:sz w:val="24"/>
          <w:szCs w:val="24"/>
          <w:lang w:val="en-US"/>
          <w14:ligatures w14:val="standardContextual"/>
        </w:rPr>
        <w:tab/>
      </w:r>
      <w:r w:rsidR="00177110" w:rsidRPr="00153312">
        <w:rPr>
          <w:lang w:val="en-US"/>
        </w:rPr>
        <w:t>Detailed Test Procedures for 5G NR User Equipment</w:t>
      </w:r>
      <w:r w:rsidR="00177110">
        <w:tab/>
      </w:r>
      <w:r w:rsidR="00177110">
        <w:fldChar w:fldCharType="begin"/>
      </w:r>
      <w:r w:rsidR="00177110">
        <w:instrText xml:space="preserve"> PAGEREF _Toc220946490 \h </w:instrText>
      </w:r>
      <w:r w:rsidR="00177110">
        <w:fldChar w:fldCharType="separate"/>
      </w:r>
      <w:r w:rsidR="00177110">
        <w:t>6</w:t>
      </w:r>
      <w:r w:rsidR="00177110">
        <w:fldChar w:fldCharType="end"/>
      </w:r>
    </w:p>
    <w:p w14:paraId="43821AA0" w14:textId="5606080A" w:rsidR="00177110" w:rsidRDefault="00177110">
      <w:pPr>
        <w:pStyle w:val="TOC2"/>
        <w:rPr>
          <w:rFonts w:asciiTheme="minorHAnsi" w:eastAsiaTheme="minorEastAsia" w:hAnsiTheme="minorHAnsi" w:cstheme="minorBidi"/>
          <w:kern w:val="2"/>
          <w:sz w:val="24"/>
          <w:szCs w:val="24"/>
          <w:lang w:val="en-US"/>
          <w14:ligatures w14:val="standardContextual"/>
        </w:rPr>
      </w:pPr>
      <w:r>
        <w:t>100.1</w:t>
      </w:r>
      <w:r>
        <w:rPr>
          <w:rFonts w:asciiTheme="minorHAnsi" w:eastAsiaTheme="minorEastAsia" w:hAnsiTheme="minorHAnsi" w:cstheme="minorBidi"/>
          <w:kern w:val="2"/>
          <w:sz w:val="24"/>
          <w:szCs w:val="24"/>
          <w:lang w:val="en-US"/>
          <w14:ligatures w14:val="standardContextual"/>
        </w:rPr>
        <w:tab/>
      </w:r>
      <w:r>
        <w:t>Attach and Detach for EPS Services</w:t>
      </w:r>
      <w:r>
        <w:tab/>
      </w:r>
      <w:r>
        <w:fldChar w:fldCharType="begin"/>
      </w:r>
      <w:r>
        <w:instrText xml:space="preserve"> PAGEREF _Toc220946491 \h </w:instrText>
      </w:r>
      <w:r>
        <w:fldChar w:fldCharType="separate"/>
      </w:r>
      <w:r>
        <w:t>6</w:t>
      </w:r>
      <w:r>
        <w:fldChar w:fldCharType="end"/>
      </w:r>
    </w:p>
    <w:p w14:paraId="714440B7" w14:textId="0A9C4930"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100.1.1</w:t>
      </w:r>
      <w:r>
        <w:rPr>
          <w:rFonts w:asciiTheme="minorHAnsi" w:eastAsiaTheme="minorEastAsia" w:hAnsiTheme="minorHAnsi" w:cstheme="minorBidi"/>
          <w:kern w:val="2"/>
          <w:sz w:val="24"/>
          <w:szCs w:val="24"/>
          <w:lang w:val="en-US"/>
          <w14:ligatures w14:val="standardContextual"/>
        </w:rPr>
        <w:tab/>
      </w:r>
      <w:r>
        <w:t>EPS Attach and Detach for EPS Services</w:t>
      </w:r>
      <w:r>
        <w:tab/>
      </w:r>
      <w:r>
        <w:fldChar w:fldCharType="begin"/>
      </w:r>
      <w:r>
        <w:instrText xml:space="preserve"> PAGEREF _Toc220946492 \h </w:instrText>
      </w:r>
      <w:r>
        <w:fldChar w:fldCharType="separate"/>
      </w:r>
      <w:r>
        <w:t>6</w:t>
      </w:r>
      <w:r>
        <w:fldChar w:fldCharType="end"/>
      </w:r>
    </w:p>
    <w:p w14:paraId="6273AF74" w14:textId="142698CF"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100.1.1.1</w:t>
      </w:r>
      <w:r>
        <w:rPr>
          <w:rFonts w:asciiTheme="minorHAnsi" w:eastAsiaTheme="minorEastAsia" w:hAnsiTheme="minorHAnsi" w:cstheme="minorBidi"/>
          <w:kern w:val="2"/>
          <w:sz w:val="24"/>
          <w:szCs w:val="24"/>
          <w:lang w:val="en-US"/>
          <w14:ligatures w14:val="standardContextual"/>
        </w:rPr>
        <w:tab/>
      </w:r>
      <w:r>
        <w:t>EPS Attach / Detach</w:t>
      </w:r>
      <w:r>
        <w:tab/>
      </w:r>
      <w:r>
        <w:fldChar w:fldCharType="begin"/>
      </w:r>
      <w:r>
        <w:instrText xml:space="preserve"> PAGEREF _Toc220946493 \h </w:instrText>
      </w:r>
      <w:r>
        <w:fldChar w:fldCharType="separate"/>
      </w:r>
      <w:r>
        <w:t>6</w:t>
      </w:r>
      <w:r>
        <w:fldChar w:fldCharType="end"/>
      </w:r>
    </w:p>
    <w:p w14:paraId="0B1EE277" w14:textId="3384247D"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100.1.1.2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_Toc220946494 \h </w:instrText>
      </w:r>
      <w:r>
        <w:fldChar w:fldCharType="separate"/>
      </w:r>
      <w:r>
        <w:t>9</w:t>
      </w:r>
      <w:r>
        <w:fldChar w:fldCharType="end"/>
      </w:r>
    </w:p>
    <w:p w14:paraId="3AE2A33B" w14:textId="0371E8E2"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100.1.1.3</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_Toc220946495 \h </w:instrText>
      </w:r>
      <w:r>
        <w:fldChar w:fldCharType="separate"/>
      </w:r>
      <w:r>
        <w:t>9</w:t>
      </w:r>
      <w:r>
        <w:fldChar w:fldCharType="end"/>
      </w:r>
    </w:p>
    <w:p w14:paraId="239CEA86" w14:textId="4825A1A1"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100.1.1.4</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_Toc220946496 \h </w:instrText>
      </w:r>
      <w:r>
        <w:fldChar w:fldCharType="separate"/>
      </w:r>
      <w:r>
        <w:t>9</w:t>
      </w:r>
      <w:r>
        <w:fldChar w:fldCharType="end"/>
      </w:r>
    </w:p>
    <w:p w14:paraId="55DDD339" w14:textId="00BC26D0"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100.1.1.5</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_Toc220946497 \h </w:instrText>
      </w:r>
      <w:r>
        <w:fldChar w:fldCharType="separate"/>
      </w:r>
      <w:r>
        <w:t>9</w:t>
      </w:r>
      <w:r>
        <w:fldChar w:fldCharType="end"/>
      </w:r>
    </w:p>
    <w:p w14:paraId="39FD028E" w14:textId="52DA6A90"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100.1.1.6</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_Toc220946498 \h </w:instrText>
      </w:r>
      <w:r>
        <w:fldChar w:fldCharType="separate"/>
      </w:r>
      <w:r>
        <w:t>9</w:t>
      </w:r>
      <w:r>
        <w:fldChar w:fldCharType="end"/>
      </w:r>
    </w:p>
    <w:p w14:paraId="3A57DB0D" w14:textId="798A989A"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100.1.1.7</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_Toc220946499 \h </w:instrText>
      </w:r>
      <w:r>
        <w:fldChar w:fldCharType="separate"/>
      </w:r>
      <w:r>
        <w:t>9</w:t>
      </w:r>
      <w:r>
        <w:fldChar w:fldCharType="end"/>
      </w:r>
    </w:p>
    <w:p w14:paraId="577B56EA" w14:textId="769FE89F"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100.1.1.8</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_Toc220946500 \h </w:instrText>
      </w:r>
      <w:r>
        <w:fldChar w:fldCharType="separate"/>
      </w:r>
      <w:r>
        <w:t>9</w:t>
      </w:r>
      <w:r>
        <w:fldChar w:fldCharType="end"/>
      </w:r>
    </w:p>
    <w:p w14:paraId="31C23D01" w14:textId="354CEBFF"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100.1.1.9</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_Toc220946501 \h </w:instrText>
      </w:r>
      <w:r>
        <w:fldChar w:fldCharType="separate"/>
      </w:r>
      <w:r>
        <w:t>9</w:t>
      </w:r>
      <w:r>
        <w:fldChar w:fldCharType="end"/>
      </w:r>
    </w:p>
    <w:p w14:paraId="03AB1BB8" w14:textId="099BE53C"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100.1.1.10</w:t>
      </w:r>
      <w:r>
        <w:rPr>
          <w:rFonts w:asciiTheme="minorHAnsi" w:eastAsiaTheme="minorEastAsia" w:hAnsiTheme="minorHAnsi" w:cstheme="minorBidi"/>
          <w:kern w:val="2"/>
          <w:sz w:val="24"/>
          <w:szCs w:val="24"/>
          <w:lang w:val="en-US"/>
          <w14:ligatures w14:val="standardContextual"/>
        </w:rPr>
        <w:tab/>
      </w:r>
      <w:r>
        <w:t>EPS Attach unsuccessful for 5G services</w:t>
      </w:r>
      <w:r>
        <w:tab/>
      </w:r>
      <w:r>
        <w:fldChar w:fldCharType="begin"/>
      </w:r>
      <w:r>
        <w:instrText xml:space="preserve"> PAGEREF _Toc220946502 \h </w:instrText>
      </w:r>
      <w:r>
        <w:fldChar w:fldCharType="separate"/>
      </w:r>
      <w:r>
        <w:t>9</w:t>
      </w:r>
      <w:r>
        <w:fldChar w:fldCharType="end"/>
      </w:r>
    </w:p>
    <w:p w14:paraId="565318D7" w14:textId="2BD58527"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100.1.2</w:t>
      </w:r>
      <w:r>
        <w:rPr>
          <w:rFonts w:asciiTheme="minorHAnsi" w:eastAsiaTheme="minorEastAsia" w:hAnsiTheme="minorHAnsi" w:cstheme="minorBidi"/>
          <w:kern w:val="2"/>
          <w:sz w:val="24"/>
          <w:szCs w:val="24"/>
          <w:lang w:val="en-US"/>
          <w14:ligatures w14:val="standardContextual"/>
        </w:rPr>
        <w:tab/>
      </w:r>
      <w:r>
        <w:t>Combined Attach and Detach</w:t>
      </w:r>
      <w:r>
        <w:tab/>
      </w:r>
      <w:r>
        <w:fldChar w:fldCharType="begin"/>
      </w:r>
      <w:r>
        <w:instrText xml:space="preserve"> PAGEREF _Toc220946503 \h </w:instrText>
      </w:r>
      <w:r>
        <w:fldChar w:fldCharType="separate"/>
      </w:r>
      <w:r>
        <w:t>12</w:t>
      </w:r>
      <w:r>
        <w:fldChar w:fldCharType="end"/>
      </w:r>
    </w:p>
    <w:p w14:paraId="4CECD662" w14:textId="7B126F55"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100.1.2.1</w:t>
      </w:r>
      <w:r>
        <w:rPr>
          <w:rFonts w:asciiTheme="minorHAnsi" w:eastAsiaTheme="minorEastAsia" w:hAnsiTheme="minorHAnsi" w:cstheme="minorBidi"/>
          <w:kern w:val="2"/>
          <w:sz w:val="24"/>
          <w:szCs w:val="24"/>
          <w:lang w:val="en-US"/>
          <w14:ligatures w14:val="standardContextual"/>
        </w:rPr>
        <w:tab/>
      </w:r>
      <w:r>
        <w:t>Combined Attach / Detach</w:t>
      </w:r>
      <w:r>
        <w:tab/>
      </w:r>
      <w:r>
        <w:fldChar w:fldCharType="begin"/>
      </w:r>
      <w:r>
        <w:instrText xml:space="preserve"> PAGEREF _Toc220946504 \h </w:instrText>
      </w:r>
      <w:r>
        <w:fldChar w:fldCharType="separate"/>
      </w:r>
      <w:r>
        <w:t>12</w:t>
      </w:r>
      <w:r>
        <w:fldChar w:fldCharType="end"/>
      </w:r>
    </w:p>
    <w:p w14:paraId="34E9451E" w14:textId="548A7FE0"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100.1.2.2</w:t>
      </w:r>
      <w:r>
        <w:rPr>
          <w:rFonts w:asciiTheme="minorHAnsi" w:eastAsiaTheme="minorEastAsia" w:hAnsiTheme="minorHAnsi" w:cstheme="minorBidi"/>
          <w:kern w:val="2"/>
          <w:sz w:val="24"/>
          <w:szCs w:val="24"/>
          <w:lang w:val="en-US"/>
          <w14:ligatures w14:val="standardContextual"/>
        </w:rPr>
        <w:tab/>
      </w:r>
      <w:r>
        <w:t>Combined Attach – successful for EPS services only, cause #18 “CS Domain not available”</w:t>
      </w:r>
      <w:r>
        <w:tab/>
      </w:r>
      <w:r>
        <w:fldChar w:fldCharType="begin"/>
      </w:r>
      <w:r>
        <w:instrText xml:space="preserve"> PAGEREF _Toc220946505 \h </w:instrText>
      </w:r>
      <w:r>
        <w:fldChar w:fldCharType="separate"/>
      </w:r>
      <w:r>
        <w:t>14</w:t>
      </w:r>
      <w:r>
        <w:fldChar w:fldCharType="end"/>
      </w:r>
    </w:p>
    <w:p w14:paraId="740D6FBB" w14:textId="3FFB89A9"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100.1.2.3</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_Toc220946506 \h </w:instrText>
      </w:r>
      <w:r>
        <w:fldChar w:fldCharType="separate"/>
      </w:r>
      <w:r>
        <w:t>14</w:t>
      </w:r>
      <w:r>
        <w:fldChar w:fldCharType="end"/>
      </w:r>
    </w:p>
    <w:p w14:paraId="42843EFC" w14:textId="4C1A4463"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100.1.2.4</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_Toc220946507 \h </w:instrText>
      </w:r>
      <w:r>
        <w:fldChar w:fldCharType="separate"/>
      </w:r>
      <w:r>
        <w:t>14</w:t>
      </w:r>
      <w:r>
        <w:fldChar w:fldCharType="end"/>
      </w:r>
    </w:p>
    <w:p w14:paraId="667132AB" w14:textId="73C7E7D2"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100.1.2.5</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_Toc220946508 \h </w:instrText>
      </w:r>
      <w:r>
        <w:fldChar w:fldCharType="separate"/>
      </w:r>
      <w:r>
        <w:t>14</w:t>
      </w:r>
      <w:r>
        <w:fldChar w:fldCharType="end"/>
      </w:r>
    </w:p>
    <w:p w14:paraId="1FB1C442" w14:textId="68B0E073"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 xml:space="preserve">100.1.2.6 </w:t>
      </w:r>
      <w:r>
        <w:rPr>
          <w:rFonts w:asciiTheme="minorHAnsi" w:eastAsiaTheme="minorEastAsia" w:hAnsiTheme="minorHAnsi" w:cstheme="minorBidi"/>
          <w:kern w:val="2"/>
          <w:sz w:val="24"/>
          <w:szCs w:val="24"/>
          <w:lang w:val="en-US"/>
          <w14:ligatures w14:val="standardContextual"/>
        </w:rPr>
        <w:tab/>
      </w:r>
      <w:r>
        <w:t>Combined EPS Attach unsuccessful for 5G services</w:t>
      </w:r>
      <w:r>
        <w:tab/>
      </w:r>
      <w:r>
        <w:fldChar w:fldCharType="begin"/>
      </w:r>
      <w:r>
        <w:instrText xml:space="preserve"> PAGEREF _Toc220946509 \h </w:instrText>
      </w:r>
      <w:r>
        <w:fldChar w:fldCharType="separate"/>
      </w:r>
      <w:r>
        <w:t>14</w:t>
      </w:r>
      <w:r>
        <w:fldChar w:fldCharType="end"/>
      </w:r>
    </w:p>
    <w:p w14:paraId="01C2CE4E" w14:textId="57587E93" w:rsidR="00177110" w:rsidRDefault="00177110">
      <w:pPr>
        <w:pStyle w:val="TOC2"/>
        <w:rPr>
          <w:rFonts w:asciiTheme="minorHAnsi" w:eastAsiaTheme="minorEastAsia" w:hAnsiTheme="minorHAnsi" w:cstheme="minorBidi"/>
          <w:kern w:val="2"/>
          <w:sz w:val="24"/>
          <w:szCs w:val="24"/>
          <w:lang w:val="en-US"/>
          <w14:ligatures w14:val="standardContextual"/>
        </w:rPr>
      </w:pPr>
      <w:r>
        <w:t>100.2</w:t>
      </w:r>
      <w:r>
        <w:rPr>
          <w:rFonts w:asciiTheme="minorHAnsi" w:eastAsiaTheme="minorEastAsia" w:hAnsiTheme="minorHAnsi" w:cstheme="minorBidi"/>
          <w:kern w:val="2"/>
          <w:sz w:val="24"/>
          <w:szCs w:val="24"/>
          <w:lang w:val="en-US"/>
          <w14:ligatures w14:val="standardContextual"/>
        </w:rPr>
        <w:tab/>
      </w:r>
      <w:r>
        <w:t>Registration and Deregistration for 5GC Services</w:t>
      </w:r>
      <w:r>
        <w:tab/>
      </w:r>
      <w:r>
        <w:fldChar w:fldCharType="begin"/>
      </w:r>
      <w:r>
        <w:instrText xml:space="preserve"> PAGEREF _Toc220946510 \h </w:instrText>
      </w:r>
      <w:r>
        <w:fldChar w:fldCharType="separate"/>
      </w:r>
      <w:r>
        <w:t>20</w:t>
      </w:r>
      <w:r>
        <w:fldChar w:fldCharType="end"/>
      </w:r>
    </w:p>
    <w:p w14:paraId="29712DE6" w14:textId="109D1C35"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rsidRPr="00153312">
        <w:rPr>
          <w:rFonts w:eastAsia="MS Mincho"/>
          <w:lang w:eastAsia="ja-JP"/>
        </w:rPr>
        <w:t>100</w:t>
      </w:r>
      <w:r>
        <w:t>.</w:t>
      </w:r>
      <w:r w:rsidRPr="00153312">
        <w:rPr>
          <w:rFonts w:eastAsiaTheme="minorEastAsia"/>
          <w:lang w:eastAsia="zh-CN"/>
        </w:rPr>
        <w:t>2</w:t>
      </w:r>
      <w:r>
        <w:t>.</w:t>
      </w:r>
      <w:r w:rsidRPr="00153312">
        <w:rPr>
          <w:rFonts w:eastAsiaTheme="minorEastAsia"/>
          <w:lang w:eastAsia="zh-CN"/>
        </w:rPr>
        <w:t>1</w:t>
      </w:r>
      <w:r>
        <w:rPr>
          <w:rFonts w:asciiTheme="minorHAnsi" w:eastAsiaTheme="minorEastAsia" w:hAnsiTheme="minorHAnsi" w:cstheme="minorBidi"/>
          <w:kern w:val="2"/>
          <w:sz w:val="24"/>
          <w:szCs w:val="24"/>
          <w:lang w:val="en-US"/>
          <w14:ligatures w14:val="standardContextual"/>
        </w:rPr>
        <w:tab/>
      </w:r>
      <w:r w:rsidRPr="00153312">
        <w:rPr>
          <w:rFonts w:eastAsiaTheme="minorEastAsia"/>
          <w:lang w:eastAsia="zh-CN"/>
        </w:rPr>
        <w:t>5GC Registration</w:t>
      </w:r>
      <w:r>
        <w:tab/>
      </w:r>
      <w:r>
        <w:fldChar w:fldCharType="begin"/>
      </w:r>
      <w:r>
        <w:instrText xml:space="preserve"> PAGEREF _Toc220946511 \h </w:instrText>
      </w:r>
      <w:r>
        <w:fldChar w:fldCharType="separate"/>
      </w:r>
      <w:r>
        <w:t>20</w:t>
      </w:r>
      <w:r>
        <w:fldChar w:fldCharType="end"/>
      </w:r>
    </w:p>
    <w:p w14:paraId="75FAA6CC" w14:textId="6E3870EA"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100.</w:t>
      </w:r>
      <w:r w:rsidRPr="00153312">
        <w:rPr>
          <w:rFonts w:eastAsiaTheme="minorEastAsia"/>
          <w:lang w:eastAsia="zh-CN"/>
        </w:rPr>
        <w:t>2</w:t>
      </w:r>
      <w:r>
        <w:t>.1.1</w:t>
      </w:r>
      <w:r>
        <w:rPr>
          <w:rFonts w:asciiTheme="minorHAnsi" w:eastAsiaTheme="minorEastAsia" w:hAnsiTheme="minorHAnsi" w:cstheme="minorBidi"/>
          <w:kern w:val="2"/>
          <w:sz w:val="24"/>
          <w:szCs w:val="24"/>
          <w:lang w:val="en-US"/>
          <w14:ligatures w14:val="standardContextual"/>
        </w:rPr>
        <w:tab/>
      </w:r>
      <w:r w:rsidRPr="00153312">
        <w:rPr>
          <w:rFonts w:eastAsiaTheme="minorEastAsia"/>
          <w:lang w:eastAsia="zh-CN"/>
        </w:rPr>
        <w:t>5GC Registration</w:t>
      </w:r>
      <w:r>
        <w:tab/>
      </w:r>
      <w:r>
        <w:fldChar w:fldCharType="begin"/>
      </w:r>
      <w:r>
        <w:instrText xml:space="preserve"> PAGEREF _Toc220946512 \h </w:instrText>
      </w:r>
      <w:r>
        <w:fldChar w:fldCharType="separate"/>
      </w:r>
      <w:r>
        <w:t>20</w:t>
      </w:r>
      <w:r>
        <w:fldChar w:fldCharType="end"/>
      </w:r>
    </w:p>
    <w:p w14:paraId="2BDDD393" w14:textId="617E9878"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rsidRPr="00153312">
        <w:rPr>
          <w:rFonts w:eastAsia="MS Mincho"/>
          <w:lang w:eastAsia="ja-JP"/>
        </w:rPr>
        <w:t>100.</w:t>
      </w:r>
      <w:r w:rsidRPr="00153312">
        <w:rPr>
          <w:rFonts w:eastAsiaTheme="minorEastAsia"/>
          <w:lang w:eastAsia="zh-CN"/>
        </w:rPr>
        <w:t>2</w:t>
      </w:r>
      <w:r w:rsidRPr="00153312">
        <w:rPr>
          <w:rFonts w:eastAsia="MS Mincho"/>
          <w:lang w:eastAsia="ja-JP"/>
        </w:rPr>
        <w:t>.</w:t>
      </w:r>
      <w:r w:rsidRPr="00153312">
        <w:rPr>
          <w:rFonts w:eastAsiaTheme="minorEastAsia"/>
          <w:lang w:eastAsia="zh-CN"/>
        </w:rPr>
        <w:t>2</w:t>
      </w:r>
      <w:r>
        <w:rPr>
          <w:rFonts w:asciiTheme="minorHAnsi" w:eastAsiaTheme="minorEastAsia" w:hAnsiTheme="minorHAnsi" w:cstheme="minorBidi"/>
          <w:kern w:val="2"/>
          <w:sz w:val="24"/>
          <w:szCs w:val="24"/>
          <w:lang w:val="en-US"/>
          <w14:ligatures w14:val="standardContextual"/>
        </w:rPr>
        <w:tab/>
      </w:r>
      <w:r w:rsidRPr="00153312">
        <w:rPr>
          <w:rFonts w:eastAsiaTheme="minorEastAsia"/>
          <w:lang w:eastAsia="zh-CN"/>
        </w:rPr>
        <w:t>5GC Deregistration</w:t>
      </w:r>
      <w:r>
        <w:tab/>
      </w:r>
      <w:r>
        <w:fldChar w:fldCharType="begin"/>
      </w:r>
      <w:r>
        <w:instrText xml:space="preserve"> PAGEREF _Toc220946513 \h </w:instrText>
      </w:r>
      <w:r>
        <w:fldChar w:fldCharType="separate"/>
      </w:r>
      <w:r>
        <w:t>21</w:t>
      </w:r>
      <w:r>
        <w:fldChar w:fldCharType="end"/>
      </w:r>
    </w:p>
    <w:p w14:paraId="780A84CB" w14:textId="74BFBF28"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100.</w:t>
      </w:r>
      <w:r w:rsidRPr="00153312">
        <w:rPr>
          <w:rFonts w:eastAsiaTheme="minorEastAsia"/>
          <w:lang w:eastAsia="zh-CN"/>
        </w:rPr>
        <w:t>2</w:t>
      </w:r>
      <w:r>
        <w:t>.2.</w:t>
      </w:r>
      <w:r w:rsidRPr="00153312">
        <w:rPr>
          <w:rFonts w:eastAsiaTheme="minorEastAsia"/>
          <w:lang w:eastAsia="zh-CN"/>
        </w:rPr>
        <w:t>1</w:t>
      </w:r>
      <w:r>
        <w:rPr>
          <w:rFonts w:asciiTheme="minorHAnsi" w:eastAsiaTheme="minorEastAsia" w:hAnsiTheme="minorHAnsi" w:cstheme="minorBidi"/>
          <w:kern w:val="2"/>
          <w:sz w:val="24"/>
          <w:szCs w:val="24"/>
          <w:lang w:val="en-US"/>
          <w14:ligatures w14:val="standardContextual"/>
        </w:rPr>
        <w:tab/>
      </w:r>
      <w:r w:rsidRPr="00153312">
        <w:rPr>
          <w:rFonts w:eastAsiaTheme="minorEastAsia"/>
          <w:lang w:eastAsia="zh-CN"/>
        </w:rPr>
        <w:t>5GC Deregistration</w:t>
      </w:r>
      <w:r>
        <w:tab/>
      </w:r>
      <w:r>
        <w:fldChar w:fldCharType="begin"/>
      </w:r>
      <w:r>
        <w:instrText xml:space="preserve"> PAGEREF _Toc220946514 \h </w:instrText>
      </w:r>
      <w:r>
        <w:fldChar w:fldCharType="separate"/>
      </w:r>
      <w:r>
        <w:t>21</w:t>
      </w:r>
      <w:r>
        <w:fldChar w:fldCharType="end"/>
      </w:r>
    </w:p>
    <w:p w14:paraId="46954A25" w14:textId="7B6ABC76"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rsidRPr="00153312">
        <w:rPr>
          <w:rFonts w:eastAsia="MS Mincho"/>
          <w:lang w:eastAsia="ja-JP"/>
        </w:rPr>
        <w:t>100.2.3</w:t>
      </w:r>
      <w:r>
        <w:rPr>
          <w:rFonts w:asciiTheme="minorHAnsi" w:eastAsiaTheme="minorEastAsia" w:hAnsiTheme="minorHAnsi" w:cstheme="minorBidi"/>
          <w:kern w:val="2"/>
          <w:sz w:val="24"/>
          <w:szCs w:val="24"/>
          <w:lang w:val="en-US"/>
          <w14:ligatures w14:val="standardContextual"/>
        </w:rPr>
        <w:tab/>
      </w:r>
      <w:r w:rsidRPr="00153312">
        <w:rPr>
          <w:rFonts w:eastAsia="MS Mincho"/>
          <w:lang w:eastAsia="ja-JP"/>
        </w:rPr>
        <w:t>Registration Reject, cause #27 " N1 mode not allowed "</w:t>
      </w:r>
      <w:r>
        <w:tab/>
      </w:r>
      <w:r>
        <w:fldChar w:fldCharType="begin"/>
      </w:r>
      <w:r>
        <w:instrText xml:space="preserve"> PAGEREF _Toc220946515 \h </w:instrText>
      </w:r>
      <w:r>
        <w:fldChar w:fldCharType="separate"/>
      </w:r>
      <w:r>
        <w:t>21</w:t>
      </w:r>
      <w:r>
        <w:fldChar w:fldCharType="end"/>
      </w:r>
    </w:p>
    <w:p w14:paraId="684A4495" w14:textId="79B4BFB3"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rsidRPr="00153312">
        <w:rPr>
          <w:rFonts w:eastAsia="SimSun"/>
          <w:lang w:val="en-US" w:eastAsia="zh-CN"/>
        </w:rPr>
        <w:t>10</w:t>
      </w:r>
      <w:r>
        <w:t>0.</w:t>
      </w:r>
      <w:r w:rsidRPr="00153312">
        <w:rPr>
          <w:lang w:val="en-US"/>
        </w:rPr>
        <w:t>2</w:t>
      </w:r>
      <w:r>
        <w:t>.4</w:t>
      </w:r>
      <w:r>
        <w:rPr>
          <w:rFonts w:asciiTheme="minorHAnsi" w:eastAsiaTheme="minorEastAsia" w:hAnsiTheme="minorHAnsi" w:cstheme="minorBidi"/>
          <w:kern w:val="2"/>
          <w:sz w:val="24"/>
          <w:szCs w:val="24"/>
          <w:lang w:val="en-US"/>
          <w14:ligatures w14:val="standardContextual"/>
        </w:rPr>
        <w:tab/>
      </w:r>
      <w:r>
        <w:t xml:space="preserve">Registration Reject, cause “#7 </w:t>
      </w:r>
      <w:r w:rsidRPr="00153312">
        <w:rPr>
          <w:lang w:val="en-US"/>
        </w:rPr>
        <w:t>5G</w:t>
      </w:r>
      <w:r>
        <w:t>S services not allowed”</w:t>
      </w:r>
      <w:r>
        <w:tab/>
      </w:r>
      <w:r>
        <w:fldChar w:fldCharType="begin"/>
      </w:r>
      <w:r>
        <w:instrText xml:space="preserve"> PAGEREF _Toc220946516 \h </w:instrText>
      </w:r>
      <w:r>
        <w:fldChar w:fldCharType="separate"/>
      </w:r>
      <w:r>
        <w:t>22</w:t>
      </w:r>
      <w:r>
        <w:fldChar w:fldCharType="end"/>
      </w:r>
    </w:p>
    <w:p w14:paraId="0435EB7D" w14:textId="5FD28986" w:rsidR="00177110" w:rsidRDefault="00177110">
      <w:pPr>
        <w:pStyle w:val="TOC2"/>
        <w:rPr>
          <w:rFonts w:asciiTheme="minorHAnsi" w:eastAsiaTheme="minorEastAsia" w:hAnsiTheme="minorHAnsi" w:cstheme="minorBidi"/>
          <w:kern w:val="2"/>
          <w:sz w:val="24"/>
          <w:szCs w:val="24"/>
          <w:lang w:val="en-US"/>
          <w14:ligatures w14:val="standardContextual"/>
        </w:rPr>
      </w:pPr>
      <w:r>
        <w:t>100.4</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_Toc220946517 \h </w:instrText>
      </w:r>
      <w:r>
        <w:fldChar w:fldCharType="separate"/>
      </w:r>
      <w:r>
        <w:t>23</w:t>
      </w:r>
      <w:r>
        <w:fldChar w:fldCharType="end"/>
      </w:r>
    </w:p>
    <w:p w14:paraId="2397C858" w14:textId="409230CD" w:rsidR="00177110" w:rsidRDefault="00177110">
      <w:pPr>
        <w:pStyle w:val="TOC2"/>
        <w:rPr>
          <w:rFonts w:asciiTheme="minorHAnsi" w:eastAsiaTheme="minorEastAsia" w:hAnsiTheme="minorHAnsi" w:cstheme="minorBidi"/>
          <w:kern w:val="2"/>
          <w:sz w:val="24"/>
          <w:szCs w:val="24"/>
          <w:lang w:val="en-US"/>
          <w14:ligatures w14:val="standardContextual"/>
        </w:rPr>
      </w:pPr>
      <w:r>
        <w:t>100.5</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_Toc220946518 \h </w:instrText>
      </w:r>
      <w:r>
        <w:fldChar w:fldCharType="separate"/>
      </w:r>
      <w:r>
        <w:t>23</w:t>
      </w:r>
      <w:r>
        <w:fldChar w:fldCharType="end"/>
      </w:r>
    </w:p>
    <w:p w14:paraId="10ED98B6" w14:textId="61B0EA28" w:rsidR="00177110" w:rsidRDefault="00177110">
      <w:pPr>
        <w:pStyle w:val="TOC2"/>
        <w:rPr>
          <w:rFonts w:asciiTheme="minorHAnsi" w:eastAsiaTheme="minorEastAsia" w:hAnsiTheme="minorHAnsi" w:cstheme="minorBidi"/>
          <w:kern w:val="2"/>
          <w:sz w:val="24"/>
          <w:szCs w:val="24"/>
          <w:lang w:val="en-US"/>
          <w14:ligatures w14:val="standardContextual"/>
        </w:rPr>
      </w:pPr>
      <w:r>
        <w:t>100.6 Security Features</w:t>
      </w:r>
      <w:r>
        <w:tab/>
      </w:r>
      <w:r>
        <w:fldChar w:fldCharType="begin"/>
      </w:r>
      <w:r>
        <w:instrText xml:space="preserve"> PAGEREF _Toc220946519 \h </w:instrText>
      </w:r>
      <w:r>
        <w:fldChar w:fldCharType="separate"/>
      </w:r>
      <w:r>
        <w:t>23</w:t>
      </w:r>
      <w:r>
        <w:fldChar w:fldCharType="end"/>
      </w:r>
    </w:p>
    <w:p w14:paraId="06082F33" w14:textId="24A754EF" w:rsidR="00177110" w:rsidRDefault="00177110">
      <w:pPr>
        <w:pStyle w:val="TOC3"/>
        <w:rPr>
          <w:rFonts w:asciiTheme="minorHAnsi" w:eastAsiaTheme="minorEastAsia" w:hAnsiTheme="minorHAnsi" w:cstheme="minorBidi"/>
          <w:kern w:val="2"/>
          <w:sz w:val="24"/>
          <w:szCs w:val="24"/>
          <w:lang w:val="en-US"/>
          <w14:ligatures w14:val="standardContextual"/>
        </w:rPr>
      </w:pPr>
      <w:r>
        <w:t>100.6.1 Advertisement of mandatory integrity and ciphering algorithms (5NR NSA)</w:t>
      </w:r>
      <w:r>
        <w:tab/>
      </w:r>
      <w:r>
        <w:fldChar w:fldCharType="begin"/>
      </w:r>
      <w:r>
        <w:instrText xml:space="preserve"> PAGEREF _Toc220946520 \h </w:instrText>
      </w:r>
      <w:r>
        <w:fldChar w:fldCharType="separate"/>
      </w:r>
      <w:r>
        <w:t>23</w:t>
      </w:r>
      <w:r>
        <w:fldChar w:fldCharType="end"/>
      </w:r>
    </w:p>
    <w:p w14:paraId="03076A08" w14:textId="2F66F919" w:rsidR="00177110" w:rsidRDefault="00177110">
      <w:pPr>
        <w:pStyle w:val="TOC3"/>
        <w:rPr>
          <w:rFonts w:asciiTheme="minorHAnsi" w:eastAsiaTheme="minorEastAsia" w:hAnsiTheme="minorHAnsi" w:cstheme="minorBidi"/>
          <w:kern w:val="2"/>
          <w:sz w:val="24"/>
          <w:szCs w:val="24"/>
          <w:lang w:val="en-US"/>
          <w14:ligatures w14:val="standardContextual"/>
        </w:rPr>
      </w:pPr>
      <w:r>
        <w:t>100.6.2 Advertisement of mandatory integrity and ciphering algorithms (5NR SA)</w:t>
      </w:r>
      <w:r>
        <w:tab/>
      </w:r>
      <w:r>
        <w:fldChar w:fldCharType="begin"/>
      </w:r>
      <w:r>
        <w:instrText xml:space="preserve"> PAGEREF _Toc220946521 \h </w:instrText>
      </w:r>
      <w:r>
        <w:fldChar w:fldCharType="separate"/>
      </w:r>
      <w:r>
        <w:t>25</w:t>
      </w:r>
      <w:r>
        <w:fldChar w:fldCharType="end"/>
      </w:r>
    </w:p>
    <w:p w14:paraId="4E7B78B7" w14:textId="696D9FD0" w:rsidR="00177110" w:rsidRDefault="00177110">
      <w:pPr>
        <w:pStyle w:val="TOC3"/>
        <w:rPr>
          <w:rFonts w:asciiTheme="minorHAnsi" w:eastAsiaTheme="minorEastAsia" w:hAnsiTheme="minorHAnsi" w:cstheme="minorBidi"/>
          <w:kern w:val="2"/>
          <w:sz w:val="24"/>
          <w:szCs w:val="24"/>
          <w:lang w:val="en-US"/>
          <w14:ligatures w14:val="standardContextual"/>
        </w:rPr>
      </w:pPr>
      <w:r>
        <w:t>100.6.3 Subscription concealed identifier generation by ME</w:t>
      </w:r>
      <w:r>
        <w:tab/>
      </w:r>
      <w:r>
        <w:fldChar w:fldCharType="begin"/>
      </w:r>
      <w:r>
        <w:instrText xml:space="preserve"> PAGEREF _Toc220946522 \h </w:instrText>
      </w:r>
      <w:r>
        <w:fldChar w:fldCharType="separate"/>
      </w:r>
      <w:r>
        <w:t>27</w:t>
      </w:r>
      <w:r>
        <w:fldChar w:fldCharType="end"/>
      </w:r>
    </w:p>
    <w:p w14:paraId="71D2ED14" w14:textId="5BC82C82" w:rsidR="00177110" w:rsidRDefault="00177110">
      <w:pPr>
        <w:pStyle w:val="TOC1"/>
        <w:rPr>
          <w:rFonts w:asciiTheme="minorHAnsi" w:eastAsiaTheme="minorEastAsia" w:hAnsiTheme="minorHAnsi" w:cstheme="minorBidi"/>
          <w:b w:val="0"/>
          <w:caps w:val="0"/>
          <w:kern w:val="2"/>
          <w:sz w:val="24"/>
          <w:szCs w:val="24"/>
          <w:lang w:val="en-US"/>
          <w14:ligatures w14:val="standardContextual"/>
        </w:rPr>
      </w:pPr>
      <w:r>
        <w:t>101</w:t>
      </w:r>
      <w:r>
        <w:rPr>
          <w:rFonts w:asciiTheme="minorHAnsi" w:eastAsiaTheme="minorEastAsia" w:hAnsiTheme="minorHAnsi" w:cstheme="minorBidi"/>
          <w:b w:val="0"/>
          <w:caps w:val="0"/>
          <w:kern w:val="2"/>
          <w:sz w:val="24"/>
          <w:szCs w:val="24"/>
          <w:lang w:val="en-US"/>
          <w14:ligatures w14:val="standardContextual"/>
        </w:rPr>
        <w:tab/>
      </w:r>
      <w:r>
        <w:t>PS Data / Services</w:t>
      </w:r>
      <w:r>
        <w:tab/>
      </w:r>
      <w:r>
        <w:fldChar w:fldCharType="begin"/>
      </w:r>
      <w:r>
        <w:instrText xml:space="preserve"> PAGEREF _Toc220946523 \h </w:instrText>
      </w:r>
      <w:r>
        <w:fldChar w:fldCharType="separate"/>
      </w:r>
      <w:r>
        <w:t>30</w:t>
      </w:r>
      <w:r>
        <w:fldChar w:fldCharType="end"/>
      </w:r>
    </w:p>
    <w:p w14:paraId="43DE1EFD" w14:textId="707FDA6C" w:rsidR="00177110" w:rsidRDefault="00177110">
      <w:pPr>
        <w:pStyle w:val="TOC2"/>
        <w:rPr>
          <w:rFonts w:asciiTheme="minorHAnsi" w:eastAsiaTheme="minorEastAsia" w:hAnsiTheme="minorHAnsi" w:cstheme="minorBidi"/>
          <w:kern w:val="2"/>
          <w:sz w:val="24"/>
          <w:szCs w:val="24"/>
          <w:lang w:val="en-US"/>
          <w14:ligatures w14:val="standardContextual"/>
        </w:rPr>
      </w:pPr>
      <w:r>
        <w:t>101.1</w:t>
      </w:r>
      <w:r>
        <w:rPr>
          <w:rFonts w:asciiTheme="minorHAnsi" w:eastAsiaTheme="minorEastAsia" w:hAnsiTheme="minorHAnsi" w:cstheme="minorBidi"/>
          <w:kern w:val="2"/>
          <w:sz w:val="24"/>
          <w:szCs w:val="24"/>
          <w:lang w:val="en-US"/>
          <w14:ligatures w14:val="standardContextual"/>
        </w:rPr>
        <w:tab/>
      </w:r>
      <w:r>
        <w:t>PDN activation / deactivation (5G NSA)</w:t>
      </w:r>
      <w:r>
        <w:tab/>
      </w:r>
      <w:r>
        <w:fldChar w:fldCharType="begin"/>
      </w:r>
      <w:r>
        <w:instrText xml:space="preserve"> PAGEREF _Toc220946524 \h </w:instrText>
      </w:r>
      <w:r>
        <w:fldChar w:fldCharType="separate"/>
      </w:r>
      <w:r>
        <w:t>30</w:t>
      </w:r>
      <w:r>
        <w:fldChar w:fldCharType="end"/>
      </w:r>
    </w:p>
    <w:p w14:paraId="3B579A2A" w14:textId="2442E2AF"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101.1.1</w:t>
      </w:r>
      <w:r>
        <w:rPr>
          <w:rFonts w:asciiTheme="minorHAnsi" w:eastAsiaTheme="minorEastAsia" w:hAnsiTheme="minorHAnsi" w:cstheme="minorBidi"/>
          <w:kern w:val="2"/>
          <w:sz w:val="24"/>
          <w:szCs w:val="24"/>
          <w:lang w:val="en-US"/>
          <w14:ligatures w14:val="standardContextual"/>
        </w:rPr>
        <w:tab/>
      </w:r>
      <w:r>
        <w:t>Multiple PDN Connection Activation / Deactivation – Single PDN Connectivity over NR</w:t>
      </w:r>
      <w:r>
        <w:tab/>
      </w:r>
      <w:r>
        <w:fldChar w:fldCharType="begin"/>
      </w:r>
      <w:r>
        <w:instrText xml:space="preserve"> PAGEREF _Toc220946525 \h </w:instrText>
      </w:r>
      <w:r>
        <w:fldChar w:fldCharType="separate"/>
      </w:r>
      <w:r>
        <w:t>30</w:t>
      </w:r>
      <w:r>
        <w:fldChar w:fldCharType="end"/>
      </w:r>
    </w:p>
    <w:p w14:paraId="2AC21753" w14:textId="3C5B8EBB"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101.1.2</w:t>
      </w:r>
      <w:r>
        <w:rPr>
          <w:rFonts w:asciiTheme="minorHAnsi" w:eastAsiaTheme="minorEastAsia" w:hAnsiTheme="minorHAnsi" w:cstheme="minorBidi"/>
          <w:kern w:val="2"/>
          <w:sz w:val="24"/>
          <w:szCs w:val="24"/>
          <w:lang w:val="en-US"/>
          <w14:ligatures w14:val="standardContextual"/>
        </w:rPr>
        <w:tab/>
      </w:r>
      <w:r>
        <w:t>Multiple PDN Connection Activation / Deactivation - Multiple PDN Connectivity over NR</w:t>
      </w:r>
      <w:r>
        <w:tab/>
      </w:r>
      <w:r>
        <w:fldChar w:fldCharType="begin"/>
      </w:r>
      <w:r>
        <w:instrText xml:space="preserve"> PAGEREF _Toc220946526 \h </w:instrText>
      </w:r>
      <w:r>
        <w:fldChar w:fldCharType="separate"/>
      </w:r>
      <w:r>
        <w:t>31</w:t>
      </w:r>
      <w:r>
        <w:fldChar w:fldCharType="end"/>
      </w:r>
    </w:p>
    <w:p w14:paraId="73058B5D" w14:textId="796E2C3C" w:rsidR="00177110" w:rsidRPr="00177110" w:rsidRDefault="00177110">
      <w:pPr>
        <w:pStyle w:val="TOC2"/>
        <w:rPr>
          <w:rFonts w:asciiTheme="minorHAnsi" w:eastAsiaTheme="minorEastAsia" w:hAnsiTheme="minorHAnsi" w:cstheme="minorBidi"/>
          <w:kern w:val="2"/>
          <w:sz w:val="24"/>
          <w:szCs w:val="24"/>
          <w:lang w:val="fr-FR"/>
          <w14:ligatures w14:val="standardContextual"/>
        </w:rPr>
      </w:pPr>
      <w:r w:rsidRPr="00153312">
        <w:rPr>
          <w:lang w:val="fr-FR"/>
        </w:rPr>
        <w:t>101.2</w:t>
      </w:r>
      <w:r w:rsidRPr="00177110">
        <w:rPr>
          <w:rFonts w:asciiTheme="minorHAnsi" w:eastAsiaTheme="minorEastAsia" w:hAnsiTheme="minorHAnsi" w:cstheme="minorBidi"/>
          <w:kern w:val="2"/>
          <w:sz w:val="24"/>
          <w:szCs w:val="24"/>
          <w:lang w:val="fr-FR"/>
          <w14:ligatures w14:val="standardContextual"/>
        </w:rPr>
        <w:tab/>
      </w:r>
      <w:r w:rsidRPr="00153312">
        <w:rPr>
          <w:lang w:val="fr-FR"/>
        </w:rPr>
        <w:t>PDU Session Establishment / Release (5G SA)</w:t>
      </w:r>
      <w:r w:rsidRPr="00177110">
        <w:rPr>
          <w:lang w:val="fr-FR"/>
        </w:rPr>
        <w:tab/>
      </w:r>
      <w:r>
        <w:fldChar w:fldCharType="begin"/>
      </w:r>
      <w:r w:rsidRPr="00177110">
        <w:rPr>
          <w:lang w:val="fr-FR"/>
        </w:rPr>
        <w:instrText xml:space="preserve"> PAGEREF _Toc220946527 \h </w:instrText>
      </w:r>
      <w:r>
        <w:fldChar w:fldCharType="separate"/>
      </w:r>
      <w:r w:rsidRPr="00177110">
        <w:rPr>
          <w:lang w:val="fr-FR"/>
        </w:rPr>
        <w:t>32</w:t>
      </w:r>
      <w:r>
        <w:fldChar w:fldCharType="end"/>
      </w:r>
    </w:p>
    <w:p w14:paraId="36C0622D" w14:textId="3633B556"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101.2.1</w:t>
      </w:r>
      <w:r>
        <w:rPr>
          <w:rFonts w:asciiTheme="minorHAnsi" w:eastAsiaTheme="minorEastAsia" w:hAnsiTheme="minorHAnsi" w:cstheme="minorBidi"/>
          <w:kern w:val="2"/>
          <w:sz w:val="24"/>
          <w:szCs w:val="24"/>
          <w:lang w:val="en-US"/>
          <w14:ligatures w14:val="standardContextual"/>
        </w:rPr>
        <w:tab/>
      </w:r>
      <w:r>
        <w:t>Establishment of Multiple PDU Sessions</w:t>
      </w:r>
      <w:r>
        <w:tab/>
      </w:r>
      <w:r>
        <w:fldChar w:fldCharType="begin"/>
      </w:r>
      <w:r>
        <w:instrText xml:space="preserve"> PAGEREF _Toc220946528 \h </w:instrText>
      </w:r>
      <w:r>
        <w:fldChar w:fldCharType="separate"/>
      </w:r>
      <w:r>
        <w:t>32</w:t>
      </w:r>
      <w:r>
        <w:fldChar w:fldCharType="end"/>
      </w:r>
    </w:p>
    <w:p w14:paraId="0D8327B3" w14:textId="0A6CEBEB" w:rsidR="00177110" w:rsidRDefault="00177110">
      <w:pPr>
        <w:pStyle w:val="TOC2"/>
        <w:rPr>
          <w:rFonts w:asciiTheme="minorHAnsi" w:eastAsiaTheme="minorEastAsia" w:hAnsiTheme="minorHAnsi" w:cstheme="minorBidi"/>
          <w:kern w:val="2"/>
          <w:sz w:val="24"/>
          <w:szCs w:val="24"/>
          <w:lang w:val="en-US"/>
          <w14:ligatures w14:val="standardContextual"/>
        </w:rPr>
      </w:pPr>
      <w:r>
        <w:t>101.3</w:t>
      </w:r>
      <w:r>
        <w:rPr>
          <w:rFonts w:asciiTheme="minorHAnsi" w:eastAsiaTheme="minorEastAsia" w:hAnsiTheme="minorHAnsi" w:cstheme="minorBidi"/>
          <w:kern w:val="2"/>
          <w:sz w:val="24"/>
          <w:szCs w:val="24"/>
          <w:lang w:val="en-US"/>
          <w14:ligatures w14:val="standardContextual"/>
        </w:rPr>
        <w:tab/>
      </w:r>
      <w:r>
        <w:t>Multi RAT Dual Carrier - Option 3 (5G NSA)</w:t>
      </w:r>
      <w:r>
        <w:tab/>
      </w:r>
      <w:r>
        <w:fldChar w:fldCharType="begin"/>
      </w:r>
      <w:r>
        <w:instrText xml:space="preserve"> PAGEREF _Toc220946529 \h </w:instrText>
      </w:r>
      <w:r>
        <w:fldChar w:fldCharType="separate"/>
      </w:r>
      <w:r>
        <w:t>33</w:t>
      </w:r>
      <w:r>
        <w:fldChar w:fldCharType="end"/>
      </w:r>
    </w:p>
    <w:p w14:paraId="7B96BF36" w14:textId="071292F9"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101.3.1.1</w:t>
      </w:r>
      <w:r>
        <w:rPr>
          <w:rFonts w:asciiTheme="minorHAnsi" w:eastAsiaTheme="minorEastAsia" w:hAnsiTheme="minorHAnsi" w:cstheme="minorBidi"/>
          <w:kern w:val="2"/>
          <w:sz w:val="24"/>
          <w:szCs w:val="24"/>
          <w:lang w:val="en-US"/>
          <w14:ligatures w14:val="standardContextual"/>
        </w:rPr>
        <w:tab/>
      </w:r>
      <w:r>
        <w:t>Establishment of Dual Connectivity - Downlink</w:t>
      </w:r>
      <w:r>
        <w:tab/>
      </w:r>
      <w:r>
        <w:fldChar w:fldCharType="begin"/>
      </w:r>
      <w:r>
        <w:instrText xml:space="preserve"> PAGEREF _Toc220946530 \h </w:instrText>
      </w:r>
      <w:r>
        <w:fldChar w:fldCharType="separate"/>
      </w:r>
      <w:r>
        <w:t>33</w:t>
      </w:r>
      <w:r>
        <w:fldChar w:fldCharType="end"/>
      </w:r>
    </w:p>
    <w:p w14:paraId="61327BDE" w14:textId="1996E239"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101.3.1.2</w:t>
      </w:r>
      <w:r>
        <w:rPr>
          <w:rFonts w:asciiTheme="minorHAnsi" w:eastAsiaTheme="minorEastAsia" w:hAnsiTheme="minorHAnsi" w:cstheme="minorBidi"/>
          <w:kern w:val="2"/>
          <w:sz w:val="24"/>
          <w:szCs w:val="24"/>
          <w:lang w:val="en-US"/>
          <w14:ligatures w14:val="standardContextual"/>
        </w:rPr>
        <w:tab/>
      </w:r>
      <w:r>
        <w:t>Establishment of Dual Connectivity  – Uplink (via LTE Only)</w:t>
      </w:r>
      <w:r>
        <w:tab/>
      </w:r>
      <w:r>
        <w:fldChar w:fldCharType="begin"/>
      </w:r>
      <w:r>
        <w:instrText xml:space="preserve"> PAGEREF _Toc220946531 \h </w:instrText>
      </w:r>
      <w:r>
        <w:fldChar w:fldCharType="separate"/>
      </w:r>
      <w:r>
        <w:t>34</w:t>
      </w:r>
      <w:r>
        <w:fldChar w:fldCharType="end"/>
      </w:r>
    </w:p>
    <w:p w14:paraId="68C6DA39" w14:textId="36A3AE77"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101.3.1.3</w:t>
      </w:r>
      <w:r>
        <w:rPr>
          <w:rFonts w:asciiTheme="minorHAnsi" w:eastAsiaTheme="minorEastAsia" w:hAnsiTheme="minorHAnsi" w:cstheme="minorBidi"/>
          <w:kern w:val="2"/>
          <w:sz w:val="24"/>
          <w:szCs w:val="24"/>
          <w:lang w:val="en-US"/>
          <w14:ligatures w14:val="standardContextual"/>
        </w:rPr>
        <w:tab/>
      </w:r>
      <w:r>
        <w:t>Establishment of Dual Connectivity - Uplink (via NR only)</w:t>
      </w:r>
      <w:r>
        <w:tab/>
      </w:r>
      <w:r>
        <w:fldChar w:fldCharType="begin"/>
      </w:r>
      <w:r>
        <w:instrText xml:space="preserve"> PAGEREF _Toc220946532 \h </w:instrText>
      </w:r>
      <w:r>
        <w:fldChar w:fldCharType="separate"/>
      </w:r>
      <w:r>
        <w:t>35</w:t>
      </w:r>
      <w:r>
        <w:fldChar w:fldCharType="end"/>
      </w:r>
    </w:p>
    <w:p w14:paraId="2FAEB019" w14:textId="1442688A"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101.3.1.4</w:t>
      </w:r>
      <w:r>
        <w:rPr>
          <w:rFonts w:asciiTheme="minorHAnsi" w:eastAsiaTheme="minorEastAsia" w:hAnsiTheme="minorHAnsi" w:cstheme="minorBidi"/>
          <w:kern w:val="2"/>
          <w:sz w:val="24"/>
          <w:szCs w:val="24"/>
          <w:lang w:val="en-US"/>
          <w14:ligatures w14:val="standardContextual"/>
        </w:rPr>
        <w:tab/>
      </w:r>
      <w:r>
        <w:t>Establishment of Dual Connectivity - Uplink  (via Split DRB)</w:t>
      </w:r>
      <w:r>
        <w:tab/>
      </w:r>
      <w:r>
        <w:fldChar w:fldCharType="begin"/>
      </w:r>
      <w:r>
        <w:instrText xml:space="preserve"> PAGEREF _Toc220946533 \h </w:instrText>
      </w:r>
      <w:r>
        <w:fldChar w:fldCharType="separate"/>
      </w:r>
      <w:r>
        <w:t>36</w:t>
      </w:r>
      <w:r>
        <w:fldChar w:fldCharType="end"/>
      </w:r>
    </w:p>
    <w:p w14:paraId="5BA67E6E" w14:textId="743C78D2"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101.3.1.7</w:t>
      </w:r>
      <w:r>
        <w:rPr>
          <w:rFonts w:asciiTheme="minorHAnsi" w:eastAsiaTheme="minorEastAsia" w:hAnsiTheme="minorHAnsi" w:cstheme="minorBidi"/>
          <w:kern w:val="2"/>
          <w:sz w:val="24"/>
          <w:szCs w:val="24"/>
          <w:lang w:val="en-US"/>
          <w14:ligatures w14:val="standardContextual"/>
        </w:rPr>
        <w:tab/>
      </w:r>
      <w:r>
        <w:t>Use of VoLTE Services in EN-DC mode</w:t>
      </w:r>
      <w:r>
        <w:tab/>
      </w:r>
      <w:r>
        <w:fldChar w:fldCharType="begin"/>
      </w:r>
      <w:r>
        <w:instrText xml:space="preserve"> PAGEREF _Toc220946534 \h </w:instrText>
      </w:r>
      <w:r>
        <w:fldChar w:fldCharType="separate"/>
      </w:r>
      <w:r>
        <w:t>38</w:t>
      </w:r>
      <w:r>
        <w:fldChar w:fldCharType="end"/>
      </w:r>
    </w:p>
    <w:p w14:paraId="1D4D2984" w14:textId="0212DB94" w:rsidR="00177110" w:rsidRDefault="00177110">
      <w:pPr>
        <w:pStyle w:val="TOC2"/>
        <w:rPr>
          <w:rFonts w:asciiTheme="minorHAnsi" w:eastAsiaTheme="minorEastAsia" w:hAnsiTheme="minorHAnsi" w:cstheme="minorBidi"/>
          <w:kern w:val="2"/>
          <w:sz w:val="24"/>
          <w:szCs w:val="24"/>
          <w:lang w:val="en-US"/>
          <w14:ligatures w14:val="standardContextual"/>
        </w:rPr>
      </w:pPr>
      <w:r>
        <w:t>101.4</w:t>
      </w:r>
      <w:r>
        <w:rPr>
          <w:rFonts w:asciiTheme="minorHAnsi" w:eastAsiaTheme="minorEastAsia" w:hAnsiTheme="minorHAnsi" w:cstheme="minorBidi"/>
          <w:kern w:val="2"/>
          <w:sz w:val="24"/>
          <w:szCs w:val="24"/>
          <w:lang w:val="en-US"/>
          <w14:ligatures w14:val="standardContextual"/>
        </w:rPr>
        <w:tab/>
      </w:r>
      <w:r>
        <w:t>Multi-RAT Dual Carrier Option 7 (5GC)</w:t>
      </w:r>
      <w:r>
        <w:tab/>
      </w:r>
      <w:r>
        <w:fldChar w:fldCharType="begin"/>
      </w:r>
      <w:r>
        <w:instrText xml:space="preserve"> PAGEREF _Toc220946535 \h </w:instrText>
      </w:r>
      <w:r>
        <w:fldChar w:fldCharType="separate"/>
      </w:r>
      <w:r>
        <w:t>39</w:t>
      </w:r>
      <w:r>
        <w:fldChar w:fldCharType="end"/>
      </w:r>
    </w:p>
    <w:p w14:paraId="343E617B" w14:textId="1682223E" w:rsidR="00177110" w:rsidRDefault="00177110">
      <w:pPr>
        <w:pStyle w:val="TOC2"/>
        <w:rPr>
          <w:rFonts w:asciiTheme="minorHAnsi" w:eastAsiaTheme="minorEastAsia" w:hAnsiTheme="minorHAnsi" w:cstheme="minorBidi"/>
          <w:kern w:val="2"/>
          <w:sz w:val="24"/>
          <w:szCs w:val="24"/>
          <w:lang w:val="en-US"/>
          <w14:ligatures w14:val="standardContextual"/>
        </w:rPr>
      </w:pPr>
      <w:r>
        <w:t>101.5</w:t>
      </w:r>
      <w:r>
        <w:rPr>
          <w:rFonts w:asciiTheme="minorHAnsi" w:eastAsiaTheme="minorEastAsia" w:hAnsiTheme="minorHAnsi" w:cstheme="minorBidi"/>
          <w:kern w:val="2"/>
          <w:sz w:val="24"/>
          <w:szCs w:val="24"/>
          <w:lang w:val="en-US"/>
          <w14:ligatures w14:val="standardContextual"/>
        </w:rPr>
        <w:tab/>
      </w:r>
      <w:r>
        <w:t>Multi-RAT Dual Carrier Option 4 (5GC)</w:t>
      </w:r>
      <w:r>
        <w:tab/>
      </w:r>
      <w:r>
        <w:fldChar w:fldCharType="begin"/>
      </w:r>
      <w:r>
        <w:instrText xml:space="preserve"> PAGEREF _Toc220946536 \h </w:instrText>
      </w:r>
      <w:r>
        <w:fldChar w:fldCharType="separate"/>
      </w:r>
      <w:r>
        <w:t>39</w:t>
      </w:r>
      <w:r>
        <w:fldChar w:fldCharType="end"/>
      </w:r>
    </w:p>
    <w:p w14:paraId="582E6BD2" w14:textId="54D674B8" w:rsidR="00177110" w:rsidRDefault="00177110">
      <w:pPr>
        <w:pStyle w:val="TOC2"/>
        <w:rPr>
          <w:rFonts w:asciiTheme="minorHAnsi" w:eastAsiaTheme="minorEastAsia" w:hAnsiTheme="minorHAnsi" w:cstheme="minorBidi"/>
          <w:kern w:val="2"/>
          <w:sz w:val="24"/>
          <w:szCs w:val="24"/>
          <w:lang w:val="en-US"/>
          <w14:ligatures w14:val="standardContextual"/>
        </w:rPr>
      </w:pPr>
      <w:r>
        <w:t>101.6</w:t>
      </w:r>
      <w:r>
        <w:rPr>
          <w:rFonts w:asciiTheme="minorHAnsi" w:eastAsiaTheme="minorEastAsia" w:hAnsiTheme="minorHAnsi" w:cstheme="minorBidi"/>
          <w:kern w:val="2"/>
          <w:sz w:val="24"/>
          <w:szCs w:val="24"/>
          <w:lang w:val="en-US"/>
          <w14:ligatures w14:val="standardContextual"/>
        </w:rPr>
        <w:tab/>
      </w:r>
      <w:r>
        <w:t>Basic Services (5G NSA)</w:t>
      </w:r>
      <w:r>
        <w:tab/>
      </w:r>
      <w:r>
        <w:fldChar w:fldCharType="begin"/>
      </w:r>
      <w:r>
        <w:instrText xml:space="preserve"> PAGEREF _Toc220946537 \h </w:instrText>
      </w:r>
      <w:r>
        <w:fldChar w:fldCharType="separate"/>
      </w:r>
      <w:r>
        <w:t>39</w:t>
      </w:r>
      <w:r>
        <w:fldChar w:fldCharType="end"/>
      </w:r>
    </w:p>
    <w:p w14:paraId="07EB43B7" w14:textId="7841B472"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101.6.1</w:t>
      </w:r>
      <w:r>
        <w:rPr>
          <w:rFonts w:asciiTheme="minorHAnsi" w:eastAsiaTheme="minorEastAsia" w:hAnsiTheme="minorHAnsi" w:cstheme="minorBidi"/>
          <w:kern w:val="2"/>
          <w:sz w:val="24"/>
          <w:szCs w:val="24"/>
          <w:lang w:val="en-US"/>
          <w14:ligatures w14:val="standardContextual"/>
        </w:rPr>
        <w:tab/>
      </w:r>
      <w:r>
        <w:t>Legacy: PING</w:t>
      </w:r>
      <w:r>
        <w:tab/>
      </w:r>
      <w:r>
        <w:fldChar w:fldCharType="begin"/>
      </w:r>
      <w:r>
        <w:instrText xml:space="preserve"> PAGEREF _Toc220946538 \h </w:instrText>
      </w:r>
      <w:r>
        <w:fldChar w:fldCharType="separate"/>
      </w:r>
      <w:r>
        <w:t>39</w:t>
      </w:r>
      <w:r>
        <w:fldChar w:fldCharType="end"/>
      </w:r>
    </w:p>
    <w:p w14:paraId="67917096" w14:textId="244BC3ED"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101.6.2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_Toc220946539 \h </w:instrText>
      </w:r>
      <w:r>
        <w:fldChar w:fldCharType="separate"/>
      </w:r>
      <w:r>
        <w:t>40</w:t>
      </w:r>
      <w:r>
        <w:fldChar w:fldCharType="end"/>
      </w:r>
    </w:p>
    <w:p w14:paraId="519911AB" w14:textId="10D93CD8"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lastRenderedPageBreak/>
        <w:t>101.6.3</w:t>
      </w:r>
      <w:r>
        <w:rPr>
          <w:rFonts w:asciiTheme="minorHAnsi" w:eastAsiaTheme="minorEastAsia" w:hAnsiTheme="minorHAnsi" w:cstheme="minorBidi"/>
          <w:kern w:val="2"/>
          <w:sz w:val="24"/>
          <w:szCs w:val="24"/>
          <w:lang w:val="en-US"/>
          <w14:ligatures w14:val="standardContextual"/>
        </w:rPr>
        <w:tab/>
      </w:r>
      <w:r>
        <w:t>Performance (Good coverage - relative measurement)</w:t>
      </w:r>
      <w:r>
        <w:tab/>
      </w:r>
      <w:r>
        <w:fldChar w:fldCharType="begin"/>
      </w:r>
      <w:r>
        <w:instrText xml:space="preserve"> PAGEREF _Toc220946540 \h </w:instrText>
      </w:r>
      <w:r>
        <w:fldChar w:fldCharType="separate"/>
      </w:r>
      <w:r>
        <w:t>40</w:t>
      </w:r>
      <w:r>
        <w:fldChar w:fldCharType="end"/>
      </w:r>
    </w:p>
    <w:p w14:paraId="7847AB87" w14:textId="0A098911"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101.6.3.1</w:t>
      </w:r>
      <w:r>
        <w:rPr>
          <w:rFonts w:asciiTheme="minorHAnsi" w:eastAsiaTheme="minorEastAsia" w:hAnsiTheme="minorHAnsi" w:cstheme="minorBidi"/>
          <w:kern w:val="2"/>
          <w:sz w:val="24"/>
          <w:szCs w:val="24"/>
          <w:lang w:val="en-US"/>
          <w14:ligatures w14:val="standardContextual"/>
        </w:rPr>
        <w:tab/>
      </w:r>
      <w:r>
        <w:t>Stationary Data Performance – Relative Downlink Throughput</w:t>
      </w:r>
      <w:r>
        <w:tab/>
      </w:r>
      <w:r>
        <w:fldChar w:fldCharType="begin"/>
      </w:r>
      <w:r>
        <w:instrText xml:space="preserve"> PAGEREF _Toc220946541 \h </w:instrText>
      </w:r>
      <w:r>
        <w:fldChar w:fldCharType="separate"/>
      </w:r>
      <w:r>
        <w:t>40</w:t>
      </w:r>
      <w:r>
        <w:fldChar w:fldCharType="end"/>
      </w:r>
    </w:p>
    <w:p w14:paraId="708C5526" w14:textId="53E520C6"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101.6.3.2</w:t>
      </w:r>
      <w:r>
        <w:rPr>
          <w:rFonts w:asciiTheme="minorHAnsi" w:eastAsiaTheme="minorEastAsia" w:hAnsiTheme="minorHAnsi" w:cstheme="minorBidi"/>
          <w:kern w:val="2"/>
          <w:sz w:val="24"/>
          <w:szCs w:val="24"/>
          <w:lang w:val="en-US"/>
          <w14:ligatures w14:val="standardContextual"/>
        </w:rPr>
        <w:tab/>
      </w:r>
      <w:r>
        <w:t>Stationary Data Performance – Relative Uplink Throughput</w:t>
      </w:r>
      <w:r>
        <w:tab/>
      </w:r>
      <w:r>
        <w:fldChar w:fldCharType="begin"/>
      </w:r>
      <w:r>
        <w:instrText xml:space="preserve"> PAGEREF _Toc220946542 \h </w:instrText>
      </w:r>
      <w:r>
        <w:fldChar w:fldCharType="separate"/>
      </w:r>
      <w:r>
        <w:t>41</w:t>
      </w:r>
      <w:r>
        <w:fldChar w:fldCharType="end"/>
      </w:r>
    </w:p>
    <w:p w14:paraId="52AB7D6D" w14:textId="30A74AD3" w:rsidR="00177110" w:rsidRDefault="00177110">
      <w:pPr>
        <w:pStyle w:val="TOC2"/>
        <w:rPr>
          <w:rFonts w:asciiTheme="minorHAnsi" w:eastAsiaTheme="minorEastAsia" w:hAnsiTheme="minorHAnsi" w:cstheme="minorBidi"/>
          <w:kern w:val="2"/>
          <w:sz w:val="24"/>
          <w:szCs w:val="24"/>
          <w:lang w:val="en-US"/>
          <w14:ligatures w14:val="standardContextual"/>
        </w:rPr>
      </w:pPr>
      <w:r>
        <w:t>101.7</w:t>
      </w:r>
      <w:r>
        <w:rPr>
          <w:rFonts w:asciiTheme="minorHAnsi" w:eastAsiaTheme="minorEastAsia" w:hAnsiTheme="minorHAnsi" w:cstheme="minorBidi"/>
          <w:kern w:val="2"/>
          <w:sz w:val="24"/>
          <w:szCs w:val="24"/>
          <w:lang w:val="en-US"/>
          <w14:ligatures w14:val="standardContextual"/>
        </w:rPr>
        <w:tab/>
      </w:r>
      <w:r>
        <w:t>Basic Services (5G SA)</w:t>
      </w:r>
      <w:r>
        <w:tab/>
      </w:r>
      <w:r>
        <w:fldChar w:fldCharType="begin"/>
      </w:r>
      <w:r>
        <w:instrText xml:space="preserve"> PAGEREF _Toc220946543 \h </w:instrText>
      </w:r>
      <w:r>
        <w:fldChar w:fldCharType="separate"/>
      </w:r>
      <w:r>
        <w:t>45</w:t>
      </w:r>
      <w:r>
        <w:fldChar w:fldCharType="end"/>
      </w:r>
    </w:p>
    <w:p w14:paraId="17F7AAB9" w14:textId="7FDB9C64"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101.7.1</w:t>
      </w:r>
      <w:r>
        <w:rPr>
          <w:rFonts w:asciiTheme="minorHAnsi" w:eastAsiaTheme="minorEastAsia" w:hAnsiTheme="minorHAnsi" w:cstheme="minorBidi"/>
          <w:kern w:val="2"/>
          <w:sz w:val="24"/>
          <w:szCs w:val="24"/>
          <w:lang w:val="en-US"/>
          <w14:ligatures w14:val="standardContextual"/>
        </w:rPr>
        <w:tab/>
      </w:r>
      <w:r>
        <w:t>Legacy: Service and Performance</w:t>
      </w:r>
      <w:r>
        <w:tab/>
      </w:r>
      <w:r>
        <w:fldChar w:fldCharType="begin"/>
      </w:r>
      <w:r>
        <w:instrText xml:space="preserve"> PAGEREF _Toc220946544 \h </w:instrText>
      </w:r>
      <w:r>
        <w:fldChar w:fldCharType="separate"/>
      </w:r>
      <w:r>
        <w:t>45</w:t>
      </w:r>
      <w:r>
        <w:fldChar w:fldCharType="end"/>
      </w:r>
    </w:p>
    <w:p w14:paraId="135D32CF" w14:textId="023F5E55"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rPr>
          <w:lang w:eastAsia="en-GB"/>
        </w:rPr>
        <w:t>101.7.1.1</w:t>
      </w:r>
      <w:r>
        <w:rPr>
          <w:rFonts w:asciiTheme="minorHAnsi" w:eastAsiaTheme="minorEastAsia" w:hAnsiTheme="minorHAnsi" w:cstheme="minorBidi"/>
          <w:kern w:val="2"/>
          <w:sz w:val="24"/>
          <w:szCs w:val="24"/>
          <w:lang w:val="en-US"/>
          <w14:ligatures w14:val="standardContextual"/>
        </w:rPr>
        <w:tab/>
      </w:r>
      <w:r>
        <w:rPr>
          <w:lang w:eastAsia="en-GB"/>
        </w:rPr>
        <w:t>PING</w:t>
      </w:r>
      <w:r>
        <w:tab/>
      </w:r>
      <w:r>
        <w:fldChar w:fldCharType="begin"/>
      </w:r>
      <w:r>
        <w:instrText xml:space="preserve"> PAGEREF _Toc220946545 \h </w:instrText>
      </w:r>
      <w:r>
        <w:fldChar w:fldCharType="separate"/>
      </w:r>
      <w:r>
        <w:t>46</w:t>
      </w:r>
      <w:r>
        <w:fldChar w:fldCharType="end"/>
      </w:r>
    </w:p>
    <w:p w14:paraId="7972DA21" w14:textId="6A5AF8FF"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101.7.1.2</w:t>
      </w:r>
      <w:r>
        <w:rPr>
          <w:rFonts w:asciiTheme="minorHAnsi" w:eastAsiaTheme="minorEastAsia" w:hAnsiTheme="minorHAnsi" w:cstheme="minorBidi"/>
          <w:kern w:val="2"/>
          <w:sz w:val="24"/>
          <w:szCs w:val="24"/>
          <w:lang w:val="en-US"/>
          <w14:ligatures w14:val="standardContextual"/>
        </w:rPr>
        <w:tab/>
      </w:r>
      <w:r>
        <w:t>MO/MT SMS over NAS</w:t>
      </w:r>
      <w:r>
        <w:tab/>
      </w:r>
      <w:r>
        <w:fldChar w:fldCharType="begin"/>
      </w:r>
      <w:r>
        <w:instrText xml:space="preserve"> PAGEREF _Toc220946546 \h </w:instrText>
      </w:r>
      <w:r>
        <w:fldChar w:fldCharType="separate"/>
      </w:r>
      <w:r>
        <w:t>46</w:t>
      </w:r>
      <w:r>
        <w:fldChar w:fldCharType="end"/>
      </w:r>
    </w:p>
    <w:p w14:paraId="46272743" w14:textId="44C71406"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rsidRPr="00153312">
        <w:t>101.7.1.3</w:t>
      </w:r>
      <w:r>
        <w:rPr>
          <w:rFonts w:asciiTheme="minorHAnsi" w:eastAsiaTheme="minorEastAsia" w:hAnsiTheme="minorHAnsi" w:cstheme="minorBidi"/>
          <w:kern w:val="2"/>
          <w:sz w:val="24"/>
          <w:szCs w:val="24"/>
          <w:lang w:val="en-US"/>
          <w14:ligatures w14:val="standardContextual"/>
        </w:rPr>
        <w:tab/>
      </w:r>
      <w:r w:rsidRPr="00153312">
        <w:t>Void</w:t>
      </w:r>
      <w:r>
        <w:tab/>
      </w:r>
      <w:r>
        <w:fldChar w:fldCharType="begin"/>
      </w:r>
      <w:r>
        <w:instrText xml:space="preserve"> PAGEREF _Toc220946547 \h </w:instrText>
      </w:r>
      <w:r>
        <w:fldChar w:fldCharType="separate"/>
      </w:r>
      <w:r>
        <w:t>46</w:t>
      </w:r>
      <w:r>
        <w:fldChar w:fldCharType="end"/>
      </w:r>
    </w:p>
    <w:p w14:paraId="671A182B" w14:textId="61D82BE1"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rsidRPr="00153312">
        <w:t>101.7.1.4</w:t>
      </w:r>
      <w:r>
        <w:rPr>
          <w:rFonts w:asciiTheme="minorHAnsi" w:eastAsiaTheme="minorEastAsia" w:hAnsiTheme="minorHAnsi" w:cstheme="minorBidi"/>
          <w:kern w:val="2"/>
          <w:sz w:val="24"/>
          <w:szCs w:val="24"/>
          <w:lang w:val="en-US"/>
          <w14:ligatures w14:val="standardContextual"/>
        </w:rPr>
        <w:tab/>
      </w:r>
      <w:r w:rsidRPr="00153312">
        <w:t>Void</w:t>
      </w:r>
      <w:r>
        <w:tab/>
      </w:r>
      <w:r>
        <w:fldChar w:fldCharType="begin"/>
      </w:r>
      <w:r>
        <w:instrText xml:space="preserve"> PAGEREF _Toc220946548 \h </w:instrText>
      </w:r>
      <w:r>
        <w:fldChar w:fldCharType="separate"/>
      </w:r>
      <w:r>
        <w:t>46</w:t>
      </w:r>
      <w:r>
        <w:fldChar w:fldCharType="end"/>
      </w:r>
    </w:p>
    <w:p w14:paraId="6F1E19DC" w14:textId="682E3FD8"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101.7.2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_Toc220946549 \h </w:instrText>
      </w:r>
      <w:r>
        <w:fldChar w:fldCharType="separate"/>
      </w:r>
      <w:r>
        <w:t>46</w:t>
      </w:r>
      <w:r>
        <w:fldChar w:fldCharType="end"/>
      </w:r>
    </w:p>
    <w:p w14:paraId="70D310DE" w14:textId="2549191C"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101.7.3</w:t>
      </w:r>
      <w:r>
        <w:rPr>
          <w:rFonts w:asciiTheme="minorHAnsi" w:eastAsiaTheme="minorEastAsia" w:hAnsiTheme="minorHAnsi" w:cstheme="minorBidi"/>
          <w:kern w:val="2"/>
          <w:sz w:val="24"/>
          <w:szCs w:val="24"/>
          <w:lang w:val="en-US"/>
          <w14:ligatures w14:val="standardContextual"/>
        </w:rPr>
        <w:tab/>
      </w:r>
      <w:r>
        <w:t>URLLC: Service &amp; Performance–different DC combinations</w:t>
      </w:r>
      <w:r>
        <w:tab/>
      </w:r>
      <w:r>
        <w:fldChar w:fldCharType="begin"/>
      </w:r>
      <w:r>
        <w:instrText xml:space="preserve"> PAGEREF _Toc220946550 \h </w:instrText>
      </w:r>
      <w:r>
        <w:fldChar w:fldCharType="separate"/>
      </w:r>
      <w:r>
        <w:t>46</w:t>
      </w:r>
      <w:r>
        <w:fldChar w:fldCharType="end"/>
      </w:r>
    </w:p>
    <w:p w14:paraId="6C3B0FE7" w14:textId="5C05CB97"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101.7.3.1</w:t>
      </w:r>
      <w:r>
        <w:rPr>
          <w:rFonts w:asciiTheme="minorHAnsi" w:eastAsiaTheme="minorEastAsia" w:hAnsiTheme="minorHAnsi" w:cstheme="minorBidi"/>
          <w:kern w:val="2"/>
          <w:sz w:val="24"/>
          <w:szCs w:val="24"/>
          <w:lang w:val="en-US"/>
          <w14:ligatures w14:val="standardContextual"/>
        </w:rPr>
        <w:tab/>
      </w:r>
      <w:r>
        <w:t>Industry Automation / MEC</w:t>
      </w:r>
      <w:r>
        <w:tab/>
      </w:r>
      <w:r>
        <w:fldChar w:fldCharType="begin"/>
      </w:r>
      <w:r>
        <w:instrText xml:space="preserve"> PAGEREF _Toc220946551 \h </w:instrText>
      </w:r>
      <w:r>
        <w:fldChar w:fldCharType="separate"/>
      </w:r>
      <w:r>
        <w:t>47</w:t>
      </w:r>
      <w:r>
        <w:fldChar w:fldCharType="end"/>
      </w:r>
    </w:p>
    <w:p w14:paraId="30DE097B" w14:textId="387277A3"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rsidRPr="00153312">
        <w:rPr>
          <w:lang w:val="de-DE"/>
        </w:rPr>
        <w:t>101.7.3.2</w:t>
      </w:r>
      <w:r>
        <w:rPr>
          <w:rFonts w:asciiTheme="minorHAnsi" w:eastAsiaTheme="minorEastAsia" w:hAnsiTheme="minorHAnsi" w:cstheme="minorBidi"/>
          <w:kern w:val="2"/>
          <w:sz w:val="24"/>
          <w:szCs w:val="24"/>
          <w:lang w:val="en-US"/>
          <w14:ligatures w14:val="standardContextual"/>
        </w:rPr>
        <w:tab/>
      </w:r>
      <w:r w:rsidRPr="00153312">
        <w:rPr>
          <w:lang w:val="de-DE"/>
        </w:rPr>
        <w:t>Intelligent Transport System / MEC</w:t>
      </w:r>
      <w:r>
        <w:tab/>
      </w:r>
      <w:r>
        <w:fldChar w:fldCharType="begin"/>
      </w:r>
      <w:r>
        <w:instrText xml:space="preserve"> PAGEREF _Toc220946552 \h </w:instrText>
      </w:r>
      <w:r>
        <w:fldChar w:fldCharType="separate"/>
      </w:r>
      <w:r>
        <w:t>47</w:t>
      </w:r>
      <w:r>
        <w:fldChar w:fldCharType="end"/>
      </w:r>
    </w:p>
    <w:p w14:paraId="511E7133" w14:textId="19E746E7"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101.7.3.3</w:t>
      </w:r>
      <w:r>
        <w:rPr>
          <w:rFonts w:asciiTheme="minorHAnsi" w:eastAsiaTheme="minorEastAsia" w:hAnsiTheme="minorHAnsi" w:cstheme="minorBidi"/>
          <w:kern w:val="2"/>
          <w:sz w:val="24"/>
          <w:szCs w:val="24"/>
          <w:lang w:val="en-US"/>
          <w14:ligatures w14:val="standardContextual"/>
        </w:rPr>
        <w:tab/>
      </w:r>
      <w:r>
        <w:t>Remote Control / MEC</w:t>
      </w:r>
      <w:r>
        <w:tab/>
      </w:r>
      <w:r>
        <w:fldChar w:fldCharType="begin"/>
      </w:r>
      <w:r>
        <w:instrText xml:space="preserve"> PAGEREF _Toc220946553 \h </w:instrText>
      </w:r>
      <w:r>
        <w:fldChar w:fldCharType="separate"/>
      </w:r>
      <w:r>
        <w:t>47</w:t>
      </w:r>
      <w:r>
        <w:fldChar w:fldCharType="end"/>
      </w:r>
    </w:p>
    <w:p w14:paraId="17E9903D" w14:textId="52960058"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101.7.3.4</w:t>
      </w:r>
      <w:r>
        <w:rPr>
          <w:rFonts w:asciiTheme="minorHAnsi" w:eastAsiaTheme="minorEastAsia" w:hAnsiTheme="minorHAnsi" w:cstheme="minorBidi"/>
          <w:kern w:val="2"/>
          <w:sz w:val="24"/>
          <w:szCs w:val="24"/>
          <w:lang w:val="en-US"/>
          <w14:ligatures w14:val="standardContextual"/>
        </w:rPr>
        <w:tab/>
      </w:r>
      <w:r>
        <w:t>Augmented Reality</w:t>
      </w:r>
      <w:r>
        <w:tab/>
      </w:r>
      <w:r>
        <w:fldChar w:fldCharType="begin"/>
      </w:r>
      <w:r>
        <w:instrText xml:space="preserve"> PAGEREF _Toc220946554 \h </w:instrText>
      </w:r>
      <w:r>
        <w:fldChar w:fldCharType="separate"/>
      </w:r>
      <w:r>
        <w:t>47</w:t>
      </w:r>
      <w:r>
        <w:fldChar w:fldCharType="end"/>
      </w:r>
    </w:p>
    <w:p w14:paraId="764F3E69" w14:textId="65F9A4AA"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101.7.3.5</w:t>
      </w:r>
      <w:r>
        <w:rPr>
          <w:rFonts w:asciiTheme="minorHAnsi" w:eastAsiaTheme="minorEastAsia" w:hAnsiTheme="minorHAnsi" w:cstheme="minorBidi"/>
          <w:kern w:val="2"/>
          <w:sz w:val="24"/>
          <w:szCs w:val="24"/>
          <w:lang w:val="en-US"/>
          <w14:ligatures w14:val="standardContextual"/>
        </w:rPr>
        <w:tab/>
      </w:r>
      <w:r>
        <w:t>Mission Critical Apps / MEC</w:t>
      </w:r>
      <w:r>
        <w:tab/>
      </w:r>
      <w:r>
        <w:fldChar w:fldCharType="begin"/>
      </w:r>
      <w:r>
        <w:instrText xml:space="preserve"> PAGEREF _Toc220946555 \h </w:instrText>
      </w:r>
      <w:r>
        <w:fldChar w:fldCharType="separate"/>
      </w:r>
      <w:r>
        <w:t>47</w:t>
      </w:r>
      <w:r>
        <w:fldChar w:fldCharType="end"/>
      </w:r>
    </w:p>
    <w:p w14:paraId="591A4292" w14:textId="6526D6DA"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101.7.3.6</w:t>
      </w:r>
      <w:r>
        <w:rPr>
          <w:rFonts w:asciiTheme="minorHAnsi" w:eastAsiaTheme="minorEastAsia" w:hAnsiTheme="minorHAnsi" w:cstheme="minorBidi"/>
          <w:kern w:val="2"/>
          <w:sz w:val="24"/>
          <w:szCs w:val="24"/>
          <w:lang w:val="en-US"/>
          <w14:ligatures w14:val="standardContextual"/>
        </w:rPr>
        <w:tab/>
      </w:r>
      <w:r>
        <w:t>Mission Critical Data / UP Data</w:t>
      </w:r>
      <w:r>
        <w:tab/>
      </w:r>
      <w:r>
        <w:fldChar w:fldCharType="begin"/>
      </w:r>
      <w:r>
        <w:instrText xml:space="preserve"> PAGEREF _Toc220946556 \h </w:instrText>
      </w:r>
      <w:r>
        <w:fldChar w:fldCharType="separate"/>
      </w:r>
      <w:r>
        <w:t>47</w:t>
      </w:r>
      <w:r>
        <w:fldChar w:fldCharType="end"/>
      </w:r>
    </w:p>
    <w:p w14:paraId="5F78C1C4" w14:textId="02D94802"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101.7.3.7</w:t>
      </w:r>
      <w:r>
        <w:rPr>
          <w:rFonts w:asciiTheme="minorHAnsi" w:eastAsiaTheme="minorEastAsia" w:hAnsiTheme="minorHAnsi" w:cstheme="minorBidi"/>
          <w:kern w:val="2"/>
          <w:sz w:val="24"/>
          <w:szCs w:val="24"/>
          <w:lang w:val="en-US"/>
          <w14:ligatures w14:val="standardContextual"/>
        </w:rPr>
        <w:tab/>
      </w:r>
      <w:r>
        <w:t>Mission Critical Data / UP Voice</w:t>
      </w:r>
      <w:r>
        <w:tab/>
      </w:r>
      <w:r>
        <w:fldChar w:fldCharType="begin"/>
      </w:r>
      <w:r>
        <w:instrText xml:space="preserve"> PAGEREF _Toc220946557 \h </w:instrText>
      </w:r>
      <w:r>
        <w:fldChar w:fldCharType="separate"/>
      </w:r>
      <w:r>
        <w:t>47</w:t>
      </w:r>
      <w:r>
        <w:fldChar w:fldCharType="end"/>
      </w:r>
    </w:p>
    <w:p w14:paraId="36AE572B" w14:textId="3AC5ED9E" w:rsidR="00177110" w:rsidRDefault="00177110">
      <w:pPr>
        <w:pStyle w:val="TOC4"/>
        <w:rPr>
          <w:rFonts w:asciiTheme="minorHAnsi" w:eastAsiaTheme="minorEastAsia" w:hAnsiTheme="minorHAnsi" w:cstheme="minorBidi"/>
          <w:kern w:val="2"/>
          <w:sz w:val="24"/>
          <w:szCs w:val="24"/>
          <w:lang w:val="en-US"/>
          <w14:ligatures w14:val="standardContextual"/>
        </w:rPr>
      </w:pPr>
      <w:r>
        <w:t>101.7.3.1 Packet delay 10 ms (use-case: Industry Automation / MEC)</w:t>
      </w:r>
      <w:r>
        <w:tab/>
      </w:r>
      <w:r>
        <w:fldChar w:fldCharType="begin"/>
      </w:r>
      <w:r>
        <w:instrText xml:space="preserve"> PAGEREF _Toc220946558 \h </w:instrText>
      </w:r>
      <w:r>
        <w:fldChar w:fldCharType="separate"/>
      </w:r>
      <w:r>
        <w:t>48</w:t>
      </w:r>
      <w:r>
        <w:fldChar w:fldCharType="end"/>
      </w:r>
    </w:p>
    <w:p w14:paraId="5952D3BA" w14:textId="7C632EB7" w:rsidR="00177110" w:rsidRDefault="00177110">
      <w:pPr>
        <w:pStyle w:val="TOC4"/>
        <w:rPr>
          <w:rFonts w:asciiTheme="minorHAnsi" w:eastAsiaTheme="minorEastAsia" w:hAnsiTheme="minorHAnsi" w:cstheme="minorBidi"/>
          <w:kern w:val="2"/>
          <w:sz w:val="24"/>
          <w:szCs w:val="24"/>
          <w:lang w:val="en-US"/>
          <w14:ligatures w14:val="standardContextual"/>
        </w:rPr>
      </w:pPr>
      <w:r>
        <w:t>101.7.3.2 Packet delay 5 ms (use-case: IntelligTranspSys / MEC (closed loop NW?))</w:t>
      </w:r>
      <w:r>
        <w:tab/>
      </w:r>
      <w:r>
        <w:fldChar w:fldCharType="begin"/>
      </w:r>
      <w:r>
        <w:instrText xml:space="preserve"> PAGEREF _Toc220946559 \h </w:instrText>
      </w:r>
      <w:r>
        <w:fldChar w:fldCharType="separate"/>
      </w:r>
      <w:r>
        <w:t>48</w:t>
      </w:r>
      <w:r>
        <w:fldChar w:fldCharType="end"/>
      </w:r>
    </w:p>
    <w:p w14:paraId="59916EDF" w14:textId="2E293FF2" w:rsidR="00177110" w:rsidRDefault="00177110">
      <w:pPr>
        <w:pStyle w:val="TOC4"/>
        <w:rPr>
          <w:rFonts w:asciiTheme="minorHAnsi" w:eastAsiaTheme="minorEastAsia" w:hAnsiTheme="minorHAnsi" w:cstheme="minorBidi"/>
          <w:kern w:val="2"/>
          <w:sz w:val="24"/>
          <w:szCs w:val="24"/>
          <w:lang w:val="en-US"/>
          <w14:ligatures w14:val="standardContextual"/>
        </w:rPr>
      </w:pPr>
      <w:r>
        <w:t>101.7.3.3 Packet delay 5 ms (use case: Remote Ctrl / MEC (closed loop NW?))</w:t>
      </w:r>
      <w:r>
        <w:tab/>
      </w:r>
      <w:r>
        <w:fldChar w:fldCharType="begin"/>
      </w:r>
      <w:r>
        <w:instrText xml:space="preserve"> PAGEREF _Toc220946560 \h </w:instrText>
      </w:r>
      <w:r>
        <w:fldChar w:fldCharType="separate"/>
      </w:r>
      <w:r>
        <w:t>49</w:t>
      </w:r>
      <w:r>
        <w:fldChar w:fldCharType="end"/>
      </w:r>
    </w:p>
    <w:p w14:paraId="3B5734DB" w14:textId="76D07954" w:rsidR="00177110" w:rsidRDefault="00177110">
      <w:pPr>
        <w:pStyle w:val="TOC4"/>
        <w:rPr>
          <w:rFonts w:asciiTheme="minorHAnsi" w:eastAsiaTheme="minorEastAsia" w:hAnsiTheme="minorHAnsi" w:cstheme="minorBidi"/>
          <w:kern w:val="2"/>
          <w:sz w:val="24"/>
          <w:szCs w:val="24"/>
          <w:lang w:val="en-US"/>
          <w14:ligatures w14:val="standardContextual"/>
        </w:rPr>
      </w:pPr>
      <w:r>
        <w:t>101.7.3.4 Packet delay 10 ms (use-case: Augmented Reality)</w:t>
      </w:r>
      <w:r>
        <w:tab/>
      </w:r>
      <w:r>
        <w:fldChar w:fldCharType="begin"/>
      </w:r>
      <w:r>
        <w:instrText xml:space="preserve"> PAGEREF _Toc220946561 \h </w:instrText>
      </w:r>
      <w:r>
        <w:fldChar w:fldCharType="separate"/>
      </w:r>
      <w:r>
        <w:t>49</w:t>
      </w:r>
      <w:r>
        <w:fldChar w:fldCharType="end"/>
      </w:r>
    </w:p>
    <w:p w14:paraId="1B939937" w14:textId="38FE2C20" w:rsidR="00177110" w:rsidRDefault="00177110">
      <w:pPr>
        <w:pStyle w:val="TOC4"/>
        <w:rPr>
          <w:rFonts w:asciiTheme="minorHAnsi" w:eastAsiaTheme="minorEastAsia" w:hAnsiTheme="minorHAnsi" w:cstheme="minorBidi"/>
          <w:kern w:val="2"/>
          <w:sz w:val="24"/>
          <w:szCs w:val="24"/>
          <w:lang w:val="en-US"/>
          <w14:ligatures w14:val="standardContextual"/>
        </w:rPr>
      </w:pPr>
      <w:r>
        <w:t>101.7.3.5 Packet delay 60-75 ms (use-case: Mission Critical Apps / MEC)</w:t>
      </w:r>
      <w:r>
        <w:tab/>
      </w:r>
      <w:r>
        <w:fldChar w:fldCharType="begin"/>
      </w:r>
      <w:r>
        <w:instrText xml:space="preserve"> PAGEREF _Toc220946562 \h </w:instrText>
      </w:r>
      <w:r>
        <w:fldChar w:fldCharType="separate"/>
      </w:r>
      <w:r>
        <w:t>50</w:t>
      </w:r>
      <w:r>
        <w:fldChar w:fldCharType="end"/>
      </w:r>
    </w:p>
    <w:p w14:paraId="08699CCA" w14:textId="4A9072B4" w:rsidR="00177110" w:rsidRDefault="00177110">
      <w:pPr>
        <w:pStyle w:val="TOC4"/>
        <w:rPr>
          <w:rFonts w:asciiTheme="minorHAnsi" w:eastAsiaTheme="minorEastAsia" w:hAnsiTheme="minorHAnsi" w:cstheme="minorBidi"/>
          <w:kern w:val="2"/>
          <w:sz w:val="24"/>
          <w:szCs w:val="24"/>
          <w:lang w:val="en-US"/>
          <w14:ligatures w14:val="standardContextual"/>
        </w:rPr>
      </w:pPr>
      <w:r>
        <w:t>101.7.3.6 Packet delay 200 ms (use-case: Mission Critical Data UP data)</w:t>
      </w:r>
      <w:r>
        <w:tab/>
      </w:r>
      <w:r>
        <w:fldChar w:fldCharType="begin"/>
      </w:r>
      <w:r>
        <w:instrText xml:space="preserve"> PAGEREF _Toc220946563 \h </w:instrText>
      </w:r>
      <w:r>
        <w:fldChar w:fldCharType="separate"/>
      </w:r>
      <w:r>
        <w:t>50</w:t>
      </w:r>
      <w:r>
        <w:fldChar w:fldCharType="end"/>
      </w:r>
    </w:p>
    <w:p w14:paraId="56B0A1A3" w14:textId="1DBB05E5" w:rsidR="00177110" w:rsidRDefault="00177110">
      <w:pPr>
        <w:pStyle w:val="TOC4"/>
        <w:rPr>
          <w:rFonts w:asciiTheme="minorHAnsi" w:eastAsiaTheme="minorEastAsia" w:hAnsiTheme="minorHAnsi" w:cstheme="minorBidi"/>
          <w:kern w:val="2"/>
          <w:sz w:val="24"/>
          <w:szCs w:val="24"/>
          <w:lang w:val="en-US"/>
          <w14:ligatures w14:val="standardContextual"/>
        </w:rPr>
      </w:pPr>
      <w:r>
        <w:t>101.7.3.7 Packet delay 100 ms (use-case: Mission Critical Data UP voice)</w:t>
      </w:r>
      <w:r>
        <w:tab/>
      </w:r>
      <w:r>
        <w:fldChar w:fldCharType="begin"/>
      </w:r>
      <w:r>
        <w:instrText xml:space="preserve"> PAGEREF _Toc220946564 \h </w:instrText>
      </w:r>
      <w:r>
        <w:fldChar w:fldCharType="separate"/>
      </w:r>
      <w:r>
        <w:t>50</w:t>
      </w:r>
      <w:r>
        <w:fldChar w:fldCharType="end"/>
      </w:r>
    </w:p>
    <w:p w14:paraId="5135C327" w14:textId="1DCA96BB" w:rsidR="00177110" w:rsidRDefault="00177110">
      <w:pPr>
        <w:pStyle w:val="TOC3"/>
        <w:rPr>
          <w:rFonts w:asciiTheme="minorHAnsi" w:eastAsiaTheme="minorEastAsia" w:hAnsiTheme="minorHAnsi" w:cstheme="minorBidi"/>
          <w:kern w:val="2"/>
          <w:sz w:val="24"/>
          <w:szCs w:val="24"/>
          <w:lang w:val="en-US"/>
          <w14:ligatures w14:val="standardContextual"/>
        </w:rPr>
      </w:pPr>
      <w:r w:rsidRPr="00153312">
        <w:rPr>
          <w:rFonts w:eastAsiaTheme="minorEastAsia"/>
          <w:lang w:eastAsia="zh-CN"/>
        </w:rPr>
        <w:t>101.7.4 eMBB Data Performance (Good coverage - Relative Measurement)</w:t>
      </w:r>
      <w:r>
        <w:tab/>
      </w:r>
      <w:r>
        <w:fldChar w:fldCharType="begin"/>
      </w:r>
      <w:r>
        <w:instrText xml:space="preserve"> PAGEREF _Toc220946565 \h </w:instrText>
      </w:r>
      <w:r>
        <w:fldChar w:fldCharType="separate"/>
      </w:r>
      <w:r>
        <w:t>51</w:t>
      </w:r>
      <w:r>
        <w:fldChar w:fldCharType="end"/>
      </w:r>
    </w:p>
    <w:p w14:paraId="168CA050" w14:textId="6710FBF0" w:rsidR="00177110" w:rsidRDefault="00177110">
      <w:pPr>
        <w:pStyle w:val="TOC4"/>
        <w:rPr>
          <w:rFonts w:asciiTheme="minorHAnsi" w:eastAsiaTheme="minorEastAsia" w:hAnsiTheme="minorHAnsi" w:cstheme="minorBidi"/>
          <w:kern w:val="2"/>
          <w:sz w:val="24"/>
          <w:szCs w:val="24"/>
          <w:lang w:val="en-US"/>
          <w14:ligatures w14:val="standardContextual"/>
        </w:rPr>
      </w:pPr>
      <w:r>
        <w:t xml:space="preserve">101.7.4.1 </w:t>
      </w:r>
      <w:r w:rsidRPr="00153312">
        <w:t>Stationary Data Performance – Relative Downlink Throughput</w:t>
      </w:r>
      <w:r>
        <w:tab/>
      </w:r>
      <w:r>
        <w:fldChar w:fldCharType="begin"/>
      </w:r>
      <w:r>
        <w:instrText xml:space="preserve"> PAGEREF _Toc220946566 \h </w:instrText>
      </w:r>
      <w:r>
        <w:fldChar w:fldCharType="separate"/>
      </w:r>
      <w:r>
        <w:t>51</w:t>
      </w:r>
      <w:r>
        <w:fldChar w:fldCharType="end"/>
      </w:r>
    </w:p>
    <w:p w14:paraId="2BEEDB2E" w14:textId="798D1CDF" w:rsidR="00177110" w:rsidRDefault="00177110">
      <w:pPr>
        <w:pStyle w:val="TOC4"/>
        <w:rPr>
          <w:rFonts w:asciiTheme="minorHAnsi" w:eastAsiaTheme="minorEastAsia" w:hAnsiTheme="minorHAnsi" w:cstheme="minorBidi"/>
          <w:kern w:val="2"/>
          <w:sz w:val="24"/>
          <w:szCs w:val="24"/>
          <w:lang w:val="en-US"/>
          <w14:ligatures w14:val="standardContextual"/>
        </w:rPr>
      </w:pPr>
      <w:r>
        <w:t>101.7.4.</w:t>
      </w:r>
      <w:r w:rsidRPr="00153312">
        <w:rPr>
          <w:rFonts w:eastAsiaTheme="minorEastAsia"/>
        </w:rPr>
        <w:t>2</w:t>
      </w:r>
      <w:r>
        <w:t xml:space="preserve"> Stationary Data Performance – Relative </w:t>
      </w:r>
      <w:r w:rsidRPr="00153312">
        <w:rPr>
          <w:rFonts w:eastAsiaTheme="minorEastAsia"/>
        </w:rPr>
        <w:t>Up</w:t>
      </w:r>
      <w:r>
        <w:t>link Throughput</w:t>
      </w:r>
      <w:r>
        <w:tab/>
      </w:r>
      <w:r>
        <w:fldChar w:fldCharType="begin"/>
      </w:r>
      <w:r>
        <w:instrText xml:space="preserve"> PAGEREF _Toc220946567 \h </w:instrText>
      </w:r>
      <w:r>
        <w:fldChar w:fldCharType="separate"/>
      </w:r>
      <w:r>
        <w:t>52</w:t>
      </w:r>
      <w:r>
        <w:fldChar w:fldCharType="end"/>
      </w:r>
    </w:p>
    <w:p w14:paraId="055B3D72" w14:textId="5CBE9398" w:rsidR="00177110" w:rsidRDefault="00177110">
      <w:pPr>
        <w:pStyle w:val="TOC4"/>
        <w:tabs>
          <w:tab w:val="left" w:pos="1729"/>
        </w:tabs>
        <w:rPr>
          <w:rFonts w:asciiTheme="minorHAnsi" w:eastAsiaTheme="minorEastAsia" w:hAnsiTheme="minorHAnsi" w:cstheme="minorBidi"/>
          <w:kern w:val="2"/>
          <w:sz w:val="24"/>
          <w:szCs w:val="24"/>
          <w:lang w:val="en-US"/>
          <w14:ligatures w14:val="standardContextual"/>
        </w:rPr>
      </w:pPr>
      <w:r>
        <w:t>101.7.4.</w:t>
      </w:r>
      <w:r w:rsidRPr="00153312">
        <w:rPr>
          <w:rFonts w:eastAsiaTheme="minorEastAsia"/>
        </w:rPr>
        <w:t>3</w:t>
      </w:r>
      <w:r>
        <w:rPr>
          <w:rFonts w:asciiTheme="minorHAnsi" w:eastAsiaTheme="minorEastAsia" w:hAnsiTheme="minorHAnsi" w:cstheme="minorBidi"/>
          <w:kern w:val="2"/>
          <w:sz w:val="24"/>
          <w:szCs w:val="24"/>
          <w:lang w:val="en-US"/>
          <w14:ligatures w14:val="standardContextual"/>
        </w:rPr>
        <w:tab/>
      </w:r>
      <w:r>
        <w:t xml:space="preserve">Stationary Data Performance </w:t>
      </w:r>
      <w:r w:rsidRPr="00153312">
        <w:rPr>
          <w:rFonts w:eastAsiaTheme="minorEastAsia"/>
        </w:rPr>
        <w:t>during Active IMS Voice Call</w:t>
      </w:r>
      <w:r>
        <w:t>– Relative Throughput</w:t>
      </w:r>
      <w:r>
        <w:tab/>
      </w:r>
      <w:r>
        <w:fldChar w:fldCharType="begin"/>
      </w:r>
      <w:r>
        <w:instrText xml:space="preserve"> PAGEREF _Toc220946568 \h </w:instrText>
      </w:r>
      <w:r>
        <w:fldChar w:fldCharType="separate"/>
      </w:r>
      <w:r>
        <w:t>53</w:t>
      </w:r>
      <w:r>
        <w:fldChar w:fldCharType="end"/>
      </w:r>
    </w:p>
    <w:p w14:paraId="1850E7B4" w14:textId="72B8917D" w:rsidR="00177110" w:rsidRDefault="00177110">
      <w:pPr>
        <w:pStyle w:val="TOC1"/>
        <w:rPr>
          <w:rFonts w:asciiTheme="minorHAnsi" w:eastAsiaTheme="minorEastAsia" w:hAnsiTheme="minorHAnsi" w:cstheme="minorBidi"/>
          <w:b w:val="0"/>
          <w:caps w:val="0"/>
          <w:kern w:val="2"/>
          <w:sz w:val="24"/>
          <w:szCs w:val="24"/>
          <w:lang w:val="en-US"/>
          <w14:ligatures w14:val="standardContextual"/>
        </w:rPr>
      </w:pPr>
      <w:r>
        <w:t>102</w:t>
      </w:r>
      <w:r>
        <w:rPr>
          <w:rFonts w:asciiTheme="minorHAnsi" w:eastAsiaTheme="minorEastAsia" w:hAnsiTheme="minorHAnsi" w:cstheme="minorBidi"/>
          <w:b w:val="0"/>
          <w:caps w:val="0"/>
          <w:kern w:val="2"/>
          <w:sz w:val="24"/>
          <w:szCs w:val="24"/>
          <w:lang w:val="en-US"/>
          <w14:ligatures w14:val="standardContextual"/>
        </w:rPr>
        <w:tab/>
      </w:r>
      <w:r>
        <w:t>Mobility</w:t>
      </w:r>
      <w:r>
        <w:tab/>
      </w:r>
      <w:r>
        <w:fldChar w:fldCharType="begin"/>
      </w:r>
      <w:r>
        <w:instrText xml:space="preserve"> PAGEREF _Toc220946569 \h </w:instrText>
      </w:r>
      <w:r>
        <w:fldChar w:fldCharType="separate"/>
      </w:r>
      <w:r>
        <w:t>54</w:t>
      </w:r>
      <w:r>
        <w:fldChar w:fldCharType="end"/>
      </w:r>
    </w:p>
    <w:p w14:paraId="72D59B16" w14:textId="2E6197DC" w:rsidR="00177110" w:rsidRDefault="00177110">
      <w:pPr>
        <w:pStyle w:val="TOC2"/>
        <w:rPr>
          <w:rFonts w:asciiTheme="minorHAnsi" w:eastAsiaTheme="minorEastAsia" w:hAnsiTheme="minorHAnsi" w:cstheme="minorBidi"/>
          <w:kern w:val="2"/>
          <w:sz w:val="24"/>
          <w:szCs w:val="24"/>
          <w:lang w:val="en-US"/>
          <w14:ligatures w14:val="standardContextual"/>
        </w:rPr>
      </w:pPr>
      <w:r>
        <w:t>102.1</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_Toc220946570 \h </w:instrText>
      </w:r>
      <w:r>
        <w:fldChar w:fldCharType="separate"/>
      </w:r>
      <w:r>
        <w:t>54</w:t>
      </w:r>
      <w:r>
        <w:fldChar w:fldCharType="end"/>
      </w:r>
    </w:p>
    <w:p w14:paraId="07AB8BC3" w14:textId="636EDA5F" w:rsidR="00177110" w:rsidRDefault="00177110">
      <w:pPr>
        <w:pStyle w:val="TOC2"/>
        <w:rPr>
          <w:rFonts w:asciiTheme="minorHAnsi" w:eastAsiaTheme="minorEastAsia" w:hAnsiTheme="minorHAnsi" w:cstheme="minorBidi"/>
          <w:kern w:val="2"/>
          <w:sz w:val="24"/>
          <w:szCs w:val="24"/>
          <w:lang w:val="en-US"/>
          <w14:ligatures w14:val="standardContextual"/>
        </w:rPr>
      </w:pPr>
      <w:r>
        <w:t>102.2</w:t>
      </w:r>
      <w:r>
        <w:rPr>
          <w:rFonts w:asciiTheme="minorHAnsi" w:eastAsiaTheme="minorEastAsia" w:hAnsiTheme="minorHAnsi" w:cstheme="minorBidi"/>
          <w:kern w:val="2"/>
          <w:sz w:val="24"/>
          <w:szCs w:val="24"/>
          <w:lang w:val="en-US"/>
          <w14:ligatures w14:val="standardContextual"/>
        </w:rPr>
        <w:tab/>
      </w:r>
      <w:r>
        <w:t>Registration/Notification Area Update (5G SA)</w:t>
      </w:r>
      <w:r>
        <w:tab/>
      </w:r>
      <w:r>
        <w:fldChar w:fldCharType="begin"/>
      </w:r>
      <w:r>
        <w:instrText xml:space="preserve"> PAGEREF _Toc220946571 \h </w:instrText>
      </w:r>
      <w:r>
        <w:fldChar w:fldCharType="separate"/>
      </w:r>
      <w:r>
        <w:t>54</w:t>
      </w:r>
      <w:r>
        <w:fldChar w:fldCharType="end"/>
      </w:r>
    </w:p>
    <w:p w14:paraId="5B1D798D" w14:textId="089231F9"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102.2.1</w:t>
      </w:r>
      <w:r>
        <w:rPr>
          <w:rFonts w:asciiTheme="minorHAnsi" w:eastAsiaTheme="minorEastAsia" w:hAnsiTheme="minorHAnsi" w:cstheme="minorBidi"/>
          <w:kern w:val="2"/>
          <w:sz w:val="24"/>
          <w:szCs w:val="24"/>
          <w:lang w:val="en-US"/>
          <w14:ligatures w14:val="standardContextual"/>
        </w:rPr>
        <w:tab/>
      </w:r>
      <w:r>
        <w:t>Mobility Registration Area Update</w:t>
      </w:r>
      <w:r>
        <w:tab/>
      </w:r>
      <w:r>
        <w:fldChar w:fldCharType="begin"/>
      </w:r>
      <w:r>
        <w:instrText xml:space="preserve"> PAGEREF _Toc220946572 \h </w:instrText>
      </w:r>
      <w:r>
        <w:fldChar w:fldCharType="separate"/>
      </w:r>
      <w:r>
        <w:t>54</w:t>
      </w:r>
      <w:r>
        <w:fldChar w:fldCharType="end"/>
      </w:r>
    </w:p>
    <w:p w14:paraId="14CCFB87" w14:textId="22B19C41"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102.2.2</w:t>
      </w:r>
      <w:r>
        <w:rPr>
          <w:rFonts w:asciiTheme="minorHAnsi" w:eastAsiaTheme="minorEastAsia" w:hAnsiTheme="minorHAnsi" w:cstheme="minorBidi"/>
          <w:kern w:val="2"/>
          <w:sz w:val="24"/>
          <w:szCs w:val="24"/>
          <w:lang w:val="en-US"/>
          <w14:ligatures w14:val="standardContextual"/>
        </w:rPr>
        <w:tab/>
      </w:r>
      <w:r>
        <w:t>Periodic Registration Area Update</w:t>
      </w:r>
      <w:r>
        <w:tab/>
      </w:r>
      <w:r>
        <w:fldChar w:fldCharType="begin"/>
      </w:r>
      <w:r>
        <w:instrText xml:space="preserve"> PAGEREF _Toc220946573 \h </w:instrText>
      </w:r>
      <w:r>
        <w:fldChar w:fldCharType="separate"/>
      </w:r>
      <w:r>
        <w:t>55</w:t>
      </w:r>
      <w:r>
        <w:fldChar w:fldCharType="end"/>
      </w:r>
    </w:p>
    <w:p w14:paraId="16DA33B3" w14:textId="0B93AAE4"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102.2.3</w:t>
      </w:r>
      <w:r>
        <w:rPr>
          <w:rFonts w:asciiTheme="minorHAnsi" w:eastAsiaTheme="minorEastAsia" w:hAnsiTheme="minorHAnsi" w:cstheme="minorBidi"/>
          <w:kern w:val="2"/>
          <w:sz w:val="24"/>
          <w:szCs w:val="24"/>
          <w:lang w:val="en-US"/>
          <w14:ligatures w14:val="standardContextual"/>
        </w:rPr>
        <w:tab/>
      </w:r>
      <w:r>
        <w:t>RAN-Based Notification Area Update During Mobility</w:t>
      </w:r>
      <w:r>
        <w:tab/>
      </w:r>
      <w:r>
        <w:fldChar w:fldCharType="begin"/>
      </w:r>
      <w:r>
        <w:instrText xml:space="preserve"> PAGEREF _Toc220946574 \h </w:instrText>
      </w:r>
      <w:r>
        <w:fldChar w:fldCharType="separate"/>
      </w:r>
      <w:r>
        <w:t>56</w:t>
      </w:r>
      <w:r>
        <w:fldChar w:fldCharType="end"/>
      </w:r>
    </w:p>
    <w:p w14:paraId="4BFE22B5" w14:textId="5F637A94"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102.2.4</w:t>
      </w:r>
      <w:r>
        <w:rPr>
          <w:rFonts w:asciiTheme="minorHAnsi" w:eastAsiaTheme="minorEastAsia" w:hAnsiTheme="minorHAnsi" w:cstheme="minorBidi"/>
          <w:kern w:val="2"/>
          <w:sz w:val="24"/>
          <w:szCs w:val="24"/>
          <w:lang w:val="en-US"/>
          <w14:ligatures w14:val="standardContextual"/>
        </w:rPr>
        <w:tab/>
      </w:r>
      <w:r>
        <w:t>Periodic RAN-Based Notification Area Update</w:t>
      </w:r>
      <w:r>
        <w:tab/>
      </w:r>
      <w:r>
        <w:fldChar w:fldCharType="begin"/>
      </w:r>
      <w:r>
        <w:instrText xml:space="preserve"> PAGEREF _Toc220946575 \h </w:instrText>
      </w:r>
      <w:r>
        <w:fldChar w:fldCharType="separate"/>
      </w:r>
      <w:r>
        <w:t>57</w:t>
      </w:r>
      <w:r>
        <w:fldChar w:fldCharType="end"/>
      </w:r>
    </w:p>
    <w:p w14:paraId="6F865AEF" w14:textId="085EC69A" w:rsidR="00177110" w:rsidRDefault="00177110">
      <w:pPr>
        <w:pStyle w:val="TOC2"/>
        <w:rPr>
          <w:rFonts w:asciiTheme="minorHAnsi" w:eastAsiaTheme="minorEastAsia" w:hAnsiTheme="minorHAnsi" w:cstheme="minorBidi"/>
          <w:kern w:val="2"/>
          <w:sz w:val="24"/>
          <w:szCs w:val="24"/>
          <w:lang w:val="en-US"/>
          <w14:ligatures w14:val="standardContextual"/>
        </w:rPr>
      </w:pPr>
      <w:r>
        <w:t>102.3</w:t>
      </w:r>
      <w:r>
        <w:rPr>
          <w:rFonts w:asciiTheme="minorHAnsi" w:eastAsiaTheme="minorEastAsia" w:hAnsiTheme="minorHAnsi" w:cstheme="minorBidi"/>
          <w:kern w:val="2"/>
          <w:sz w:val="24"/>
          <w:szCs w:val="24"/>
          <w:lang w:val="en-US"/>
          <w14:ligatures w14:val="standardContextual"/>
        </w:rPr>
        <w:tab/>
      </w:r>
      <w:r>
        <w:t>Mobility for 5G NSA</w:t>
      </w:r>
      <w:r>
        <w:tab/>
      </w:r>
      <w:r>
        <w:fldChar w:fldCharType="begin"/>
      </w:r>
      <w:r>
        <w:instrText xml:space="preserve"> PAGEREF _Toc220946576 \h </w:instrText>
      </w:r>
      <w:r>
        <w:fldChar w:fldCharType="separate"/>
      </w:r>
      <w:r>
        <w:t>58</w:t>
      </w:r>
      <w:r>
        <w:fldChar w:fldCharType="end"/>
      </w:r>
    </w:p>
    <w:p w14:paraId="105B7338" w14:textId="0BAAFCFF"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102.3.1</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_Toc220946577 \h </w:instrText>
      </w:r>
      <w:r>
        <w:fldChar w:fldCharType="separate"/>
      </w:r>
      <w:r>
        <w:t>58</w:t>
      </w:r>
      <w:r>
        <w:fldChar w:fldCharType="end"/>
      </w:r>
    </w:p>
    <w:p w14:paraId="1F5FF081" w14:textId="740E0E69"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102.3.2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_Toc220946578 \h </w:instrText>
      </w:r>
      <w:r>
        <w:fldChar w:fldCharType="separate"/>
      </w:r>
      <w:r>
        <w:t>58</w:t>
      </w:r>
      <w:r>
        <w:fldChar w:fldCharType="end"/>
      </w:r>
    </w:p>
    <w:p w14:paraId="3E9A5171" w14:textId="2AA62883"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102.3.3</w:t>
      </w:r>
      <w:r>
        <w:rPr>
          <w:rFonts w:asciiTheme="minorHAnsi" w:eastAsiaTheme="minorEastAsia" w:hAnsiTheme="minorHAnsi" w:cstheme="minorBidi"/>
          <w:kern w:val="2"/>
          <w:sz w:val="24"/>
          <w:szCs w:val="24"/>
          <w:lang w:val="en-US"/>
          <w14:ligatures w14:val="standardContextual"/>
        </w:rPr>
        <w:tab/>
      </w:r>
      <w:r>
        <w:t>PDN Activated - Data Transfer (CONNECTED)</w:t>
      </w:r>
      <w:r>
        <w:tab/>
      </w:r>
      <w:r>
        <w:fldChar w:fldCharType="begin"/>
      </w:r>
      <w:r>
        <w:instrText xml:space="preserve"> PAGEREF _Toc220946579 \h </w:instrText>
      </w:r>
      <w:r>
        <w:fldChar w:fldCharType="separate"/>
      </w:r>
      <w:r>
        <w:t>58</w:t>
      </w:r>
      <w:r>
        <w:fldChar w:fldCharType="end"/>
      </w:r>
    </w:p>
    <w:p w14:paraId="413327F4" w14:textId="43AE783C"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102.3.4</w:t>
      </w:r>
      <w:r>
        <w:rPr>
          <w:rFonts w:asciiTheme="minorHAnsi" w:eastAsiaTheme="minorEastAsia" w:hAnsiTheme="minorHAnsi" w:cstheme="minorBidi"/>
          <w:kern w:val="2"/>
          <w:sz w:val="24"/>
          <w:szCs w:val="24"/>
          <w:lang w:val="en-US"/>
          <w14:ligatures w14:val="standardContextual"/>
        </w:rPr>
        <w:tab/>
      </w:r>
      <w:r>
        <w:t>PDN Activated - VoLTE + Data Transfer (CONNECTED)</w:t>
      </w:r>
      <w:r>
        <w:tab/>
      </w:r>
      <w:r>
        <w:fldChar w:fldCharType="begin"/>
      </w:r>
      <w:r>
        <w:instrText xml:space="preserve"> PAGEREF _Toc220946580 \h </w:instrText>
      </w:r>
      <w:r>
        <w:fldChar w:fldCharType="separate"/>
      </w:r>
      <w:r>
        <w:t>58</w:t>
      </w:r>
      <w:r>
        <w:fldChar w:fldCharType="end"/>
      </w:r>
    </w:p>
    <w:p w14:paraId="6290958E" w14:textId="29B53BD9" w:rsidR="00177110" w:rsidRDefault="00177110">
      <w:pPr>
        <w:pStyle w:val="TOC4"/>
        <w:rPr>
          <w:rFonts w:asciiTheme="minorHAnsi" w:eastAsiaTheme="minorEastAsia" w:hAnsiTheme="minorHAnsi" w:cstheme="minorBidi"/>
          <w:kern w:val="2"/>
          <w:sz w:val="24"/>
          <w:szCs w:val="24"/>
          <w:lang w:val="en-US"/>
          <w14:ligatures w14:val="standardContextual"/>
        </w:rPr>
      </w:pPr>
      <w:r>
        <w:t>Scenario A: Intra-Band (Long Route / Multiple Cells)</w:t>
      </w:r>
      <w:r>
        <w:tab/>
      </w:r>
      <w:r>
        <w:fldChar w:fldCharType="begin"/>
      </w:r>
      <w:r>
        <w:instrText xml:space="preserve"> PAGEREF _Toc220946581 \h </w:instrText>
      </w:r>
      <w:r>
        <w:fldChar w:fldCharType="separate"/>
      </w:r>
      <w:r>
        <w:t>59</w:t>
      </w:r>
      <w:r>
        <w:fldChar w:fldCharType="end"/>
      </w:r>
    </w:p>
    <w:p w14:paraId="5FC64139" w14:textId="432EA22C" w:rsidR="00177110" w:rsidRDefault="00177110">
      <w:pPr>
        <w:pStyle w:val="TOC4"/>
        <w:rPr>
          <w:rFonts w:asciiTheme="minorHAnsi" w:eastAsiaTheme="minorEastAsia" w:hAnsiTheme="minorHAnsi" w:cstheme="minorBidi"/>
          <w:kern w:val="2"/>
          <w:sz w:val="24"/>
          <w:szCs w:val="24"/>
          <w:lang w:val="en-US"/>
          <w14:ligatures w14:val="standardContextual"/>
        </w:rPr>
      </w:pPr>
      <w:r>
        <w:t>Scenario B: Inter-Band NR</w:t>
      </w:r>
      <w:r>
        <w:tab/>
      </w:r>
      <w:r>
        <w:fldChar w:fldCharType="begin"/>
      </w:r>
      <w:r>
        <w:instrText xml:space="preserve"> PAGEREF _Toc220946582 \h </w:instrText>
      </w:r>
      <w:r>
        <w:fldChar w:fldCharType="separate"/>
      </w:r>
      <w:r>
        <w:t>59</w:t>
      </w:r>
      <w:r>
        <w:fldChar w:fldCharType="end"/>
      </w:r>
    </w:p>
    <w:p w14:paraId="53C12356" w14:textId="5D81E31C" w:rsidR="00177110" w:rsidRDefault="00177110">
      <w:pPr>
        <w:pStyle w:val="TOC4"/>
        <w:rPr>
          <w:rFonts w:asciiTheme="minorHAnsi" w:eastAsiaTheme="minorEastAsia" w:hAnsiTheme="minorHAnsi" w:cstheme="minorBidi"/>
          <w:kern w:val="2"/>
          <w:sz w:val="24"/>
          <w:szCs w:val="24"/>
          <w:lang w:val="en-US"/>
          <w14:ligatures w14:val="standardContextual"/>
        </w:rPr>
      </w:pPr>
      <w:r>
        <w:t>Scenario C: Inter-Band eUTRAN</w:t>
      </w:r>
      <w:r>
        <w:tab/>
      </w:r>
      <w:r>
        <w:fldChar w:fldCharType="begin"/>
      </w:r>
      <w:r>
        <w:instrText xml:space="preserve"> PAGEREF _Toc220946583 \h </w:instrText>
      </w:r>
      <w:r>
        <w:fldChar w:fldCharType="separate"/>
      </w:r>
      <w:r>
        <w:t>59</w:t>
      </w:r>
      <w:r>
        <w:fldChar w:fldCharType="end"/>
      </w:r>
    </w:p>
    <w:p w14:paraId="33758F35" w14:textId="270B7F92" w:rsidR="00177110" w:rsidRDefault="00177110">
      <w:pPr>
        <w:pStyle w:val="TOC4"/>
        <w:rPr>
          <w:rFonts w:asciiTheme="minorHAnsi" w:eastAsiaTheme="minorEastAsia" w:hAnsiTheme="minorHAnsi" w:cstheme="minorBidi"/>
          <w:kern w:val="2"/>
          <w:sz w:val="24"/>
          <w:szCs w:val="24"/>
          <w:lang w:val="en-US"/>
          <w14:ligatures w14:val="standardContextual"/>
        </w:rPr>
      </w:pPr>
      <w:r w:rsidRPr="00153312">
        <w:rPr>
          <w:lang w:val="de-DE"/>
        </w:rPr>
        <w:t>Scenario D: Inter-RAT (EN-DC – 4G)</w:t>
      </w:r>
      <w:r>
        <w:tab/>
      </w:r>
      <w:r>
        <w:fldChar w:fldCharType="begin"/>
      </w:r>
      <w:r>
        <w:instrText xml:space="preserve"> PAGEREF _Toc220946584 \h </w:instrText>
      </w:r>
      <w:r>
        <w:fldChar w:fldCharType="separate"/>
      </w:r>
      <w:r>
        <w:t>59</w:t>
      </w:r>
      <w:r>
        <w:fldChar w:fldCharType="end"/>
      </w:r>
    </w:p>
    <w:p w14:paraId="4003AC7C" w14:textId="01B96EDE" w:rsidR="00177110" w:rsidRDefault="00177110">
      <w:pPr>
        <w:pStyle w:val="TOC4"/>
        <w:rPr>
          <w:rFonts w:asciiTheme="minorHAnsi" w:eastAsiaTheme="minorEastAsia" w:hAnsiTheme="minorHAnsi" w:cstheme="minorBidi"/>
          <w:kern w:val="2"/>
          <w:sz w:val="24"/>
          <w:szCs w:val="24"/>
          <w:lang w:val="en-US"/>
          <w14:ligatures w14:val="standardContextual"/>
        </w:rPr>
      </w:pPr>
      <w:r>
        <w:t>Scenario E and F: Inter-RAT (EN-DC – 3G and 2G)</w:t>
      </w:r>
      <w:r>
        <w:tab/>
      </w:r>
      <w:r>
        <w:fldChar w:fldCharType="begin"/>
      </w:r>
      <w:r>
        <w:instrText xml:space="preserve"> PAGEREF _Toc220946585 \h </w:instrText>
      </w:r>
      <w:r>
        <w:fldChar w:fldCharType="separate"/>
      </w:r>
      <w:r>
        <w:t>60</w:t>
      </w:r>
      <w:r>
        <w:fldChar w:fldCharType="end"/>
      </w:r>
    </w:p>
    <w:p w14:paraId="67FCEEC8" w14:textId="1E3A2C22" w:rsidR="00177110" w:rsidRDefault="00177110">
      <w:pPr>
        <w:pStyle w:val="TOC4"/>
        <w:rPr>
          <w:rFonts w:asciiTheme="minorHAnsi" w:eastAsiaTheme="minorEastAsia" w:hAnsiTheme="minorHAnsi" w:cstheme="minorBidi"/>
          <w:kern w:val="2"/>
          <w:sz w:val="24"/>
          <w:szCs w:val="24"/>
          <w:lang w:val="en-US"/>
          <w14:ligatures w14:val="standardContextual"/>
        </w:rPr>
      </w:pPr>
      <w:r>
        <w:t>Scenario G: Inter-system NR</w:t>
      </w:r>
      <w:r>
        <w:tab/>
      </w:r>
      <w:r>
        <w:fldChar w:fldCharType="begin"/>
      </w:r>
      <w:r>
        <w:instrText xml:space="preserve"> PAGEREF _Toc220946586 \h </w:instrText>
      </w:r>
      <w:r>
        <w:fldChar w:fldCharType="separate"/>
      </w:r>
      <w:r>
        <w:t>60</w:t>
      </w:r>
      <w:r>
        <w:fldChar w:fldCharType="end"/>
      </w:r>
    </w:p>
    <w:p w14:paraId="6D615169" w14:textId="18273398" w:rsidR="00177110" w:rsidRDefault="00177110">
      <w:pPr>
        <w:pStyle w:val="TOC4"/>
        <w:rPr>
          <w:rFonts w:asciiTheme="minorHAnsi" w:eastAsiaTheme="minorEastAsia" w:hAnsiTheme="minorHAnsi" w:cstheme="minorBidi"/>
          <w:kern w:val="2"/>
          <w:sz w:val="24"/>
          <w:szCs w:val="24"/>
          <w:lang w:val="en-US"/>
          <w14:ligatures w14:val="standardContextual"/>
        </w:rPr>
      </w:pPr>
      <w:r w:rsidRPr="00153312">
        <w:rPr>
          <w:lang w:val="fr-FR"/>
        </w:rPr>
        <w:t>Scenario H: Inter-RAT (EN-DC DSS – 4G)</w:t>
      </w:r>
      <w:r>
        <w:tab/>
      </w:r>
      <w:r>
        <w:fldChar w:fldCharType="begin"/>
      </w:r>
      <w:r>
        <w:instrText xml:space="preserve"> PAGEREF _Toc220946587 \h </w:instrText>
      </w:r>
      <w:r>
        <w:fldChar w:fldCharType="separate"/>
      </w:r>
      <w:r>
        <w:t>60</w:t>
      </w:r>
      <w:r>
        <w:fldChar w:fldCharType="end"/>
      </w:r>
    </w:p>
    <w:p w14:paraId="497D126B" w14:textId="312FE8D8" w:rsidR="00177110" w:rsidRDefault="00177110">
      <w:pPr>
        <w:pStyle w:val="TOC4"/>
        <w:rPr>
          <w:rFonts w:asciiTheme="minorHAnsi" w:eastAsiaTheme="minorEastAsia" w:hAnsiTheme="minorHAnsi" w:cstheme="minorBidi"/>
          <w:kern w:val="2"/>
          <w:sz w:val="24"/>
          <w:szCs w:val="24"/>
          <w:lang w:val="en-US"/>
          <w14:ligatures w14:val="standardContextual"/>
        </w:rPr>
      </w:pPr>
      <w:r>
        <w:t>Scenario I: Inter-RAT (EN-DC DSS – 2G)</w:t>
      </w:r>
      <w:r>
        <w:tab/>
      </w:r>
      <w:r>
        <w:fldChar w:fldCharType="begin"/>
      </w:r>
      <w:r>
        <w:instrText xml:space="preserve"> PAGEREF _Toc220946588 \h </w:instrText>
      </w:r>
      <w:r>
        <w:fldChar w:fldCharType="separate"/>
      </w:r>
      <w:r>
        <w:t>60</w:t>
      </w:r>
      <w:r>
        <w:fldChar w:fldCharType="end"/>
      </w:r>
    </w:p>
    <w:p w14:paraId="5E3874A7" w14:textId="43962113" w:rsidR="00177110" w:rsidRDefault="00177110">
      <w:pPr>
        <w:pStyle w:val="TOC2"/>
        <w:rPr>
          <w:rFonts w:asciiTheme="minorHAnsi" w:eastAsiaTheme="minorEastAsia" w:hAnsiTheme="minorHAnsi" w:cstheme="minorBidi"/>
          <w:kern w:val="2"/>
          <w:sz w:val="24"/>
          <w:szCs w:val="24"/>
          <w:lang w:val="en-US"/>
          <w14:ligatures w14:val="standardContextual"/>
        </w:rPr>
      </w:pPr>
      <w:r>
        <w:t>102.4</w:t>
      </w:r>
      <w:r>
        <w:rPr>
          <w:rFonts w:asciiTheme="minorHAnsi" w:eastAsiaTheme="minorEastAsia" w:hAnsiTheme="minorHAnsi" w:cstheme="minorBidi"/>
          <w:kern w:val="2"/>
          <w:sz w:val="24"/>
          <w:szCs w:val="24"/>
          <w:lang w:val="en-US"/>
          <w14:ligatures w14:val="standardContextual"/>
        </w:rPr>
        <w:tab/>
      </w:r>
      <w:r>
        <w:t>Mobility for 5G NR SA</w:t>
      </w:r>
      <w:r>
        <w:tab/>
      </w:r>
      <w:r>
        <w:fldChar w:fldCharType="begin"/>
      </w:r>
      <w:r>
        <w:instrText xml:space="preserve"> PAGEREF _Toc220946589 \h </w:instrText>
      </w:r>
      <w:r>
        <w:fldChar w:fldCharType="separate"/>
      </w:r>
      <w:r>
        <w:t>61</w:t>
      </w:r>
      <w:r>
        <w:fldChar w:fldCharType="end"/>
      </w:r>
    </w:p>
    <w:p w14:paraId="36E00615" w14:textId="47AE9E6A"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102.4.1</w:t>
      </w:r>
      <w:r>
        <w:rPr>
          <w:rFonts w:asciiTheme="minorHAnsi" w:eastAsiaTheme="minorEastAsia" w:hAnsiTheme="minorHAnsi" w:cstheme="minorBidi"/>
          <w:kern w:val="2"/>
          <w:sz w:val="24"/>
          <w:szCs w:val="24"/>
          <w:lang w:val="en-US"/>
          <w14:ligatures w14:val="standardContextual"/>
        </w:rPr>
        <w:tab/>
      </w:r>
      <w:r>
        <w:t>Reselection (RRC Idle) (5GC) - UE initiated</w:t>
      </w:r>
      <w:r>
        <w:tab/>
      </w:r>
      <w:r>
        <w:fldChar w:fldCharType="begin"/>
      </w:r>
      <w:r>
        <w:instrText xml:space="preserve"> PAGEREF _Toc220946590 \h </w:instrText>
      </w:r>
      <w:r>
        <w:fldChar w:fldCharType="separate"/>
      </w:r>
      <w:r>
        <w:t>61</w:t>
      </w:r>
      <w:r>
        <w:fldChar w:fldCharType="end"/>
      </w:r>
    </w:p>
    <w:p w14:paraId="4B561E2F" w14:textId="4E29B6E2"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102.4.2</w:t>
      </w:r>
      <w:r>
        <w:rPr>
          <w:rFonts w:asciiTheme="minorHAnsi" w:eastAsiaTheme="minorEastAsia" w:hAnsiTheme="minorHAnsi" w:cstheme="minorBidi"/>
          <w:kern w:val="2"/>
          <w:sz w:val="24"/>
          <w:szCs w:val="24"/>
          <w:lang w:val="en-US"/>
          <w14:ligatures w14:val="standardContextual"/>
        </w:rPr>
        <w:tab/>
      </w:r>
      <w:r>
        <w:t>Handover (RRC Inactive) (5GC) - UE initiated</w:t>
      </w:r>
      <w:r>
        <w:tab/>
      </w:r>
      <w:r>
        <w:fldChar w:fldCharType="begin"/>
      </w:r>
      <w:r>
        <w:instrText xml:space="preserve"> PAGEREF _Toc220946591 \h </w:instrText>
      </w:r>
      <w:r>
        <w:fldChar w:fldCharType="separate"/>
      </w:r>
      <w:r>
        <w:t>61</w:t>
      </w:r>
      <w:r>
        <w:fldChar w:fldCharType="end"/>
      </w:r>
    </w:p>
    <w:p w14:paraId="41D0C0A6" w14:textId="5D0160C6"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102.4.3</w:t>
      </w:r>
      <w:r>
        <w:rPr>
          <w:rFonts w:asciiTheme="minorHAnsi" w:eastAsiaTheme="minorEastAsia" w:hAnsiTheme="minorHAnsi" w:cstheme="minorBidi"/>
          <w:kern w:val="2"/>
          <w:sz w:val="24"/>
          <w:szCs w:val="24"/>
          <w:lang w:val="en-US"/>
          <w14:ligatures w14:val="standardContextual"/>
        </w:rPr>
        <w:tab/>
      </w:r>
      <w:r>
        <w:t xml:space="preserve">Handover (RRC Active) (5GC) - NW initiated </w:t>
      </w:r>
      <w:r w:rsidRPr="00153312">
        <w:rPr>
          <w:rFonts w:eastAsiaTheme="minorEastAsia"/>
          <w:lang w:eastAsia="zh-CN"/>
        </w:rPr>
        <w:t>- Data Transfer</w:t>
      </w:r>
      <w:r>
        <w:tab/>
      </w:r>
      <w:r>
        <w:fldChar w:fldCharType="begin"/>
      </w:r>
      <w:r>
        <w:instrText xml:space="preserve"> PAGEREF _Toc220946592 \h </w:instrText>
      </w:r>
      <w:r>
        <w:fldChar w:fldCharType="separate"/>
      </w:r>
      <w:r>
        <w:t>61</w:t>
      </w:r>
      <w:r>
        <w:fldChar w:fldCharType="end"/>
      </w:r>
    </w:p>
    <w:p w14:paraId="007B7667" w14:textId="778D975A"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rsidRPr="00153312">
        <w:rPr>
          <w:rFonts w:eastAsia="Calibri"/>
        </w:rPr>
        <w:t>102.4.</w:t>
      </w:r>
      <w:r w:rsidRPr="00153312">
        <w:rPr>
          <w:rFonts w:eastAsiaTheme="minorEastAsia"/>
          <w:lang w:eastAsia="zh-CN"/>
        </w:rPr>
        <w:t>4</w:t>
      </w:r>
      <w:r>
        <w:rPr>
          <w:rFonts w:asciiTheme="minorHAnsi" w:eastAsiaTheme="minorEastAsia" w:hAnsiTheme="minorHAnsi" w:cstheme="minorBidi"/>
          <w:kern w:val="2"/>
          <w:sz w:val="24"/>
          <w:szCs w:val="24"/>
          <w:lang w:val="en-US"/>
          <w14:ligatures w14:val="standardContextual"/>
        </w:rPr>
        <w:tab/>
      </w:r>
      <w:r w:rsidRPr="00153312">
        <w:rPr>
          <w:rFonts w:eastAsia="Calibri"/>
        </w:rPr>
        <w:t>Handover (RRC Active) (5GC) - NW initiated</w:t>
      </w:r>
      <w:r w:rsidRPr="00153312">
        <w:rPr>
          <w:rFonts w:eastAsiaTheme="minorEastAsia"/>
          <w:lang w:eastAsia="zh-CN"/>
        </w:rPr>
        <w:t xml:space="preserve"> – IMS Voice Call</w:t>
      </w:r>
      <w:r>
        <w:tab/>
      </w:r>
      <w:r>
        <w:fldChar w:fldCharType="begin"/>
      </w:r>
      <w:r>
        <w:instrText xml:space="preserve"> PAGEREF _Toc220946593 \h </w:instrText>
      </w:r>
      <w:r>
        <w:fldChar w:fldCharType="separate"/>
      </w:r>
      <w:r>
        <w:t>61</w:t>
      </w:r>
      <w:r>
        <w:fldChar w:fldCharType="end"/>
      </w:r>
    </w:p>
    <w:p w14:paraId="1B79F595" w14:textId="6E508D2A" w:rsidR="00177110" w:rsidRDefault="00177110">
      <w:pPr>
        <w:pStyle w:val="TOC4"/>
        <w:rPr>
          <w:rFonts w:asciiTheme="minorHAnsi" w:eastAsiaTheme="minorEastAsia" w:hAnsiTheme="minorHAnsi" w:cstheme="minorBidi"/>
          <w:kern w:val="2"/>
          <w:sz w:val="24"/>
          <w:szCs w:val="24"/>
          <w:lang w:val="en-US"/>
          <w14:ligatures w14:val="standardContextual"/>
        </w:rPr>
      </w:pPr>
      <w:r>
        <w:t>Scenario A: Intra-Band (Long Route / Multi Cell) (5G -&gt; 5G)</w:t>
      </w:r>
      <w:r>
        <w:tab/>
      </w:r>
      <w:r>
        <w:fldChar w:fldCharType="begin"/>
      </w:r>
      <w:r>
        <w:instrText xml:space="preserve"> PAGEREF _Toc220946594 \h </w:instrText>
      </w:r>
      <w:r>
        <w:fldChar w:fldCharType="separate"/>
      </w:r>
      <w:r>
        <w:t>62</w:t>
      </w:r>
      <w:r>
        <w:fldChar w:fldCharType="end"/>
      </w:r>
    </w:p>
    <w:p w14:paraId="30CF1665" w14:textId="17440D10" w:rsidR="00177110" w:rsidRDefault="00177110">
      <w:pPr>
        <w:pStyle w:val="TOC4"/>
        <w:rPr>
          <w:rFonts w:asciiTheme="minorHAnsi" w:eastAsiaTheme="minorEastAsia" w:hAnsiTheme="minorHAnsi" w:cstheme="minorBidi"/>
          <w:kern w:val="2"/>
          <w:sz w:val="24"/>
          <w:szCs w:val="24"/>
          <w:lang w:val="en-US"/>
          <w14:ligatures w14:val="standardContextual"/>
        </w:rPr>
      </w:pPr>
      <w:r>
        <w:t>Scenario B: Inter-Band (5G (Band A) -&gt; 5G (Band B))</w:t>
      </w:r>
      <w:r>
        <w:tab/>
      </w:r>
      <w:r>
        <w:fldChar w:fldCharType="begin"/>
      </w:r>
      <w:r>
        <w:instrText xml:space="preserve"> PAGEREF _Toc220946595 \h </w:instrText>
      </w:r>
      <w:r>
        <w:fldChar w:fldCharType="separate"/>
      </w:r>
      <w:r>
        <w:t>62</w:t>
      </w:r>
      <w:r>
        <w:fldChar w:fldCharType="end"/>
      </w:r>
    </w:p>
    <w:p w14:paraId="139AE7B0" w14:textId="626551A6" w:rsidR="00177110" w:rsidRDefault="00177110">
      <w:pPr>
        <w:pStyle w:val="TOC4"/>
        <w:rPr>
          <w:rFonts w:asciiTheme="minorHAnsi" w:eastAsiaTheme="minorEastAsia" w:hAnsiTheme="minorHAnsi" w:cstheme="minorBidi"/>
          <w:kern w:val="2"/>
          <w:sz w:val="24"/>
          <w:szCs w:val="24"/>
          <w:lang w:val="en-US"/>
          <w14:ligatures w14:val="standardContextual"/>
        </w:rPr>
      </w:pPr>
      <w:r>
        <w:lastRenderedPageBreak/>
        <w:t>Scenario C: Inter-RAT (5G -&gt; 4G)</w:t>
      </w:r>
      <w:r>
        <w:tab/>
      </w:r>
      <w:r>
        <w:fldChar w:fldCharType="begin"/>
      </w:r>
      <w:r>
        <w:instrText xml:space="preserve"> PAGEREF _Toc220946596 \h </w:instrText>
      </w:r>
      <w:r>
        <w:fldChar w:fldCharType="separate"/>
      </w:r>
      <w:r>
        <w:t>62</w:t>
      </w:r>
      <w:r>
        <w:fldChar w:fldCharType="end"/>
      </w:r>
    </w:p>
    <w:p w14:paraId="38B7159B" w14:textId="10185878" w:rsidR="00177110" w:rsidRDefault="00177110">
      <w:pPr>
        <w:pStyle w:val="TOC4"/>
        <w:rPr>
          <w:rFonts w:asciiTheme="minorHAnsi" w:eastAsiaTheme="minorEastAsia" w:hAnsiTheme="minorHAnsi" w:cstheme="minorBidi"/>
          <w:kern w:val="2"/>
          <w:sz w:val="24"/>
          <w:szCs w:val="24"/>
          <w:lang w:val="en-US"/>
          <w14:ligatures w14:val="standardContextual"/>
        </w:rPr>
      </w:pPr>
      <w:r>
        <w:t>Scenario D: Inter-RAT (4G -&gt; 5G)</w:t>
      </w:r>
      <w:r>
        <w:tab/>
      </w:r>
      <w:r>
        <w:fldChar w:fldCharType="begin"/>
      </w:r>
      <w:r>
        <w:instrText xml:space="preserve"> PAGEREF _Toc220946597 \h </w:instrText>
      </w:r>
      <w:r>
        <w:fldChar w:fldCharType="separate"/>
      </w:r>
      <w:r>
        <w:t>63</w:t>
      </w:r>
      <w:r>
        <w:fldChar w:fldCharType="end"/>
      </w:r>
    </w:p>
    <w:p w14:paraId="62C4A227" w14:textId="4735CFDB" w:rsidR="00177110" w:rsidRDefault="00177110">
      <w:pPr>
        <w:pStyle w:val="TOC4"/>
        <w:rPr>
          <w:rFonts w:asciiTheme="minorHAnsi" w:eastAsiaTheme="minorEastAsia" w:hAnsiTheme="minorHAnsi" w:cstheme="minorBidi"/>
          <w:kern w:val="2"/>
          <w:sz w:val="24"/>
          <w:szCs w:val="24"/>
          <w:lang w:val="en-US"/>
          <w14:ligatures w14:val="standardContextual"/>
        </w:rPr>
      </w:pPr>
      <w:r>
        <w:t>Scenario E: Inter-Technology (5G (FDD) -&gt; 5G (TDD))</w:t>
      </w:r>
      <w:r>
        <w:tab/>
      </w:r>
      <w:r>
        <w:fldChar w:fldCharType="begin"/>
      </w:r>
      <w:r>
        <w:instrText xml:space="preserve"> PAGEREF _Toc220946598 \h </w:instrText>
      </w:r>
      <w:r>
        <w:fldChar w:fldCharType="separate"/>
      </w:r>
      <w:r>
        <w:t>63</w:t>
      </w:r>
      <w:r>
        <w:fldChar w:fldCharType="end"/>
      </w:r>
    </w:p>
    <w:p w14:paraId="2C8D953A" w14:textId="592CFDF0" w:rsidR="00177110" w:rsidRDefault="00177110">
      <w:pPr>
        <w:pStyle w:val="TOC4"/>
        <w:rPr>
          <w:rFonts w:asciiTheme="minorHAnsi" w:eastAsiaTheme="minorEastAsia" w:hAnsiTheme="minorHAnsi" w:cstheme="minorBidi"/>
          <w:kern w:val="2"/>
          <w:sz w:val="24"/>
          <w:szCs w:val="24"/>
          <w:lang w:val="en-US"/>
          <w14:ligatures w14:val="standardContextual"/>
        </w:rPr>
      </w:pPr>
      <w:r>
        <w:t>Scenario F: Inter-Technology (5G (TDD) -&gt; 5G (FDD))</w:t>
      </w:r>
      <w:r>
        <w:tab/>
      </w:r>
      <w:r>
        <w:fldChar w:fldCharType="begin"/>
      </w:r>
      <w:r>
        <w:instrText xml:space="preserve"> PAGEREF _Toc220946599 \h </w:instrText>
      </w:r>
      <w:r>
        <w:fldChar w:fldCharType="separate"/>
      </w:r>
      <w:r>
        <w:t>63</w:t>
      </w:r>
      <w:r>
        <w:fldChar w:fldCharType="end"/>
      </w:r>
    </w:p>
    <w:p w14:paraId="4EA28A7E" w14:textId="39756A02" w:rsidR="00177110" w:rsidRDefault="00177110">
      <w:pPr>
        <w:pStyle w:val="TOC2"/>
        <w:rPr>
          <w:rFonts w:asciiTheme="minorHAnsi" w:eastAsiaTheme="minorEastAsia" w:hAnsiTheme="minorHAnsi" w:cstheme="minorBidi"/>
          <w:kern w:val="2"/>
          <w:sz w:val="24"/>
          <w:szCs w:val="24"/>
          <w:lang w:val="en-US"/>
          <w14:ligatures w14:val="standardContextual"/>
        </w:rPr>
      </w:pPr>
      <w:r>
        <w:t>102.6</w:t>
      </w:r>
      <w:r>
        <w:rPr>
          <w:rFonts w:asciiTheme="minorHAnsi" w:eastAsiaTheme="minorEastAsia" w:hAnsiTheme="minorHAnsi" w:cstheme="minorBidi"/>
          <w:kern w:val="2"/>
          <w:sz w:val="24"/>
          <w:szCs w:val="24"/>
          <w:lang w:val="en-US"/>
          <w14:ligatures w14:val="standardContextual"/>
        </w:rPr>
        <w:tab/>
      </w:r>
      <w:r>
        <w:t>Handover and Release/Redirect (RRC Active) (EPC)</w:t>
      </w:r>
      <w:r>
        <w:tab/>
      </w:r>
      <w:r>
        <w:fldChar w:fldCharType="begin"/>
      </w:r>
      <w:r>
        <w:instrText xml:space="preserve"> PAGEREF _Toc220946600 \h </w:instrText>
      </w:r>
      <w:r>
        <w:fldChar w:fldCharType="separate"/>
      </w:r>
      <w:r>
        <w:t>65</w:t>
      </w:r>
      <w:r>
        <w:fldChar w:fldCharType="end"/>
      </w:r>
    </w:p>
    <w:p w14:paraId="4CA7D4FF" w14:textId="44085F78" w:rsidR="00177110" w:rsidRDefault="00177110">
      <w:pPr>
        <w:pStyle w:val="TOC2"/>
        <w:rPr>
          <w:rFonts w:asciiTheme="minorHAnsi" w:eastAsiaTheme="minorEastAsia" w:hAnsiTheme="minorHAnsi" w:cstheme="minorBidi"/>
          <w:kern w:val="2"/>
          <w:sz w:val="24"/>
          <w:szCs w:val="24"/>
          <w:lang w:val="en-US"/>
          <w14:ligatures w14:val="standardContextual"/>
        </w:rPr>
      </w:pPr>
      <w:r>
        <w:t>102.7</w:t>
      </w:r>
      <w:r>
        <w:rPr>
          <w:rFonts w:asciiTheme="minorHAnsi" w:eastAsiaTheme="minorEastAsia" w:hAnsiTheme="minorHAnsi" w:cstheme="minorBidi"/>
          <w:kern w:val="2"/>
          <w:sz w:val="24"/>
          <w:szCs w:val="24"/>
          <w:lang w:val="en-US"/>
          <w14:ligatures w14:val="standardContextual"/>
        </w:rPr>
        <w:tab/>
      </w:r>
      <w:r>
        <w:t>Handover (RRC Active) (5GC)</w:t>
      </w:r>
      <w:r>
        <w:tab/>
      </w:r>
      <w:r>
        <w:fldChar w:fldCharType="begin"/>
      </w:r>
      <w:r>
        <w:instrText xml:space="preserve"> PAGEREF _Toc220946601 \h </w:instrText>
      </w:r>
      <w:r>
        <w:fldChar w:fldCharType="separate"/>
      </w:r>
      <w:r>
        <w:t>65</w:t>
      </w:r>
      <w:r>
        <w:fldChar w:fldCharType="end"/>
      </w:r>
    </w:p>
    <w:p w14:paraId="5DA31094" w14:textId="03F1DD00" w:rsidR="00177110" w:rsidRDefault="00177110">
      <w:pPr>
        <w:pStyle w:val="TOC2"/>
        <w:rPr>
          <w:rFonts w:asciiTheme="minorHAnsi" w:eastAsiaTheme="minorEastAsia" w:hAnsiTheme="minorHAnsi" w:cstheme="minorBidi"/>
          <w:kern w:val="2"/>
          <w:sz w:val="24"/>
          <w:szCs w:val="24"/>
          <w:lang w:val="en-US"/>
          <w14:ligatures w14:val="standardContextual"/>
        </w:rPr>
      </w:pPr>
      <w:r>
        <w:t>102.8</w:t>
      </w:r>
      <w:r>
        <w:rPr>
          <w:rFonts w:asciiTheme="minorHAnsi" w:eastAsiaTheme="minorEastAsia" w:hAnsiTheme="minorHAnsi" w:cstheme="minorBidi"/>
          <w:kern w:val="2"/>
          <w:sz w:val="24"/>
          <w:szCs w:val="24"/>
          <w:lang w:val="en-US"/>
          <w14:ligatures w14:val="standardContextual"/>
        </w:rPr>
        <w:tab/>
      </w:r>
      <w:r>
        <w:t>Multi-RAT Dual Carrier Mobility – Option 3 MR-DC with EN-DC</w:t>
      </w:r>
      <w:r>
        <w:tab/>
      </w:r>
      <w:r>
        <w:fldChar w:fldCharType="begin"/>
      </w:r>
      <w:r>
        <w:instrText xml:space="preserve"> PAGEREF _Toc220946602 \h </w:instrText>
      </w:r>
      <w:r>
        <w:fldChar w:fldCharType="separate"/>
      </w:r>
      <w:r>
        <w:t>65</w:t>
      </w:r>
      <w:r>
        <w:fldChar w:fldCharType="end"/>
      </w:r>
    </w:p>
    <w:p w14:paraId="53BFE4B7" w14:textId="5AA6054A" w:rsidR="00177110" w:rsidRDefault="00177110">
      <w:pPr>
        <w:pStyle w:val="TOC2"/>
        <w:rPr>
          <w:rFonts w:asciiTheme="minorHAnsi" w:eastAsiaTheme="minorEastAsia" w:hAnsiTheme="minorHAnsi" w:cstheme="minorBidi"/>
          <w:kern w:val="2"/>
          <w:sz w:val="24"/>
          <w:szCs w:val="24"/>
          <w:lang w:val="en-US"/>
          <w14:ligatures w14:val="standardContextual"/>
        </w:rPr>
      </w:pPr>
      <w:r>
        <w:t>102.9</w:t>
      </w:r>
      <w:r>
        <w:rPr>
          <w:rFonts w:asciiTheme="minorHAnsi" w:eastAsiaTheme="minorEastAsia" w:hAnsiTheme="minorHAnsi" w:cstheme="minorBidi"/>
          <w:kern w:val="2"/>
          <w:sz w:val="24"/>
          <w:szCs w:val="24"/>
          <w:lang w:val="en-US"/>
          <w14:ligatures w14:val="standardContextual"/>
        </w:rPr>
        <w:tab/>
      </w:r>
      <w:r>
        <w:t>Multi-RAT Dual Carrier Mobility – Option 7 MR-DC with NGEN-DC</w:t>
      </w:r>
      <w:r>
        <w:tab/>
      </w:r>
      <w:r>
        <w:fldChar w:fldCharType="begin"/>
      </w:r>
      <w:r>
        <w:instrText xml:space="preserve"> PAGEREF _Toc220946603 \h </w:instrText>
      </w:r>
      <w:r>
        <w:fldChar w:fldCharType="separate"/>
      </w:r>
      <w:r>
        <w:t>65</w:t>
      </w:r>
      <w:r>
        <w:fldChar w:fldCharType="end"/>
      </w:r>
    </w:p>
    <w:p w14:paraId="03B6305A" w14:textId="796EA8E9" w:rsidR="00177110" w:rsidRDefault="00177110">
      <w:pPr>
        <w:pStyle w:val="TOC2"/>
        <w:rPr>
          <w:rFonts w:asciiTheme="minorHAnsi" w:eastAsiaTheme="minorEastAsia" w:hAnsiTheme="minorHAnsi" w:cstheme="minorBidi"/>
          <w:kern w:val="2"/>
          <w:sz w:val="24"/>
          <w:szCs w:val="24"/>
          <w:lang w:val="en-US"/>
          <w14:ligatures w14:val="standardContextual"/>
        </w:rPr>
      </w:pPr>
      <w:r>
        <w:t>102.10</w:t>
      </w:r>
      <w:r>
        <w:rPr>
          <w:rFonts w:asciiTheme="minorHAnsi" w:eastAsiaTheme="minorEastAsia" w:hAnsiTheme="minorHAnsi" w:cstheme="minorBidi"/>
          <w:kern w:val="2"/>
          <w:sz w:val="24"/>
          <w:szCs w:val="24"/>
          <w:lang w:val="en-US"/>
          <w14:ligatures w14:val="standardContextual"/>
        </w:rPr>
        <w:tab/>
      </w:r>
      <w:r>
        <w:t>Multi-RAT Dual Carrier Mobility – Option 4 MR-DC with NE-DC</w:t>
      </w:r>
      <w:r>
        <w:tab/>
      </w:r>
      <w:r>
        <w:fldChar w:fldCharType="begin"/>
      </w:r>
      <w:r>
        <w:instrText xml:space="preserve"> PAGEREF _Toc220946604 \h </w:instrText>
      </w:r>
      <w:r>
        <w:fldChar w:fldCharType="separate"/>
      </w:r>
      <w:r>
        <w:t>65</w:t>
      </w:r>
      <w:r>
        <w:fldChar w:fldCharType="end"/>
      </w:r>
    </w:p>
    <w:p w14:paraId="7F69A770" w14:textId="795B0AAA" w:rsidR="00177110" w:rsidRDefault="00177110">
      <w:pPr>
        <w:pStyle w:val="TOC1"/>
        <w:rPr>
          <w:rFonts w:asciiTheme="minorHAnsi" w:eastAsiaTheme="minorEastAsia" w:hAnsiTheme="minorHAnsi" w:cstheme="minorBidi"/>
          <w:b w:val="0"/>
          <w:caps w:val="0"/>
          <w:kern w:val="2"/>
          <w:sz w:val="24"/>
          <w:szCs w:val="24"/>
          <w:lang w:val="en-US"/>
          <w14:ligatures w14:val="standardContextual"/>
        </w:rPr>
      </w:pPr>
      <w:r>
        <w:t>103</w:t>
      </w:r>
      <w:r>
        <w:rPr>
          <w:rFonts w:asciiTheme="minorHAnsi" w:eastAsiaTheme="minorEastAsia" w:hAnsiTheme="minorHAnsi" w:cstheme="minorBidi"/>
          <w:b w:val="0"/>
          <w:caps w:val="0"/>
          <w:kern w:val="2"/>
          <w:sz w:val="24"/>
          <w:szCs w:val="24"/>
          <w:lang w:val="en-US"/>
          <w14:ligatures w14:val="standardContextual"/>
        </w:rPr>
        <w:tab/>
      </w:r>
      <w:r>
        <w:t>Performance</w:t>
      </w:r>
      <w:r>
        <w:tab/>
      </w:r>
      <w:r>
        <w:fldChar w:fldCharType="begin"/>
      </w:r>
      <w:r>
        <w:instrText xml:space="preserve"> PAGEREF _Toc220946605 \h </w:instrText>
      </w:r>
      <w:r>
        <w:fldChar w:fldCharType="separate"/>
      </w:r>
      <w:r>
        <w:t>65</w:t>
      </w:r>
      <w:r>
        <w:fldChar w:fldCharType="end"/>
      </w:r>
    </w:p>
    <w:p w14:paraId="13495D1D" w14:textId="20667BEA" w:rsidR="00177110" w:rsidRDefault="00177110">
      <w:pPr>
        <w:pStyle w:val="TOC2"/>
        <w:rPr>
          <w:rFonts w:asciiTheme="minorHAnsi" w:eastAsiaTheme="minorEastAsia" w:hAnsiTheme="minorHAnsi" w:cstheme="minorBidi"/>
          <w:kern w:val="2"/>
          <w:sz w:val="24"/>
          <w:szCs w:val="24"/>
          <w:lang w:val="en-US"/>
          <w14:ligatures w14:val="standardContextual"/>
        </w:rPr>
      </w:pPr>
      <w:r>
        <w:t>103.1</w:t>
      </w:r>
      <w:r>
        <w:rPr>
          <w:rFonts w:asciiTheme="minorHAnsi" w:eastAsiaTheme="minorEastAsia" w:hAnsiTheme="minorHAnsi" w:cstheme="minorBidi"/>
          <w:kern w:val="2"/>
          <w:sz w:val="24"/>
          <w:szCs w:val="24"/>
          <w:lang w:val="en-US"/>
          <w14:ligatures w14:val="standardContextual"/>
        </w:rPr>
        <w:tab/>
      </w:r>
      <w:r>
        <w:t>eMBB Performance (EPC)</w:t>
      </w:r>
      <w:r>
        <w:tab/>
      </w:r>
      <w:r>
        <w:fldChar w:fldCharType="begin"/>
      </w:r>
      <w:r>
        <w:instrText xml:space="preserve"> PAGEREF _Toc220946606 \h </w:instrText>
      </w:r>
      <w:r>
        <w:fldChar w:fldCharType="separate"/>
      </w:r>
      <w:r>
        <w:t>65</w:t>
      </w:r>
      <w:r>
        <w:fldChar w:fldCharType="end"/>
      </w:r>
    </w:p>
    <w:p w14:paraId="0085EAE5" w14:textId="75749890" w:rsidR="00177110" w:rsidRDefault="00177110">
      <w:pPr>
        <w:pStyle w:val="TOC2"/>
        <w:rPr>
          <w:rFonts w:asciiTheme="minorHAnsi" w:eastAsiaTheme="minorEastAsia" w:hAnsiTheme="minorHAnsi" w:cstheme="minorBidi"/>
          <w:kern w:val="2"/>
          <w:sz w:val="24"/>
          <w:szCs w:val="24"/>
          <w:lang w:val="en-US"/>
          <w14:ligatures w14:val="standardContextual"/>
        </w:rPr>
      </w:pPr>
      <w:r>
        <w:t>103.2</w:t>
      </w:r>
      <w:r>
        <w:rPr>
          <w:rFonts w:asciiTheme="minorHAnsi" w:eastAsiaTheme="minorEastAsia" w:hAnsiTheme="minorHAnsi" w:cstheme="minorBidi"/>
          <w:kern w:val="2"/>
          <w:sz w:val="24"/>
          <w:szCs w:val="24"/>
          <w:lang w:val="en-US"/>
          <w14:ligatures w14:val="standardContextual"/>
        </w:rPr>
        <w:tab/>
      </w:r>
      <w:r>
        <w:t>PS Performance (5GC) QoS Related</w:t>
      </w:r>
      <w:r>
        <w:tab/>
      </w:r>
      <w:r>
        <w:fldChar w:fldCharType="begin"/>
      </w:r>
      <w:r>
        <w:instrText xml:space="preserve"> PAGEREF _Toc220946607 \h </w:instrText>
      </w:r>
      <w:r>
        <w:fldChar w:fldCharType="separate"/>
      </w:r>
      <w:r>
        <w:t>65</w:t>
      </w:r>
      <w:r>
        <w:fldChar w:fldCharType="end"/>
      </w:r>
    </w:p>
    <w:p w14:paraId="2C910000" w14:textId="4C7D205C" w:rsidR="00177110" w:rsidRDefault="00177110">
      <w:pPr>
        <w:pStyle w:val="TOC1"/>
        <w:rPr>
          <w:rFonts w:asciiTheme="minorHAnsi" w:eastAsiaTheme="minorEastAsia" w:hAnsiTheme="minorHAnsi" w:cstheme="minorBidi"/>
          <w:b w:val="0"/>
          <w:caps w:val="0"/>
          <w:kern w:val="2"/>
          <w:sz w:val="24"/>
          <w:szCs w:val="24"/>
          <w:lang w:val="en-US"/>
          <w14:ligatures w14:val="standardContextual"/>
        </w:rPr>
      </w:pPr>
      <w:r>
        <w:t>104</w:t>
      </w:r>
      <w:r>
        <w:rPr>
          <w:rFonts w:asciiTheme="minorHAnsi" w:eastAsiaTheme="minorEastAsia" w:hAnsiTheme="minorHAnsi" w:cstheme="minorBidi"/>
          <w:b w:val="0"/>
          <w:caps w:val="0"/>
          <w:kern w:val="2"/>
          <w:sz w:val="24"/>
          <w:szCs w:val="24"/>
          <w:lang w:val="en-US"/>
          <w14:ligatures w14:val="standardContextual"/>
        </w:rPr>
        <w:tab/>
      </w:r>
      <w:r>
        <w:t>DL Data Transfer</w:t>
      </w:r>
      <w:r>
        <w:tab/>
      </w:r>
      <w:r>
        <w:fldChar w:fldCharType="begin"/>
      </w:r>
      <w:r>
        <w:instrText xml:space="preserve"> PAGEREF _Toc220946608 \h </w:instrText>
      </w:r>
      <w:r>
        <w:fldChar w:fldCharType="separate"/>
      </w:r>
      <w:r>
        <w:t>65</w:t>
      </w:r>
      <w:r>
        <w:fldChar w:fldCharType="end"/>
      </w:r>
    </w:p>
    <w:p w14:paraId="51B9CB4E" w14:textId="36475959" w:rsidR="00177110" w:rsidRDefault="00177110">
      <w:pPr>
        <w:pStyle w:val="TOC1"/>
        <w:rPr>
          <w:rFonts w:asciiTheme="minorHAnsi" w:eastAsiaTheme="minorEastAsia" w:hAnsiTheme="minorHAnsi" w:cstheme="minorBidi"/>
          <w:b w:val="0"/>
          <w:caps w:val="0"/>
          <w:kern w:val="2"/>
          <w:sz w:val="24"/>
          <w:szCs w:val="24"/>
          <w:lang w:val="en-US"/>
          <w14:ligatures w14:val="standardContextual"/>
        </w:rPr>
      </w:pPr>
      <w:r>
        <w:t>105</w:t>
      </w:r>
      <w:r>
        <w:rPr>
          <w:rFonts w:asciiTheme="minorHAnsi" w:eastAsiaTheme="minorEastAsia" w:hAnsiTheme="minorHAnsi" w:cstheme="minorBidi"/>
          <w:b w:val="0"/>
          <w:caps w:val="0"/>
          <w:kern w:val="2"/>
          <w:sz w:val="24"/>
          <w:szCs w:val="24"/>
          <w:lang w:val="en-US"/>
          <w14:ligatures w14:val="standardContextual"/>
        </w:rPr>
        <w:tab/>
      </w:r>
      <w:r>
        <w:t>Interworking with Legacy Networks</w:t>
      </w:r>
      <w:r>
        <w:tab/>
      </w:r>
      <w:r>
        <w:fldChar w:fldCharType="begin"/>
      </w:r>
      <w:r>
        <w:instrText xml:space="preserve"> PAGEREF _Toc220946609 \h </w:instrText>
      </w:r>
      <w:r>
        <w:fldChar w:fldCharType="separate"/>
      </w:r>
      <w:r>
        <w:t>65</w:t>
      </w:r>
      <w:r>
        <w:fldChar w:fldCharType="end"/>
      </w:r>
    </w:p>
    <w:p w14:paraId="5FB9435E" w14:textId="09E669D9" w:rsidR="00177110" w:rsidRDefault="00177110">
      <w:pPr>
        <w:pStyle w:val="TOC2"/>
        <w:rPr>
          <w:rFonts w:asciiTheme="minorHAnsi" w:eastAsiaTheme="minorEastAsia" w:hAnsiTheme="minorHAnsi" w:cstheme="minorBidi"/>
          <w:kern w:val="2"/>
          <w:sz w:val="24"/>
          <w:szCs w:val="24"/>
          <w:lang w:val="en-US"/>
          <w14:ligatures w14:val="standardContextual"/>
        </w:rPr>
      </w:pPr>
      <w:r>
        <w:t>105.1</w:t>
      </w:r>
      <w:r>
        <w:rPr>
          <w:rFonts w:asciiTheme="minorHAnsi" w:eastAsiaTheme="minorEastAsia" w:hAnsiTheme="minorHAnsi" w:cstheme="minorBidi"/>
          <w:kern w:val="2"/>
          <w:sz w:val="24"/>
          <w:szCs w:val="24"/>
          <w:lang w:val="en-US"/>
          <w14:ligatures w14:val="standardContextual"/>
        </w:rPr>
        <w:tab/>
      </w:r>
      <w:r>
        <w:t>EPS Fallback – Voice</w:t>
      </w:r>
      <w:r>
        <w:tab/>
      </w:r>
      <w:r>
        <w:fldChar w:fldCharType="begin"/>
      </w:r>
      <w:r>
        <w:instrText xml:space="preserve"> PAGEREF _Toc220946610 \h </w:instrText>
      </w:r>
      <w:r>
        <w:fldChar w:fldCharType="separate"/>
      </w:r>
      <w:r>
        <w:t>65</w:t>
      </w:r>
      <w:r>
        <w:fldChar w:fldCharType="end"/>
      </w:r>
    </w:p>
    <w:p w14:paraId="615A4F01" w14:textId="6965EFD1"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105.1.1</w:t>
      </w:r>
      <w:r>
        <w:rPr>
          <w:rFonts w:asciiTheme="minorHAnsi" w:eastAsiaTheme="minorEastAsia" w:hAnsiTheme="minorHAnsi" w:cstheme="minorBidi"/>
          <w:kern w:val="2"/>
          <w:sz w:val="24"/>
          <w:szCs w:val="24"/>
          <w:lang w:val="en-US"/>
          <w14:ligatures w14:val="standardContextual"/>
        </w:rPr>
        <w:tab/>
      </w:r>
      <w:r>
        <w:t>MO Voice Call with EPS  Fallback</w:t>
      </w:r>
      <w:r>
        <w:tab/>
      </w:r>
      <w:r>
        <w:fldChar w:fldCharType="begin"/>
      </w:r>
      <w:r>
        <w:instrText xml:space="preserve"> PAGEREF _Toc220946611 \h </w:instrText>
      </w:r>
      <w:r>
        <w:fldChar w:fldCharType="separate"/>
      </w:r>
      <w:r>
        <w:t>65</w:t>
      </w:r>
      <w:r>
        <w:fldChar w:fldCharType="end"/>
      </w:r>
    </w:p>
    <w:p w14:paraId="6095BBBE" w14:textId="60188893"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105.1.2</w:t>
      </w:r>
      <w:r>
        <w:rPr>
          <w:rFonts w:asciiTheme="minorHAnsi" w:eastAsiaTheme="minorEastAsia" w:hAnsiTheme="minorHAnsi" w:cstheme="minorBidi"/>
          <w:kern w:val="2"/>
          <w:sz w:val="24"/>
          <w:szCs w:val="24"/>
          <w:lang w:val="en-US"/>
          <w14:ligatures w14:val="standardContextual"/>
        </w:rPr>
        <w:tab/>
      </w:r>
      <w:r>
        <w:t>MT Voice Call with EPS  Fallback</w:t>
      </w:r>
      <w:r>
        <w:tab/>
      </w:r>
      <w:r>
        <w:fldChar w:fldCharType="begin"/>
      </w:r>
      <w:r>
        <w:instrText xml:space="preserve"> PAGEREF _Toc220946612 \h </w:instrText>
      </w:r>
      <w:r>
        <w:fldChar w:fldCharType="separate"/>
      </w:r>
      <w:r>
        <w:t>66</w:t>
      </w:r>
      <w:r>
        <w:fldChar w:fldCharType="end"/>
      </w:r>
    </w:p>
    <w:p w14:paraId="6B5054D1" w14:textId="2EE07E05" w:rsidR="00177110" w:rsidRDefault="00177110">
      <w:pPr>
        <w:pStyle w:val="TOC2"/>
        <w:rPr>
          <w:rFonts w:asciiTheme="minorHAnsi" w:eastAsiaTheme="minorEastAsia" w:hAnsiTheme="minorHAnsi" w:cstheme="minorBidi"/>
          <w:kern w:val="2"/>
          <w:sz w:val="24"/>
          <w:szCs w:val="24"/>
          <w:lang w:val="en-US"/>
          <w14:ligatures w14:val="standardContextual"/>
        </w:rPr>
      </w:pPr>
      <w:r>
        <w:t>105.2</w:t>
      </w:r>
      <w:r>
        <w:rPr>
          <w:rFonts w:asciiTheme="minorHAnsi" w:eastAsiaTheme="minorEastAsia" w:hAnsiTheme="minorHAnsi" w:cstheme="minorBidi"/>
          <w:kern w:val="2"/>
          <w:sz w:val="24"/>
          <w:szCs w:val="24"/>
          <w:lang w:val="en-US"/>
          <w14:ligatures w14:val="standardContextual"/>
        </w:rPr>
        <w:tab/>
      </w:r>
      <w:r>
        <w:t>EPS Fallback – Video</w:t>
      </w:r>
      <w:r>
        <w:tab/>
      </w:r>
      <w:r>
        <w:fldChar w:fldCharType="begin"/>
      </w:r>
      <w:r>
        <w:instrText xml:space="preserve"> PAGEREF _Toc220946613 \h </w:instrText>
      </w:r>
      <w:r>
        <w:fldChar w:fldCharType="separate"/>
      </w:r>
      <w:r>
        <w:t>66</w:t>
      </w:r>
      <w:r>
        <w:fldChar w:fldCharType="end"/>
      </w:r>
    </w:p>
    <w:p w14:paraId="03D2CC3E" w14:textId="7FC250F6"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105.2.1</w:t>
      </w:r>
      <w:r>
        <w:rPr>
          <w:rFonts w:asciiTheme="minorHAnsi" w:eastAsiaTheme="minorEastAsia" w:hAnsiTheme="minorHAnsi" w:cstheme="minorBidi"/>
          <w:kern w:val="2"/>
          <w:sz w:val="24"/>
          <w:szCs w:val="24"/>
          <w:lang w:val="en-US"/>
          <w14:ligatures w14:val="standardContextual"/>
        </w:rPr>
        <w:tab/>
      </w:r>
      <w:r>
        <w:t>MO Video Call with EPS  Fallback</w:t>
      </w:r>
      <w:r>
        <w:tab/>
      </w:r>
      <w:r>
        <w:fldChar w:fldCharType="begin"/>
      </w:r>
      <w:r>
        <w:instrText xml:space="preserve"> PAGEREF _Toc220946614 \h </w:instrText>
      </w:r>
      <w:r>
        <w:fldChar w:fldCharType="separate"/>
      </w:r>
      <w:r>
        <w:t>66</w:t>
      </w:r>
      <w:r>
        <w:fldChar w:fldCharType="end"/>
      </w:r>
    </w:p>
    <w:p w14:paraId="48F212CE" w14:textId="55C06207"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105.2.2</w:t>
      </w:r>
      <w:r>
        <w:rPr>
          <w:rFonts w:asciiTheme="minorHAnsi" w:eastAsiaTheme="minorEastAsia" w:hAnsiTheme="minorHAnsi" w:cstheme="minorBidi"/>
          <w:kern w:val="2"/>
          <w:sz w:val="24"/>
          <w:szCs w:val="24"/>
          <w:lang w:val="en-US"/>
          <w14:ligatures w14:val="standardContextual"/>
        </w:rPr>
        <w:tab/>
      </w:r>
      <w:r>
        <w:t>MT Video Call with EPS  Fallback</w:t>
      </w:r>
      <w:r>
        <w:tab/>
      </w:r>
      <w:r>
        <w:fldChar w:fldCharType="begin"/>
      </w:r>
      <w:r>
        <w:instrText xml:space="preserve"> PAGEREF _Toc220946615 \h </w:instrText>
      </w:r>
      <w:r>
        <w:fldChar w:fldCharType="separate"/>
      </w:r>
      <w:r>
        <w:t>67</w:t>
      </w:r>
      <w:r>
        <w:fldChar w:fldCharType="end"/>
      </w:r>
    </w:p>
    <w:p w14:paraId="09C85017" w14:textId="7D6A7677" w:rsidR="00177110" w:rsidRDefault="00177110">
      <w:pPr>
        <w:pStyle w:val="TOC1"/>
        <w:rPr>
          <w:rFonts w:asciiTheme="minorHAnsi" w:eastAsiaTheme="minorEastAsia" w:hAnsiTheme="minorHAnsi" w:cstheme="minorBidi"/>
          <w:b w:val="0"/>
          <w:caps w:val="0"/>
          <w:kern w:val="2"/>
          <w:sz w:val="24"/>
          <w:szCs w:val="24"/>
          <w:lang w:val="en-US"/>
          <w14:ligatures w14:val="standardContextual"/>
        </w:rPr>
      </w:pPr>
      <w:r w:rsidRPr="00153312">
        <w:rPr>
          <w:bCs/>
        </w:rPr>
        <w:t>106</w:t>
      </w:r>
      <w:r>
        <w:rPr>
          <w:rFonts w:asciiTheme="minorHAnsi" w:eastAsiaTheme="minorEastAsia" w:hAnsiTheme="minorHAnsi" w:cstheme="minorBidi"/>
          <w:b w:val="0"/>
          <w:caps w:val="0"/>
          <w:kern w:val="2"/>
          <w:sz w:val="24"/>
          <w:szCs w:val="24"/>
          <w:lang w:val="en-US"/>
          <w14:ligatures w14:val="standardContextual"/>
        </w:rPr>
        <w:tab/>
      </w:r>
      <w:r>
        <w:t>5G Carrier Aggregation</w:t>
      </w:r>
      <w:r>
        <w:tab/>
      </w:r>
      <w:r>
        <w:fldChar w:fldCharType="begin"/>
      </w:r>
      <w:r>
        <w:instrText xml:space="preserve"> PAGEREF _Toc220946616 \h </w:instrText>
      </w:r>
      <w:r>
        <w:fldChar w:fldCharType="separate"/>
      </w:r>
      <w:r>
        <w:t>68</w:t>
      </w:r>
      <w:r>
        <w:fldChar w:fldCharType="end"/>
      </w:r>
    </w:p>
    <w:p w14:paraId="64B5415E" w14:textId="215F00A2" w:rsidR="00177110" w:rsidRDefault="00177110">
      <w:pPr>
        <w:pStyle w:val="TOC2"/>
        <w:rPr>
          <w:rFonts w:asciiTheme="minorHAnsi" w:eastAsiaTheme="minorEastAsia" w:hAnsiTheme="minorHAnsi" w:cstheme="minorBidi"/>
          <w:kern w:val="2"/>
          <w:sz w:val="24"/>
          <w:szCs w:val="24"/>
          <w:lang w:val="en-US"/>
          <w14:ligatures w14:val="standardContextual"/>
        </w:rPr>
      </w:pPr>
      <w:r>
        <w:t>106.1</w:t>
      </w:r>
      <w:r>
        <w:rPr>
          <w:rFonts w:asciiTheme="minorHAnsi" w:eastAsiaTheme="minorEastAsia" w:hAnsiTheme="minorHAnsi" w:cstheme="minorBidi"/>
          <w:kern w:val="2"/>
          <w:sz w:val="24"/>
          <w:szCs w:val="24"/>
          <w:lang w:val="en-US"/>
          <w14:ligatures w14:val="standardContextual"/>
        </w:rPr>
        <w:tab/>
      </w:r>
      <w:r>
        <w:t>Carrier Aggregation Stationary Data Performance for 5G NSA</w:t>
      </w:r>
      <w:r>
        <w:tab/>
      </w:r>
      <w:r>
        <w:fldChar w:fldCharType="begin"/>
      </w:r>
      <w:r>
        <w:instrText xml:space="preserve"> PAGEREF _Toc220946617 \h </w:instrText>
      </w:r>
      <w:r>
        <w:fldChar w:fldCharType="separate"/>
      </w:r>
      <w:r>
        <w:t>68</w:t>
      </w:r>
      <w:r>
        <w:fldChar w:fldCharType="end"/>
      </w:r>
    </w:p>
    <w:p w14:paraId="1899AA23" w14:textId="4CAB29A2" w:rsidR="00177110" w:rsidRDefault="00177110">
      <w:pPr>
        <w:pStyle w:val="TOC3"/>
        <w:rPr>
          <w:rFonts w:asciiTheme="minorHAnsi" w:eastAsiaTheme="minorEastAsia" w:hAnsiTheme="minorHAnsi" w:cstheme="minorBidi"/>
          <w:kern w:val="2"/>
          <w:sz w:val="24"/>
          <w:szCs w:val="24"/>
          <w:lang w:val="en-US"/>
          <w14:ligatures w14:val="standardContextual"/>
        </w:rPr>
      </w:pPr>
      <w:r>
        <w:t>106.1.1  Carrier Aggregation Stationary Data Performance – Relative Downlink Throughput</w:t>
      </w:r>
      <w:r>
        <w:tab/>
      </w:r>
      <w:r>
        <w:fldChar w:fldCharType="begin"/>
      </w:r>
      <w:r>
        <w:instrText xml:space="preserve"> PAGEREF _Toc220946618 \h </w:instrText>
      </w:r>
      <w:r>
        <w:fldChar w:fldCharType="separate"/>
      </w:r>
      <w:r>
        <w:t>68</w:t>
      </w:r>
      <w:r>
        <w:fldChar w:fldCharType="end"/>
      </w:r>
    </w:p>
    <w:p w14:paraId="5A20C546" w14:textId="226AD932" w:rsidR="00177110" w:rsidRDefault="00177110">
      <w:pPr>
        <w:pStyle w:val="TOC2"/>
        <w:rPr>
          <w:rFonts w:asciiTheme="minorHAnsi" w:eastAsiaTheme="minorEastAsia" w:hAnsiTheme="minorHAnsi" w:cstheme="minorBidi"/>
          <w:kern w:val="2"/>
          <w:sz w:val="24"/>
          <w:szCs w:val="24"/>
          <w:lang w:val="en-US"/>
          <w14:ligatures w14:val="standardContextual"/>
        </w:rPr>
      </w:pPr>
      <w:r>
        <w:t>106.2</w:t>
      </w:r>
      <w:r>
        <w:rPr>
          <w:rFonts w:asciiTheme="minorHAnsi" w:eastAsiaTheme="minorEastAsia" w:hAnsiTheme="minorHAnsi" w:cstheme="minorBidi"/>
          <w:kern w:val="2"/>
          <w:sz w:val="24"/>
          <w:szCs w:val="24"/>
          <w:lang w:val="en-US"/>
          <w14:ligatures w14:val="standardContextual"/>
        </w:rPr>
        <w:tab/>
      </w:r>
      <w:r>
        <w:t>Carrier Aggregation Stationary Data Performance for 5G SA</w:t>
      </w:r>
      <w:r>
        <w:tab/>
      </w:r>
      <w:r>
        <w:fldChar w:fldCharType="begin"/>
      </w:r>
      <w:r>
        <w:instrText xml:space="preserve"> PAGEREF _Toc220946619 \h </w:instrText>
      </w:r>
      <w:r>
        <w:fldChar w:fldCharType="separate"/>
      </w:r>
      <w:r>
        <w:t>71</w:t>
      </w:r>
      <w:r>
        <w:fldChar w:fldCharType="end"/>
      </w:r>
    </w:p>
    <w:p w14:paraId="363CEFFD" w14:textId="44EDD8CB"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106.2.1</w:t>
      </w:r>
      <w:r>
        <w:rPr>
          <w:rFonts w:asciiTheme="minorHAnsi" w:eastAsiaTheme="minorEastAsia" w:hAnsiTheme="minorHAnsi" w:cstheme="minorBidi"/>
          <w:kern w:val="2"/>
          <w:sz w:val="24"/>
          <w:szCs w:val="24"/>
          <w:lang w:val="en-US"/>
          <w14:ligatures w14:val="standardContextual"/>
        </w:rPr>
        <w:tab/>
      </w:r>
      <w:r>
        <w:t>Carrier Aggregation Stationary Data Performance – Relative Downlink Throughput</w:t>
      </w:r>
      <w:r>
        <w:tab/>
      </w:r>
      <w:r>
        <w:fldChar w:fldCharType="begin"/>
      </w:r>
      <w:r>
        <w:instrText xml:space="preserve"> PAGEREF _Toc220946620 \h </w:instrText>
      </w:r>
      <w:r>
        <w:fldChar w:fldCharType="separate"/>
      </w:r>
      <w:r>
        <w:t>71</w:t>
      </w:r>
      <w:r>
        <w:fldChar w:fldCharType="end"/>
      </w:r>
    </w:p>
    <w:p w14:paraId="5ACF836B" w14:textId="47D3D832"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106.2.2.</w:t>
      </w:r>
      <w:r>
        <w:rPr>
          <w:rFonts w:asciiTheme="minorHAnsi" w:eastAsiaTheme="minorEastAsia" w:hAnsiTheme="minorHAnsi" w:cstheme="minorBidi"/>
          <w:kern w:val="2"/>
          <w:sz w:val="24"/>
          <w:szCs w:val="24"/>
          <w:lang w:val="en-US"/>
          <w14:ligatures w14:val="standardContextual"/>
        </w:rPr>
        <w:tab/>
      </w:r>
      <w:r>
        <w:t>Carrier Aggregation Stationary Data Performance – Relative Uplink Throughput</w:t>
      </w:r>
      <w:r>
        <w:tab/>
      </w:r>
      <w:r>
        <w:fldChar w:fldCharType="begin"/>
      </w:r>
      <w:r>
        <w:instrText xml:space="preserve"> PAGEREF _Toc220946621 \h </w:instrText>
      </w:r>
      <w:r>
        <w:fldChar w:fldCharType="separate"/>
      </w:r>
      <w:r>
        <w:t>72</w:t>
      </w:r>
      <w:r>
        <w:fldChar w:fldCharType="end"/>
      </w:r>
    </w:p>
    <w:p w14:paraId="65F176C9" w14:textId="69E60CB0" w:rsidR="00177110" w:rsidRDefault="00177110">
      <w:pPr>
        <w:pStyle w:val="TOC2"/>
        <w:rPr>
          <w:rFonts w:asciiTheme="minorHAnsi" w:eastAsiaTheme="minorEastAsia" w:hAnsiTheme="minorHAnsi" w:cstheme="minorBidi"/>
          <w:kern w:val="2"/>
          <w:sz w:val="24"/>
          <w:szCs w:val="24"/>
          <w:lang w:val="en-US"/>
          <w14:ligatures w14:val="standardContextual"/>
        </w:rPr>
      </w:pPr>
      <w:r>
        <w:t>106.3</w:t>
      </w:r>
      <w:r>
        <w:rPr>
          <w:rFonts w:asciiTheme="minorHAnsi" w:eastAsiaTheme="minorEastAsia" w:hAnsiTheme="minorHAnsi" w:cstheme="minorBidi"/>
          <w:kern w:val="2"/>
          <w:sz w:val="24"/>
          <w:szCs w:val="24"/>
          <w:lang w:val="en-US"/>
          <w14:ligatures w14:val="standardContextual"/>
        </w:rPr>
        <w:tab/>
      </w:r>
      <w:r>
        <w:t>Carrier Aggregation Mobility Test for 5G NSA (EN-DC)</w:t>
      </w:r>
      <w:r>
        <w:tab/>
      </w:r>
      <w:r>
        <w:fldChar w:fldCharType="begin"/>
      </w:r>
      <w:r>
        <w:instrText xml:space="preserve"> PAGEREF _Toc220946622 \h </w:instrText>
      </w:r>
      <w:r>
        <w:fldChar w:fldCharType="separate"/>
      </w:r>
      <w:r>
        <w:t>73</w:t>
      </w:r>
      <w:r>
        <w:fldChar w:fldCharType="end"/>
      </w:r>
    </w:p>
    <w:p w14:paraId="7B66F1D4" w14:textId="4046CC52"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106.3.1.</w:t>
      </w:r>
      <w:r>
        <w:rPr>
          <w:rFonts w:asciiTheme="minorHAnsi" w:eastAsiaTheme="minorEastAsia" w:hAnsiTheme="minorHAnsi" w:cstheme="minorBidi"/>
          <w:kern w:val="2"/>
          <w:sz w:val="24"/>
          <w:szCs w:val="24"/>
          <w:lang w:val="en-US"/>
          <w14:ligatures w14:val="standardContextual"/>
        </w:rPr>
        <w:tab/>
      </w:r>
      <w:r>
        <w:t>Carrier Aggregation Mobility – Downlink</w:t>
      </w:r>
      <w:r>
        <w:tab/>
      </w:r>
      <w:r>
        <w:fldChar w:fldCharType="begin"/>
      </w:r>
      <w:r>
        <w:instrText xml:space="preserve"> PAGEREF _Toc220946623 \h </w:instrText>
      </w:r>
      <w:r>
        <w:fldChar w:fldCharType="separate"/>
      </w:r>
      <w:r>
        <w:t>73</w:t>
      </w:r>
      <w:r>
        <w:fldChar w:fldCharType="end"/>
      </w:r>
    </w:p>
    <w:p w14:paraId="3758590A" w14:textId="1E4ED94D" w:rsidR="00177110" w:rsidRDefault="00177110">
      <w:pPr>
        <w:pStyle w:val="TOC2"/>
        <w:rPr>
          <w:rFonts w:asciiTheme="minorHAnsi" w:eastAsiaTheme="minorEastAsia" w:hAnsiTheme="minorHAnsi" w:cstheme="minorBidi"/>
          <w:kern w:val="2"/>
          <w:sz w:val="24"/>
          <w:szCs w:val="24"/>
          <w:lang w:val="en-US"/>
          <w14:ligatures w14:val="standardContextual"/>
        </w:rPr>
      </w:pPr>
      <w:r>
        <w:t>106.4</w:t>
      </w:r>
      <w:r>
        <w:rPr>
          <w:rFonts w:asciiTheme="minorHAnsi" w:eastAsiaTheme="minorEastAsia" w:hAnsiTheme="minorHAnsi" w:cstheme="minorBidi"/>
          <w:kern w:val="2"/>
          <w:sz w:val="24"/>
          <w:szCs w:val="24"/>
          <w:lang w:val="en-US"/>
          <w14:ligatures w14:val="standardContextual"/>
        </w:rPr>
        <w:tab/>
      </w:r>
      <w:r>
        <w:t>Carrier Aggregation Mobility Test for 5G SA</w:t>
      </w:r>
      <w:r>
        <w:tab/>
      </w:r>
      <w:r>
        <w:fldChar w:fldCharType="begin"/>
      </w:r>
      <w:r>
        <w:instrText xml:space="preserve"> PAGEREF _Toc220946624 \h </w:instrText>
      </w:r>
      <w:r>
        <w:fldChar w:fldCharType="separate"/>
      </w:r>
      <w:r>
        <w:t>74</w:t>
      </w:r>
      <w:r>
        <w:fldChar w:fldCharType="end"/>
      </w:r>
    </w:p>
    <w:p w14:paraId="535C9465" w14:textId="778FFAFF"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106.4.1</w:t>
      </w:r>
      <w:r>
        <w:rPr>
          <w:rFonts w:asciiTheme="minorHAnsi" w:eastAsiaTheme="minorEastAsia" w:hAnsiTheme="minorHAnsi" w:cstheme="minorBidi"/>
          <w:kern w:val="2"/>
          <w:sz w:val="24"/>
          <w:szCs w:val="24"/>
          <w:lang w:val="en-US"/>
          <w14:ligatures w14:val="standardContextual"/>
        </w:rPr>
        <w:tab/>
      </w:r>
      <w:r>
        <w:t>Carrier Aggregation Mobility – Downlink</w:t>
      </w:r>
      <w:r>
        <w:tab/>
      </w:r>
      <w:r>
        <w:fldChar w:fldCharType="begin"/>
      </w:r>
      <w:r>
        <w:instrText xml:space="preserve"> PAGEREF _Toc220946625 \h </w:instrText>
      </w:r>
      <w:r>
        <w:fldChar w:fldCharType="separate"/>
      </w:r>
      <w:r>
        <w:t>74</w:t>
      </w:r>
      <w:r>
        <w:fldChar w:fldCharType="end"/>
      </w:r>
    </w:p>
    <w:p w14:paraId="21B5D6A3" w14:textId="44B45C88"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106.4.2.</w:t>
      </w:r>
      <w:r>
        <w:rPr>
          <w:rFonts w:asciiTheme="minorHAnsi" w:eastAsiaTheme="minorEastAsia" w:hAnsiTheme="minorHAnsi" w:cstheme="minorBidi"/>
          <w:kern w:val="2"/>
          <w:sz w:val="24"/>
          <w:szCs w:val="24"/>
          <w:lang w:val="en-US"/>
          <w14:ligatures w14:val="standardContextual"/>
        </w:rPr>
        <w:tab/>
      </w:r>
      <w:r>
        <w:t>Carrier Aggregation Mobility – Uplink</w:t>
      </w:r>
      <w:r>
        <w:tab/>
      </w:r>
      <w:r>
        <w:fldChar w:fldCharType="begin"/>
      </w:r>
      <w:r>
        <w:instrText xml:space="preserve"> PAGEREF _Toc220946626 \h </w:instrText>
      </w:r>
      <w:r>
        <w:fldChar w:fldCharType="separate"/>
      </w:r>
      <w:r>
        <w:t>75</w:t>
      </w:r>
      <w:r>
        <w:fldChar w:fldCharType="end"/>
      </w:r>
    </w:p>
    <w:p w14:paraId="57F7ECED" w14:textId="204266C8" w:rsidR="00177110" w:rsidRDefault="00177110">
      <w:pPr>
        <w:pStyle w:val="TOC3"/>
        <w:tabs>
          <w:tab w:val="left" w:pos="1361"/>
        </w:tabs>
        <w:rPr>
          <w:rFonts w:asciiTheme="minorHAnsi" w:eastAsiaTheme="minorEastAsia" w:hAnsiTheme="minorHAnsi" w:cstheme="minorBidi"/>
          <w:kern w:val="2"/>
          <w:sz w:val="24"/>
          <w:szCs w:val="24"/>
          <w:lang w:val="en-US"/>
          <w14:ligatures w14:val="standardContextual"/>
        </w:rPr>
      </w:pPr>
      <w:r>
        <w:t>106.4.3.</w:t>
      </w:r>
      <w:r>
        <w:rPr>
          <w:rFonts w:asciiTheme="minorHAnsi" w:eastAsiaTheme="minorEastAsia" w:hAnsiTheme="minorHAnsi" w:cstheme="minorBidi"/>
          <w:kern w:val="2"/>
          <w:sz w:val="24"/>
          <w:szCs w:val="24"/>
          <w:lang w:val="en-US"/>
          <w14:ligatures w14:val="standardContextual"/>
        </w:rPr>
        <w:tab/>
      </w:r>
      <w:r>
        <w:t>Carrier Aggregation Mobility – Downlink &amp; Uplink</w:t>
      </w:r>
      <w:r>
        <w:tab/>
      </w:r>
      <w:r>
        <w:fldChar w:fldCharType="begin"/>
      </w:r>
      <w:r>
        <w:instrText xml:space="preserve"> PAGEREF _Toc220946627 \h </w:instrText>
      </w:r>
      <w:r>
        <w:fldChar w:fldCharType="separate"/>
      </w:r>
      <w:r>
        <w:t>76</w:t>
      </w:r>
      <w:r>
        <w:fldChar w:fldCharType="end"/>
      </w:r>
    </w:p>
    <w:p w14:paraId="5D492566" w14:textId="422BA04B" w:rsidR="00177110" w:rsidRDefault="00177110">
      <w:pPr>
        <w:pStyle w:val="TOC1"/>
        <w:rPr>
          <w:rFonts w:asciiTheme="minorHAnsi" w:eastAsiaTheme="minorEastAsia" w:hAnsiTheme="minorHAnsi" w:cstheme="minorBidi"/>
          <w:b w:val="0"/>
          <w:caps w:val="0"/>
          <w:kern w:val="2"/>
          <w:sz w:val="24"/>
          <w:szCs w:val="24"/>
          <w:lang w:val="en-US"/>
          <w14:ligatures w14:val="standardContextual"/>
        </w:rPr>
      </w:pPr>
      <w:r>
        <w:t>107</w:t>
      </w:r>
      <w:r>
        <w:rPr>
          <w:rFonts w:asciiTheme="minorHAnsi" w:eastAsiaTheme="minorEastAsia" w:hAnsiTheme="minorHAnsi" w:cstheme="minorBidi"/>
          <w:b w:val="0"/>
          <w:caps w:val="0"/>
          <w:kern w:val="2"/>
          <w:sz w:val="24"/>
          <w:szCs w:val="24"/>
          <w:lang w:val="en-US"/>
          <w14:ligatures w14:val="standardContextual"/>
        </w:rPr>
        <w:tab/>
      </w:r>
      <w:r>
        <w:t>Network slicing</w:t>
      </w:r>
      <w:r>
        <w:tab/>
      </w:r>
      <w:r>
        <w:fldChar w:fldCharType="begin"/>
      </w:r>
      <w:r>
        <w:instrText xml:space="preserve"> PAGEREF _Toc220946628 \h </w:instrText>
      </w:r>
      <w:r>
        <w:fldChar w:fldCharType="separate"/>
      </w:r>
      <w:r>
        <w:t>77</w:t>
      </w:r>
      <w:r>
        <w:fldChar w:fldCharType="end"/>
      </w:r>
    </w:p>
    <w:p w14:paraId="5A2CAA12" w14:textId="0CEC1794" w:rsidR="00177110" w:rsidRDefault="00177110">
      <w:pPr>
        <w:pStyle w:val="TOC2"/>
        <w:rPr>
          <w:rFonts w:asciiTheme="minorHAnsi" w:eastAsiaTheme="minorEastAsia" w:hAnsiTheme="minorHAnsi" w:cstheme="minorBidi"/>
          <w:kern w:val="2"/>
          <w:sz w:val="24"/>
          <w:szCs w:val="24"/>
          <w:lang w:val="en-US"/>
          <w14:ligatures w14:val="standardContextual"/>
        </w:rPr>
      </w:pPr>
      <w:r>
        <w:t>107.1. Registration to a set of Network Slices</w:t>
      </w:r>
      <w:r>
        <w:tab/>
      </w:r>
      <w:r>
        <w:fldChar w:fldCharType="begin"/>
      </w:r>
      <w:r>
        <w:instrText xml:space="preserve"> PAGEREF _Toc220946629 \h </w:instrText>
      </w:r>
      <w:r>
        <w:fldChar w:fldCharType="separate"/>
      </w:r>
      <w:r>
        <w:t>77</w:t>
      </w:r>
      <w:r>
        <w:fldChar w:fldCharType="end"/>
      </w:r>
    </w:p>
    <w:p w14:paraId="7E856394" w14:textId="3D8F9E92" w:rsidR="00177110" w:rsidRDefault="00177110">
      <w:pPr>
        <w:pStyle w:val="TOC3"/>
        <w:rPr>
          <w:rFonts w:asciiTheme="minorHAnsi" w:eastAsiaTheme="minorEastAsia" w:hAnsiTheme="minorHAnsi" w:cstheme="minorBidi"/>
          <w:kern w:val="2"/>
          <w:sz w:val="24"/>
          <w:szCs w:val="24"/>
          <w:lang w:val="en-US"/>
          <w14:ligatures w14:val="standardContextual"/>
        </w:rPr>
      </w:pPr>
      <w:r>
        <w:t>107.1.1. Absent Default Configured NSSAI</w:t>
      </w:r>
      <w:r>
        <w:tab/>
      </w:r>
      <w:r>
        <w:fldChar w:fldCharType="begin"/>
      </w:r>
      <w:r>
        <w:instrText xml:space="preserve"> PAGEREF _Toc220946630 \h </w:instrText>
      </w:r>
      <w:r>
        <w:fldChar w:fldCharType="separate"/>
      </w:r>
      <w:r>
        <w:t>77</w:t>
      </w:r>
      <w:r>
        <w:fldChar w:fldCharType="end"/>
      </w:r>
    </w:p>
    <w:p w14:paraId="5E4A2C4F" w14:textId="5B5BA5BB" w:rsidR="00177110" w:rsidRDefault="00177110">
      <w:pPr>
        <w:pStyle w:val="TOC3"/>
        <w:rPr>
          <w:rFonts w:asciiTheme="minorHAnsi" w:eastAsiaTheme="minorEastAsia" w:hAnsiTheme="minorHAnsi" w:cstheme="minorBidi"/>
          <w:kern w:val="2"/>
          <w:sz w:val="24"/>
          <w:szCs w:val="24"/>
          <w:lang w:val="en-US"/>
          <w14:ligatures w14:val="standardContextual"/>
        </w:rPr>
      </w:pPr>
      <w:r>
        <w:t>107.1.2. Default Configured NSSAI</w:t>
      </w:r>
      <w:r>
        <w:tab/>
      </w:r>
      <w:r>
        <w:fldChar w:fldCharType="begin"/>
      </w:r>
      <w:r>
        <w:instrText xml:space="preserve"> PAGEREF _Toc220946631 \h </w:instrText>
      </w:r>
      <w:r>
        <w:fldChar w:fldCharType="separate"/>
      </w:r>
      <w:r>
        <w:t>78</w:t>
      </w:r>
      <w:r>
        <w:fldChar w:fldCharType="end"/>
      </w:r>
    </w:p>
    <w:p w14:paraId="5E92C32A" w14:textId="0BD70B98" w:rsidR="00177110" w:rsidRDefault="00177110">
      <w:pPr>
        <w:pStyle w:val="TOC2"/>
        <w:rPr>
          <w:rFonts w:asciiTheme="minorHAnsi" w:eastAsiaTheme="minorEastAsia" w:hAnsiTheme="minorHAnsi" w:cstheme="minorBidi"/>
          <w:kern w:val="2"/>
          <w:sz w:val="24"/>
          <w:szCs w:val="24"/>
          <w:lang w:val="en-US"/>
          <w14:ligatures w14:val="standardContextual"/>
        </w:rPr>
      </w:pPr>
      <w:r>
        <w:t>107.2. Network slice availability in a PLMN</w:t>
      </w:r>
      <w:r>
        <w:tab/>
      </w:r>
      <w:r>
        <w:fldChar w:fldCharType="begin"/>
      </w:r>
      <w:r>
        <w:instrText xml:space="preserve"> PAGEREF _Toc220946632 \h </w:instrText>
      </w:r>
      <w:r>
        <w:fldChar w:fldCharType="separate"/>
      </w:r>
      <w:r>
        <w:t>79</w:t>
      </w:r>
      <w:r>
        <w:fldChar w:fldCharType="end"/>
      </w:r>
    </w:p>
    <w:p w14:paraId="3F5614C0" w14:textId="7D9964CB" w:rsidR="00177110" w:rsidRDefault="00177110">
      <w:pPr>
        <w:pStyle w:val="TOC3"/>
        <w:rPr>
          <w:rFonts w:asciiTheme="minorHAnsi" w:eastAsiaTheme="minorEastAsia" w:hAnsiTheme="minorHAnsi" w:cstheme="minorBidi"/>
          <w:kern w:val="2"/>
          <w:sz w:val="24"/>
          <w:szCs w:val="24"/>
          <w:lang w:val="en-US"/>
          <w14:ligatures w14:val="standardContextual"/>
        </w:rPr>
      </w:pPr>
      <w:r>
        <w:t>107.2.1. Rejected NSSAI in PLMN</w:t>
      </w:r>
      <w:r>
        <w:tab/>
      </w:r>
      <w:r>
        <w:fldChar w:fldCharType="begin"/>
      </w:r>
      <w:r>
        <w:instrText xml:space="preserve"> PAGEREF _Toc220946633 \h </w:instrText>
      </w:r>
      <w:r>
        <w:fldChar w:fldCharType="separate"/>
      </w:r>
      <w:r>
        <w:t>79</w:t>
      </w:r>
      <w:r>
        <w:fldChar w:fldCharType="end"/>
      </w:r>
    </w:p>
    <w:p w14:paraId="6466D234" w14:textId="612E60DA" w:rsidR="00177110" w:rsidRDefault="00177110">
      <w:pPr>
        <w:pStyle w:val="TOC2"/>
        <w:rPr>
          <w:rFonts w:asciiTheme="minorHAnsi" w:eastAsiaTheme="minorEastAsia" w:hAnsiTheme="minorHAnsi" w:cstheme="minorBidi"/>
          <w:kern w:val="2"/>
          <w:sz w:val="24"/>
          <w:szCs w:val="24"/>
          <w:lang w:val="en-US"/>
          <w14:ligatures w14:val="standardContextual"/>
        </w:rPr>
      </w:pPr>
      <w:r>
        <w:t>107.4. NSSAI Inclusion in AS connection Establishment</w:t>
      </w:r>
      <w:r>
        <w:tab/>
      </w:r>
      <w:r>
        <w:fldChar w:fldCharType="begin"/>
      </w:r>
      <w:r>
        <w:instrText xml:space="preserve"> PAGEREF _Toc220946634 \h </w:instrText>
      </w:r>
      <w:r>
        <w:fldChar w:fldCharType="separate"/>
      </w:r>
      <w:r>
        <w:t>80</w:t>
      </w:r>
      <w:r>
        <w:fldChar w:fldCharType="end"/>
      </w:r>
    </w:p>
    <w:p w14:paraId="579B0788" w14:textId="68DAEDAB" w:rsidR="00177110" w:rsidRDefault="00177110">
      <w:pPr>
        <w:pStyle w:val="TOC2"/>
        <w:rPr>
          <w:rFonts w:asciiTheme="minorHAnsi" w:eastAsiaTheme="minorEastAsia" w:hAnsiTheme="minorHAnsi" w:cstheme="minorBidi"/>
          <w:kern w:val="2"/>
          <w:sz w:val="24"/>
          <w:szCs w:val="24"/>
          <w:lang w:val="en-US"/>
          <w14:ligatures w14:val="standardContextual"/>
        </w:rPr>
      </w:pPr>
      <w:r w:rsidRPr="00153312">
        <w:rPr>
          <w:lang w:val="en-US"/>
        </w:rPr>
        <w:t>107.5. PDU Session Establishment in a network slice</w:t>
      </w:r>
      <w:r>
        <w:tab/>
      </w:r>
      <w:r>
        <w:fldChar w:fldCharType="begin"/>
      </w:r>
      <w:r>
        <w:instrText xml:space="preserve"> PAGEREF _Toc220946635 \h </w:instrText>
      </w:r>
      <w:r>
        <w:fldChar w:fldCharType="separate"/>
      </w:r>
      <w:r>
        <w:t>83</w:t>
      </w:r>
      <w:r>
        <w:fldChar w:fldCharType="end"/>
      </w:r>
    </w:p>
    <w:p w14:paraId="717CC2CC" w14:textId="784EDE65" w:rsidR="00177110" w:rsidRDefault="00177110">
      <w:pPr>
        <w:pStyle w:val="TOC3"/>
        <w:rPr>
          <w:rFonts w:asciiTheme="minorHAnsi" w:eastAsiaTheme="minorEastAsia" w:hAnsiTheme="minorHAnsi" w:cstheme="minorBidi"/>
          <w:kern w:val="2"/>
          <w:sz w:val="24"/>
          <w:szCs w:val="24"/>
          <w:lang w:val="en-US"/>
          <w14:ligatures w14:val="standardContextual"/>
        </w:rPr>
      </w:pPr>
      <w:r w:rsidRPr="00153312">
        <w:rPr>
          <w:lang w:val="en-US"/>
        </w:rPr>
        <w:t>107.5.1  Initial PDU Session Establishment</w:t>
      </w:r>
      <w:r>
        <w:tab/>
      </w:r>
      <w:r>
        <w:fldChar w:fldCharType="begin"/>
      </w:r>
      <w:r>
        <w:instrText xml:space="preserve"> PAGEREF _Toc220946636 \h </w:instrText>
      </w:r>
      <w:r>
        <w:fldChar w:fldCharType="separate"/>
      </w:r>
      <w:r>
        <w:t>83</w:t>
      </w:r>
      <w:r>
        <w:fldChar w:fldCharType="end"/>
      </w:r>
    </w:p>
    <w:p w14:paraId="5A49F682" w14:textId="7276D43F" w:rsidR="00177110" w:rsidRDefault="00177110">
      <w:pPr>
        <w:pStyle w:val="TOC2"/>
        <w:rPr>
          <w:rFonts w:asciiTheme="minorHAnsi" w:eastAsiaTheme="minorEastAsia" w:hAnsiTheme="minorHAnsi" w:cstheme="minorBidi"/>
          <w:kern w:val="2"/>
          <w:sz w:val="24"/>
          <w:szCs w:val="24"/>
          <w:lang w:val="en-US"/>
          <w14:ligatures w14:val="standardContextual"/>
        </w:rPr>
      </w:pPr>
      <w:r w:rsidRPr="00153312">
        <w:rPr>
          <w:lang w:val="en-US"/>
        </w:rPr>
        <w:t>107.6. Network slice-specific authentication and authorization</w:t>
      </w:r>
      <w:r>
        <w:tab/>
      </w:r>
      <w:r>
        <w:fldChar w:fldCharType="begin"/>
      </w:r>
      <w:r>
        <w:instrText xml:space="preserve"> PAGEREF _Toc220946637 \h </w:instrText>
      </w:r>
      <w:r>
        <w:fldChar w:fldCharType="separate"/>
      </w:r>
      <w:r>
        <w:t>84</w:t>
      </w:r>
      <w:r>
        <w:fldChar w:fldCharType="end"/>
      </w:r>
    </w:p>
    <w:p w14:paraId="6282B05E" w14:textId="0C40EB85" w:rsidR="00177110" w:rsidRDefault="00177110">
      <w:pPr>
        <w:pStyle w:val="TOC3"/>
        <w:rPr>
          <w:rFonts w:asciiTheme="minorHAnsi" w:eastAsiaTheme="minorEastAsia" w:hAnsiTheme="minorHAnsi" w:cstheme="minorBidi"/>
          <w:kern w:val="2"/>
          <w:sz w:val="24"/>
          <w:szCs w:val="24"/>
          <w:lang w:val="en-US"/>
          <w14:ligatures w14:val="standardContextual"/>
        </w:rPr>
      </w:pPr>
      <w:r w:rsidRPr="00153312">
        <w:rPr>
          <w:lang w:val="en-US"/>
        </w:rPr>
        <w:t>107.6.1  Successful authentication and authorisation</w:t>
      </w:r>
      <w:r>
        <w:tab/>
      </w:r>
      <w:r>
        <w:fldChar w:fldCharType="begin"/>
      </w:r>
      <w:r>
        <w:instrText xml:space="preserve"> PAGEREF _Toc220946638 \h </w:instrText>
      </w:r>
      <w:r>
        <w:fldChar w:fldCharType="separate"/>
      </w:r>
      <w:r>
        <w:t>84</w:t>
      </w:r>
      <w:r>
        <w:fldChar w:fldCharType="end"/>
      </w:r>
    </w:p>
    <w:p w14:paraId="4AB4E981" w14:textId="2D2CF6E6" w:rsidR="00177110" w:rsidRDefault="00177110">
      <w:pPr>
        <w:pStyle w:val="TOC2"/>
        <w:rPr>
          <w:rFonts w:asciiTheme="minorHAnsi" w:eastAsiaTheme="minorEastAsia" w:hAnsiTheme="minorHAnsi" w:cstheme="minorBidi"/>
          <w:kern w:val="2"/>
          <w:sz w:val="24"/>
          <w:szCs w:val="24"/>
          <w:lang w:val="en-US"/>
          <w14:ligatures w14:val="standardContextual"/>
        </w:rPr>
      </w:pPr>
      <w:r w:rsidRPr="00153312">
        <w:rPr>
          <w:lang w:val="en-US"/>
        </w:rPr>
        <w:t>107.7. Interworking with EPC/ePDG</w:t>
      </w:r>
      <w:r>
        <w:tab/>
      </w:r>
      <w:r>
        <w:fldChar w:fldCharType="begin"/>
      </w:r>
      <w:r>
        <w:instrText xml:space="preserve"> PAGEREF _Toc220946639 \h </w:instrText>
      </w:r>
      <w:r>
        <w:fldChar w:fldCharType="separate"/>
      </w:r>
      <w:r>
        <w:t>85</w:t>
      </w:r>
      <w:r>
        <w:fldChar w:fldCharType="end"/>
      </w:r>
    </w:p>
    <w:p w14:paraId="196ECE29" w14:textId="305B1F9F" w:rsidR="00177110" w:rsidRDefault="00177110">
      <w:pPr>
        <w:pStyle w:val="TOC3"/>
        <w:rPr>
          <w:rFonts w:asciiTheme="minorHAnsi" w:eastAsiaTheme="minorEastAsia" w:hAnsiTheme="minorHAnsi" w:cstheme="minorBidi"/>
          <w:kern w:val="2"/>
          <w:sz w:val="24"/>
          <w:szCs w:val="24"/>
          <w:lang w:val="en-US"/>
          <w14:ligatures w14:val="standardContextual"/>
        </w:rPr>
      </w:pPr>
      <w:r w:rsidRPr="00153312">
        <w:rPr>
          <w:lang w:val="en-US"/>
        </w:rPr>
        <w:t>107.7.1  Handover from EPC to 5GC</w:t>
      </w:r>
      <w:r>
        <w:tab/>
      </w:r>
      <w:r>
        <w:fldChar w:fldCharType="begin"/>
      </w:r>
      <w:r>
        <w:instrText xml:space="preserve"> PAGEREF _Toc220946640 \h </w:instrText>
      </w:r>
      <w:r>
        <w:fldChar w:fldCharType="separate"/>
      </w:r>
      <w:r>
        <w:t>85</w:t>
      </w:r>
      <w:r>
        <w:fldChar w:fldCharType="end"/>
      </w:r>
    </w:p>
    <w:p w14:paraId="4AE7BBA2" w14:textId="45F2485F" w:rsidR="00177110" w:rsidRDefault="00177110">
      <w:pPr>
        <w:pStyle w:val="TOC3"/>
        <w:rPr>
          <w:rFonts w:asciiTheme="minorHAnsi" w:eastAsiaTheme="minorEastAsia" w:hAnsiTheme="minorHAnsi" w:cstheme="minorBidi"/>
          <w:kern w:val="2"/>
          <w:sz w:val="24"/>
          <w:szCs w:val="24"/>
          <w:lang w:val="en-US"/>
          <w14:ligatures w14:val="standardContextual"/>
        </w:rPr>
      </w:pPr>
      <w:r w:rsidRPr="00153312">
        <w:rPr>
          <w:lang w:val="en-US"/>
        </w:rPr>
        <w:t>107.7.2  Reselection from EPC to 5GC</w:t>
      </w:r>
      <w:r>
        <w:tab/>
      </w:r>
      <w:r>
        <w:fldChar w:fldCharType="begin"/>
      </w:r>
      <w:r>
        <w:instrText xml:space="preserve"> PAGEREF _Toc220946641 \h </w:instrText>
      </w:r>
      <w:r>
        <w:fldChar w:fldCharType="separate"/>
      </w:r>
      <w:r>
        <w:t>86</w:t>
      </w:r>
      <w:r>
        <w:fldChar w:fldCharType="end"/>
      </w:r>
    </w:p>
    <w:p w14:paraId="37160D4B" w14:textId="7916D134" w:rsidR="00177110" w:rsidRDefault="00177110">
      <w:pPr>
        <w:pStyle w:val="TOC3"/>
        <w:rPr>
          <w:rFonts w:asciiTheme="minorHAnsi" w:eastAsiaTheme="minorEastAsia" w:hAnsiTheme="minorHAnsi" w:cstheme="minorBidi"/>
          <w:kern w:val="2"/>
          <w:sz w:val="24"/>
          <w:szCs w:val="24"/>
          <w:lang w:val="en-US"/>
          <w14:ligatures w14:val="standardContextual"/>
        </w:rPr>
      </w:pPr>
      <w:r w:rsidRPr="00153312">
        <w:rPr>
          <w:lang w:val="en-US"/>
        </w:rPr>
        <w:t>107.7.3  Handover from ePDG to 5GC</w:t>
      </w:r>
      <w:r>
        <w:tab/>
      </w:r>
      <w:r>
        <w:fldChar w:fldCharType="begin"/>
      </w:r>
      <w:r>
        <w:instrText xml:space="preserve"> PAGEREF _Toc220946642 \h </w:instrText>
      </w:r>
      <w:r>
        <w:fldChar w:fldCharType="separate"/>
      </w:r>
      <w:r>
        <w:t>87</w:t>
      </w:r>
      <w:r>
        <w:fldChar w:fldCharType="end"/>
      </w:r>
    </w:p>
    <w:p w14:paraId="6408CF1C" w14:textId="61A6C616" w:rsidR="00177110" w:rsidRDefault="00177110">
      <w:pPr>
        <w:pStyle w:val="TOC1"/>
        <w:rPr>
          <w:rFonts w:asciiTheme="minorHAnsi" w:eastAsiaTheme="minorEastAsia" w:hAnsiTheme="minorHAnsi" w:cstheme="minorBidi"/>
          <w:b w:val="0"/>
          <w:caps w:val="0"/>
          <w:kern w:val="2"/>
          <w:sz w:val="24"/>
          <w:szCs w:val="24"/>
          <w:lang w:val="en-US"/>
          <w14:ligatures w14:val="standardContextual"/>
        </w:rPr>
      </w:pPr>
      <w:r>
        <w:t>108</w:t>
      </w:r>
      <w:r>
        <w:rPr>
          <w:rFonts w:asciiTheme="minorHAnsi" w:eastAsiaTheme="minorEastAsia" w:hAnsiTheme="minorHAnsi" w:cstheme="minorBidi"/>
          <w:b w:val="0"/>
          <w:caps w:val="0"/>
          <w:kern w:val="2"/>
          <w:sz w:val="24"/>
          <w:szCs w:val="24"/>
          <w:lang w:val="en-US"/>
          <w14:ligatures w14:val="standardContextual"/>
        </w:rPr>
        <w:tab/>
      </w:r>
      <w:r>
        <w:t>RAN Features 5G SA</w:t>
      </w:r>
      <w:r>
        <w:tab/>
      </w:r>
      <w:r>
        <w:fldChar w:fldCharType="begin"/>
      </w:r>
      <w:r>
        <w:instrText xml:space="preserve"> PAGEREF _Toc220946643 \h </w:instrText>
      </w:r>
      <w:r>
        <w:fldChar w:fldCharType="separate"/>
      </w:r>
      <w:r>
        <w:t>88</w:t>
      </w:r>
      <w:r>
        <w:fldChar w:fldCharType="end"/>
      </w:r>
    </w:p>
    <w:p w14:paraId="40FE4F58" w14:textId="5CB01827" w:rsidR="00177110" w:rsidRDefault="00177110">
      <w:pPr>
        <w:pStyle w:val="TOC2"/>
        <w:rPr>
          <w:rFonts w:asciiTheme="minorHAnsi" w:eastAsiaTheme="minorEastAsia" w:hAnsiTheme="minorHAnsi" w:cstheme="minorBidi"/>
          <w:kern w:val="2"/>
          <w:sz w:val="24"/>
          <w:szCs w:val="24"/>
          <w:lang w:val="en-US"/>
          <w14:ligatures w14:val="standardContextual"/>
        </w:rPr>
      </w:pPr>
      <w:r>
        <w:t>108.1</w:t>
      </w:r>
      <w:r>
        <w:rPr>
          <w:rFonts w:asciiTheme="minorHAnsi" w:eastAsiaTheme="minorEastAsia" w:hAnsiTheme="minorHAnsi" w:cstheme="minorBidi"/>
          <w:kern w:val="2"/>
          <w:sz w:val="24"/>
          <w:szCs w:val="24"/>
          <w:lang w:val="en-US"/>
          <w14:ligatures w14:val="standardContextual"/>
        </w:rPr>
        <w:tab/>
      </w:r>
      <w:r>
        <w:t>RRC_INACTIVE state</w:t>
      </w:r>
      <w:r>
        <w:tab/>
      </w:r>
      <w:r>
        <w:fldChar w:fldCharType="begin"/>
      </w:r>
      <w:r>
        <w:instrText xml:space="preserve"> PAGEREF _Toc220946644 \h </w:instrText>
      </w:r>
      <w:r>
        <w:fldChar w:fldCharType="separate"/>
      </w:r>
      <w:r>
        <w:t>88</w:t>
      </w:r>
      <w:r>
        <w:fldChar w:fldCharType="end"/>
      </w:r>
    </w:p>
    <w:p w14:paraId="7736CB91" w14:textId="67D9D96A" w:rsidR="00177110" w:rsidRDefault="00177110">
      <w:pPr>
        <w:pStyle w:val="TOC3"/>
        <w:rPr>
          <w:rFonts w:asciiTheme="minorHAnsi" w:eastAsiaTheme="minorEastAsia" w:hAnsiTheme="minorHAnsi" w:cstheme="minorBidi"/>
          <w:kern w:val="2"/>
          <w:sz w:val="24"/>
          <w:szCs w:val="24"/>
          <w:lang w:val="en-US"/>
          <w14:ligatures w14:val="standardContextual"/>
        </w:rPr>
      </w:pPr>
      <w:r>
        <w:t>108.1.1. UE triggered transition from RRC_INACTIVE to RRC_CONNECTED</w:t>
      </w:r>
      <w:r>
        <w:tab/>
      </w:r>
      <w:r>
        <w:fldChar w:fldCharType="begin"/>
      </w:r>
      <w:r>
        <w:instrText xml:space="preserve"> PAGEREF _Toc220946645 \h </w:instrText>
      </w:r>
      <w:r>
        <w:fldChar w:fldCharType="separate"/>
      </w:r>
      <w:r>
        <w:t>88</w:t>
      </w:r>
      <w:r>
        <w:fldChar w:fldCharType="end"/>
      </w:r>
    </w:p>
    <w:p w14:paraId="0C2C6966" w14:textId="7FC6C896" w:rsidR="00177110" w:rsidRDefault="00177110">
      <w:pPr>
        <w:pStyle w:val="TOC3"/>
        <w:rPr>
          <w:rFonts w:asciiTheme="minorHAnsi" w:eastAsiaTheme="minorEastAsia" w:hAnsiTheme="minorHAnsi" w:cstheme="minorBidi"/>
          <w:kern w:val="2"/>
          <w:sz w:val="24"/>
          <w:szCs w:val="24"/>
          <w:lang w:val="en-US"/>
          <w14:ligatures w14:val="standardContextual"/>
        </w:rPr>
      </w:pPr>
      <w:r>
        <w:t>108.1.2. Network triggered transition from RRC_INACTIVE to RRC_CONNECTED</w:t>
      </w:r>
      <w:r>
        <w:tab/>
      </w:r>
      <w:r>
        <w:fldChar w:fldCharType="begin"/>
      </w:r>
      <w:r>
        <w:instrText xml:space="preserve"> PAGEREF _Toc220946646 \h </w:instrText>
      </w:r>
      <w:r>
        <w:fldChar w:fldCharType="separate"/>
      </w:r>
      <w:r>
        <w:t>89</w:t>
      </w:r>
      <w:r>
        <w:fldChar w:fldCharType="end"/>
      </w:r>
    </w:p>
    <w:p w14:paraId="1ED41AF0" w14:textId="0604ADE2" w:rsidR="00177110" w:rsidRDefault="00177110">
      <w:pPr>
        <w:pStyle w:val="TOC2"/>
        <w:rPr>
          <w:rFonts w:asciiTheme="minorHAnsi" w:eastAsiaTheme="minorEastAsia" w:hAnsiTheme="minorHAnsi" w:cstheme="minorBidi"/>
          <w:kern w:val="2"/>
          <w:sz w:val="24"/>
          <w:szCs w:val="24"/>
          <w:lang w:val="en-US"/>
          <w14:ligatures w14:val="standardContextual"/>
        </w:rPr>
      </w:pPr>
      <w:r w:rsidRPr="00153312">
        <w:rPr>
          <w:lang w:val="fr-FR"/>
        </w:rPr>
        <w:lastRenderedPageBreak/>
        <w:t>108.2</w:t>
      </w:r>
      <w:r>
        <w:rPr>
          <w:rFonts w:asciiTheme="minorHAnsi" w:eastAsiaTheme="minorEastAsia" w:hAnsiTheme="minorHAnsi" w:cstheme="minorBidi"/>
          <w:kern w:val="2"/>
          <w:sz w:val="24"/>
          <w:szCs w:val="24"/>
          <w:lang w:val="en-US"/>
          <w14:ligatures w14:val="standardContextual"/>
        </w:rPr>
        <w:tab/>
      </w:r>
      <w:r w:rsidRPr="00153312">
        <w:rPr>
          <w:lang w:val="fr-FR"/>
        </w:rPr>
        <w:t>UE Assistance Information</w:t>
      </w:r>
      <w:r>
        <w:tab/>
      </w:r>
      <w:r>
        <w:fldChar w:fldCharType="begin"/>
      </w:r>
      <w:r>
        <w:instrText xml:space="preserve"> PAGEREF _Toc220946647 \h </w:instrText>
      </w:r>
      <w:r>
        <w:fldChar w:fldCharType="separate"/>
      </w:r>
      <w:r>
        <w:t>90</w:t>
      </w:r>
      <w:r>
        <w:fldChar w:fldCharType="end"/>
      </w:r>
    </w:p>
    <w:p w14:paraId="4A1A3B75" w14:textId="24FB614F" w:rsidR="00177110" w:rsidRDefault="00177110">
      <w:pPr>
        <w:pStyle w:val="TOC3"/>
        <w:rPr>
          <w:rFonts w:asciiTheme="minorHAnsi" w:eastAsiaTheme="minorEastAsia" w:hAnsiTheme="minorHAnsi" w:cstheme="minorBidi"/>
          <w:kern w:val="2"/>
          <w:sz w:val="24"/>
          <w:szCs w:val="24"/>
          <w:lang w:val="en-US"/>
          <w14:ligatures w14:val="standardContextual"/>
        </w:rPr>
      </w:pPr>
      <w:r w:rsidRPr="00153312">
        <w:rPr>
          <w:lang w:val="fr-FR"/>
        </w:rPr>
        <w:t>108.2.1. UAI 5G SA – MaxCCPreference</w:t>
      </w:r>
      <w:r>
        <w:tab/>
      </w:r>
      <w:r>
        <w:fldChar w:fldCharType="begin"/>
      </w:r>
      <w:r>
        <w:instrText xml:space="preserve"> PAGEREF _Toc220946648 \h </w:instrText>
      </w:r>
      <w:r>
        <w:fldChar w:fldCharType="separate"/>
      </w:r>
      <w:r>
        <w:t>90</w:t>
      </w:r>
      <w:r>
        <w:fldChar w:fldCharType="end"/>
      </w:r>
    </w:p>
    <w:p w14:paraId="6B67E246" w14:textId="1B892091" w:rsidR="00177110" w:rsidRDefault="00177110">
      <w:pPr>
        <w:pStyle w:val="TOC3"/>
        <w:rPr>
          <w:rFonts w:asciiTheme="minorHAnsi" w:eastAsiaTheme="minorEastAsia" w:hAnsiTheme="minorHAnsi" w:cstheme="minorBidi"/>
          <w:kern w:val="2"/>
          <w:sz w:val="24"/>
          <w:szCs w:val="24"/>
          <w:lang w:val="en-US"/>
          <w14:ligatures w14:val="standardContextual"/>
        </w:rPr>
      </w:pPr>
      <w:r>
        <w:t>108.2.2. UAI 5G SA – MaxBWPreference</w:t>
      </w:r>
      <w:r>
        <w:tab/>
      </w:r>
      <w:r>
        <w:fldChar w:fldCharType="begin"/>
      </w:r>
      <w:r>
        <w:instrText xml:space="preserve"> PAGEREF _Toc220946649 \h </w:instrText>
      </w:r>
      <w:r>
        <w:fldChar w:fldCharType="separate"/>
      </w:r>
      <w:r>
        <w:t>91</w:t>
      </w:r>
      <w:r>
        <w:fldChar w:fldCharType="end"/>
      </w:r>
    </w:p>
    <w:p w14:paraId="0B60916B" w14:textId="50B0E321" w:rsidR="00177110" w:rsidRDefault="00177110">
      <w:pPr>
        <w:pStyle w:val="TOC3"/>
        <w:rPr>
          <w:rFonts w:asciiTheme="minorHAnsi" w:eastAsiaTheme="minorEastAsia" w:hAnsiTheme="minorHAnsi" w:cstheme="minorBidi"/>
          <w:kern w:val="2"/>
          <w:sz w:val="24"/>
          <w:szCs w:val="24"/>
          <w:lang w:val="en-US"/>
          <w14:ligatures w14:val="standardContextual"/>
        </w:rPr>
      </w:pPr>
      <w:r>
        <w:t>108.2.3. UAI 5G SA – MaxMIMOLayerPreference</w:t>
      </w:r>
      <w:r>
        <w:tab/>
      </w:r>
      <w:r>
        <w:fldChar w:fldCharType="begin"/>
      </w:r>
      <w:r>
        <w:instrText xml:space="preserve"> PAGEREF _Toc220946650 \h </w:instrText>
      </w:r>
      <w:r>
        <w:fldChar w:fldCharType="separate"/>
      </w:r>
      <w:r>
        <w:t>92</w:t>
      </w:r>
      <w:r>
        <w:fldChar w:fldCharType="end"/>
      </w:r>
    </w:p>
    <w:p w14:paraId="12B75E43" w14:textId="650D8760" w:rsidR="00177110" w:rsidRDefault="00177110">
      <w:pPr>
        <w:pStyle w:val="TOC3"/>
        <w:rPr>
          <w:rFonts w:asciiTheme="minorHAnsi" w:eastAsiaTheme="minorEastAsia" w:hAnsiTheme="minorHAnsi" w:cstheme="minorBidi"/>
          <w:kern w:val="2"/>
          <w:sz w:val="24"/>
          <w:szCs w:val="24"/>
          <w:lang w:val="en-US"/>
          <w14:ligatures w14:val="standardContextual"/>
        </w:rPr>
      </w:pPr>
      <w:r>
        <w:t>108.2.4. UAI 5G NSA – MaxCCPreference</w:t>
      </w:r>
      <w:r>
        <w:tab/>
      </w:r>
      <w:r>
        <w:fldChar w:fldCharType="begin"/>
      </w:r>
      <w:r>
        <w:instrText xml:space="preserve"> PAGEREF _Toc220946651 \h </w:instrText>
      </w:r>
      <w:r>
        <w:fldChar w:fldCharType="separate"/>
      </w:r>
      <w:r>
        <w:t>93</w:t>
      </w:r>
      <w:r>
        <w:fldChar w:fldCharType="end"/>
      </w:r>
    </w:p>
    <w:p w14:paraId="1FA7E025" w14:textId="0DB4B858" w:rsidR="00177110" w:rsidRDefault="00177110">
      <w:pPr>
        <w:pStyle w:val="TOC3"/>
        <w:rPr>
          <w:rFonts w:asciiTheme="minorHAnsi" w:eastAsiaTheme="minorEastAsia" w:hAnsiTheme="minorHAnsi" w:cstheme="minorBidi"/>
          <w:kern w:val="2"/>
          <w:sz w:val="24"/>
          <w:szCs w:val="24"/>
          <w:lang w:val="en-US"/>
          <w14:ligatures w14:val="standardContextual"/>
        </w:rPr>
      </w:pPr>
      <w:r>
        <w:t>108.2.5. UAI 5G NSA – MaxBWPreference</w:t>
      </w:r>
      <w:r>
        <w:tab/>
      </w:r>
      <w:r>
        <w:fldChar w:fldCharType="begin"/>
      </w:r>
      <w:r>
        <w:instrText xml:space="preserve"> PAGEREF _Toc220946652 \h </w:instrText>
      </w:r>
      <w:r>
        <w:fldChar w:fldCharType="separate"/>
      </w:r>
      <w:r>
        <w:t>94</w:t>
      </w:r>
      <w:r>
        <w:fldChar w:fldCharType="end"/>
      </w:r>
    </w:p>
    <w:p w14:paraId="064EC0F0" w14:textId="42165489" w:rsidR="00177110" w:rsidRDefault="00177110">
      <w:pPr>
        <w:pStyle w:val="TOC3"/>
        <w:rPr>
          <w:rFonts w:asciiTheme="minorHAnsi" w:eastAsiaTheme="minorEastAsia" w:hAnsiTheme="minorHAnsi" w:cstheme="minorBidi"/>
          <w:kern w:val="2"/>
          <w:sz w:val="24"/>
          <w:szCs w:val="24"/>
          <w:lang w:val="en-US"/>
          <w14:ligatures w14:val="standardContextual"/>
        </w:rPr>
      </w:pPr>
      <w:r>
        <w:t>108.2.6. UAI 5G NSA – MaxMIMOLayerPreference</w:t>
      </w:r>
      <w:r>
        <w:tab/>
      </w:r>
      <w:r>
        <w:fldChar w:fldCharType="begin"/>
      </w:r>
      <w:r>
        <w:instrText xml:space="preserve"> PAGEREF _Toc220946653 \h </w:instrText>
      </w:r>
      <w:r>
        <w:fldChar w:fldCharType="separate"/>
      </w:r>
      <w:r>
        <w:t>95</w:t>
      </w:r>
      <w:r>
        <w:fldChar w:fldCharType="end"/>
      </w:r>
    </w:p>
    <w:p w14:paraId="164C7455" w14:textId="747BB742" w:rsidR="00177110" w:rsidRDefault="00177110">
      <w:pPr>
        <w:pStyle w:val="TOC2"/>
        <w:rPr>
          <w:rFonts w:asciiTheme="minorHAnsi" w:eastAsiaTheme="minorEastAsia" w:hAnsiTheme="minorHAnsi" w:cstheme="minorBidi"/>
          <w:kern w:val="2"/>
          <w:sz w:val="24"/>
          <w:szCs w:val="24"/>
          <w:lang w:val="en-US"/>
          <w14:ligatures w14:val="standardContextual"/>
        </w:rPr>
      </w:pPr>
      <w:r>
        <w:t>108.3 Message Segment Transfer</w:t>
      </w:r>
      <w:r>
        <w:tab/>
      </w:r>
      <w:r>
        <w:fldChar w:fldCharType="begin"/>
      </w:r>
      <w:r>
        <w:instrText xml:space="preserve"> PAGEREF _Toc220946654 \h </w:instrText>
      </w:r>
      <w:r>
        <w:fldChar w:fldCharType="separate"/>
      </w:r>
      <w:r>
        <w:t>97</w:t>
      </w:r>
      <w:r>
        <w:fldChar w:fldCharType="end"/>
      </w:r>
    </w:p>
    <w:p w14:paraId="0E179CC0" w14:textId="29C8587F" w:rsidR="00177110" w:rsidRDefault="00177110">
      <w:pPr>
        <w:pStyle w:val="TOC3"/>
        <w:rPr>
          <w:rFonts w:asciiTheme="minorHAnsi" w:eastAsiaTheme="minorEastAsia" w:hAnsiTheme="minorHAnsi" w:cstheme="minorBidi"/>
          <w:kern w:val="2"/>
          <w:sz w:val="24"/>
          <w:szCs w:val="24"/>
          <w:lang w:val="en-US"/>
          <w14:ligatures w14:val="standardContextual"/>
        </w:rPr>
      </w:pPr>
      <w:r>
        <w:t>108.3.1. UL Message segmentation in 5G SA – UE Capability Information</w:t>
      </w:r>
      <w:r>
        <w:tab/>
      </w:r>
      <w:r>
        <w:fldChar w:fldCharType="begin"/>
      </w:r>
      <w:r>
        <w:instrText xml:space="preserve"> PAGEREF _Toc220946655 \h </w:instrText>
      </w:r>
      <w:r>
        <w:fldChar w:fldCharType="separate"/>
      </w:r>
      <w:r>
        <w:t>97</w:t>
      </w:r>
      <w:r>
        <w:fldChar w:fldCharType="end"/>
      </w:r>
    </w:p>
    <w:p w14:paraId="3AE52A3F" w14:textId="102A40BB" w:rsidR="00177110" w:rsidRDefault="00177110">
      <w:pPr>
        <w:pStyle w:val="TOC3"/>
        <w:rPr>
          <w:rFonts w:asciiTheme="minorHAnsi" w:eastAsiaTheme="minorEastAsia" w:hAnsiTheme="minorHAnsi" w:cstheme="minorBidi"/>
          <w:kern w:val="2"/>
          <w:sz w:val="24"/>
          <w:szCs w:val="24"/>
          <w:lang w:val="en-US"/>
          <w14:ligatures w14:val="standardContextual"/>
        </w:rPr>
      </w:pPr>
      <w:r>
        <w:t>108.3.2. UL Message segmentation in 5G NSA – UE Capability Information</w:t>
      </w:r>
      <w:r>
        <w:tab/>
      </w:r>
      <w:r>
        <w:fldChar w:fldCharType="begin"/>
      </w:r>
      <w:r>
        <w:instrText xml:space="preserve"> PAGEREF _Toc220946656 \h </w:instrText>
      </w:r>
      <w:r>
        <w:fldChar w:fldCharType="separate"/>
      </w:r>
      <w:r>
        <w:t>97</w:t>
      </w:r>
      <w:r>
        <w:fldChar w:fldCharType="end"/>
      </w:r>
    </w:p>
    <w:p w14:paraId="04928B15" w14:textId="24E9F86A" w:rsidR="00177110" w:rsidRDefault="00177110">
      <w:pPr>
        <w:pStyle w:val="TOC1"/>
        <w:rPr>
          <w:rFonts w:asciiTheme="minorHAnsi" w:eastAsiaTheme="minorEastAsia" w:hAnsiTheme="minorHAnsi" w:cstheme="minorBidi"/>
          <w:b w:val="0"/>
          <w:caps w:val="0"/>
          <w:kern w:val="2"/>
          <w:sz w:val="24"/>
          <w:szCs w:val="24"/>
          <w:lang w:val="en-US"/>
          <w14:ligatures w14:val="standardContextual"/>
        </w:rPr>
      </w:pPr>
      <w:r w:rsidRPr="00153312">
        <w:rPr>
          <w:bCs/>
        </w:rPr>
        <w:t>109</w:t>
      </w:r>
      <w:r>
        <w:rPr>
          <w:rFonts w:asciiTheme="minorHAnsi" w:eastAsiaTheme="minorEastAsia" w:hAnsiTheme="minorHAnsi" w:cstheme="minorBidi"/>
          <w:b w:val="0"/>
          <w:caps w:val="0"/>
          <w:kern w:val="2"/>
          <w:sz w:val="24"/>
          <w:szCs w:val="24"/>
          <w:lang w:val="en-US"/>
          <w14:ligatures w14:val="standardContextual"/>
        </w:rPr>
        <w:tab/>
      </w:r>
      <w:r>
        <w:t>NR Reduced Capability</w:t>
      </w:r>
      <w:r>
        <w:tab/>
      </w:r>
      <w:r>
        <w:fldChar w:fldCharType="begin"/>
      </w:r>
      <w:r>
        <w:instrText xml:space="preserve"> PAGEREF _Toc220946657 \h </w:instrText>
      </w:r>
      <w:r>
        <w:fldChar w:fldCharType="separate"/>
      </w:r>
      <w:r>
        <w:t>98</w:t>
      </w:r>
      <w:r>
        <w:fldChar w:fldCharType="end"/>
      </w:r>
    </w:p>
    <w:p w14:paraId="04EE5017" w14:textId="77D3D0C9" w:rsidR="00177110" w:rsidRDefault="00177110">
      <w:pPr>
        <w:pStyle w:val="TOC3"/>
        <w:rPr>
          <w:rFonts w:asciiTheme="minorHAnsi" w:eastAsiaTheme="minorEastAsia" w:hAnsiTheme="minorHAnsi" w:cstheme="minorBidi"/>
          <w:kern w:val="2"/>
          <w:sz w:val="24"/>
          <w:szCs w:val="24"/>
          <w:lang w:val="en-US"/>
          <w14:ligatures w14:val="standardContextual"/>
        </w:rPr>
      </w:pPr>
      <w:r>
        <w:t>109.1</w:t>
      </w:r>
      <w:r>
        <w:rPr>
          <w:rFonts w:asciiTheme="minorHAnsi" w:eastAsiaTheme="minorEastAsia" w:hAnsiTheme="minorHAnsi" w:cstheme="minorBidi"/>
          <w:kern w:val="2"/>
          <w:sz w:val="24"/>
          <w:szCs w:val="24"/>
          <w:lang w:val="en-US"/>
          <w14:ligatures w14:val="standardContextual"/>
        </w:rPr>
        <w:tab/>
      </w:r>
      <w:r>
        <w:t>Registration and Deregistration for 5GC Services</w:t>
      </w:r>
      <w:r>
        <w:tab/>
      </w:r>
      <w:r>
        <w:fldChar w:fldCharType="begin"/>
      </w:r>
      <w:r>
        <w:instrText xml:space="preserve"> PAGEREF _Toc220946658 \h </w:instrText>
      </w:r>
      <w:r>
        <w:fldChar w:fldCharType="separate"/>
      </w:r>
      <w:r>
        <w:t>98</w:t>
      </w:r>
      <w:r>
        <w:fldChar w:fldCharType="end"/>
      </w:r>
    </w:p>
    <w:p w14:paraId="45834351" w14:textId="060151D7" w:rsidR="00177110" w:rsidRDefault="00177110">
      <w:pPr>
        <w:pStyle w:val="TOC4"/>
        <w:tabs>
          <w:tab w:val="left" w:pos="1361"/>
        </w:tabs>
        <w:rPr>
          <w:rFonts w:asciiTheme="minorHAnsi" w:eastAsiaTheme="minorEastAsia" w:hAnsiTheme="minorHAnsi" w:cstheme="minorBidi"/>
          <w:kern w:val="2"/>
          <w:sz w:val="24"/>
          <w:szCs w:val="24"/>
          <w:lang w:val="en-US"/>
          <w14:ligatures w14:val="standardContextual"/>
        </w:rPr>
      </w:pPr>
      <w:r w:rsidRPr="00153312">
        <w:rPr>
          <w:rFonts w:eastAsia="MS Mincho"/>
          <w:lang w:eastAsia="ja-JP"/>
        </w:rPr>
        <w:t>109.</w:t>
      </w:r>
      <w:r w:rsidRPr="00153312">
        <w:rPr>
          <w:rFonts w:eastAsiaTheme="minorEastAsia"/>
          <w:lang w:eastAsia="zh-CN"/>
        </w:rPr>
        <w:t>1</w:t>
      </w:r>
      <w:r w:rsidRPr="00153312">
        <w:rPr>
          <w:rFonts w:eastAsia="MS Mincho"/>
          <w:lang w:eastAsia="ja-JP"/>
        </w:rPr>
        <w:t>.</w:t>
      </w:r>
      <w:r w:rsidRPr="00153312">
        <w:rPr>
          <w:rFonts w:eastAsiaTheme="minorEastAsia"/>
          <w:lang w:eastAsia="zh-CN"/>
        </w:rPr>
        <w:t>1</w:t>
      </w:r>
      <w:r>
        <w:rPr>
          <w:rFonts w:asciiTheme="minorHAnsi" w:eastAsiaTheme="minorEastAsia" w:hAnsiTheme="minorHAnsi" w:cstheme="minorBidi"/>
          <w:kern w:val="2"/>
          <w:sz w:val="24"/>
          <w:szCs w:val="24"/>
          <w:lang w:val="en-US"/>
          <w14:ligatures w14:val="standardContextual"/>
        </w:rPr>
        <w:tab/>
      </w:r>
      <w:r w:rsidRPr="00153312">
        <w:rPr>
          <w:rFonts w:eastAsiaTheme="minorEastAsia"/>
          <w:lang w:eastAsia="zh-CN"/>
        </w:rPr>
        <w:t>RedCap Device Registration Procedure with MSG1-based Early Identification in Random Access</w:t>
      </w:r>
      <w:r>
        <w:tab/>
      </w:r>
      <w:r>
        <w:fldChar w:fldCharType="begin"/>
      </w:r>
      <w:r>
        <w:instrText xml:space="preserve"> PAGEREF _Toc220946659 \h </w:instrText>
      </w:r>
      <w:r>
        <w:fldChar w:fldCharType="separate"/>
      </w:r>
      <w:r>
        <w:t>98</w:t>
      </w:r>
      <w:r>
        <w:fldChar w:fldCharType="end"/>
      </w:r>
    </w:p>
    <w:p w14:paraId="57BA66C5" w14:textId="44573BDC" w:rsidR="00177110" w:rsidRDefault="00177110">
      <w:pPr>
        <w:pStyle w:val="TOC4"/>
        <w:tabs>
          <w:tab w:val="left" w:pos="1361"/>
        </w:tabs>
        <w:rPr>
          <w:rFonts w:asciiTheme="minorHAnsi" w:eastAsiaTheme="minorEastAsia" w:hAnsiTheme="minorHAnsi" w:cstheme="minorBidi"/>
          <w:kern w:val="2"/>
          <w:sz w:val="24"/>
          <w:szCs w:val="24"/>
          <w:lang w:val="en-US"/>
          <w14:ligatures w14:val="standardContextual"/>
        </w:rPr>
      </w:pPr>
      <w:r w:rsidRPr="00153312">
        <w:rPr>
          <w:rFonts w:eastAsia="MS Mincho"/>
          <w:lang w:eastAsia="ja-JP"/>
        </w:rPr>
        <w:t>109.</w:t>
      </w:r>
      <w:r w:rsidRPr="00153312">
        <w:rPr>
          <w:rFonts w:eastAsiaTheme="minorEastAsia"/>
          <w:lang w:eastAsia="zh-CN"/>
        </w:rPr>
        <w:t>1</w:t>
      </w:r>
      <w:r w:rsidRPr="00153312">
        <w:rPr>
          <w:rFonts w:eastAsia="MS Mincho"/>
          <w:lang w:eastAsia="ja-JP"/>
        </w:rPr>
        <w:t>.2</w:t>
      </w:r>
      <w:r>
        <w:rPr>
          <w:rFonts w:asciiTheme="minorHAnsi" w:eastAsiaTheme="minorEastAsia" w:hAnsiTheme="minorHAnsi" w:cstheme="minorBidi"/>
          <w:kern w:val="2"/>
          <w:sz w:val="24"/>
          <w:szCs w:val="24"/>
          <w:lang w:val="en-US"/>
          <w14:ligatures w14:val="standardContextual"/>
        </w:rPr>
        <w:tab/>
      </w:r>
      <w:r w:rsidRPr="00153312">
        <w:rPr>
          <w:rFonts w:eastAsiaTheme="minorEastAsia"/>
          <w:lang w:eastAsia="zh-CN"/>
        </w:rPr>
        <w:t>RedCap Device Registration Procedure with MSG1-based Early Identification in Random Access</w:t>
      </w:r>
      <w:r>
        <w:tab/>
      </w:r>
      <w:r>
        <w:fldChar w:fldCharType="begin"/>
      </w:r>
      <w:r>
        <w:instrText xml:space="preserve"> PAGEREF _Toc220946660 \h </w:instrText>
      </w:r>
      <w:r>
        <w:fldChar w:fldCharType="separate"/>
      </w:r>
      <w:r>
        <w:t>99</w:t>
      </w:r>
      <w:r>
        <w:fldChar w:fldCharType="end"/>
      </w:r>
    </w:p>
    <w:p w14:paraId="2505866F" w14:textId="5E0EF16C" w:rsidR="00177110" w:rsidRDefault="00177110">
      <w:pPr>
        <w:pStyle w:val="TOC4"/>
        <w:tabs>
          <w:tab w:val="left" w:pos="1361"/>
        </w:tabs>
        <w:rPr>
          <w:rFonts w:asciiTheme="minorHAnsi" w:eastAsiaTheme="minorEastAsia" w:hAnsiTheme="minorHAnsi" w:cstheme="minorBidi"/>
          <w:kern w:val="2"/>
          <w:sz w:val="24"/>
          <w:szCs w:val="24"/>
          <w:lang w:val="en-US"/>
          <w14:ligatures w14:val="standardContextual"/>
        </w:rPr>
      </w:pPr>
      <w:r w:rsidRPr="00153312">
        <w:rPr>
          <w:rFonts w:eastAsia="MS Mincho"/>
          <w:lang w:eastAsia="ja-JP"/>
        </w:rPr>
        <w:t>109.</w:t>
      </w:r>
      <w:r w:rsidRPr="00153312">
        <w:rPr>
          <w:rFonts w:eastAsiaTheme="minorEastAsia"/>
          <w:lang w:eastAsia="zh-CN"/>
        </w:rPr>
        <w:t>1</w:t>
      </w:r>
      <w:r w:rsidRPr="00153312">
        <w:rPr>
          <w:rFonts w:eastAsia="MS Mincho"/>
          <w:lang w:eastAsia="ja-JP"/>
        </w:rPr>
        <w:t>.3</w:t>
      </w:r>
      <w:r>
        <w:rPr>
          <w:rFonts w:asciiTheme="minorHAnsi" w:eastAsiaTheme="minorEastAsia" w:hAnsiTheme="minorHAnsi" w:cstheme="minorBidi"/>
          <w:kern w:val="2"/>
          <w:sz w:val="24"/>
          <w:szCs w:val="24"/>
          <w:lang w:val="en-US"/>
          <w14:ligatures w14:val="standardContextual"/>
        </w:rPr>
        <w:tab/>
      </w:r>
      <w:r w:rsidRPr="00153312">
        <w:rPr>
          <w:rFonts w:eastAsiaTheme="minorEastAsia"/>
          <w:lang w:eastAsia="zh-CN"/>
        </w:rPr>
        <w:t>RedCap Device Registration Procedure -  Separate Initial Downlink BWP with CORESET#0 / CD-SSB</w:t>
      </w:r>
      <w:r>
        <w:tab/>
      </w:r>
      <w:r>
        <w:fldChar w:fldCharType="begin"/>
      </w:r>
      <w:r>
        <w:instrText xml:space="preserve"> PAGEREF _Toc220946661 \h </w:instrText>
      </w:r>
      <w:r>
        <w:fldChar w:fldCharType="separate"/>
      </w:r>
      <w:r>
        <w:t>99</w:t>
      </w:r>
      <w:r>
        <w:fldChar w:fldCharType="end"/>
      </w:r>
    </w:p>
    <w:p w14:paraId="60031542" w14:textId="75749EBE" w:rsidR="00177110" w:rsidRDefault="00177110">
      <w:pPr>
        <w:pStyle w:val="TOC4"/>
        <w:tabs>
          <w:tab w:val="left" w:pos="1361"/>
        </w:tabs>
        <w:rPr>
          <w:rFonts w:asciiTheme="minorHAnsi" w:eastAsiaTheme="minorEastAsia" w:hAnsiTheme="minorHAnsi" w:cstheme="minorBidi"/>
          <w:kern w:val="2"/>
          <w:sz w:val="24"/>
          <w:szCs w:val="24"/>
          <w:lang w:val="en-US"/>
          <w14:ligatures w14:val="standardContextual"/>
        </w:rPr>
      </w:pPr>
      <w:r w:rsidRPr="00153312">
        <w:rPr>
          <w:rFonts w:eastAsia="MS Mincho"/>
          <w:lang w:eastAsia="ja-JP"/>
        </w:rPr>
        <w:t>109.</w:t>
      </w:r>
      <w:r w:rsidRPr="00153312">
        <w:rPr>
          <w:rFonts w:eastAsiaTheme="minorEastAsia"/>
          <w:lang w:eastAsia="zh-CN"/>
        </w:rPr>
        <w:t>1</w:t>
      </w:r>
      <w:r w:rsidRPr="00153312">
        <w:rPr>
          <w:rFonts w:eastAsia="MS Mincho"/>
          <w:lang w:eastAsia="ja-JP"/>
        </w:rPr>
        <w:t>.4</w:t>
      </w:r>
      <w:r>
        <w:rPr>
          <w:rFonts w:asciiTheme="minorHAnsi" w:eastAsiaTheme="minorEastAsia" w:hAnsiTheme="minorHAnsi" w:cstheme="minorBidi"/>
          <w:kern w:val="2"/>
          <w:sz w:val="24"/>
          <w:szCs w:val="24"/>
          <w:lang w:val="en-US"/>
          <w14:ligatures w14:val="standardContextual"/>
        </w:rPr>
        <w:tab/>
      </w:r>
      <w:r w:rsidRPr="00153312">
        <w:rPr>
          <w:rFonts w:eastAsiaTheme="minorEastAsia"/>
          <w:lang w:eastAsia="zh-CN"/>
        </w:rPr>
        <w:t>RedCap Device Registration Procedure - Separate Initial Downlink BWP with NCD-SSB</w:t>
      </w:r>
      <w:r>
        <w:tab/>
      </w:r>
      <w:r>
        <w:fldChar w:fldCharType="begin"/>
      </w:r>
      <w:r>
        <w:instrText xml:space="preserve"> PAGEREF _Toc220946662 \h </w:instrText>
      </w:r>
      <w:r>
        <w:fldChar w:fldCharType="separate"/>
      </w:r>
      <w:r>
        <w:t>99</w:t>
      </w:r>
      <w:r>
        <w:fldChar w:fldCharType="end"/>
      </w:r>
    </w:p>
    <w:p w14:paraId="71536302" w14:textId="53559132" w:rsidR="00177110" w:rsidRDefault="00177110">
      <w:pPr>
        <w:pStyle w:val="TOC4"/>
        <w:tabs>
          <w:tab w:val="left" w:pos="1361"/>
        </w:tabs>
        <w:rPr>
          <w:rFonts w:asciiTheme="minorHAnsi" w:eastAsiaTheme="minorEastAsia" w:hAnsiTheme="minorHAnsi" w:cstheme="minorBidi"/>
          <w:kern w:val="2"/>
          <w:sz w:val="24"/>
          <w:szCs w:val="24"/>
          <w:lang w:val="en-US"/>
          <w14:ligatures w14:val="standardContextual"/>
        </w:rPr>
      </w:pPr>
      <w:r w:rsidRPr="00153312">
        <w:rPr>
          <w:rFonts w:eastAsia="MS Mincho"/>
          <w:lang w:eastAsia="ja-JP"/>
        </w:rPr>
        <w:t>109.</w:t>
      </w:r>
      <w:r w:rsidRPr="00153312">
        <w:rPr>
          <w:rFonts w:eastAsiaTheme="minorEastAsia"/>
          <w:lang w:eastAsia="zh-CN"/>
        </w:rPr>
        <w:t>1</w:t>
      </w:r>
      <w:r w:rsidRPr="00153312">
        <w:rPr>
          <w:rFonts w:eastAsia="MS Mincho"/>
          <w:lang w:eastAsia="ja-JP"/>
        </w:rPr>
        <w:t>.5</w:t>
      </w:r>
      <w:r>
        <w:rPr>
          <w:rFonts w:asciiTheme="minorHAnsi" w:eastAsiaTheme="minorEastAsia" w:hAnsiTheme="minorHAnsi" w:cstheme="minorBidi"/>
          <w:kern w:val="2"/>
          <w:sz w:val="24"/>
          <w:szCs w:val="24"/>
          <w:lang w:val="en-US"/>
          <w14:ligatures w14:val="standardContextual"/>
        </w:rPr>
        <w:tab/>
      </w:r>
      <w:r w:rsidRPr="00153312">
        <w:rPr>
          <w:rFonts w:eastAsiaTheme="minorEastAsia"/>
          <w:lang w:eastAsia="zh-CN"/>
        </w:rPr>
        <w:t>RedCap Device Registration Procedure on non-RedCap Network</w:t>
      </w:r>
      <w:r>
        <w:tab/>
      </w:r>
      <w:r>
        <w:fldChar w:fldCharType="begin"/>
      </w:r>
      <w:r>
        <w:instrText xml:space="preserve"> PAGEREF _Toc220946663 \h </w:instrText>
      </w:r>
      <w:r>
        <w:fldChar w:fldCharType="separate"/>
      </w:r>
      <w:r>
        <w:t>99</w:t>
      </w:r>
      <w:r>
        <w:fldChar w:fldCharType="end"/>
      </w:r>
    </w:p>
    <w:p w14:paraId="270A425B" w14:textId="4351BFC8" w:rsidR="00177110" w:rsidRDefault="00177110">
      <w:pPr>
        <w:pStyle w:val="TOC4"/>
        <w:tabs>
          <w:tab w:val="left" w:pos="1361"/>
        </w:tabs>
        <w:rPr>
          <w:rFonts w:asciiTheme="minorHAnsi" w:eastAsiaTheme="minorEastAsia" w:hAnsiTheme="minorHAnsi" w:cstheme="minorBidi"/>
          <w:kern w:val="2"/>
          <w:sz w:val="24"/>
          <w:szCs w:val="24"/>
          <w:lang w:val="en-US"/>
          <w14:ligatures w14:val="standardContextual"/>
        </w:rPr>
      </w:pPr>
      <w:r w:rsidRPr="00153312">
        <w:rPr>
          <w:rFonts w:eastAsia="MS Mincho"/>
          <w:lang w:eastAsia="ja-JP"/>
        </w:rPr>
        <w:t>109.</w:t>
      </w:r>
      <w:r w:rsidRPr="00153312">
        <w:rPr>
          <w:rFonts w:eastAsiaTheme="minorEastAsia"/>
          <w:lang w:eastAsia="zh-CN"/>
        </w:rPr>
        <w:t>1</w:t>
      </w:r>
      <w:r w:rsidRPr="00153312">
        <w:rPr>
          <w:rFonts w:eastAsia="MS Mincho"/>
          <w:lang w:eastAsia="ja-JP"/>
        </w:rPr>
        <w:t>.6</w:t>
      </w:r>
      <w:r>
        <w:rPr>
          <w:rFonts w:asciiTheme="minorHAnsi" w:eastAsiaTheme="minorEastAsia" w:hAnsiTheme="minorHAnsi" w:cstheme="minorBidi"/>
          <w:kern w:val="2"/>
          <w:sz w:val="24"/>
          <w:szCs w:val="24"/>
          <w:lang w:val="en-US"/>
          <w14:ligatures w14:val="standardContextual"/>
        </w:rPr>
        <w:tab/>
      </w:r>
      <w:r w:rsidRPr="00153312">
        <w:rPr>
          <w:rFonts w:eastAsiaTheme="minorEastAsia"/>
          <w:lang w:eastAsia="zh-CN"/>
        </w:rPr>
        <w:t>RedCap Device Deregistration Procedure</w:t>
      </w:r>
      <w:r>
        <w:tab/>
      </w:r>
      <w:r>
        <w:fldChar w:fldCharType="begin"/>
      </w:r>
      <w:r>
        <w:instrText xml:space="preserve"> PAGEREF _Toc220946664 \h </w:instrText>
      </w:r>
      <w:r>
        <w:fldChar w:fldCharType="separate"/>
      </w:r>
      <w:r>
        <w:t>99</w:t>
      </w:r>
      <w:r>
        <w:fldChar w:fldCharType="end"/>
      </w:r>
    </w:p>
    <w:p w14:paraId="4FA075FF" w14:textId="09710D4E" w:rsidR="00177110" w:rsidRDefault="00177110">
      <w:pPr>
        <w:pStyle w:val="TOC3"/>
        <w:rPr>
          <w:rFonts w:asciiTheme="minorHAnsi" w:eastAsiaTheme="minorEastAsia" w:hAnsiTheme="minorHAnsi" w:cstheme="minorBidi"/>
          <w:kern w:val="2"/>
          <w:sz w:val="24"/>
          <w:szCs w:val="24"/>
          <w:lang w:val="en-US"/>
          <w14:ligatures w14:val="standardContextual"/>
        </w:rPr>
      </w:pPr>
      <w:r>
        <w:t>109.2</w:t>
      </w:r>
      <w:r>
        <w:rPr>
          <w:rFonts w:asciiTheme="minorHAnsi" w:eastAsiaTheme="minorEastAsia" w:hAnsiTheme="minorHAnsi" w:cstheme="minorBidi"/>
          <w:kern w:val="2"/>
          <w:sz w:val="24"/>
          <w:szCs w:val="24"/>
          <w:lang w:val="en-US"/>
          <w14:ligatures w14:val="standardContextual"/>
        </w:rPr>
        <w:tab/>
      </w:r>
      <w:r>
        <w:t>PS Data / Services</w:t>
      </w:r>
      <w:r>
        <w:tab/>
      </w:r>
      <w:r>
        <w:fldChar w:fldCharType="begin"/>
      </w:r>
      <w:r>
        <w:instrText xml:space="preserve"> PAGEREF _Toc220946665 \h </w:instrText>
      </w:r>
      <w:r>
        <w:fldChar w:fldCharType="separate"/>
      </w:r>
      <w:r>
        <w:t>99</w:t>
      </w:r>
      <w:r>
        <w:fldChar w:fldCharType="end"/>
      </w:r>
    </w:p>
    <w:p w14:paraId="59DBA8C7" w14:textId="2718B216" w:rsidR="00177110" w:rsidRDefault="00177110">
      <w:pPr>
        <w:pStyle w:val="TOC4"/>
        <w:tabs>
          <w:tab w:val="left" w:pos="1361"/>
        </w:tabs>
        <w:rPr>
          <w:rFonts w:asciiTheme="minorHAnsi" w:eastAsiaTheme="minorEastAsia" w:hAnsiTheme="minorHAnsi" w:cstheme="minorBidi"/>
          <w:kern w:val="2"/>
          <w:sz w:val="24"/>
          <w:szCs w:val="24"/>
          <w:lang w:val="en-US"/>
          <w14:ligatures w14:val="standardContextual"/>
        </w:rPr>
      </w:pPr>
      <w:r w:rsidRPr="00153312">
        <w:rPr>
          <w:rFonts w:eastAsiaTheme="minorEastAsia"/>
          <w:lang w:eastAsia="zh-CN"/>
        </w:rPr>
        <w:t>109.2.1</w:t>
      </w:r>
      <w:r>
        <w:rPr>
          <w:rFonts w:asciiTheme="minorHAnsi" w:eastAsiaTheme="minorEastAsia" w:hAnsiTheme="minorHAnsi" w:cstheme="minorBidi"/>
          <w:kern w:val="2"/>
          <w:sz w:val="24"/>
          <w:szCs w:val="24"/>
          <w:lang w:val="en-US"/>
          <w14:ligatures w14:val="standardContextual"/>
        </w:rPr>
        <w:tab/>
      </w:r>
      <w:r w:rsidRPr="00153312">
        <w:rPr>
          <w:rFonts w:eastAsiaTheme="minorEastAsia"/>
          <w:lang w:eastAsia="zh-CN"/>
        </w:rPr>
        <w:t>Data Transfer on Dedicated Downlink BWP with CD-SSB</w:t>
      </w:r>
      <w:r>
        <w:tab/>
      </w:r>
      <w:r>
        <w:fldChar w:fldCharType="begin"/>
      </w:r>
      <w:r>
        <w:instrText xml:space="preserve"> PAGEREF _Toc220946666 \h </w:instrText>
      </w:r>
      <w:r>
        <w:fldChar w:fldCharType="separate"/>
      </w:r>
      <w:r>
        <w:t>99</w:t>
      </w:r>
      <w:r>
        <w:fldChar w:fldCharType="end"/>
      </w:r>
    </w:p>
    <w:p w14:paraId="5AE6BEC5" w14:textId="0FF45FF6" w:rsidR="00177110" w:rsidRDefault="00177110">
      <w:pPr>
        <w:pStyle w:val="TOC4"/>
        <w:tabs>
          <w:tab w:val="left" w:pos="1361"/>
        </w:tabs>
        <w:rPr>
          <w:rFonts w:asciiTheme="minorHAnsi" w:eastAsiaTheme="minorEastAsia" w:hAnsiTheme="minorHAnsi" w:cstheme="minorBidi"/>
          <w:kern w:val="2"/>
          <w:sz w:val="24"/>
          <w:szCs w:val="24"/>
          <w:lang w:val="en-US"/>
          <w14:ligatures w14:val="standardContextual"/>
        </w:rPr>
      </w:pPr>
      <w:r w:rsidRPr="00153312">
        <w:rPr>
          <w:lang w:val="en-US" w:eastAsia="zh-CN"/>
        </w:rPr>
        <w:t>109.2.2</w:t>
      </w:r>
      <w:r>
        <w:rPr>
          <w:rFonts w:asciiTheme="minorHAnsi" w:eastAsiaTheme="minorEastAsia" w:hAnsiTheme="minorHAnsi" w:cstheme="minorBidi"/>
          <w:kern w:val="2"/>
          <w:sz w:val="24"/>
          <w:szCs w:val="24"/>
          <w:lang w:val="en-US"/>
          <w14:ligatures w14:val="standardContextual"/>
        </w:rPr>
        <w:tab/>
      </w:r>
      <w:r w:rsidRPr="00153312">
        <w:rPr>
          <w:lang w:val="en-US" w:eastAsia="zh-CN"/>
        </w:rPr>
        <w:t>Data Transfer on Dedicated Downlink BWP with NCD-SSB</w:t>
      </w:r>
      <w:r>
        <w:tab/>
      </w:r>
      <w:r>
        <w:fldChar w:fldCharType="begin"/>
      </w:r>
      <w:r>
        <w:instrText xml:space="preserve"> PAGEREF _Toc220946667 \h </w:instrText>
      </w:r>
      <w:r>
        <w:fldChar w:fldCharType="separate"/>
      </w:r>
      <w:r>
        <w:t>99</w:t>
      </w:r>
      <w:r>
        <w:fldChar w:fldCharType="end"/>
      </w:r>
    </w:p>
    <w:p w14:paraId="61317BA8" w14:textId="2ABB09B1" w:rsidR="00177110" w:rsidRDefault="00177110">
      <w:pPr>
        <w:pStyle w:val="TOC3"/>
        <w:rPr>
          <w:rFonts w:asciiTheme="minorHAnsi" w:eastAsiaTheme="minorEastAsia" w:hAnsiTheme="minorHAnsi" w:cstheme="minorBidi"/>
          <w:kern w:val="2"/>
          <w:sz w:val="24"/>
          <w:szCs w:val="24"/>
          <w:lang w:val="en-US"/>
          <w14:ligatures w14:val="standardContextual"/>
        </w:rPr>
      </w:pPr>
      <w:r>
        <w:t>109.3</w:t>
      </w:r>
      <w:r>
        <w:rPr>
          <w:rFonts w:asciiTheme="minorHAnsi" w:eastAsiaTheme="minorEastAsia" w:hAnsiTheme="minorHAnsi" w:cstheme="minorBidi"/>
          <w:kern w:val="2"/>
          <w:sz w:val="24"/>
          <w:szCs w:val="24"/>
          <w:lang w:val="en-US"/>
          <w14:ligatures w14:val="standardContextual"/>
        </w:rPr>
        <w:tab/>
      </w:r>
      <w:r>
        <w:t>Mobility</w:t>
      </w:r>
      <w:r>
        <w:tab/>
      </w:r>
      <w:r>
        <w:fldChar w:fldCharType="begin"/>
      </w:r>
      <w:r>
        <w:instrText xml:space="preserve"> PAGEREF _Toc220946668 \h </w:instrText>
      </w:r>
      <w:r>
        <w:fldChar w:fldCharType="separate"/>
      </w:r>
      <w:r>
        <w:t>99</w:t>
      </w:r>
      <w:r>
        <w:fldChar w:fldCharType="end"/>
      </w:r>
    </w:p>
    <w:p w14:paraId="4261D20B" w14:textId="2910F3E9" w:rsidR="00177110" w:rsidRDefault="00177110">
      <w:pPr>
        <w:pStyle w:val="TOC4"/>
        <w:tabs>
          <w:tab w:val="left" w:pos="1361"/>
        </w:tabs>
        <w:rPr>
          <w:rFonts w:asciiTheme="minorHAnsi" w:eastAsiaTheme="minorEastAsia" w:hAnsiTheme="minorHAnsi" w:cstheme="minorBidi"/>
          <w:kern w:val="2"/>
          <w:sz w:val="24"/>
          <w:szCs w:val="24"/>
          <w:lang w:val="en-US"/>
          <w14:ligatures w14:val="standardContextual"/>
        </w:rPr>
      </w:pPr>
      <w:r w:rsidRPr="00153312">
        <w:rPr>
          <w:rFonts w:eastAsiaTheme="minorEastAsia"/>
          <w:lang w:eastAsia="zh-CN"/>
        </w:rPr>
        <w:t>109.3.1</w:t>
      </w:r>
      <w:r>
        <w:rPr>
          <w:rFonts w:asciiTheme="minorHAnsi" w:eastAsiaTheme="minorEastAsia" w:hAnsiTheme="minorHAnsi" w:cstheme="minorBidi"/>
          <w:kern w:val="2"/>
          <w:sz w:val="24"/>
          <w:szCs w:val="24"/>
          <w:lang w:val="en-US"/>
          <w14:ligatures w14:val="standardContextual"/>
        </w:rPr>
        <w:tab/>
      </w:r>
      <w:r w:rsidRPr="00153312">
        <w:rPr>
          <w:rFonts w:eastAsiaTheme="minorEastAsia"/>
          <w:lang w:eastAsia="zh-CN"/>
        </w:rPr>
        <w:t>Idle mode mobility</w:t>
      </w:r>
      <w:r>
        <w:tab/>
      </w:r>
      <w:r>
        <w:fldChar w:fldCharType="begin"/>
      </w:r>
      <w:r>
        <w:instrText xml:space="preserve"> PAGEREF _Toc220946669 \h </w:instrText>
      </w:r>
      <w:r>
        <w:fldChar w:fldCharType="separate"/>
      </w:r>
      <w:r>
        <w:t>99</w:t>
      </w:r>
      <w:r>
        <w:fldChar w:fldCharType="end"/>
      </w:r>
    </w:p>
    <w:p w14:paraId="3DC3CD0F" w14:textId="1C06223F" w:rsidR="00177110" w:rsidRDefault="00177110">
      <w:pPr>
        <w:pStyle w:val="TOC5"/>
        <w:tabs>
          <w:tab w:val="left" w:pos="1729"/>
        </w:tabs>
        <w:rPr>
          <w:rFonts w:asciiTheme="minorHAnsi" w:eastAsiaTheme="minorEastAsia" w:hAnsiTheme="minorHAnsi" w:cstheme="minorBidi"/>
          <w:kern w:val="2"/>
          <w:sz w:val="24"/>
          <w:szCs w:val="24"/>
          <w:lang w:val="en-US"/>
          <w14:ligatures w14:val="standardContextual"/>
        </w:rPr>
      </w:pPr>
      <w:r w:rsidRPr="00153312">
        <w:t>109.3.1.1</w:t>
      </w:r>
      <w:r>
        <w:rPr>
          <w:rFonts w:asciiTheme="minorHAnsi" w:eastAsiaTheme="minorEastAsia" w:hAnsiTheme="minorHAnsi" w:cstheme="minorBidi"/>
          <w:kern w:val="2"/>
          <w:sz w:val="24"/>
          <w:szCs w:val="24"/>
          <w:lang w:val="en-US"/>
          <w14:ligatures w14:val="standardContextual"/>
        </w:rPr>
        <w:tab/>
      </w:r>
      <w:r w:rsidRPr="00153312">
        <w:t>RedCap Device Intra-Frequency Cell Reselection</w:t>
      </w:r>
      <w:r>
        <w:tab/>
      </w:r>
      <w:r>
        <w:fldChar w:fldCharType="begin"/>
      </w:r>
      <w:r>
        <w:instrText xml:space="preserve"> PAGEREF _Toc220946670 \h </w:instrText>
      </w:r>
      <w:r>
        <w:fldChar w:fldCharType="separate"/>
      </w:r>
      <w:r>
        <w:t>99</w:t>
      </w:r>
      <w:r>
        <w:fldChar w:fldCharType="end"/>
      </w:r>
    </w:p>
    <w:p w14:paraId="1B9E82DB" w14:textId="22E9B621" w:rsidR="00177110" w:rsidRDefault="00177110">
      <w:pPr>
        <w:pStyle w:val="TOC5"/>
        <w:tabs>
          <w:tab w:val="left" w:pos="1729"/>
        </w:tabs>
        <w:rPr>
          <w:rFonts w:asciiTheme="minorHAnsi" w:eastAsiaTheme="minorEastAsia" w:hAnsiTheme="minorHAnsi" w:cstheme="minorBidi"/>
          <w:kern w:val="2"/>
          <w:sz w:val="24"/>
          <w:szCs w:val="24"/>
          <w:lang w:val="en-US"/>
          <w14:ligatures w14:val="standardContextual"/>
        </w:rPr>
      </w:pPr>
      <w:r w:rsidRPr="00153312">
        <w:t>109.3.1.2</w:t>
      </w:r>
      <w:r>
        <w:rPr>
          <w:rFonts w:asciiTheme="minorHAnsi" w:eastAsiaTheme="minorEastAsia" w:hAnsiTheme="minorHAnsi" w:cstheme="minorBidi"/>
          <w:kern w:val="2"/>
          <w:sz w:val="24"/>
          <w:szCs w:val="24"/>
          <w:lang w:val="en-US"/>
          <w14:ligatures w14:val="standardContextual"/>
        </w:rPr>
        <w:tab/>
      </w:r>
      <w:r>
        <w:t>RedCap Device Int</w:t>
      </w:r>
      <w:r w:rsidRPr="00153312">
        <w:rPr>
          <w:rFonts w:eastAsia="SimSun"/>
          <w:lang w:eastAsia="zh-CN"/>
        </w:rPr>
        <w:t>er</w:t>
      </w:r>
      <w:r>
        <w:t>-Frequency Cell Reselection</w:t>
      </w:r>
      <w:r>
        <w:tab/>
      </w:r>
      <w:r>
        <w:fldChar w:fldCharType="begin"/>
      </w:r>
      <w:r>
        <w:instrText xml:space="preserve"> PAGEREF _Toc220946671 \h </w:instrText>
      </w:r>
      <w:r>
        <w:fldChar w:fldCharType="separate"/>
      </w:r>
      <w:r>
        <w:t>99</w:t>
      </w:r>
      <w:r>
        <w:fldChar w:fldCharType="end"/>
      </w:r>
    </w:p>
    <w:p w14:paraId="2B0ECD33" w14:textId="514D5696" w:rsidR="00177110" w:rsidRDefault="00177110">
      <w:pPr>
        <w:pStyle w:val="TOC5"/>
        <w:tabs>
          <w:tab w:val="left" w:pos="1729"/>
        </w:tabs>
        <w:rPr>
          <w:rFonts w:asciiTheme="minorHAnsi" w:eastAsiaTheme="minorEastAsia" w:hAnsiTheme="minorHAnsi" w:cstheme="minorBidi"/>
          <w:kern w:val="2"/>
          <w:sz w:val="24"/>
          <w:szCs w:val="24"/>
          <w:lang w:val="en-US"/>
          <w14:ligatures w14:val="standardContextual"/>
        </w:rPr>
      </w:pPr>
      <w:r w:rsidRPr="00153312">
        <w:t>109.3.1.3</w:t>
      </w:r>
      <w:r>
        <w:rPr>
          <w:rFonts w:asciiTheme="minorHAnsi" w:eastAsiaTheme="minorEastAsia" w:hAnsiTheme="minorHAnsi" w:cstheme="minorBidi"/>
          <w:kern w:val="2"/>
          <w:sz w:val="24"/>
          <w:szCs w:val="24"/>
          <w:lang w:val="en-US"/>
          <w14:ligatures w14:val="standardContextual"/>
        </w:rPr>
        <w:tab/>
      </w:r>
      <w:r>
        <w:t>Redcap Device Inter-RAT Redcap &lt;-&gt; E-UTRAN reselection</w:t>
      </w:r>
      <w:r>
        <w:tab/>
      </w:r>
      <w:r>
        <w:fldChar w:fldCharType="begin"/>
      </w:r>
      <w:r>
        <w:instrText xml:space="preserve"> PAGEREF _Toc220946672 \h </w:instrText>
      </w:r>
      <w:r>
        <w:fldChar w:fldCharType="separate"/>
      </w:r>
      <w:r>
        <w:t>99</w:t>
      </w:r>
      <w:r>
        <w:fldChar w:fldCharType="end"/>
      </w:r>
    </w:p>
    <w:p w14:paraId="71E2D57F" w14:textId="4F8C024E" w:rsidR="00177110" w:rsidRDefault="00177110">
      <w:pPr>
        <w:pStyle w:val="TOC4"/>
        <w:tabs>
          <w:tab w:val="left" w:pos="1361"/>
        </w:tabs>
        <w:rPr>
          <w:rFonts w:asciiTheme="minorHAnsi" w:eastAsiaTheme="minorEastAsia" w:hAnsiTheme="minorHAnsi" w:cstheme="minorBidi"/>
          <w:kern w:val="2"/>
          <w:sz w:val="24"/>
          <w:szCs w:val="24"/>
          <w:lang w:val="en-US"/>
          <w14:ligatures w14:val="standardContextual"/>
        </w:rPr>
      </w:pPr>
      <w:r w:rsidRPr="00153312">
        <w:rPr>
          <w:rFonts w:eastAsiaTheme="minorEastAsia"/>
          <w:lang w:eastAsia="zh-CN"/>
        </w:rPr>
        <w:t>109.3.2</w:t>
      </w:r>
      <w:r>
        <w:rPr>
          <w:rFonts w:asciiTheme="minorHAnsi" w:eastAsiaTheme="minorEastAsia" w:hAnsiTheme="minorHAnsi" w:cstheme="minorBidi"/>
          <w:kern w:val="2"/>
          <w:sz w:val="24"/>
          <w:szCs w:val="24"/>
          <w:lang w:val="en-US"/>
          <w14:ligatures w14:val="standardContextual"/>
        </w:rPr>
        <w:tab/>
      </w:r>
      <w:r w:rsidRPr="00153312">
        <w:rPr>
          <w:rFonts w:eastAsiaTheme="minorEastAsia"/>
          <w:lang w:eastAsia="zh-CN"/>
        </w:rPr>
        <w:t>Connected mode mobility</w:t>
      </w:r>
      <w:r>
        <w:tab/>
      </w:r>
      <w:r>
        <w:fldChar w:fldCharType="begin"/>
      </w:r>
      <w:r>
        <w:instrText xml:space="preserve"> PAGEREF _Toc220946673 \h </w:instrText>
      </w:r>
      <w:r>
        <w:fldChar w:fldCharType="separate"/>
      </w:r>
      <w:r>
        <w:t>99</w:t>
      </w:r>
      <w:r>
        <w:fldChar w:fldCharType="end"/>
      </w:r>
    </w:p>
    <w:p w14:paraId="26255D47" w14:textId="6AD26222" w:rsidR="00177110" w:rsidRDefault="00177110">
      <w:pPr>
        <w:pStyle w:val="TOC5"/>
        <w:tabs>
          <w:tab w:val="left" w:pos="1729"/>
        </w:tabs>
        <w:rPr>
          <w:rFonts w:asciiTheme="minorHAnsi" w:eastAsiaTheme="minorEastAsia" w:hAnsiTheme="minorHAnsi" w:cstheme="minorBidi"/>
          <w:kern w:val="2"/>
          <w:sz w:val="24"/>
          <w:szCs w:val="24"/>
          <w:lang w:val="en-US"/>
          <w14:ligatures w14:val="standardContextual"/>
        </w:rPr>
      </w:pPr>
      <w:r w:rsidRPr="00153312">
        <w:t>109.3.2.2</w:t>
      </w:r>
      <w:r>
        <w:rPr>
          <w:rFonts w:asciiTheme="minorHAnsi" w:eastAsiaTheme="minorEastAsia" w:hAnsiTheme="minorHAnsi" w:cstheme="minorBidi"/>
          <w:kern w:val="2"/>
          <w:sz w:val="24"/>
          <w:szCs w:val="24"/>
          <w:lang w:val="en-US"/>
          <w14:ligatures w14:val="standardContextual"/>
        </w:rPr>
        <w:tab/>
      </w:r>
      <w:r>
        <w:t>RedCap Device Intra-Frequency handover (NCD-SSB to NCD-SSB)</w:t>
      </w:r>
      <w:r>
        <w:tab/>
      </w:r>
      <w:r>
        <w:fldChar w:fldCharType="begin"/>
      </w:r>
      <w:r>
        <w:instrText xml:space="preserve"> PAGEREF _Toc220946674 \h </w:instrText>
      </w:r>
      <w:r>
        <w:fldChar w:fldCharType="separate"/>
      </w:r>
      <w:r>
        <w:t>100</w:t>
      </w:r>
      <w:r>
        <w:fldChar w:fldCharType="end"/>
      </w:r>
    </w:p>
    <w:p w14:paraId="02783541" w14:textId="6EE7CDAD" w:rsidR="00177110" w:rsidRDefault="00177110">
      <w:pPr>
        <w:pStyle w:val="TOC5"/>
        <w:tabs>
          <w:tab w:val="left" w:pos="1729"/>
        </w:tabs>
        <w:rPr>
          <w:rFonts w:asciiTheme="minorHAnsi" w:eastAsiaTheme="minorEastAsia" w:hAnsiTheme="minorHAnsi" w:cstheme="minorBidi"/>
          <w:kern w:val="2"/>
          <w:sz w:val="24"/>
          <w:szCs w:val="24"/>
          <w:lang w:val="en-US"/>
          <w14:ligatures w14:val="standardContextual"/>
        </w:rPr>
      </w:pPr>
      <w:r w:rsidRPr="00153312">
        <w:t>109.3.2.3</w:t>
      </w:r>
      <w:r>
        <w:rPr>
          <w:rFonts w:asciiTheme="minorHAnsi" w:eastAsiaTheme="minorEastAsia" w:hAnsiTheme="minorHAnsi" w:cstheme="minorBidi"/>
          <w:kern w:val="2"/>
          <w:sz w:val="24"/>
          <w:szCs w:val="24"/>
          <w:lang w:val="en-US"/>
          <w14:ligatures w14:val="standardContextual"/>
        </w:rPr>
        <w:tab/>
      </w:r>
      <w:r>
        <w:t>RedCap Device Inter-Frequency handover (CD-SSB to CD-SSB)</w:t>
      </w:r>
      <w:r>
        <w:tab/>
      </w:r>
      <w:r>
        <w:fldChar w:fldCharType="begin"/>
      </w:r>
      <w:r>
        <w:instrText xml:space="preserve"> PAGEREF _Toc220946675 \h </w:instrText>
      </w:r>
      <w:r>
        <w:fldChar w:fldCharType="separate"/>
      </w:r>
      <w:r>
        <w:t>100</w:t>
      </w:r>
      <w:r>
        <w:fldChar w:fldCharType="end"/>
      </w:r>
    </w:p>
    <w:p w14:paraId="589FA487" w14:textId="675E0231" w:rsidR="00177110" w:rsidRDefault="00177110">
      <w:pPr>
        <w:pStyle w:val="TOC5"/>
        <w:tabs>
          <w:tab w:val="left" w:pos="1729"/>
        </w:tabs>
        <w:rPr>
          <w:rFonts w:asciiTheme="minorHAnsi" w:eastAsiaTheme="minorEastAsia" w:hAnsiTheme="minorHAnsi" w:cstheme="minorBidi"/>
          <w:kern w:val="2"/>
          <w:sz w:val="24"/>
          <w:szCs w:val="24"/>
          <w:lang w:val="en-US"/>
          <w14:ligatures w14:val="standardContextual"/>
        </w:rPr>
      </w:pPr>
      <w:r w:rsidRPr="00153312">
        <w:t>109.3.2.7</w:t>
      </w:r>
      <w:r>
        <w:rPr>
          <w:rFonts w:asciiTheme="minorHAnsi" w:eastAsiaTheme="minorEastAsia" w:hAnsiTheme="minorHAnsi" w:cstheme="minorBidi"/>
          <w:kern w:val="2"/>
          <w:sz w:val="24"/>
          <w:szCs w:val="24"/>
          <w:lang w:val="en-US"/>
          <w14:ligatures w14:val="standardContextual"/>
        </w:rPr>
        <w:tab/>
      </w:r>
      <w:r>
        <w:t>RedCap Device Intra-Frequency Redirection</w:t>
      </w:r>
      <w:r>
        <w:tab/>
      </w:r>
      <w:r>
        <w:fldChar w:fldCharType="begin"/>
      </w:r>
      <w:r>
        <w:instrText xml:space="preserve"> PAGEREF _Toc220946676 \h </w:instrText>
      </w:r>
      <w:r>
        <w:fldChar w:fldCharType="separate"/>
      </w:r>
      <w:r>
        <w:t>100</w:t>
      </w:r>
      <w:r>
        <w:fldChar w:fldCharType="end"/>
      </w:r>
    </w:p>
    <w:p w14:paraId="7F77A56F" w14:textId="010D4D1B" w:rsidR="00177110" w:rsidRDefault="00177110">
      <w:pPr>
        <w:pStyle w:val="TOC5"/>
        <w:tabs>
          <w:tab w:val="left" w:pos="1729"/>
        </w:tabs>
        <w:rPr>
          <w:rFonts w:asciiTheme="minorHAnsi" w:eastAsiaTheme="minorEastAsia" w:hAnsiTheme="minorHAnsi" w:cstheme="minorBidi"/>
          <w:kern w:val="2"/>
          <w:sz w:val="24"/>
          <w:szCs w:val="24"/>
          <w:lang w:val="en-US"/>
          <w14:ligatures w14:val="standardContextual"/>
        </w:rPr>
      </w:pPr>
      <w:r w:rsidRPr="00153312">
        <w:t>109.3.2.8</w:t>
      </w:r>
      <w:r>
        <w:rPr>
          <w:rFonts w:asciiTheme="minorHAnsi" w:eastAsiaTheme="minorEastAsia" w:hAnsiTheme="minorHAnsi" w:cstheme="minorBidi"/>
          <w:kern w:val="2"/>
          <w:sz w:val="24"/>
          <w:szCs w:val="24"/>
          <w:lang w:val="en-US"/>
          <w14:ligatures w14:val="standardContextual"/>
        </w:rPr>
        <w:tab/>
      </w:r>
      <w:r>
        <w:t>RedCap Device Inter-Frequency Redirection</w:t>
      </w:r>
      <w:r>
        <w:tab/>
      </w:r>
      <w:r>
        <w:fldChar w:fldCharType="begin"/>
      </w:r>
      <w:r>
        <w:instrText xml:space="preserve"> PAGEREF _Toc220946677 \h </w:instrText>
      </w:r>
      <w:r>
        <w:fldChar w:fldCharType="separate"/>
      </w:r>
      <w:r>
        <w:t>100</w:t>
      </w:r>
      <w:r>
        <w:fldChar w:fldCharType="end"/>
      </w:r>
    </w:p>
    <w:p w14:paraId="2C1294BA" w14:textId="03700A1B" w:rsidR="00177110" w:rsidRDefault="00177110">
      <w:pPr>
        <w:pStyle w:val="TOC3"/>
        <w:rPr>
          <w:rFonts w:asciiTheme="minorHAnsi" w:eastAsiaTheme="minorEastAsia" w:hAnsiTheme="minorHAnsi" w:cstheme="minorBidi"/>
          <w:kern w:val="2"/>
          <w:sz w:val="24"/>
          <w:szCs w:val="24"/>
          <w:lang w:val="en-US"/>
          <w14:ligatures w14:val="standardContextual"/>
        </w:rPr>
      </w:pPr>
      <w:r>
        <w:t>109.4</w:t>
      </w:r>
      <w:r>
        <w:rPr>
          <w:rFonts w:asciiTheme="minorHAnsi" w:eastAsiaTheme="minorEastAsia" w:hAnsiTheme="minorHAnsi" w:cstheme="minorBidi"/>
          <w:kern w:val="2"/>
          <w:sz w:val="24"/>
          <w:szCs w:val="24"/>
          <w:lang w:val="en-US"/>
          <w14:ligatures w14:val="standardContextual"/>
        </w:rPr>
        <w:tab/>
      </w:r>
      <w:r>
        <w:t>SMS and Voice over IMS</w:t>
      </w:r>
      <w:r>
        <w:tab/>
      </w:r>
      <w:r>
        <w:fldChar w:fldCharType="begin"/>
      </w:r>
      <w:r>
        <w:instrText xml:space="preserve"> PAGEREF _Toc220946678 \h </w:instrText>
      </w:r>
      <w:r>
        <w:fldChar w:fldCharType="separate"/>
      </w:r>
      <w:r>
        <w:t>100</w:t>
      </w:r>
      <w:r>
        <w:fldChar w:fldCharType="end"/>
      </w:r>
    </w:p>
    <w:p w14:paraId="5FE071B8" w14:textId="4A06E00A" w:rsidR="00177110" w:rsidRDefault="00177110">
      <w:pPr>
        <w:pStyle w:val="TOC4"/>
        <w:tabs>
          <w:tab w:val="left" w:pos="1361"/>
        </w:tabs>
        <w:rPr>
          <w:rFonts w:asciiTheme="minorHAnsi" w:eastAsiaTheme="minorEastAsia" w:hAnsiTheme="minorHAnsi" w:cstheme="minorBidi"/>
          <w:kern w:val="2"/>
          <w:sz w:val="24"/>
          <w:szCs w:val="24"/>
          <w:lang w:val="en-US"/>
          <w14:ligatures w14:val="standardContextual"/>
        </w:rPr>
      </w:pPr>
      <w:r w:rsidRPr="00153312">
        <w:rPr>
          <w:rFonts w:eastAsiaTheme="minorEastAsia"/>
          <w:lang w:eastAsia="zh-CN"/>
        </w:rPr>
        <w:t>109.4.1</w:t>
      </w:r>
      <w:r>
        <w:rPr>
          <w:rFonts w:asciiTheme="minorHAnsi" w:eastAsiaTheme="minorEastAsia" w:hAnsiTheme="minorHAnsi" w:cstheme="minorBidi"/>
          <w:kern w:val="2"/>
          <w:sz w:val="24"/>
          <w:szCs w:val="24"/>
          <w:lang w:val="en-US"/>
          <w14:ligatures w14:val="standardContextual"/>
        </w:rPr>
        <w:tab/>
      </w:r>
      <w:r w:rsidRPr="00153312">
        <w:rPr>
          <w:rFonts w:eastAsiaTheme="minorEastAsia"/>
          <w:lang w:eastAsia="zh-CN"/>
        </w:rPr>
        <w:t>SMS</w:t>
      </w:r>
      <w:r>
        <w:tab/>
      </w:r>
      <w:r>
        <w:fldChar w:fldCharType="begin"/>
      </w:r>
      <w:r>
        <w:instrText xml:space="preserve"> PAGEREF _Toc220946679 \h </w:instrText>
      </w:r>
      <w:r>
        <w:fldChar w:fldCharType="separate"/>
      </w:r>
      <w:r>
        <w:t>100</w:t>
      </w:r>
      <w:r>
        <w:fldChar w:fldCharType="end"/>
      </w:r>
    </w:p>
    <w:p w14:paraId="40778AFE" w14:textId="64E39685" w:rsidR="00177110" w:rsidRDefault="00177110">
      <w:pPr>
        <w:pStyle w:val="TOC5"/>
        <w:tabs>
          <w:tab w:val="left" w:pos="1729"/>
        </w:tabs>
        <w:rPr>
          <w:rFonts w:asciiTheme="minorHAnsi" w:eastAsiaTheme="minorEastAsia" w:hAnsiTheme="minorHAnsi" w:cstheme="minorBidi"/>
          <w:kern w:val="2"/>
          <w:sz w:val="24"/>
          <w:szCs w:val="24"/>
          <w:lang w:val="en-US"/>
          <w14:ligatures w14:val="standardContextual"/>
        </w:rPr>
      </w:pPr>
      <w:r w:rsidRPr="00153312">
        <w:t>109.4.1.1</w:t>
      </w:r>
      <w:r>
        <w:rPr>
          <w:rFonts w:asciiTheme="minorHAnsi" w:eastAsiaTheme="minorEastAsia" w:hAnsiTheme="minorHAnsi" w:cstheme="minorBidi"/>
          <w:kern w:val="2"/>
          <w:sz w:val="24"/>
          <w:szCs w:val="24"/>
          <w:lang w:val="en-US"/>
          <w14:ligatures w14:val="standardContextual"/>
        </w:rPr>
        <w:tab/>
      </w:r>
      <w:r>
        <w:t>RedCap device SMS over IMS</w:t>
      </w:r>
      <w:r>
        <w:tab/>
      </w:r>
      <w:r>
        <w:fldChar w:fldCharType="begin"/>
      </w:r>
      <w:r>
        <w:instrText xml:space="preserve"> PAGEREF _Toc220946680 \h </w:instrText>
      </w:r>
      <w:r>
        <w:fldChar w:fldCharType="separate"/>
      </w:r>
      <w:r>
        <w:t>100</w:t>
      </w:r>
      <w:r>
        <w:fldChar w:fldCharType="end"/>
      </w:r>
    </w:p>
    <w:p w14:paraId="451C025F" w14:textId="7F8F3F59" w:rsidR="00177110" w:rsidRDefault="00177110">
      <w:pPr>
        <w:pStyle w:val="TOC5"/>
        <w:tabs>
          <w:tab w:val="left" w:pos="1729"/>
        </w:tabs>
        <w:rPr>
          <w:rFonts w:asciiTheme="minorHAnsi" w:eastAsiaTheme="minorEastAsia" w:hAnsiTheme="minorHAnsi" w:cstheme="minorBidi"/>
          <w:kern w:val="2"/>
          <w:sz w:val="24"/>
          <w:szCs w:val="24"/>
          <w:lang w:val="en-US"/>
          <w14:ligatures w14:val="standardContextual"/>
        </w:rPr>
      </w:pPr>
      <w:r w:rsidRPr="00153312">
        <w:t>109.4.1.2</w:t>
      </w:r>
      <w:r>
        <w:rPr>
          <w:rFonts w:asciiTheme="minorHAnsi" w:eastAsiaTheme="minorEastAsia" w:hAnsiTheme="minorHAnsi" w:cstheme="minorBidi"/>
          <w:kern w:val="2"/>
          <w:sz w:val="24"/>
          <w:szCs w:val="24"/>
          <w:lang w:val="en-US"/>
          <w14:ligatures w14:val="standardContextual"/>
        </w:rPr>
        <w:tab/>
      </w:r>
      <w:r>
        <w:t>RedCap device SMS over NAS</w:t>
      </w:r>
      <w:r>
        <w:tab/>
      </w:r>
      <w:r>
        <w:fldChar w:fldCharType="begin"/>
      </w:r>
      <w:r>
        <w:instrText xml:space="preserve"> PAGEREF _Toc220946681 \h </w:instrText>
      </w:r>
      <w:r>
        <w:fldChar w:fldCharType="separate"/>
      </w:r>
      <w:r>
        <w:t>101</w:t>
      </w:r>
      <w:r>
        <w:fldChar w:fldCharType="end"/>
      </w:r>
    </w:p>
    <w:p w14:paraId="5E93D705" w14:textId="45301D00" w:rsidR="00177110" w:rsidRDefault="00177110">
      <w:pPr>
        <w:pStyle w:val="TOC4"/>
        <w:tabs>
          <w:tab w:val="left" w:pos="1361"/>
        </w:tabs>
        <w:rPr>
          <w:rFonts w:asciiTheme="minorHAnsi" w:eastAsiaTheme="minorEastAsia" w:hAnsiTheme="minorHAnsi" w:cstheme="minorBidi"/>
          <w:kern w:val="2"/>
          <w:sz w:val="24"/>
          <w:szCs w:val="24"/>
          <w:lang w:val="en-US"/>
          <w14:ligatures w14:val="standardContextual"/>
        </w:rPr>
      </w:pPr>
      <w:r w:rsidRPr="00153312">
        <w:rPr>
          <w:rFonts w:eastAsiaTheme="minorEastAsia"/>
          <w:lang w:eastAsia="zh-CN"/>
        </w:rPr>
        <w:t>109.4.2</w:t>
      </w:r>
      <w:r>
        <w:rPr>
          <w:rFonts w:asciiTheme="minorHAnsi" w:eastAsiaTheme="minorEastAsia" w:hAnsiTheme="minorHAnsi" w:cstheme="minorBidi"/>
          <w:kern w:val="2"/>
          <w:sz w:val="24"/>
          <w:szCs w:val="24"/>
          <w:lang w:val="en-US"/>
          <w14:ligatures w14:val="standardContextual"/>
        </w:rPr>
        <w:tab/>
      </w:r>
      <w:r w:rsidRPr="00153312">
        <w:rPr>
          <w:rFonts w:eastAsiaTheme="minorEastAsia"/>
          <w:lang w:eastAsia="zh-CN"/>
        </w:rPr>
        <w:t>Voice over IMS</w:t>
      </w:r>
      <w:r>
        <w:tab/>
      </w:r>
      <w:r>
        <w:fldChar w:fldCharType="begin"/>
      </w:r>
      <w:r>
        <w:instrText xml:space="preserve"> PAGEREF _Toc220946682 \h </w:instrText>
      </w:r>
      <w:r>
        <w:fldChar w:fldCharType="separate"/>
      </w:r>
      <w:r>
        <w:t>101</w:t>
      </w:r>
      <w:r>
        <w:fldChar w:fldCharType="end"/>
      </w:r>
    </w:p>
    <w:p w14:paraId="68ACB2DB" w14:textId="5365B675" w:rsidR="00177110" w:rsidRDefault="00177110">
      <w:pPr>
        <w:pStyle w:val="TOC5"/>
        <w:tabs>
          <w:tab w:val="left" w:pos="1729"/>
        </w:tabs>
        <w:rPr>
          <w:rFonts w:asciiTheme="minorHAnsi" w:eastAsiaTheme="minorEastAsia" w:hAnsiTheme="minorHAnsi" w:cstheme="minorBidi"/>
          <w:kern w:val="2"/>
          <w:sz w:val="24"/>
          <w:szCs w:val="24"/>
          <w:lang w:val="en-US"/>
          <w14:ligatures w14:val="standardContextual"/>
        </w:rPr>
      </w:pPr>
      <w:r w:rsidRPr="00153312">
        <w:t>109.4.2.1</w:t>
      </w:r>
      <w:r>
        <w:rPr>
          <w:rFonts w:asciiTheme="minorHAnsi" w:eastAsiaTheme="minorEastAsia" w:hAnsiTheme="minorHAnsi" w:cstheme="minorBidi"/>
          <w:kern w:val="2"/>
          <w:sz w:val="24"/>
          <w:szCs w:val="24"/>
          <w:lang w:val="en-US"/>
          <w14:ligatures w14:val="standardContextual"/>
        </w:rPr>
        <w:tab/>
      </w:r>
      <w:r>
        <w:rPr>
          <w:lang w:eastAsia="zh-CN"/>
        </w:rPr>
        <w:t>RedCap</w:t>
      </w:r>
      <w:r>
        <w:t xml:space="preserve"> device</w:t>
      </w:r>
      <w:r w:rsidRPr="00153312">
        <w:rPr>
          <w:rFonts w:eastAsia="SimSun"/>
          <w:lang w:eastAsia="zh-CN"/>
        </w:rPr>
        <w:t xml:space="preserve"> Voice </w:t>
      </w:r>
      <w:r w:rsidRPr="00153312">
        <w:rPr>
          <w:rFonts w:eastAsiaTheme="minorEastAsia"/>
          <w:lang w:eastAsia="zh-CN"/>
        </w:rPr>
        <w:t>call</w:t>
      </w:r>
      <w:r>
        <w:t xml:space="preserve"> </w:t>
      </w:r>
      <w:r w:rsidRPr="00153312">
        <w:rPr>
          <w:rFonts w:eastAsia="SimSun"/>
          <w:lang w:eastAsia="zh-CN"/>
        </w:rPr>
        <w:t>over NR</w:t>
      </w:r>
      <w:r>
        <w:tab/>
      </w:r>
      <w:r>
        <w:fldChar w:fldCharType="begin"/>
      </w:r>
      <w:r>
        <w:instrText xml:space="preserve"> PAGEREF _Toc220946683 \h </w:instrText>
      </w:r>
      <w:r>
        <w:fldChar w:fldCharType="separate"/>
      </w:r>
      <w:r>
        <w:t>101</w:t>
      </w:r>
      <w:r>
        <w:fldChar w:fldCharType="end"/>
      </w:r>
    </w:p>
    <w:p w14:paraId="445665CF" w14:textId="537966AF" w:rsidR="00177110" w:rsidRDefault="00177110">
      <w:pPr>
        <w:pStyle w:val="TOC5"/>
        <w:tabs>
          <w:tab w:val="left" w:pos="1729"/>
        </w:tabs>
        <w:rPr>
          <w:rFonts w:asciiTheme="minorHAnsi" w:eastAsiaTheme="minorEastAsia" w:hAnsiTheme="minorHAnsi" w:cstheme="minorBidi"/>
          <w:kern w:val="2"/>
          <w:sz w:val="24"/>
          <w:szCs w:val="24"/>
          <w:lang w:val="en-US"/>
          <w14:ligatures w14:val="standardContextual"/>
        </w:rPr>
      </w:pPr>
      <w:r>
        <w:rPr>
          <w:lang w:eastAsia="zh-CN"/>
        </w:rPr>
        <w:t>109.4.2.2</w:t>
      </w:r>
      <w:r>
        <w:rPr>
          <w:rFonts w:asciiTheme="minorHAnsi" w:eastAsiaTheme="minorEastAsia" w:hAnsiTheme="minorHAnsi" w:cstheme="minorBidi"/>
          <w:kern w:val="2"/>
          <w:sz w:val="24"/>
          <w:szCs w:val="24"/>
          <w:lang w:val="en-US"/>
          <w14:ligatures w14:val="standardContextual"/>
        </w:rPr>
        <w:tab/>
      </w:r>
      <w:r>
        <w:rPr>
          <w:lang w:eastAsia="zh-CN"/>
        </w:rPr>
        <w:t>RedCap device Video call over NR</w:t>
      </w:r>
      <w:r>
        <w:tab/>
      </w:r>
      <w:r>
        <w:fldChar w:fldCharType="begin"/>
      </w:r>
      <w:r>
        <w:instrText xml:space="preserve"> PAGEREF _Toc220946684 \h </w:instrText>
      </w:r>
      <w:r>
        <w:fldChar w:fldCharType="separate"/>
      </w:r>
      <w:r>
        <w:t>101</w:t>
      </w:r>
      <w:r>
        <w:fldChar w:fldCharType="end"/>
      </w:r>
    </w:p>
    <w:p w14:paraId="418C7F68" w14:textId="0AC5530D" w:rsidR="00177110" w:rsidRDefault="00177110">
      <w:pPr>
        <w:pStyle w:val="TOC5"/>
        <w:tabs>
          <w:tab w:val="left" w:pos="1729"/>
        </w:tabs>
        <w:rPr>
          <w:rFonts w:asciiTheme="minorHAnsi" w:eastAsiaTheme="minorEastAsia" w:hAnsiTheme="minorHAnsi" w:cstheme="minorBidi"/>
          <w:kern w:val="2"/>
          <w:sz w:val="24"/>
          <w:szCs w:val="24"/>
          <w:lang w:val="en-US"/>
          <w14:ligatures w14:val="standardContextual"/>
        </w:rPr>
      </w:pPr>
      <w:r>
        <w:rPr>
          <w:lang w:eastAsia="zh-CN"/>
        </w:rPr>
        <w:t>109.4.2.3</w:t>
      </w:r>
      <w:r>
        <w:rPr>
          <w:rFonts w:asciiTheme="minorHAnsi" w:eastAsiaTheme="minorEastAsia" w:hAnsiTheme="minorHAnsi" w:cstheme="minorBidi"/>
          <w:kern w:val="2"/>
          <w:sz w:val="24"/>
          <w:szCs w:val="24"/>
          <w:lang w:val="en-US"/>
          <w14:ligatures w14:val="standardContextual"/>
        </w:rPr>
        <w:tab/>
      </w:r>
      <w:r>
        <w:rPr>
          <w:lang w:eastAsia="zh-CN"/>
        </w:rPr>
        <w:t>RedCap device Emergency call over NR</w:t>
      </w:r>
      <w:r>
        <w:tab/>
      </w:r>
      <w:r>
        <w:fldChar w:fldCharType="begin"/>
      </w:r>
      <w:r>
        <w:instrText xml:space="preserve"> PAGEREF _Toc220946685 \h </w:instrText>
      </w:r>
      <w:r>
        <w:fldChar w:fldCharType="separate"/>
      </w:r>
      <w:r>
        <w:t>101</w:t>
      </w:r>
      <w:r>
        <w:fldChar w:fldCharType="end"/>
      </w:r>
    </w:p>
    <w:p w14:paraId="46007E04" w14:textId="2DD25D18" w:rsidR="00177110" w:rsidRDefault="00177110">
      <w:pPr>
        <w:pStyle w:val="TOC5"/>
        <w:tabs>
          <w:tab w:val="left" w:pos="1729"/>
        </w:tabs>
        <w:rPr>
          <w:rFonts w:asciiTheme="minorHAnsi" w:eastAsiaTheme="minorEastAsia" w:hAnsiTheme="minorHAnsi" w:cstheme="minorBidi"/>
          <w:kern w:val="2"/>
          <w:sz w:val="24"/>
          <w:szCs w:val="24"/>
          <w:lang w:val="en-US"/>
          <w14:ligatures w14:val="standardContextual"/>
        </w:rPr>
      </w:pPr>
      <w:r w:rsidRPr="00153312">
        <w:t>109.4.2.4</w:t>
      </w:r>
      <w:r>
        <w:rPr>
          <w:rFonts w:asciiTheme="minorHAnsi" w:eastAsiaTheme="minorEastAsia" w:hAnsiTheme="minorHAnsi" w:cstheme="minorBidi"/>
          <w:kern w:val="2"/>
          <w:sz w:val="24"/>
          <w:szCs w:val="24"/>
          <w:lang w:val="en-US"/>
          <w14:ligatures w14:val="standardContextual"/>
        </w:rPr>
        <w:tab/>
      </w:r>
      <w:r>
        <w:rPr>
          <w:lang w:eastAsia="zh-CN"/>
        </w:rPr>
        <w:t>RedCap</w:t>
      </w:r>
      <w:r>
        <w:t xml:space="preserve"> device</w:t>
      </w:r>
      <w:r w:rsidRPr="00153312">
        <w:rPr>
          <w:rFonts w:eastAsia="SimSun"/>
          <w:lang w:eastAsia="zh-CN"/>
        </w:rPr>
        <w:t xml:space="preserve"> Voice call over EPS-FB</w:t>
      </w:r>
      <w:r>
        <w:tab/>
      </w:r>
      <w:r>
        <w:fldChar w:fldCharType="begin"/>
      </w:r>
      <w:r>
        <w:instrText xml:space="preserve"> PAGEREF _Toc220946686 \h </w:instrText>
      </w:r>
      <w:r>
        <w:fldChar w:fldCharType="separate"/>
      </w:r>
      <w:r>
        <w:t>101</w:t>
      </w:r>
      <w:r>
        <w:fldChar w:fldCharType="end"/>
      </w:r>
    </w:p>
    <w:p w14:paraId="1BEF3300" w14:textId="0C90F1FD" w:rsidR="00177110" w:rsidRDefault="00177110">
      <w:pPr>
        <w:pStyle w:val="TOC5"/>
        <w:tabs>
          <w:tab w:val="left" w:pos="1729"/>
        </w:tabs>
        <w:rPr>
          <w:rFonts w:asciiTheme="minorHAnsi" w:eastAsiaTheme="minorEastAsia" w:hAnsiTheme="minorHAnsi" w:cstheme="minorBidi"/>
          <w:kern w:val="2"/>
          <w:sz w:val="24"/>
          <w:szCs w:val="24"/>
          <w:lang w:val="en-US"/>
          <w14:ligatures w14:val="standardContextual"/>
        </w:rPr>
      </w:pPr>
      <w:r w:rsidRPr="00153312">
        <w:t>109.4.2.5</w:t>
      </w:r>
      <w:r>
        <w:rPr>
          <w:rFonts w:asciiTheme="minorHAnsi" w:eastAsiaTheme="minorEastAsia" w:hAnsiTheme="minorHAnsi" w:cstheme="minorBidi"/>
          <w:kern w:val="2"/>
          <w:sz w:val="24"/>
          <w:szCs w:val="24"/>
          <w:lang w:val="en-US"/>
          <w14:ligatures w14:val="standardContextual"/>
        </w:rPr>
        <w:tab/>
      </w:r>
      <w:r>
        <w:rPr>
          <w:lang w:eastAsia="zh-CN"/>
        </w:rPr>
        <w:t>RedCap</w:t>
      </w:r>
      <w:r>
        <w:t xml:space="preserve"> device</w:t>
      </w:r>
      <w:r w:rsidRPr="00153312">
        <w:rPr>
          <w:rFonts w:eastAsia="SimSun"/>
          <w:lang w:eastAsia="zh-CN"/>
        </w:rPr>
        <w:t xml:space="preserve"> Video IMS call over EPS-FB</w:t>
      </w:r>
      <w:r>
        <w:tab/>
      </w:r>
      <w:r>
        <w:fldChar w:fldCharType="begin"/>
      </w:r>
      <w:r>
        <w:instrText xml:space="preserve"> PAGEREF _Toc220946687 \h </w:instrText>
      </w:r>
      <w:r>
        <w:fldChar w:fldCharType="separate"/>
      </w:r>
      <w:r>
        <w:t>101</w:t>
      </w:r>
      <w:r>
        <w:fldChar w:fldCharType="end"/>
      </w:r>
    </w:p>
    <w:p w14:paraId="42844EC8" w14:textId="2D44F81F" w:rsidR="00177110" w:rsidRDefault="00177110">
      <w:pPr>
        <w:pStyle w:val="TOC5"/>
        <w:tabs>
          <w:tab w:val="left" w:pos="1729"/>
        </w:tabs>
        <w:rPr>
          <w:rFonts w:asciiTheme="minorHAnsi" w:eastAsiaTheme="minorEastAsia" w:hAnsiTheme="minorHAnsi" w:cstheme="minorBidi"/>
          <w:kern w:val="2"/>
          <w:sz w:val="24"/>
          <w:szCs w:val="24"/>
          <w:lang w:val="en-US"/>
          <w14:ligatures w14:val="standardContextual"/>
        </w:rPr>
      </w:pPr>
      <w:r w:rsidRPr="00153312">
        <w:t>109.4.2.6</w:t>
      </w:r>
      <w:r>
        <w:rPr>
          <w:rFonts w:asciiTheme="minorHAnsi" w:eastAsiaTheme="minorEastAsia" w:hAnsiTheme="minorHAnsi" w:cstheme="minorBidi"/>
          <w:kern w:val="2"/>
          <w:sz w:val="24"/>
          <w:szCs w:val="24"/>
          <w:lang w:val="en-US"/>
          <w14:ligatures w14:val="standardContextual"/>
        </w:rPr>
        <w:tab/>
      </w:r>
      <w:r>
        <w:rPr>
          <w:lang w:eastAsia="zh-CN"/>
        </w:rPr>
        <w:t>RedCap</w:t>
      </w:r>
      <w:r>
        <w:t xml:space="preserve"> device</w:t>
      </w:r>
      <w:r w:rsidRPr="00153312">
        <w:rPr>
          <w:rFonts w:eastAsia="SimSun"/>
          <w:lang w:eastAsia="zh-CN"/>
        </w:rPr>
        <w:t xml:space="preserve"> EPS-FB Emergency call</w:t>
      </w:r>
      <w:r>
        <w:tab/>
      </w:r>
      <w:r>
        <w:fldChar w:fldCharType="begin"/>
      </w:r>
      <w:r>
        <w:instrText xml:space="preserve"> PAGEREF _Toc220946688 \h </w:instrText>
      </w:r>
      <w:r>
        <w:fldChar w:fldCharType="separate"/>
      </w:r>
      <w:r>
        <w:t>101</w:t>
      </w:r>
      <w:r>
        <w:fldChar w:fldCharType="end"/>
      </w:r>
    </w:p>
    <w:p w14:paraId="68CF28F1" w14:textId="07A150D4" w:rsidR="00177110" w:rsidRDefault="00177110">
      <w:pPr>
        <w:pStyle w:val="TOC1"/>
        <w:rPr>
          <w:rFonts w:asciiTheme="minorHAnsi" w:eastAsiaTheme="minorEastAsia" w:hAnsiTheme="minorHAnsi" w:cstheme="minorBidi"/>
          <w:b w:val="0"/>
          <w:caps w:val="0"/>
          <w:kern w:val="2"/>
          <w:sz w:val="24"/>
          <w:szCs w:val="24"/>
          <w:lang w:val="en-US"/>
          <w14:ligatures w14:val="standardContextual"/>
        </w:rPr>
      </w:pPr>
      <w:r>
        <w:t>Document Management</w:t>
      </w:r>
      <w:r>
        <w:tab/>
      </w:r>
      <w:r>
        <w:fldChar w:fldCharType="begin"/>
      </w:r>
      <w:r>
        <w:instrText xml:space="preserve"> PAGEREF _Toc220946689 \h </w:instrText>
      </w:r>
      <w:r>
        <w:fldChar w:fldCharType="separate"/>
      </w:r>
      <w:r>
        <w:t>101</w:t>
      </w:r>
      <w:r>
        <w:fldChar w:fldCharType="end"/>
      </w:r>
    </w:p>
    <w:p w14:paraId="7F3B9B4F" w14:textId="6E62A108" w:rsidR="001B7B7C" w:rsidRPr="00500CBC" w:rsidRDefault="0074626D" w:rsidP="0074626D">
      <w:pPr>
        <w:pStyle w:val="NormalParagraph"/>
        <w:rPr>
          <w:lang w:val="en-US"/>
        </w:rPr>
      </w:pPr>
      <w:r w:rsidRPr="00C25FE4">
        <w:fldChar w:fldCharType="end"/>
      </w:r>
    </w:p>
    <w:p w14:paraId="2CC21CB0" w14:textId="77777777" w:rsidR="00AC2F69" w:rsidRPr="00C66738" w:rsidRDefault="001B7B7C" w:rsidP="008E0894">
      <w:pPr>
        <w:pStyle w:val="Heading1"/>
        <w:rPr>
          <w:lang w:val="en-US"/>
        </w:rPr>
      </w:pPr>
      <w:r w:rsidRPr="00361D04">
        <w:rPr>
          <w:lang w:val="en-US"/>
        </w:rPr>
        <w:br w:type="page"/>
      </w:r>
      <w:bookmarkStart w:id="3" w:name="_Toc415751106"/>
      <w:bookmarkStart w:id="4" w:name="_Toc422743688"/>
      <w:bookmarkStart w:id="5" w:name="_Toc447203745"/>
      <w:bookmarkStart w:id="6" w:name="_Toc514833941"/>
      <w:bookmarkStart w:id="7" w:name="_Toc530672803"/>
      <w:bookmarkStart w:id="8" w:name="_Toc220946490"/>
      <w:r w:rsidR="00AC2F69" w:rsidRPr="00C66738">
        <w:rPr>
          <w:lang w:val="en-US"/>
        </w:rPr>
        <w:lastRenderedPageBreak/>
        <w:t>Annex M:</w:t>
      </w:r>
      <w:r w:rsidR="00AC2F69" w:rsidRPr="00C66738">
        <w:rPr>
          <w:lang w:val="en-US"/>
        </w:rPr>
        <w:tab/>
      </w:r>
      <w:bookmarkEnd w:id="3"/>
      <w:bookmarkEnd w:id="4"/>
      <w:bookmarkEnd w:id="5"/>
      <w:bookmarkEnd w:id="6"/>
      <w:r w:rsidR="00AC2F69" w:rsidRPr="00C66738">
        <w:rPr>
          <w:lang w:val="en-US"/>
        </w:rPr>
        <w:t>Detailed Test Procedures for 5G NR User Equipment</w:t>
      </w:r>
      <w:bookmarkEnd w:id="7"/>
      <w:bookmarkEnd w:id="8"/>
      <w:r w:rsidR="00AC2F69" w:rsidRPr="00C66738">
        <w:rPr>
          <w:lang w:val="en-US"/>
        </w:rPr>
        <w:t xml:space="preserve"> </w:t>
      </w:r>
    </w:p>
    <w:p w14:paraId="2DD35080" w14:textId="77777777" w:rsidR="00AC2F69" w:rsidRDefault="00AC2F69" w:rsidP="00AC2F69">
      <w:pPr>
        <w:rPr>
          <w:noProof w:val="0"/>
        </w:rPr>
      </w:pPr>
      <w:r w:rsidRPr="00AC2F69">
        <w:rPr>
          <w:noProof w:val="0"/>
        </w:rPr>
        <w:t>This annex contains the detailed procedures that are recommended to be used for Field and Lab Tests for 3GPP 5G NR User Equipment.</w:t>
      </w:r>
    </w:p>
    <w:p w14:paraId="1EC3F9B2" w14:textId="77777777" w:rsidR="00D05F0D" w:rsidRPr="00800C4F" w:rsidRDefault="00D05F0D" w:rsidP="00D05F0D">
      <w:r w:rsidRPr="00800C4F">
        <w:t>Note</w:t>
      </w:r>
      <w:r w:rsidR="000C3BEE">
        <w:t xml:space="preserve"> (informative): Field tests are to be carried out on</w:t>
      </w:r>
      <w:r w:rsidRPr="00800C4F">
        <w:t xml:space="preserve"> devices that are based on 3GPP Rel-15 or later core specifications. For SA the version of the 3GPP specification selected must be 15.3.x or later to avoid backward incompatibly</w:t>
      </w:r>
      <w:r w:rsidR="000C3BEE">
        <w:t xml:space="preserve"> problems</w:t>
      </w:r>
      <w:r w:rsidRPr="00800C4F">
        <w:t>.</w:t>
      </w:r>
    </w:p>
    <w:p w14:paraId="5F4EE82C" w14:textId="77777777" w:rsidR="00A75EB1" w:rsidRPr="00A75EB1" w:rsidRDefault="00A75EB1" w:rsidP="00A75EB1">
      <w:pPr>
        <w:rPr>
          <w:noProof w:val="0"/>
        </w:rPr>
      </w:pPr>
      <w:r w:rsidRPr="00A75EB1">
        <w:rPr>
          <w:noProof w:val="0"/>
        </w:rPr>
        <w:t>Note: Definitions of 5G abbreviations are available in the Glossary, Annex H</w:t>
      </w:r>
    </w:p>
    <w:p w14:paraId="712DB6E6" w14:textId="77777777" w:rsidR="00A75EB1" w:rsidRPr="00A75EB1" w:rsidRDefault="00A75EB1" w:rsidP="00A75EB1">
      <w:pPr>
        <w:keepNext/>
        <w:keepLines/>
        <w:pBdr>
          <w:top w:val="single" w:sz="18" w:space="3" w:color="auto"/>
        </w:pBdr>
        <w:spacing w:before="120"/>
        <w:ind w:left="709" w:hanging="709"/>
        <w:jc w:val="left"/>
        <w:outlineLvl w:val="0"/>
        <w:rPr>
          <w:b/>
          <w:sz w:val="28"/>
        </w:rPr>
      </w:pPr>
      <w:r w:rsidRPr="00A75EB1">
        <w:rPr>
          <w:b/>
          <w:sz w:val="28"/>
        </w:rPr>
        <w:t>Applicability Table</w:t>
      </w:r>
    </w:p>
    <w:p w14:paraId="01CE8A5F" w14:textId="77777777" w:rsidR="00A75EB1" w:rsidRDefault="00A75EB1" w:rsidP="00A75EB1">
      <w:pPr>
        <w:rPr>
          <w:noProof w:val="0"/>
        </w:rPr>
      </w:pPr>
      <w:r w:rsidRPr="00A75EB1">
        <w:rPr>
          <w:noProof w:val="0"/>
        </w:rPr>
        <w:t>This table indicates the applicability of 5G implementation options of each test case of this Annex.</w:t>
      </w:r>
    </w:p>
    <w:p w14:paraId="5ED7315B" w14:textId="627B2809" w:rsidR="008E4C09" w:rsidRPr="00A75EB1" w:rsidRDefault="00AB2724" w:rsidP="00A75EB1">
      <w:pPr>
        <w:rPr>
          <w:noProof w:val="0"/>
        </w:rPr>
      </w:pPr>
      <w:r>
        <w:rPr>
          <w:noProof w:val="0"/>
        </w:rPr>
        <w:object w:dxaOrig="1520" w:dyaOrig="987" w14:anchorId="29BBD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49.2pt" o:ole="">
            <v:imagedata r:id="rId13" o:title=""/>
          </v:shape>
          <o:OLEObject Type="Embed" ProgID="Excel.Sheet.12" ShapeID="_x0000_i1025" DrawAspect="Icon" ObjectID="_1831556262" r:id="rId14"/>
        </w:object>
      </w:r>
    </w:p>
    <w:p w14:paraId="42485527" w14:textId="3D68FEE3" w:rsidR="00112B69" w:rsidRPr="00A75EB1" w:rsidRDefault="00112B69" w:rsidP="00112B69">
      <w:pPr>
        <w:keepNext/>
        <w:keepLines/>
        <w:pBdr>
          <w:top w:val="single" w:sz="18" w:space="3" w:color="auto"/>
        </w:pBdr>
        <w:ind w:left="709" w:hanging="709"/>
        <w:jc w:val="left"/>
        <w:outlineLvl w:val="0"/>
        <w:rPr>
          <w:b/>
          <w:sz w:val="28"/>
        </w:rPr>
      </w:pPr>
      <w:bookmarkStart w:id="9" w:name="_Toc514833956"/>
      <w:bookmarkStart w:id="10" w:name="_Toc530672825"/>
      <w:bookmarkStart w:id="11" w:name="_Toc530672814"/>
      <w:bookmarkEnd w:id="9"/>
      <w:r w:rsidRPr="00A75EB1">
        <w:rPr>
          <w:b/>
          <w:sz w:val="28"/>
        </w:rPr>
        <w:t>100</w:t>
      </w:r>
      <w:r w:rsidRPr="00A75EB1">
        <w:rPr>
          <w:b/>
          <w:sz w:val="28"/>
        </w:rPr>
        <w:tab/>
        <w:t>Attach and Detach Related Test Cases</w:t>
      </w:r>
    </w:p>
    <w:p w14:paraId="6BF79268" w14:textId="77777777" w:rsidR="00112B69" w:rsidRPr="00AC2F69" w:rsidRDefault="00112B69" w:rsidP="00112B69">
      <w:pPr>
        <w:pStyle w:val="Heading2"/>
      </w:pPr>
      <w:bookmarkStart w:id="12" w:name="_Toc514833942"/>
      <w:bookmarkStart w:id="13" w:name="_Toc514833943"/>
      <w:bookmarkStart w:id="14" w:name="_Toc530672805"/>
      <w:bookmarkStart w:id="15" w:name="_Toc220946491"/>
      <w:bookmarkEnd w:id="12"/>
      <w:bookmarkEnd w:id="13"/>
      <w:r w:rsidRPr="00AC2F69">
        <w:t>100.1</w:t>
      </w:r>
      <w:r w:rsidRPr="00AC2F69">
        <w:tab/>
        <w:t>Attach and Detach for EPS Services</w:t>
      </w:r>
      <w:bookmarkEnd w:id="14"/>
      <w:bookmarkEnd w:id="15"/>
    </w:p>
    <w:p w14:paraId="13B88670" w14:textId="77777777" w:rsidR="00112B69" w:rsidRPr="00AC2F69" w:rsidRDefault="00112B69" w:rsidP="00112B69">
      <w:pPr>
        <w:pStyle w:val="Heading3"/>
      </w:pPr>
      <w:bookmarkStart w:id="16" w:name="_Toc514833944"/>
      <w:bookmarkStart w:id="17" w:name="__RefHeading___Toc211104_752841376"/>
      <w:bookmarkStart w:id="18" w:name="_Toc514833948"/>
      <w:bookmarkStart w:id="19" w:name="_Toc530672806"/>
      <w:bookmarkStart w:id="20" w:name="_Toc220946492"/>
      <w:bookmarkEnd w:id="16"/>
      <w:bookmarkEnd w:id="17"/>
      <w:bookmarkEnd w:id="18"/>
      <w:r w:rsidRPr="00AC2F69">
        <w:t>100.1.1</w:t>
      </w:r>
      <w:r w:rsidRPr="00AC2F69">
        <w:tab/>
        <w:t>EPS Attach and Detach for EPS Services</w:t>
      </w:r>
      <w:bookmarkEnd w:id="19"/>
      <w:bookmarkEnd w:id="20"/>
    </w:p>
    <w:p w14:paraId="290A2478" w14:textId="101AF7D4" w:rsidR="00112B69" w:rsidRPr="00AC2F69" w:rsidRDefault="00112B69" w:rsidP="00112B69">
      <w:r w:rsidRPr="00AC2F69">
        <w:t xml:space="preserve">For 5G NR capable devices performing an EPS Attach/Detach for </w:t>
      </w:r>
      <w:r>
        <w:t>5G NSA</w:t>
      </w:r>
      <w:r w:rsidRPr="00AC2F69">
        <w:t>, test cases in Annex C, Chapter 30.1.1 apply. This section therefore just references those test cases and only lists additional setup and execution steps that are required when an LTE eNB is complemented with a 5G NR gNB.</w:t>
      </w:r>
    </w:p>
    <w:p w14:paraId="0525E8C3" w14:textId="75A240AD" w:rsidR="00112B69" w:rsidRPr="00AC2F69" w:rsidRDefault="00112B69" w:rsidP="00112B69">
      <w:r w:rsidRPr="00AC2F69">
        <w:t xml:space="preserve">Note: Test cases that just contain a reference to Annex C may also be executed with an LTE eNB without a co-located 5G gNB and only need to be executed once for devices that are both LTE and </w:t>
      </w:r>
      <w:r>
        <w:t>5G NSA</w:t>
      </w:r>
      <w:r w:rsidRPr="00AC2F69">
        <w:t xml:space="preserve"> capable.</w:t>
      </w:r>
    </w:p>
    <w:p w14:paraId="1A5F3A2A" w14:textId="77777777" w:rsidR="00112B69" w:rsidRPr="00AC2F69" w:rsidRDefault="00112B69" w:rsidP="00112B69">
      <w:pPr>
        <w:pStyle w:val="Heading4"/>
      </w:pPr>
      <w:bookmarkStart w:id="21" w:name="_Toc220946493"/>
      <w:r w:rsidRPr="00AC2F69">
        <w:t>100.1.1.1</w:t>
      </w:r>
      <w:r w:rsidRPr="00AC2F69">
        <w:tab/>
        <w:t>EPS Attach</w:t>
      </w:r>
      <w:r>
        <w:t xml:space="preserve"> / Detach</w:t>
      </w:r>
      <w:bookmarkEnd w:id="21"/>
    </w:p>
    <w:p w14:paraId="52470F02" w14:textId="77777777" w:rsidR="00112B69" w:rsidRPr="00AC2F69" w:rsidRDefault="00112B69" w:rsidP="00112B69">
      <w:pPr>
        <w:pStyle w:val="H6"/>
      </w:pPr>
      <w:r w:rsidRPr="00AC2F69">
        <w:t>Description</w:t>
      </w:r>
    </w:p>
    <w:p w14:paraId="0B17B0F2" w14:textId="77777777" w:rsidR="00112B69" w:rsidRPr="00AC2F69" w:rsidRDefault="00112B69" w:rsidP="00112B69">
      <w:r w:rsidRPr="00AC2F69">
        <w:t xml:space="preserve">The DUT shall successfully perform the “EPS Attach” and “Default EPS Bearer Context Activation” </w:t>
      </w:r>
      <w:r>
        <w:t xml:space="preserve">and </w:t>
      </w:r>
      <w:r w:rsidRPr="00AC2F69">
        <w:t xml:space="preserve">“EPS </w:t>
      </w:r>
      <w:r>
        <w:t>Det</w:t>
      </w:r>
      <w:r w:rsidRPr="00AC2F69">
        <w:t>ach”</w:t>
      </w:r>
      <w:r>
        <w:t xml:space="preserve"> </w:t>
      </w:r>
      <w:r w:rsidRPr="00AC2F69">
        <w:t xml:space="preserve">procedures via an LTE eNB </w:t>
      </w:r>
      <w:r>
        <w:t xml:space="preserve">Master Node </w:t>
      </w:r>
      <w:r w:rsidRPr="00AC2F69">
        <w:t>with a 5G NR gNB</w:t>
      </w:r>
      <w:r>
        <w:t xml:space="preserve"> Secondary Node</w:t>
      </w:r>
      <w:r w:rsidRPr="00AC2F69">
        <w:t xml:space="preserve"> (5G NR</w:t>
      </w:r>
      <w:r>
        <w:t xml:space="preserve"> EN-DC</w:t>
      </w:r>
      <w:r w:rsidRPr="00AC2F69">
        <w:t xml:space="preserve"> option 3).</w:t>
      </w:r>
    </w:p>
    <w:p w14:paraId="26EBF900" w14:textId="77777777" w:rsidR="00112B69" w:rsidRPr="00AC2F69" w:rsidRDefault="00112B69" w:rsidP="00112B69">
      <w:pPr>
        <w:pStyle w:val="H6"/>
      </w:pPr>
      <w:r w:rsidRPr="00AC2F69">
        <w:t>Applicability</w:t>
      </w:r>
    </w:p>
    <w:p w14:paraId="45BC3A9C" w14:textId="77777777" w:rsidR="00112B69" w:rsidRPr="00AC2F69" w:rsidRDefault="00112B69" w:rsidP="00112B69">
      <w:r w:rsidRPr="00AC2F69">
        <w:t>3GPP Rel. 15 or later</w:t>
      </w:r>
    </w:p>
    <w:p w14:paraId="612142B2" w14:textId="6C9823AE" w:rsidR="00112B69" w:rsidRPr="00AC2F69" w:rsidRDefault="00112B69" w:rsidP="00112B69">
      <w:r>
        <w:t>5G NSA</w:t>
      </w:r>
    </w:p>
    <w:p w14:paraId="54088034" w14:textId="77777777" w:rsidR="00112B69" w:rsidRPr="00AC2F69" w:rsidRDefault="00112B69" w:rsidP="00112B69">
      <w:pPr>
        <w:pStyle w:val="H6"/>
      </w:pPr>
      <w:r w:rsidRPr="00AC2F69">
        <w:t>Related core specifications</w:t>
      </w:r>
    </w:p>
    <w:p w14:paraId="652B270D" w14:textId="77777777" w:rsidR="00112B69" w:rsidRPr="00AC2F69" w:rsidRDefault="00112B69" w:rsidP="00112B69">
      <w:r w:rsidRPr="00AC2F69">
        <w:t>3GPP TS 24.301, 5.</w:t>
      </w:r>
      <w:r>
        <w:t>5.1</w:t>
      </w:r>
    </w:p>
    <w:p w14:paraId="43860799" w14:textId="77777777" w:rsidR="00112B69" w:rsidRPr="00AC2F69" w:rsidRDefault="00112B69" w:rsidP="00112B69">
      <w:r w:rsidRPr="00AC2F69">
        <w:t>3GPP TS 36.331, 5.3.3</w:t>
      </w:r>
    </w:p>
    <w:p w14:paraId="07DE4550" w14:textId="77777777" w:rsidR="00112B69" w:rsidRPr="00AC2F69" w:rsidRDefault="00112B69" w:rsidP="00112B69">
      <w:r w:rsidRPr="00AC2F69">
        <w:t>3GPP TS 38.331, 6.3.3</w:t>
      </w:r>
    </w:p>
    <w:p w14:paraId="7515C189" w14:textId="77777777" w:rsidR="00112B69" w:rsidRPr="00AC2F69" w:rsidRDefault="00112B69" w:rsidP="00112B69">
      <w:pPr>
        <w:pStyle w:val="H6"/>
      </w:pPr>
      <w:r w:rsidRPr="00AC2F69">
        <w:t>Reason for test</w:t>
      </w:r>
    </w:p>
    <w:p w14:paraId="5EAE9CCE" w14:textId="239DCDB6" w:rsidR="00112B69" w:rsidRPr="00AC2F69" w:rsidRDefault="00112B69" w:rsidP="00112B69">
      <w:r w:rsidRPr="00AC2F69">
        <w:t xml:space="preserve">To verify the 5G DUT can successfully establish a Default EPS bearer with EPS Attach in a </w:t>
      </w:r>
      <w:r>
        <w:t>5G NSA</w:t>
      </w:r>
      <w:r w:rsidRPr="00AC2F69">
        <w:t xml:space="preserve"> network configuration and, depending on network settings and manufacturer configuration, show an indication to the user that 5G service is available</w:t>
      </w:r>
      <w:r w:rsidRPr="000057D2">
        <w:t xml:space="preserve"> </w:t>
      </w:r>
      <w:r>
        <w:t xml:space="preserve">and to verfiy that the DUT </w:t>
      </w:r>
      <w:r w:rsidRPr="00AC2F69">
        <w:t>successfully perform</w:t>
      </w:r>
      <w:r>
        <w:t>s</w:t>
      </w:r>
      <w:r w:rsidRPr="00AC2F69">
        <w:t xml:space="preserve"> the</w:t>
      </w:r>
      <w:r>
        <w:t xml:space="preserve"> EPS Detach procedure</w:t>
      </w:r>
      <w:r w:rsidRPr="00AC2F69">
        <w:t>.</w:t>
      </w:r>
    </w:p>
    <w:p w14:paraId="6BC2645F" w14:textId="77777777" w:rsidR="00112B69" w:rsidRPr="001B58F2" w:rsidRDefault="00112B69" w:rsidP="00112B69">
      <w:pPr>
        <w:pStyle w:val="H6"/>
        <w:rPr>
          <w:lang w:val="fr-FR"/>
        </w:rPr>
      </w:pPr>
      <w:r w:rsidRPr="001B58F2">
        <w:rPr>
          <w:lang w:val="fr-FR"/>
        </w:rPr>
        <w:lastRenderedPageBreak/>
        <w:t>Initial configuration</w:t>
      </w:r>
    </w:p>
    <w:p w14:paraId="1B91930A" w14:textId="77777777" w:rsidR="00112B69" w:rsidRPr="001B58F2" w:rsidRDefault="00112B69" w:rsidP="00112B69">
      <w:pPr>
        <w:rPr>
          <w:lang w:val="fr-FR"/>
        </w:rPr>
      </w:pPr>
      <w:r w:rsidRPr="001B58F2">
        <w:rPr>
          <w:lang w:val="fr-FR"/>
        </w:rPr>
        <w:t>DUT supports EN-DC option 3</w:t>
      </w:r>
    </w:p>
    <w:p w14:paraId="3AC2AA4B" w14:textId="77777777" w:rsidR="00112B69" w:rsidRPr="00AC2F69" w:rsidRDefault="00112B69" w:rsidP="00112B69">
      <w:r w:rsidRPr="00AC2F69">
        <w:t>A UICC with a subscription for 5G services is used</w:t>
      </w:r>
    </w:p>
    <w:p w14:paraId="590BD9E8" w14:textId="77777777" w:rsidR="00112B69" w:rsidRPr="00AC2F69" w:rsidRDefault="00112B69" w:rsidP="00112B69">
      <w:r w:rsidRPr="00AC2F69">
        <w:t xml:space="preserve">Network coverage </w:t>
      </w:r>
      <w:r>
        <w:t>is</w:t>
      </w:r>
      <w:r w:rsidRPr="00AC2F69">
        <w:t xml:space="preserve"> an </w:t>
      </w:r>
      <w:r>
        <w:t>EN-DC configuration with</w:t>
      </w:r>
      <w:r w:rsidRPr="00AC2F69">
        <w:t xml:space="preserve"> LTE </w:t>
      </w:r>
      <w:r>
        <w:t>e</w:t>
      </w:r>
      <w:r w:rsidRPr="00AC2F69">
        <w:t>N</w:t>
      </w:r>
      <w:r>
        <w:t xml:space="preserve">B Master Node connected to an EPC and </w:t>
      </w:r>
      <w:r w:rsidRPr="00353675">
        <w:t xml:space="preserve">with a 5G NR gNB Secondary </w:t>
      </w:r>
      <w:r>
        <w:t xml:space="preserve">Node </w:t>
      </w:r>
      <w:r w:rsidRPr="00353675">
        <w:t>(i.e. non-standalone option 3).</w:t>
      </w:r>
    </w:p>
    <w:p w14:paraId="36B3913E" w14:textId="77777777" w:rsidR="00112B69" w:rsidRPr="00AC2F69" w:rsidRDefault="00112B69" w:rsidP="00112B69">
      <w:r w:rsidRPr="00AC2F69">
        <w:t>DUT is powered off or in flight mode</w:t>
      </w:r>
    </w:p>
    <w:p w14:paraId="21D7C9F2" w14:textId="77777777" w:rsidR="00112B69" w:rsidRPr="00AC2F69" w:rsidRDefault="00112B69" w:rsidP="00112B69">
      <w:pPr>
        <w:pStyle w:val="H6"/>
      </w:pPr>
      <w:r w:rsidRPr="00AC2F69">
        <w:lastRenderedPageBreak/>
        <w:t>Test procedure</w:t>
      </w:r>
    </w:p>
    <w:tbl>
      <w:tblPr>
        <w:tblW w:w="928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3" w:type="dxa"/>
        </w:tblCellMar>
        <w:tblLook w:val="04A0" w:firstRow="1" w:lastRow="0" w:firstColumn="1" w:lastColumn="0" w:noHBand="0" w:noVBand="1"/>
      </w:tblPr>
      <w:tblGrid>
        <w:gridCol w:w="438"/>
        <w:gridCol w:w="4296"/>
        <w:gridCol w:w="4555"/>
      </w:tblGrid>
      <w:tr w:rsidR="00112B69" w:rsidRPr="00AC2F69" w14:paraId="18B51CD6"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E6B1B42" w14:textId="77777777" w:rsidR="00112B69" w:rsidRPr="001562AD" w:rsidRDefault="00112B69" w:rsidP="00175FC0">
            <w:pPr>
              <w:keepNext/>
              <w:keepLines/>
              <w:tabs>
                <w:tab w:val="left" w:pos="851"/>
              </w:tabs>
              <w:jc w:val="left"/>
              <w:rPr>
                <w:b/>
                <w:sz w:val="18"/>
                <w:szCs w:val="18"/>
                <w:lang w:eastAsia="en-GB"/>
              </w:rPr>
            </w:pPr>
            <w:r w:rsidRPr="001562AD">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1E01A4B8" w14:textId="77777777" w:rsidR="00112B69" w:rsidRPr="008E0894" w:rsidRDefault="00112B69" w:rsidP="00175FC0">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018F67E" w14:textId="77777777" w:rsidR="00112B69" w:rsidRPr="008E0894" w:rsidRDefault="00112B69" w:rsidP="00175FC0">
            <w:pPr>
              <w:keepNext/>
              <w:keepLines/>
              <w:tabs>
                <w:tab w:val="left" w:pos="851"/>
              </w:tabs>
              <w:jc w:val="left"/>
              <w:rPr>
                <w:b/>
                <w:sz w:val="18"/>
                <w:szCs w:val="18"/>
                <w:lang w:eastAsia="en-GB"/>
              </w:rPr>
            </w:pPr>
            <w:r w:rsidRPr="008E0894">
              <w:rPr>
                <w:b/>
                <w:sz w:val="18"/>
                <w:szCs w:val="18"/>
                <w:lang w:eastAsia="en-GB"/>
              </w:rPr>
              <w:t>Expected behaviour</w:t>
            </w:r>
          </w:p>
        </w:tc>
      </w:tr>
      <w:tr w:rsidR="00112B69" w:rsidRPr="00AC2F69" w14:paraId="274F78E3"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77200825" w14:textId="77777777" w:rsidR="00112B69" w:rsidRPr="00AC2F69" w:rsidRDefault="00112B69"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2E55B72" w14:textId="77777777" w:rsidR="00112B69" w:rsidRPr="00B07F2D" w:rsidRDefault="00112B69" w:rsidP="00175FC0">
            <w:pPr>
              <w:keepNext/>
              <w:keepLines/>
              <w:jc w:val="left"/>
              <w:rPr>
                <w:sz w:val="18"/>
              </w:rPr>
            </w:pPr>
            <w:r w:rsidRPr="00B07F2D">
              <w:rPr>
                <w:sz w:val="18"/>
              </w:rPr>
              <w:t>Power on DUT / disable flight mode and confirm successful attach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53F1DC62" w14:textId="77777777" w:rsidR="00112B69" w:rsidRPr="00B07F2D" w:rsidRDefault="00112B69" w:rsidP="00175FC0">
            <w:pPr>
              <w:keepNext/>
              <w:keepLines/>
              <w:jc w:val="left"/>
              <w:rPr>
                <w:sz w:val="18"/>
              </w:rPr>
            </w:pPr>
            <w:r w:rsidRPr="00B07F2D">
              <w:rPr>
                <w:sz w:val="18"/>
              </w:rPr>
              <w:t xml:space="preserve">Check in the trace if the network sets the upperLayerIndication-r15 flag in LTE SIB2 to indicate to the UE that a co-located 5G NR gNB is available at this location. </w:t>
            </w:r>
          </w:p>
          <w:p w14:paraId="00A08FBF" w14:textId="77E99090" w:rsidR="00112B69" w:rsidRPr="00B07F2D" w:rsidRDefault="00112B69" w:rsidP="00175FC0">
            <w:pPr>
              <w:keepNext/>
              <w:keepLines/>
              <w:jc w:val="left"/>
              <w:rPr>
                <w:sz w:val="18"/>
              </w:rPr>
            </w:pPr>
            <w:r w:rsidRPr="00B07F2D">
              <w:rPr>
                <w:sz w:val="18"/>
              </w:rPr>
              <w:t xml:space="preserve">(Note: Depending on the network operator, this flag may or may not be set. If not set, either no 5G NR gNB is available at this location or the network operator does not want to indicate this. Therefore if the flag is not set, ensure that the LTE eNB used for this test is actually configured for </w:t>
            </w:r>
            <w:r>
              <w:rPr>
                <w:sz w:val="18"/>
              </w:rPr>
              <w:t>5G NSA</w:t>
            </w:r>
            <w:r w:rsidRPr="00B07F2D">
              <w:rPr>
                <w:sz w:val="18"/>
              </w:rPr>
              <w:t xml:space="preserve"> operation.)</w:t>
            </w:r>
          </w:p>
          <w:p w14:paraId="2AB73455" w14:textId="77777777" w:rsidR="00112B69" w:rsidRPr="00B07F2D" w:rsidRDefault="00112B69" w:rsidP="00175FC0">
            <w:pPr>
              <w:keepNext/>
              <w:keepLines/>
              <w:jc w:val="left"/>
              <w:rPr>
                <w:sz w:val="18"/>
              </w:rPr>
            </w:pPr>
            <w:r w:rsidRPr="00B07F2D">
              <w:rPr>
                <w:sz w:val="18"/>
              </w:rPr>
              <w:t>DUT sends ATTACH REQUEST to the network with type EPS ATTACH (1).</w:t>
            </w:r>
          </w:p>
          <w:p w14:paraId="515F5F38" w14:textId="565BCF29" w:rsidR="00112B69" w:rsidRDefault="00112B69" w:rsidP="00175FC0">
            <w:pPr>
              <w:keepNext/>
              <w:keepLines/>
              <w:jc w:val="left"/>
              <w:rPr>
                <w:sz w:val="18"/>
              </w:rPr>
            </w:pPr>
            <w:r w:rsidRPr="00B07F2D">
              <w:rPr>
                <w:sz w:val="18"/>
              </w:rPr>
              <w:t xml:space="preserve">Check that the UE informs the network that it is </w:t>
            </w:r>
            <w:r>
              <w:rPr>
                <w:sz w:val="18"/>
              </w:rPr>
              <w:t>5G NSA</w:t>
            </w:r>
            <w:r w:rsidRPr="00B07F2D">
              <w:rPr>
                <w:sz w:val="18"/>
              </w:rPr>
              <w:t xml:space="preserve"> capable by including the </w:t>
            </w:r>
            <w:r w:rsidRPr="00B70B4B">
              <w:rPr>
                <w:sz w:val="18"/>
              </w:rPr>
              <w:t>following IE’s</w:t>
            </w:r>
            <w:r>
              <w:rPr>
                <w:sz w:val="18"/>
              </w:rPr>
              <w:t>:</w:t>
            </w:r>
          </w:p>
          <w:p w14:paraId="52D4D17B" w14:textId="77777777" w:rsidR="00112B69" w:rsidRPr="000112B3" w:rsidRDefault="00112B69" w:rsidP="00112B69">
            <w:pPr>
              <w:pStyle w:val="ListParagraph"/>
              <w:keepNext/>
              <w:keepLines/>
              <w:numPr>
                <w:ilvl w:val="0"/>
                <w:numId w:val="30"/>
              </w:numPr>
              <w:jc w:val="left"/>
              <w:rPr>
                <w:sz w:val="18"/>
              </w:rPr>
            </w:pPr>
            <w:r w:rsidRPr="000112B3">
              <w:rPr>
                <w:sz w:val="18"/>
              </w:rPr>
              <w:t xml:space="preserve"> in the ATTACH REQUEST message:</w:t>
            </w:r>
          </w:p>
          <w:p w14:paraId="49752DA8" w14:textId="77777777" w:rsidR="00112B69" w:rsidRPr="00B70B4B" w:rsidRDefault="00112B69" w:rsidP="00112B69">
            <w:pPr>
              <w:pStyle w:val="ListParagraph"/>
              <w:keepNext/>
              <w:keepLines/>
              <w:numPr>
                <w:ilvl w:val="1"/>
                <w:numId w:val="30"/>
              </w:numPr>
              <w:jc w:val="left"/>
              <w:rPr>
                <w:sz w:val="18"/>
              </w:rPr>
            </w:pPr>
            <w:r w:rsidRPr="00B70B4B">
              <w:rPr>
                <w:sz w:val="18"/>
              </w:rPr>
              <w:t>“UE Network Capability” with the DCNR bit set to 1 (dual connectivity with NR supported)</w:t>
            </w:r>
          </w:p>
          <w:p w14:paraId="2F6554EF" w14:textId="77777777" w:rsidR="00112B69" w:rsidRDefault="00112B69" w:rsidP="00112B69">
            <w:pPr>
              <w:pStyle w:val="ListParagraph"/>
              <w:keepNext/>
              <w:keepLines/>
              <w:numPr>
                <w:ilvl w:val="1"/>
                <w:numId w:val="30"/>
              </w:numPr>
              <w:jc w:val="left"/>
              <w:rPr>
                <w:sz w:val="18"/>
              </w:rPr>
            </w:pPr>
            <w:r w:rsidRPr="00B70B4B">
              <w:rPr>
                <w:sz w:val="18"/>
              </w:rPr>
              <w:t xml:space="preserve"> “UE Additional Security Capability” indicating support for 5G encryption and integrity algorithms</w:t>
            </w:r>
          </w:p>
          <w:p w14:paraId="5D781290" w14:textId="77777777" w:rsidR="00112B69" w:rsidRPr="00B07F2D" w:rsidRDefault="00112B69" w:rsidP="00112B69">
            <w:pPr>
              <w:pStyle w:val="ListParagraph"/>
              <w:keepNext/>
              <w:keepLines/>
              <w:numPr>
                <w:ilvl w:val="0"/>
                <w:numId w:val="30"/>
              </w:numPr>
              <w:jc w:val="left"/>
              <w:rPr>
                <w:sz w:val="18"/>
              </w:rPr>
            </w:pPr>
            <w:r w:rsidRPr="00B07F2D">
              <w:rPr>
                <w:sz w:val="18"/>
              </w:rPr>
              <w:t>UE-MRDC-Capability container in the ueCapabilityInformation message.</w:t>
            </w:r>
          </w:p>
          <w:p w14:paraId="626D11ED" w14:textId="77777777" w:rsidR="00112B69" w:rsidRPr="00B07F2D" w:rsidRDefault="00112B69" w:rsidP="00175FC0">
            <w:pPr>
              <w:keepNext/>
              <w:keepLines/>
              <w:jc w:val="left"/>
              <w:rPr>
                <w:sz w:val="18"/>
              </w:rPr>
            </w:pPr>
            <w:r w:rsidRPr="00B07F2D">
              <w:rPr>
                <w:sz w:val="18"/>
              </w:rPr>
              <w:t>Network sends ATTACH ACCEPT and ACTIVATE DEFAULT EPS BEARER CONTEXT REQUEST containing the APN and PDN type.</w:t>
            </w:r>
          </w:p>
          <w:p w14:paraId="0D55955B" w14:textId="77777777" w:rsidR="00112B69" w:rsidRPr="00B07F2D" w:rsidRDefault="00112B69" w:rsidP="00175FC0">
            <w:pPr>
              <w:keepNext/>
              <w:keepLines/>
              <w:jc w:val="left"/>
              <w:rPr>
                <w:sz w:val="18"/>
              </w:rPr>
            </w:pPr>
            <w:r w:rsidRPr="00B07F2D">
              <w:rPr>
                <w:sz w:val="18"/>
              </w:rPr>
              <w:t>DUT sends ACTIVATE DEFAULT EPS BEARER CONTEXT ACCEPT to the network.</w:t>
            </w:r>
          </w:p>
        </w:tc>
      </w:tr>
      <w:tr w:rsidR="00112B69" w:rsidRPr="00AC2F69" w14:paraId="5DE45B2F" w14:textId="77777777" w:rsidTr="00175FC0">
        <w:trPr>
          <w:cantSplit/>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2EDD521D" w14:textId="77777777" w:rsidR="00112B69" w:rsidRPr="00AC2F69" w:rsidRDefault="00112B69" w:rsidP="00175FC0">
            <w:pPr>
              <w:keepNext/>
              <w:keepLines/>
            </w:pPr>
            <w:r w:rsidRPr="00AC2F69">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7BA3FE78" w14:textId="77777777" w:rsidR="00112B69" w:rsidRPr="00B07F2D" w:rsidRDefault="00112B69" w:rsidP="00175FC0">
            <w:pPr>
              <w:keepNext/>
              <w:keepLines/>
              <w:jc w:val="left"/>
              <w:rPr>
                <w:sz w:val="18"/>
              </w:rPr>
            </w:pPr>
            <w:r w:rsidRPr="00B07F2D">
              <w:rPr>
                <w:sz w:val="18"/>
              </w:rPr>
              <w:t>Verify on the display that the DUT shows the proper radio network icon.</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5D663CED" w14:textId="77777777" w:rsidR="00112B69" w:rsidRPr="00B07F2D" w:rsidRDefault="00112B69" w:rsidP="00175FC0">
            <w:pPr>
              <w:keepNext/>
              <w:keepLines/>
              <w:jc w:val="left"/>
              <w:rPr>
                <w:sz w:val="18"/>
              </w:rPr>
            </w:pPr>
            <w:r w:rsidRPr="00B07F2D">
              <w:rPr>
                <w:sz w:val="18"/>
              </w:rPr>
              <w:t>[If SIB2 indicates the presence of a 5G NR gNB, check that the UE displays a network icon that indicates that 5G coverage is available. How the icon looks like is implementation specific.</w:t>
            </w:r>
          </w:p>
          <w:p w14:paraId="363C2957" w14:textId="77777777" w:rsidR="00112B69" w:rsidRPr="00B07F2D" w:rsidRDefault="00112B69" w:rsidP="00175FC0">
            <w:pPr>
              <w:keepNext/>
              <w:keepLines/>
              <w:jc w:val="left"/>
              <w:rPr>
                <w:sz w:val="18"/>
              </w:rPr>
            </w:pPr>
            <w:r w:rsidRPr="00B07F2D">
              <w:rPr>
                <w:sz w:val="18"/>
              </w:rPr>
              <w:t>Note 1: If SIB2 does not contains this indication, the 5G icon might not be shown at all or only during times in which the DUT is in RRC Connected state and the network has configured the UE to use the co-located 5G gNB in addition to the LTE eNB.</w:t>
            </w:r>
          </w:p>
          <w:p w14:paraId="3D0AAEE5" w14:textId="77777777" w:rsidR="00112B69" w:rsidRPr="00B07F2D" w:rsidRDefault="00112B69" w:rsidP="00175FC0">
            <w:pPr>
              <w:keepNext/>
              <w:keepLines/>
              <w:jc w:val="left"/>
              <w:rPr>
                <w:sz w:val="18"/>
              </w:rPr>
            </w:pPr>
            <w:r w:rsidRPr="00B07F2D">
              <w:rPr>
                <w:sz w:val="18"/>
              </w:rPr>
              <w:t>Note 2: The device manufacturer could decide not to use the SIB2 information to show the 5G icon. If no 5G icon is shown, verify with the manufacturer if this is the intended configuration.]</w:t>
            </w:r>
          </w:p>
        </w:tc>
      </w:tr>
      <w:tr w:rsidR="00112B69" w:rsidRPr="00AC2F69" w14:paraId="0AD01F73"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C8B0BAB" w14:textId="77777777" w:rsidR="00112B69" w:rsidRPr="00AC2F69" w:rsidRDefault="00112B69" w:rsidP="00175FC0">
            <w:pPr>
              <w:keepNext/>
              <w:keepLines/>
            </w:pPr>
            <w:r w:rsidRPr="00AC2F69">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D4B60B0" w14:textId="77777777" w:rsidR="00112B69" w:rsidRPr="00B07F2D" w:rsidRDefault="00112B69" w:rsidP="00175FC0">
            <w:pPr>
              <w:keepNext/>
              <w:keepLines/>
              <w:jc w:val="left"/>
              <w:rPr>
                <w:sz w:val="18"/>
              </w:rPr>
            </w:pPr>
            <w:r w:rsidRPr="00B07F2D">
              <w:rPr>
                <w:sz w:val="18"/>
              </w:rPr>
              <w:t>Load a page on the embedded browser (or via a tethering connection if embedded browser is not supported).</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FC8F0F0" w14:textId="77777777" w:rsidR="00112B69" w:rsidRPr="00B07F2D" w:rsidRDefault="00112B69" w:rsidP="00175FC0">
            <w:pPr>
              <w:keepNext/>
              <w:keepLines/>
              <w:jc w:val="left"/>
              <w:rPr>
                <w:sz w:val="18"/>
              </w:rPr>
            </w:pPr>
            <w:r w:rsidRPr="00B07F2D">
              <w:rPr>
                <w:sz w:val="18"/>
              </w:rPr>
              <w:t>Page is loaded successfully to confirm data connection.</w:t>
            </w:r>
          </w:p>
        </w:tc>
      </w:tr>
      <w:tr w:rsidR="00112B69" w:rsidRPr="00AC2F69" w14:paraId="7750D66D"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D5346C8" w14:textId="77777777" w:rsidR="00112B69" w:rsidRPr="00AC2F69" w:rsidRDefault="00112B69" w:rsidP="00175FC0">
            <w:pPr>
              <w:keepNext/>
              <w:keepLines/>
            </w:pPr>
            <w:r>
              <w:t>4</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ECF55DA" w14:textId="77777777" w:rsidR="00112B69" w:rsidRPr="00B07F2D" w:rsidRDefault="00112B69" w:rsidP="00175FC0">
            <w:pPr>
              <w:keepNext/>
              <w:keepLines/>
              <w:jc w:val="left"/>
              <w:rPr>
                <w:sz w:val="18"/>
              </w:rPr>
            </w:pPr>
            <w:r>
              <w:rPr>
                <w:sz w:val="18"/>
              </w:rPr>
              <w:t>Power off DUT / enable Flight Mode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31D54F3" w14:textId="77777777" w:rsidR="00112B69" w:rsidRPr="00B07F2D" w:rsidRDefault="00112B69" w:rsidP="00175FC0">
            <w:pPr>
              <w:keepNext/>
              <w:keepLines/>
              <w:jc w:val="left"/>
              <w:rPr>
                <w:sz w:val="18"/>
              </w:rPr>
            </w:pPr>
            <w:r w:rsidRPr="001409E9">
              <w:rPr>
                <w:bCs/>
                <w:sz w:val="18"/>
                <w:szCs w:val="18"/>
              </w:rPr>
              <w:t xml:space="preserve">DUT sends </w:t>
            </w:r>
            <w:r>
              <w:rPr>
                <w:rFonts w:eastAsiaTheme="minorEastAsia"/>
                <w:bCs/>
                <w:sz w:val="18"/>
                <w:szCs w:val="18"/>
              </w:rPr>
              <w:t>DETACH</w:t>
            </w:r>
            <w:r w:rsidRPr="001409E9">
              <w:rPr>
                <w:bCs/>
                <w:sz w:val="18"/>
                <w:szCs w:val="18"/>
              </w:rPr>
              <w:t xml:space="preserve"> R</w:t>
            </w:r>
            <w:r>
              <w:rPr>
                <w:rFonts w:eastAsiaTheme="minorEastAsia" w:hint="eastAsia"/>
                <w:bCs/>
                <w:sz w:val="18"/>
                <w:szCs w:val="18"/>
              </w:rPr>
              <w:t>EQUEST</w:t>
            </w:r>
            <w:r w:rsidRPr="001409E9">
              <w:rPr>
                <w:bCs/>
                <w:sz w:val="18"/>
                <w:szCs w:val="18"/>
              </w:rPr>
              <w:t xml:space="preserve"> to the network with type</w:t>
            </w:r>
            <w:r>
              <w:rPr>
                <w:rFonts w:eastAsiaTheme="minorEastAsia" w:hint="eastAsia"/>
                <w:bCs/>
                <w:sz w:val="18"/>
                <w:szCs w:val="18"/>
              </w:rPr>
              <w:t xml:space="preserve"> </w:t>
            </w:r>
            <w:r>
              <w:rPr>
                <w:rFonts w:eastAsiaTheme="minorEastAsia"/>
                <w:bCs/>
                <w:sz w:val="18"/>
                <w:szCs w:val="18"/>
              </w:rPr>
              <w:t xml:space="preserve">“EPS Detach (1)” and </w:t>
            </w:r>
            <w:r w:rsidRPr="004A2991">
              <w:rPr>
                <w:rFonts w:eastAsiaTheme="minorEastAsia"/>
                <w:bCs/>
                <w:sz w:val="18"/>
                <w:szCs w:val="18"/>
              </w:rPr>
              <w:t>“Switch off</w:t>
            </w:r>
            <w:r>
              <w:rPr>
                <w:rFonts w:eastAsiaTheme="minorEastAsia"/>
                <w:bCs/>
                <w:sz w:val="18"/>
                <w:szCs w:val="18"/>
              </w:rPr>
              <w:t xml:space="preserve"> (1)</w:t>
            </w:r>
            <w:r w:rsidRPr="004A2991">
              <w:rPr>
                <w:rFonts w:eastAsiaTheme="minorEastAsia"/>
                <w:bCs/>
                <w:sz w:val="18"/>
                <w:szCs w:val="18"/>
              </w:rPr>
              <w:t>”.</w:t>
            </w:r>
          </w:p>
        </w:tc>
      </w:tr>
    </w:tbl>
    <w:p w14:paraId="733EFFDE" w14:textId="77777777" w:rsidR="00112B69" w:rsidRPr="004D36D2" w:rsidRDefault="00112B69" w:rsidP="00112B69">
      <w:pPr>
        <w:pStyle w:val="H6b"/>
      </w:pPr>
      <w:r w:rsidRPr="004D36D2">
        <w:t>Example message flow:</w:t>
      </w:r>
    </w:p>
    <w:tbl>
      <w:tblPr>
        <w:tblW w:w="8931" w:type="dxa"/>
        <w:tblInd w:w="2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27" w:type="dxa"/>
          <w:right w:w="57" w:type="dxa"/>
        </w:tblCellMar>
        <w:tblLook w:val="0000" w:firstRow="0" w:lastRow="0" w:firstColumn="0" w:lastColumn="0" w:noHBand="0" w:noVBand="0"/>
      </w:tblPr>
      <w:tblGrid>
        <w:gridCol w:w="532"/>
        <w:gridCol w:w="991"/>
        <w:gridCol w:w="4898"/>
        <w:gridCol w:w="2510"/>
      </w:tblGrid>
      <w:tr w:rsidR="00112B69" w:rsidRPr="00AC2F69" w14:paraId="334D7840" w14:textId="77777777" w:rsidTr="00175FC0">
        <w:trPr>
          <w:cantSplit/>
          <w:tblHeader/>
        </w:trPr>
        <w:tc>
          <w:tcPr>
            <w:tcW w:w="532" w:type="dxa"/>
            <w:tcBorders>
              <w:bottom w:val="single" w:sz="4" w:space="0" w:color="BFBFBF"/>
            </w:tcBorders>
            <w:shd w:val="pct5" w:color="auto" w:fill="auto"/>
            <w:tcMar>
              <w:left w:w="27" w:type="dxa"/>
            </w:tcMar>
          </w:tcPr>
          <w:p w14:paraId="52EAD39F" w14:textId="77777777" w:rsidR="00112B69" w:rsidRPr="00900507" w:rsidRDefault="00112B69" w:rsidP="00175FC0">
            <w:pPr>
              <w:keepNext/>
              <w:keepLines/>
              <w:tabs>
                <w:tab w:val="left" w:pos="851"/>
              </w:tabs>
              <w:jc w:val="left"/>
              <w:rPr>
                <w:b/>
                <w:sz w:val="18"/>
                <w:szCs w:val="18"/>
                <w:lang w:eastAsia="en-GB"/>
              </w:rPr>
            </w:pPr>
            <w:r w:rsidRPr="00900507">
              <w:rPr>
                <w:b/>
                <w:sz w:val="18"/>
                <w:szCs w:val="18"/>
                <w:lang w:eastAsia="en-GB"/>
              </w:rPr>
              <w:lastRenderedPageBreak/>
              <w:t>Step</w:t>
            </w:r>
          </w:p>
        </w:tc>
        <w:tc>
          <w:tcPr>
            <w:tcW w:w="991" w:type="dxa"/>
            <w:shd w:val="pct5" w:color="auto" w:fill="auto"/>
            <w:tcMar>
              <w:left w:w="27" w:type="dxa"/>
            </w:tcMar>
          </w:tcPr>
          <w:p w14:paraId="15C54ADD" w14:textId="77777777" w:rsidR="00112B69" w:rsidRPr="00900507" w:rsidRDefault="00112B69" w:rsidP="00175FC0">
            <w:pPr>
              <w:keepNext/>
              <w:keepLines/>
              <w:tabs>
                <w:tab w:val="left" w:pos="851"/>
              </w:tabs>
              <w:jc w:val="left"/>
              <w:rPr>
                <w:b/>
                <w:sz w:val="18"/>
                <w:szCs w:val="18"/>
                <w:lang w:eastAsia="en-GB"/>
              </w:rPr>
            </w:pPr>
            <w:r w:rsidRPr="00900507">
              <w:rPr>
                <w:b/>
                <w:sz w:val="18"/>
                <w:szCs w:val="18"/>
                <w:lang w:eastAsia="en-GB"/>
              </w:rPr>
              <w:t>Direction</w:t>
            </w:r>
            <w:r w:rsidRPr="00900507">
              <w:rPr>
                <w:b/>
                <w:sz w:val="18"/>
                <w:szCs w:val="18"/>
                <w:lang w:eastAsia="en-GB"/>
              </w:rPr>
              <w:br/>
              <w:t>DUT - NW</w:t>
            </w:r>
          </w:p>
        </w:tc>
        <w:tc>
          <w:tcPr>
            <w:tcW w:w="4898" w:type="dxa"/>
            <w:shd w:val="pct5" w:color="auto" w:fill="auto"/>
            <w:tcMar>
              <w:left w:w="27" w:type="dxa"/>
            </w:tcMar>
          </w:tcPr>
          <w:p w14:paraId="4CD5BA6E" w14:textId="77777777" w:rsidR="00112B69" w:rsidRPr="00900507" w:rsidRDefault="00112B69" w:rsidP="00175FC0">
            <w:pPr>
              <w:keepNext/>
              <w:keepLines/>
              <w:tabs>
                <w:tab w:val="left" w:pos="851"/>
              </w:tabs>
              <w:jc w:val="left"/>
              <w:rPr>
                <w:b/>
                <w:sz w:val="18"/>
                <w:szCs w:val="18"/>
                <w:lang w:eastAsia="en-GB"/>
              </w:rPr>
            </w:pPr>
            <w:r w:rsidRPr="00900507">
              <w:rPr>
                <w:b/>
                <w:sz w:val="18"/>
                <w:szCs w:val="18"/>
                <w:lang w:eastAsia="en-GB"/>
              </w:rPr>
              <w:t>Message</w:t>
            </w:r>
          </w:p>
        </w:tc>
        <w:tc>
          <w:tcPr>
            <w:tcW w:w="2510" w:type="dxa"/>
            <w:shd w:val="pct5" w:color="auto" w:fill="auto"/>
            <w:tcMar>
              <w:left w:w="27" w:type="dxa"/>
            </w:tcMar>
          </w:tcPr>
          <w:p w14:paraId="3E5DE601" w14:textId="77777777" w:rsidR="00112B69" w:rsidRPr="00900507" w:rsidRDefault="00112B69" w:rsidP="00175FC0">
            <w:pPr>
              <w:keepNext/>
              <w:keepLines/>
              <w:tabs>
                <w:tab w:val="left" w:pos="851"/>
              </w:tabs>
              <w:jc w:val="left"/>
              <w:rPr>
                <w:b/>
                <w:sz w:val="18"/>
                <w:szCs w:val="18"/>
                <w:lang w:eastAsia="en-GB"/>
              </w:rPr>
            </w:pPr>
            <w:r w:rsidRPr="00900507">
              <w:rPr>
                <w:b/>
                <w:sz w:val="18"/>
                <w:szCs w:val="18"/>
                <w:lang w:eastAsia="en-GB"/>
              </w:rPr>
              <w:t>Comments</w:t>
            </w:r>
          </w:p>
        </w:tc>
      </w:tr>
      <w:tr w:rsidR="00112B69" w:rsidRPr="00AC2F69" w14:paraId="45EA65BD" w14:textId="77777777" w:rsidTr="00175FC0">
        <w:trPr>
          <w:cantSplit/>
          <w:tblHeader/>
        </w:trPr>
        <w:tc>
          <w:tcPr>
            <w:tcW w:w="8931" w:type="dxa"/>
            <w:gridSpan w:val="4"/>
            <w:tcBorders>
              <w:bottom w:val="single" w:sz="4" w:space="0" w:color="BFBFBF"/>
            </w:tcBorders>
            <w:shd w:val="pct5" w:color="auto" w:fill="auto"/>
            <w:tcMar>
              <w:left w:w="27" w:type="dxa"/>
            </w:tcMar>
          </w:tcPr>
          <w:p w14:paraId="3E0AF875" w14:textId="77777777" w:rsidR="00112B69" w:rsidRPr="000057D2" w:rsidRDefault="00112B69" w:rsidP="00175FC0">
            <w:pPr>
              <w:keepNext/>
              <w:keepLines/>
              <w:tabs>
                <w:tab w:val="left" w:pos="851"/>
              </w:tabs>
              <w:ind w:right="-1"/>
              <w:jc w:val="center"/>
              <w:rPr>
                <w:sz w:val="18"/>
                <w:szCs w:val="18"/>
                <w:lang w:eastAsia="en-GB"/>
              </w:rPr>
            </w:pPr>
            <w:r>
              <w:rPr>
                <w:sz w:val="18"/>
                <w:szCs w:val="18"/>
                <w:lang w:eastAsia="en-GB"/>
              </w:rPr>
              <w:t>ATTACH</w:t>
            </w:r>
          </w:p>
        </w:tc>
      </w:tr>
      <w:tr w:rsidR="00112B69" w:rsidRPr="00AC2F69" w14:paraId="7B8E105C" w14:textId="77777777" w:rsidTr="00175FC0">
        <w:trPr>
          <w:cantSplit/>
          <w:tblHeader/>
        </w:trPr>
        <w:tc>
          <w:tcPr>
            <w:tcW w:w="532" w:type="dxa"/>
            <w:shd w:val="pct5" w:color="auto" w:fill="auto"/>
            <w:tcMar>
              <w:left w:w="27" w:type="dxa"/>
            </w:tcMar>
            <w:vAlign w:val="center"/>
          </w:tcPr>
          <w:p w14:paraId="4C4DD734" w14:textId="77777777" w:rsidR="00112B69" w:rsidRPr="00AC2F69" w:rsidRDefault="00112B69" w:rsidP="00175FC0">
            <w:pPr>
              <w:keepNext/>
              <w:keepLines/>
            </w:pPr>
            <w:r w:rsidRPr="00AC2F69">
              <w:t>1</w:t>
            </w:r>
          </w:p>
        </w:tc>
        <w:tc>
          <w:tcPr>
            <w:tcW w:w="991" w:type="dxa"/>
            <w:shd w:val="clear" w:color="auto" w:fill="auto"/>
            <w:tcMar>
              <w:left w:w="27" w:type="dxa"/>
            </w:tcMar>
          </w:tcPr>
          <w:p w14:paraId="6145D409" w14:textId="77777777" w:rsidR="00112B69" w:rsidRPr="00900507" w:rsidRDefault="00112B69" w:rsidP="00175FC0">
            <w:pPr>
              <w:keepNext/>
              <w:keepLines/>
              <w:tabs>
                <w:tab w:val="left" w:pos="851"/>
              </w:tabs>
              <w:ind w:right="-1"/>
              <w:jc w:val="center"/>
              <w:rPr>
                <w:sz w:val="18"/>
                <w:szCs w:val="18"/>
                <w:lang w:eastAsia="en-GB"/>
              </w:rPr>
            </w:pPr>
            <w:r w:rsidRPr="00900507">
              <w:rPr>
                <w:sz w:val="18"/>
                <w:szCs w:val="18"/>
                <w:lang w:eastAsia="en-GB"/>
              </w:rPr>
              <w:t>--&gt;</w:t>
            </w:r>
          </w:p>
        </w:tc>
        <w:tc>
          <w:tcPr>
            <w:tcW w:w="4898" w:type="dxa"/>
            <w:shd w:val="clear" w:color="auto" w:fill="auto"/>
            <w:tcMar>
              <w:left w:w="27" w:type="dxa"/>
            </w:tcMar>
            <w:vAlign w:val="center"/>
          </w:tcPr>
          <w:p w14:paraId="4EE4378F"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ATTACH REQUEST</w:t>
            </w:r>
          </w:p>
          <w:p w14:paraId="24343E12"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(PDN CONNECTIVITY REQUEST)</w:t>
            </w:r>
          </w:p>
        </w:tc>
        <w:tc>
          <w:tcPr>
            <w:tcW w:w="2510" w:type="dxa"/>
            <w:shd w:val="clear" w:color="auto" w:fill="auto"/>
            <w:tcMar>
              <w:left w:w="27" w:type="dxa"/>
            </w:tcMar>
            <w:vAlign w:val="center"/>
          </w:tcPr>
          <w:p w14:paraId="033DF935"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EPS attach (1)</w:t>
            </w:r>
          </w:p>
        </w:tc>
      </w:tr>
      <w:tr w:rsidR="00112B69" w:rsidRPr="00AC2F69" w14:paraId="6D82EE7B" w14:textId="77777777" w:rsidTr="00175FC0">
        <w:trPr>
          <w:cantSplit/>
          <w:tblHeader/>
        </w:trPr>
        <w:tc>
          <w:tcPr>
            <w:tcW w:w="532" w:type="dxa"/>
            <w:shd w:val="pct5" w:color="auto" w:fill="auto"/>
            <w:tcMar>
              <w:left w:w="27" w:type="dxa"/>
            </w:tcMar>
            <w:vAlign w:val="center"/>
          </w:tcPr>
          <w:p w14:paraId="14169CC7" w14:textId="77777777" w:rsidR="00112B69" w:rsidRPr="00AC2F69" w:rsidRDefault="00112B69" w:rsidP="00175FC0">
            <w:pPr>
              <w:keepNext/>
              <w:keepLines/>
            </w:pPr>
            <w:r w:rsidRPr="00AC2F69">
              <w:t>2</w:t>
            </w:r>
          </w:p>
        </w:tc>
        <w:tc>
          <w:tcPr>
            <w:tcW w:w="991" w:type="dxa"/>
            <w:shd w:val="clear" w:color="auto" w:fill="auto"/>
            <w:tcMar>
              <w:left w:w="27" w:type="dxa"/>
            </w:tcMar>
          </w:tcPr>
          <w:p w14:paraId="4289325E" w14:textId="77777777" w:rsidR="00112B69" w:rsidRPr="00900507" w:rsidRDefault="00112B69" w:rsidP="00175FC0">
            <w:pPr>
              <w:keepNext/>
              <w:keepLines/>
              <w:tabs>
                <w:tab w:val="left" w:pos="851"/>
              </w:tabs>
              <w:ind w:right="-1"/>
              <w:jc w:val="center"/>
              <w:rPr>
                <w:sz w:val="18"/>
                <w:szCs w:val="18"/>
                <w:lang w:eastAsia="en-GB"/>
              </w:rPr>
            </w:pPr>
            <w:r w:rsidRPr="00900507">
              <w:rPr>
                <w:sz w:val="18"/>
                <w:szCs w:val="18"/>
                <w:lang w:eastAsia="en-GB"/>
              </w:rPr>
              <w:t>&lt;--</w:t>
            </w:r>
          </w:p>
        </w:tc>
        <w:tc>
          <w:tcPr>
            <w:tcW w:w="4898" w:type="dxa"/>
            <w:shd w:val="clear" w:color="auto" w:fill="auto"/>
            <w:tcMar>
              <w:left w:w="27" w:type="dxa"/>
            </w:tcMar>
            <w:vAlign w:val="center"/>
          </w:tcPr>
          <w:p w14:paraId="245E2335"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ATTACH ACCEPT</w:t>
            </w:r>
          </w:p>
          <w:p w14:paraId="4A7960AD"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(ACTIVATE DEFAULT EPS BEARER CONTEXT REQUEST)</w:t>
            </w:r>
          </w:p>
        </w:tc>
        <w:tc>
          <w:tcPr>
            <w:tcW w:w="2510" w:type="dxa"/>
            <w:shd w:val="clear" w:color="auto" w:fill="auto"/>
            <w:tcMar>
              <w:left w:w="27" w:type="dxa"/>
            </w:tcMar>
            <w:vAlign w:val="center"/>
          </w:tcPr>
          <w:p w14:paraId="2D7E9E12" w14:textId="77777777" w:rsidR="00112B69" w:rsidRPr="00900507" w:rsidRDefault="00112B69" w:rsidP="00175FC0">
            <w:pPr>
              <w:keepNext/>
              <w:keepLines/>
              <w:tabs>
                <w:tab w:val="left" w:pos="851"/>
              </w:tabs>
              <w:ind w:right="-1"/>
              <w:jc w:val="left"/>
              <w:rPr>
                <w:sz w:val="18"/>
                <w:szCs w:val="18"/>
                <w:lang w:eastAsia="en-GB"/>
              </w:rPr>
            </w:pPr>
          </w:p>
        </w:tc>
      </w:tr>
      <w:tr w:rsidR="00112B69" w:rsidRPr="00AC2F69" w14:paraId="07FE0A4D" w14:textId="77777777" w:rsidTr="00175FC0">
        <w:trPr>
          <w:cantSplit/>
          <w:tblHeader/>
        </w:trPr>
        <w:tc>
          <w:tcPr>
            <w:tcW w:w="532" w:type="dxa"/>
            <w:shd w:val="pct5" w:color="auto" w:fill="auto"/>
            <w:tcMar>
              <w:left w:w="27" w:type="dxa"/>
            </w:tcMar>
            <w:vAlign w:val="center"/>
          </w:tcPr>
          <w:p w14:paraId="5303CBA2" w14:textId="77777777" w:rsidR="00112B69" w:rsidRPr="00AC2F69" w:rsidRDefault="00112B69" w:rsidP="00175FC0">
            <w:pPr>
              <w:keepNext/>
              <w:keepLines/>
            </w:pPr>
            <w:r w:rsidRPr="00AC2F69">
              <w:t>3</w:t>
            </w:r>
          </w:p>
        </w:tc>
        <w:tc>
          <w:tcPr>
            <w:tcW w:w="991" w:type="dxa"/>
            <w:shd w:val="clear" w:color="auto" w:fill="auto"/>
            <w:tcMar>
              <w:left w:w="27" w:type="dxa"/>
            </w:tcMar>
          </w:tcPr>
          <w:p w14:paraId="53A7F5DE" w14:textId="77777777" w:rsidR="00112B69" w:rsidRPr="00900507" w:rsidRDefault="00112B69" w:rsidP="00175FC0">
            <w:pPr>
              <w:keepNext/>
              <w:keepLines/>
              <w:tabs>
                <w:tab w:val="left" w:pos="851"/>
              </w:tabs>
              <w:ind w:right="-1"/>
              <w:jc w:val="center"/>
              <w:rPr>
                <w:sz w:val="18"/>
                <w:szCs w:val="18"/>
                <w:lang w:eastAsia="en-GB"/>
              </w:rPr>
            </w:pPr>
            <w:r w:rsidRPr="00900507">
              <w:rPr>
                <w:sz w:val="18"/>
                <w:szCs w:val="18"/>
                <w:lang w:eastAsia="en-GB"/>
              </w:rPr>
              <w:t>--&gt;</w:t>
            </w:r>
          </w:p>
        </w:tc>
        <w:tc>
          <w:tcPr>
            <w:tcW w:w="4898" w:type="dxa"/>
            <w:shd w:val="clear" w:color="auto" w:fill="auto"/>
            <w:tcMar>
              <w:left w:w="27" w:type="dxa"/>
            </w:tcMar>
            <w:vAlign w:val="center"/>
          </w:tcPr>
          <w:p w14:paraId="6D9034B1"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ATTACH COMPLETE</w:t>
            </w:r>
          </w:p>
          <w:p w14:paraId="50424B7B"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(ACTIVATE DEFAULT EPS BEARER CONTEXT ACCEPT)</w:t>
            </w:r>
          </w:p>
        </w:tc>
        <w:tc>
          <w:tcPr>
            <w:tcW w:w="2510" w:type="dxa"/>
            <w:shd w:val="clear" w:color="auto" w:fill="auto"/>
            <w:tcMar>
              <w:left w:w="27" w:type="dxa"/>
            </w:tcMar>
            <w:vAlign w:val="center"/>
          </w:tcPr>
          <w:p w14:paraId="1A569E27" w14:textId="77777777" w:rsidR="00112B69" w:rsidRPr="00900507" w:rsidRDefault="00112B69" w:rsidP="00175FC0">
            <w:pPr>
              <w:keepNext/>
              <w:keepLines/>
              <w:tabs>
                <w:tab w:val="left" w:pos="851"/>
              </w:tabs>
              <w:ind w:right="-1"/>
              <w:jc w:val="left"/>
              <w:rPr>
                <w:sz w:val="18"/>
                <w:szCs w:val="18"/>
                <w:lang w:eastAsia="en-GB"/>
              </w:rPr>
            </w:pPr>
          </w:p>
        </w:tc>
      </w:tr>
      <w:tr w:rsidR="00112B69" w:rsidRPr="00AC2F69" w14:paraId="53372E74" w14:textId="77777777" w:rsidTr="00175FC0">
        <w:trPr>
          <w:cantSplit/>
          <w:tblHeader/>
        </w:trPr>
        <w:tc>
          <w:tcPr>
            <w:tcW w:w="8931" w:type="dxa"/>
            <w:gridSpan w:val="4"/>
            <w:shd w:val="pct5" w:color="auto" w:fill="auto"/>
            <w:tcMar>
              <w:left w:w="27" w:type="dxa"/>
            </w:tcMar>
            <w:vAlign w:val="center"/>
          </w:tcPr>
          <w:p w14:paraId="37DDCE11" w14:textId="77777777" w:rsidR="00112B69" w:rsidRPr="00900507" w:rsidRDefault="00112B69" w:rsidP="00175FC0">
            <w:pPr>
              <w:keepNext/>
              <w:keepLines/>
              <w:tabs>
                <w:tab w:val="left" w:pos="851"/>
              </w:tabs>
              <w:ind w:right="-1"/>
              <w:jc w:val="center"/>
              <w:rPr>
                <w:sz w:val="18"/>
                <w:szCs w:val="18"/>
                <w:lang w:eastAsia="en-GB"/>
              </w:rPr>
            </w:pPr>
            <w:r>
              <w:rPr>
                <w:sz w:val="18"/>
                <w:szCs w:val="18"/>
                <w:lang w:eastAsia="en-GB"/>
              </w:rPr>
              <w:t>DETACH</w:t>
            </w:r>
          </w:p>
        </w:tc>
      </w:tr>
      <w:tr w:rsidR="00112B69" w:rsidRPr="00AC2F69" w14:paraId="15FC26CB" w14:textId="77777777" w:rsidTr="00175FC0">
        <w:trPr>
          <w:cantSplit/>
          <w:tblHeader/>
        </w:trPr>
        <w:tc>
          <w:tcPr>
            <w:tcW w:w="532" w:type="dxa"/>
            <w:shd w:val="pct5" w:color="auto" w:fill="auto"/>
            <w:tcMar>
              <w:left w:w="27" w:type="dxa"/>
            </w:tcMar>
            <w:vAlign w:val="center"/>
          </w:tcPr>
          <w:p w14:paraId="06FDEE89" w14:textId="77777777" w:rsidR="00112B69" w:rsidRPr="00AC2F69" w:rsidRDefault="00112B69" w:rsidP="00175FC0">
            <w:pPr>
              <w:keepNext/>
              <w:keepLines/>
            </w:pPr>
            <w:r>
              <w:t>4</w:t>
            </w:r>
          </w:p>
        </w:tc>
        <w:tc>
          <w:tcPr>
            <w:tcW w:w="991" w:type="dxa"/>
            <w:shd w:val="clear" w:color="auto" w:fill="auto"/>
            <w:tcMar>
              <w:left w:w="27" w:type="dxa"/>
            </w:tcMar>
          </w:tcPr>
          <w:p w14:paraId="56B4C1CE" w14:textId="77777777" w:rsidR="00112B69" w:rsidRPr="00900507" w:rsidRDefault="00112B69" w:rsidP="00175FC0">
            <w:pPr>
              <w:keepNext/>
              <w:keepLines/>
              <w:tabs>
                <w:tab w:val="left" w:pos="851"/>
              </w:tabs>
              <w:ind w:right="-1"/>
              <w:jc w:val="center"/>
              <w:rPr>
                <w:sz w:val="18"/>
                <w:szCs w:val="18"/>
                <w:lang w:eastAsia="en-GB"/>
              </w:rPr>
            </w:pPr>
            <w:r w:rsidRPr="00900507">
              <w:rPr>
                <w:sz w:val="18"/>
                <w:szCs w:val="18"/>
                <w:lang w:eastAsia="en-GB"/>
              </w:rPr>
              <w:t>--&gt;</w:t>
            </w:r>
          </w:p>
        </w:tc>
        <w:tc>
          <w:tcPr>
            <w:tcW w:w="4898" w:type="dxa"/>
            <w:shd w:val="clear" w:color="auto" w:fill="auto"/>
            <w:tcMar>
              <w:left w:w="27" w:type="dxa"/>
            </w:tcMar>
          </w:tcPr>
          <w:p w14:paraId="6F7BD2FA" w14:textId="77777777" w:rsidR="00112B69" w:rsidRPr="00900507" w:rsidRDefault="00112B69" w:rsidP="00175FC0">
            <w:pPr>
              <w:keepNext/>
              <w:keepLines/>
              <w:tabs>
                <w:tab w:val="left" w:pos="851"/>
              </w:tabs>
              <w:ind w:right="-1"/>
              <w:jc w:val="left"/>
              <w:rPr>
                <w:sz w:val="18"/>
                <w:szCs w:val="18"/>
                <w:lang w:eastAsia="en-GB"/>
              </w:rPr>
            </w:pPr>
            <w:r w:rsidRPr="00046E82">
              <w:rPr>
                <w:sz w:val="18"/>
                <w:szCs w:val="18"/>
              </w:rPr>
              <w:t>DETACH REQUEST</w:t>
            </w:r>
          </w:p>
        </w:tc>
        <w:tc>
          <w:tcPr>
            <w:tcW w:w="2510" w:type="dxa"/>
            <w:shd w:val="clear" w:color="auto" w:fill="auto"/>
            <w:tcMar>
              <w:left w:w="27" w:type="dxa"/>
            </w:tcMar>
          </w:tcPr>
          <w:p w14:paraId="7C59A42C" w14:textId="77777777" w:rsidR="00112B69" w:rsidRPr="00900507" w:rsidRDefault="00112B69" w:rsidP="00175FC0">
            <w:pPr>
              <w:keepNext/>
              <w:keepLines/>
              <w:tabs>
                <w:tab w:val="left" w:pos="851"/>
              </w:tabs>
              <w:ind w:right="-1"/>
              <w:jc w:val="left"/>
              <w:rPr>
                <w:sz w:val="18"/>
                <w:szCs w:val="18"/>
                <w:lang w:eastAsia="en-GB"/>
              </w:rPr>
            </w:pPr>
            <w:r w:rsidRPr="00046E82">
              <w:rPr>
                <w:sz w:val="18"/>
                <w:szCs w:val="18"/>
              </w:rPr>
              <w:t>EPS Detach (1) &amp; Switch off (1)</w:t>
            </w:r>
          </w:p>
        </w:tc>
      </w:tr>
    </w:tbl>
    <w:p w14:paraId="05690880" w14:textId="77777777" w:rsidR="00112B69" w:rsidRPr="00AC2F69" w:rsidRDefault="00112B69" w:rsidP="00112B69"/>
    <w:p w14:paraId="2977C64E" w14:textId="77777777" w:rsidR="00112B69" w:rsidRPr="00AC2F69" w:rsidRDefault="00112B69" w:rsidP="00112B69">
      <w:pPr>
        <w:pStyle w:val="Heading4"/>
      </w:pPr>
      <w:bookmarkStart w:id="22" w:name="_Toc220946494"/>
      <w:r w:rsidRPr="00AC2F69">
        <w:t>100.1.1.2</w:t>
      </w:r>
      <w:r w:rsidRPr="00AC2F69">
        <w:tab/>
      </w:r>
      <w:r>
        <w:t>Void</w:t>
      </w:r>
      <w:bookmarkEnd w:id="22"/>
    </w:p>
    <w:p w14:paraId="72FF73D4" w14:textId="77777777" w:rsidR="00112B69" w:rsidRPr="00AC2F69" w:rsidRDefault="00112B69" w:rsidP="00112B69">
      <w:pPr>
        <w:pStyle w:val="Heading4"/>
      </w:pPr>
      <w:bookmarkStart w:id="23" w:name="_Toc220946495"/>
      <w:r w:rsidRPr="00AC2F69">
        <w:t>100.1.1.3</w:t>
      </w:r>
      <w:r w:rsidRPr="00AC2F69">
        <w:tab/>
      </w:r>
      <w:r>
        <w:t>Void</w:t>
      </w:r>
      <w:bookmarkEnd w:id="23"/>
    </w:p>
    <w:p w14:paraId="4D0B6F85" w14:textId="77777777" w:rsidR="00112B69" w:rsidRPr="00AC2F69" w:rsidRDefault="00112B69" w:rsidP="00112B69">
      <w:pPr>
        <w:pStyle w:val="Heading4"/>
      </w:pPr>
      <w:bookmarkStart w:id="24" w:name="_Toc220946496"/>
      <w:r w:rsidRPr="00AC2F69">
        <w:t>100.1.1.4</w:t>
      </w:r>
      <w:r w:rsidRPr="00AC2F69">
        <w:tab/>
      </w:r>
      <w:r>
        <w:t>Void</w:t>
      </w:r>
      <w:bookmarkEnd w:id="24"/>
    </w:p>
    <w:p w14:paraId="4AC2238C" w14:textId="77777777" w:rsidR="00112B69" w:rsidRPr="00AC2F69" w:rsidRDefault="00112B69" w:rsidP="00112B69">
      <w:pPr>
        <w:pStyle w:val="Heading4"/>
      </w:pPr>
      <w:bookmarkStart w:id="25" w:name="_Toc220946497"/>
      <w:r w:rsidRPr="00AC2F69">
        <w:t>100.1.1.5</w:t>
      </w:r>
      <w:r w:rsidRPr="00AC2F69">
        <w:tab/>
      </w:r>
      <w:r>
        <w:t>Void</w:t>
      </w:r>
      <w:bookmarkEnd w:id="25"/>
    </w:p>
    <w:p w14:paraId="14DA90B9" w14:textId="77777777" w:rsidR="00112B69" w:rsidRPr="00AC2F69" w:rsidRDefault="00112B69" w:rsidP="00112B69">
      <w:pPr>
        <w:pStyle w:val="Heading4"/>
      </w:pPr>
      <w:bookmarkStart w:id="26" w:name="_Toc220946498"/>
      <w:r w:rsidRPr="00AC2F69">
        <w:t>100.1.1.6</w:t>
      </w:r>
      <w:r w:rsidRPr="00AC2F69">
        <w:tab/>
      </w:r>
      <w:r>
        <w:t>Void</w:t>
      </w:r>
      <w:bookmarkEnd w:id="26"/>
    </w:p>
    <w:p w14:paraId="1FEEBB09" w14:textId="77777777" w:rsidR="00112B69" w:rsidRPr="00AC2F69" w:rsidRDefault="00112B69" w:rsidP="00112B69">
      <w:pPr>
        <w:pStyle w:val="Heading4"/>
      </w:pPr>
      <w:bookmarkStart w:id="27" w:name="_Toc220946499"/>
      <w:r w:rsidRPr="00AC2F69">
        <w:t>100.1.1.7</w:t>
      </w:r>
      <w:r w:rsidRPr="00AC2F69">
        <w:tab/>
      </w:r>
      <w:r>
        <w:t>Void</w:t>
      </w:r>
      <w:bookmarkEnd w:id="27"/>
    </w:p>
    <w:p w14:paraId="248A1A18" w14:textId="77777777" w:rsidR="00112B69" w:rsidRPr="00AC2F69" w:rsidRDefault="00112B69" w:rsidP="00112B69">
      <w:pPr>
        <w:pStyle w:val="Heading4"/>
      </w:pPr>
      <w:bookmarkStart w:id="28" w:name="_Toc220946500"/>
      <w:r w:rsidRPr="00AC2F69">
        <w:t>100.1.1.8</w:t>
      </w:r>
      <w:r w:rsidRPr="00AC2F69">
        <w:tab/>
      </w:r>
      <w:r>
        <w:t>Void</w:t>
      </w:r>
      <w:bookmarkEnd w:id="28"/>
    </w:p>
    <w:p w14:paraId="6117CBAE" w14:textId="77777777" w:rsidR="00112B69" w:rsidRPr="00AC2F69" w:rsidRDefault="00112B69" w:rsidP="00112B69">
      <w:pPr>
        <w:pStyle w:val="Heading4"/>
      </w:pPr>
      <w:bookmarkStart w:id="29" w:name="_Toc220946501"/>
      <w:r w:rsidRPr="00AC2F69">
        <w:t>100.1.1.9</w:t>
      </w:r>
      <w:r w:rsidRPr="00AC2F69">
        <w:tab/>
      </w:r>
      <w:r>
        <w:t>Void</w:t>
      </w:r>
      <w:bookmarkEnd w:id="29"/>
    </w:p>
    <w:p w14:paraId="68EDBE8E" w14:textId="77777777" w:rsidR="00112B69" w:rsidRPr="00AC2F69" w:rsidRDefault="00112B69" w:rsidP="00112B69">
      <w:pPr>
        <w:pStyle w:val="Heading4"/>
      </w:pPr>
      <w:bookmarkStart w:id="30" w:name="_Toc220946502"/>
      <w:r w:rsidRPr="00AC2F69">
        <w:t>100.1.1.1</w:t>
      </w:r>
      <w:r>
        <w:t>0</w:t>
      </w:r>
      <w:r w:rsidRPr="00AC2F69">
        <w:tab/>
        <w:t>EPS Attach</w:t>
      </w:r>
      <w:r>
        <w:t xml:space="preserve"> unsuccessful for 5G services</w:t>
      </w:r>
      <w:bookmarkEnd w:id="30"/>
    </w:p>
    <w:p w14:paraId="03B44074" w14:textId="77777777" w:rsidR="00112B69" w:rsidRPr="00AC2F69" w:rsidRDefault="00112B69" w:rsidP="00112B69">
      <w:pPr>
        <w:pStyle w:val="H6"/>
      </w:pPr>
      <w:r w:rsidRPr="00AC2F69">
        <w:t>Description</w:t>
      </w:r>
    </w:p>
    <w:p w14:paraId="35196713" w14:textId="77777777" w:rsidR="00112B69" w:rsidRPr="00AC2F69" w:rsidRDefault="00112B69" w:rsidP="00112B69">
      <w:r w:rsidRPr="00AC2F69">
        <w:t xml:space="preserve">The DUT shall successfully perform the “EPS Attach” and “Default EPS Bearer Context Activation” procedures via an LTE eNB </w:t>
      </w:r>
      <w:r>
        <w:t xml:space="preserve">Master Node </w:t>
      </w:r>
      <w:r w:rsidRPr="00AC2F69">
        <w:t xml:space="preserve">with a </w:t>
      </w:r>
      <w:r>
        <w:t>5G NR gNB Secondary Node (5G EN-DC option 3) even in case if the UICC is not subscribed for 5G services</w:t>
      </w:r>
    </w:p>
    <w:p w14:paraId="2A9421F0" w14:textId="77777777" w:rsidR="00112B69" w:rsidRPr="00AC2F69" w:rsidRDefault="00112B69" w:rsidP="00112B69">
      <w:pPr>
        <w:pStyle w:val="H6"/>
      </w:pPr>
      <w:r w:rsidRPr="00AC2F69">
        <w:t>Applicability</w:t>
      </w:r>
    </w:p>
    <w:p w14:paraId="0FE6CC75" w14:textId="77777777" w:rsidR="00112B69" w:rsidRPr="00AC2F69" w:rsidRDefault="00112B69" w:rsidP="00112B69">
      <w:r w:rsidRPr="00AC2F69">
        <w:t>3GPP Rel. 15 or later</w:t>
      </w:r>
    </w:p>
    <w:p w14:paraId="243E56EF" w14:textId="1B2732A3" w:rsidR="00112B69" w:rsidRPr="00AC2F69" w:rsidRDefault="00112B69" w:rsidP="00112B69">
      <w:r>
        <w:t>5G NSA</w:t>
      </w:r>
    </w:p>
    <w:p w14:paraId="0699CBAB" w14:textId="77777777" w:rsidR="00112B69" w:rsidRPr="00AC2F69" w:rsidRDefault="00112B69" w:rsidP="00112B69">
      <w:pPr>
        <w:pStyle w:val="H6"/>
      </w:pPr>
      <w:r w:rsidRPr="00AC2F69">
        <w:t>Related core specifications</w:t>
      </w:r>
    </w:p>
    <w:p w14:paraId="5527257A" w14:textId="77777777" w:rsidR="00112B69" w:rsidRPr="00AC2F69" w:rsidRDefault="00112B69" w:rsidP="00112B69">
      <w:r w:rsidRPr="00AC2F69">
        <w:t>3GPP TS 24.301, 5.</w:t>
      </w:r>
      <w:r>
        <w:t>5.1</w:t>
      </w:r>
    </w:p>
    <w:p w14:paraId="59D5A8AA" w14:textId="77777777" w:rsidR="00112B69" w:rsidRPr="00AC2F69" w:rsidRDefault="00112B69" w:rsidP="00112B69">
      <w:r w:rsidRPr="00AC2F69">
        <w:t>3GPP TS 36.331, 5.3.3</w:t>
      </w:r>
    </w:p>
    <w:p w14:paraId="74B45872" w14:textId="77777777" w:rsidR="00112B69" w:rsidRPr="00AC2F69" w:rsidRDefault="00112B69" w:rsidP="00112B69">
      <w:r w:rsidRPr="00AC2F69">
        <w:t>3GPP TS 38.331, 6.3.3</w:t>
      </w:r>
    </w:p>
    <w:p w14:paraId="45B213AF" w14:textId="77777777" w:rsidR="00112B69" w:rsidRPr="00AC2F69" w:rsidRDefault="00112B69" w:rsidP="00112B69">
      <w:pPr>
        <w:pStyle w:val="H6"/>
      </w:pPr>
      <w:r w:rsidRPr="00AC2F69">
        <w:lastRenderedPageBreak/>
        <w:t>Reason for test</w:t>
      </w:r>
    </w:p>
    <w:p w14:paraId="5BAA0D98" w14:textId="09E35C2D" w:rsidR="00112B69" w:rsidRPr="00AC2F69" w:rsidRDefault="00112B69" w:rsidP="00112B69">
      <w:r w:rsidRPr="00AC2F69">
        <w:t xml:space="preserve">To verify the 5G DUT can successfully establish a Default EPS bearer with EPS Attach in a </w:t>
      </w:r>
      <w:r>
        <w:t>5G NSA network configuration and should not s</w:t>
      </w:r>
      <w:r w:rsidRPr="00AC2F69">
        <w:t>how an indication to the user that 5G service is available.</w:t>
      </w:r>
    </w:p>
    <w:p w14:paraId="25D86513" w14:textId="77777777" w:rsidR="00112B69" w:rsidRPr="00AC2F69" w:rsidRDefault="00112B69" w:rsidP="00112B69">
      <w:pPr>
        <w:pStyle w:val="H6"/>
      </w:pPr>
      <w:r w:rsidRPr="00AC2F69">
        <w:t>Initial configuration</w:t>
      </w:r>
    </w:p>
    <w:p w14:paraId="79AA501B" w14:textId="77777777" w:rsidR="00112B69" w:rsidRPr="00112B69" w:rsidRDefault="00112B69" w:rsidP="00112B69">
      <w:pPr>
        <w:rPr>
          <w:lang w:val="en-US"/>
        </w:rPr>
      </w:pPr>
      <w:r w:rsidRPr="00112B69">
        <w:rPr>
          <w:lang w:val="en-US"/>
        </w:rPr>
        <w:t>DUT supports 5G EN-DC option 3</w:t>
      </w:r>
    </w:p>
    <w:p w14:paraId="15D02395" w14:textId="77777777" w:rsidR="00112B69" w:rsidRPr="00AC2F69" w:rsidRDefault="00112B69" w:rsidP="00112B69">
      <w:r w:rsidRPr="00AC2F69">
        <w:t xml:space="preserve">A UICC with a </w:t>
      </w:r>
      <w:r>
        <w:t xml:space="preserve">missing </w:t>
      </w:r>
      <w:r w:rsidRPr="00AC2F69">
        <w:t>subscription for 5G services is used</w:t>
      </w:r>
    </w:p>
    <w:p w14:paraId="6CF1C3B3" w14:textId="77777777" w:rsidR="00112B69" w:rsidRPr="00AC2F69" w:rsidRDefault="00112B69" w:rsidP="00112B69">
      <w:r w:rsidRPr="00AC2F69">
        <w:t xml:space="preserve">Network coverage </w:t>
      </w:r>
      <w:r>
        <w:t>is</w:t>
      </w:r>
      <w:r w:rsidRPr="00AC2F69">
        <w:t xml:space="preserve"> an </w:t>
      </w:r>
      <w:r>
        <w:t xml:space="preserve">EN-DC configuration with </w:t>
      </w:r>
      <w:r w:rsidRPr="00AC2F69">
        <w:t xml:space="preserve">LTE </w:t>
      </w:r>
      <w:r>
        <w:t>e</w:t>
      </w:r>
      <w:r w:rsidRPr="00AC2F69">
        <w:t xml:space="preserve">NB </w:t>
      </w:r>
      <w:r>
        <w:t xml:space="preserve">Master Node connected to an EPC and </w:t>
      </w:r>
      <w:r w:rsidRPr="00AC2F69">
        <w:t xml:space="preserve">with a 5G NR gNB </w:t>
      </w:r>
      <w:r>
        <w:t>Secondary Node (i.e. non-standalone option 3).</w:t>
      </w:r>
    </w:p>
    <w:p w14:paraId="11ED8930" w14:textId="77777777" w:rsidR="00112B69" w:rsidRDefault="00112B69" w:rsidP="00112B69">
      <w:r w:rsidRPr="00AC2F69">
        <w:t>DUT is powered off or in flight mode</w:t>
      </w:r>
    </w:p>
    <w:p w14:paraId="60B4C449" w14:textId="77777777" w:rsidR="00112B69" w:rsidRPr="00AC2F69" w:rsidRDefault="00112B69" w:rsidP="00112B69">
      <w:pPr>
        <w:pStyle w:val="H6"/>
      </w:pPr>
      <w:r w:rsidRPr="00AC2F69">
        <w:lastRenderedPageBreak/>
        <w:t>Test procedure</w:t>
      </w:r>
    </w:p>
    <w:tbl>
      <w:tblPr>
        <w:tblW w:w="928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3" w:type="dxa"/>
        </w:tblCellMar>
        <w:tblLook w:val="04A0" w:firstRow="1" w:lastRow="0" w:firstColumn="1" w:lastColumn="0" w:noHBand="0" w:noVBand="1"/>
      </w:tblPr>
      <w:tblGrid>
        <w:gridCol w:w="438"/>
        <w:gridCol w:w="4296"/>
        <w:gridCol w:w="4555"/>
      </w:tblGrid>
      <w:tr w:rsidR="00112B69" w:rsidRPr="00AC2F69" w14:paraId="03984EA1"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1DB1A29" w14:textId="77777777" w:rsidR="00112B69" w:rsidRPr="001562AD" w:rsidRDefault="00112B69" w:rsidP="00175FC0">
            <w:pPr>
              <w:keepNext/>
              <w:keepLines/>
              <w:tabs>
                <w:tab w:val="left" w:pos="851"/>
              </w:tabs>
              <w:jc w:val="left"/>
              <w:rPr>
                <w:b/>
                <w:sz w:val="18"/>
                <w:szCs w:val="18"/>
                <w:lang w:eastAsia="en-GB"/>
              </w:rPr>
            </w:pPr>
            <w:r w:rsidRPr="001562AD">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1D87511E" w14:textId="77777777" w:rsidR="00112B69" w:rsidRPr="008E0894" w:rsidRDefault="00112B69" w:rsidP="00175FC0">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6B3FA48B" w14:textId="77777777" w:rsidR="00112B69" w:rsidRPr="008E0894" w:rsidRDefault="00112B69" w:rsidP="00175FC0">
            <w:pPr>
              <w:keepNext/>
              <w:keepLines/>
              <w:tabs>
                <w:tab w:val="left" w:pos="851"/>
              </w:tabs>
              <w:jc w:val="left"/>
              <w:rPr>
                <w:b/>
                <w:sz w:val="18"/>
                <w:szCs w:val="18"/>
                <w:lang w:eastAsia="en-GB"/>
              </w:rPr>
            </w:pPr>
            <w:r w:rsidRPr="008E0894">
              <w:rPr>
                <w:b/>
                <w:sz w:val="18"/>
                <w:szCs w:val="18"/>
                <w:lang w:eastAsia="en-GB"/>
              </w:rPr>
              <w:t>Expected behaviour</w:t>
            </w:r>
          </w:p>
        </w:tc>
      </w:tr>
      <w:tr w:rsidR="00112B69" w:rsidRPr="00AC2F69" w14:paraId="27DAA7ED"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050D19C9" w14:textId="77777777" w:rsidR="00112B69" w:rsidRPr="00AC2F69" w:rsidRDefault="00112B69"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2A2D656" w14:textId="77777777" w:rsidR="00112B69" w:rsidRPr="00B07F2D" w:rsidRDefault="00112B69" w:rsidP="00175FC0">
            <w:pPr>
              <w:keepNext/>
              <w:keepLines/>
              <w:jc w:val="left"/>
              <w:rPr>
                <w:sz w:val="18"/>
              </w:rPr>
            </w:pPr>
            <w:r w:rsidRPr="00B07F2D">
              <w:rPr>
                <w:sz w:val="18"/>
              </w:rPr>
              <w:t>Power on DUT / disable flight mode and confirm successful attach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C05826D" w14:textId="77777777" w:rsidR="00112B69" w:rsidRPr="00B07F2D" w:rsidRDefault="00112B69" w:rsidP="00175FC0">
            <w:pPr>
              <w:keepNext/>
              <w:keepLines/>
              <w:jc w:val="left"/>
              <w:rPr>
                <w:sz w:val="18"/>
              </w:rPr>
            </w:pPr>
            <w:r w:rsidRPr="00B07F2D">
              <w:rPr>
                <w:sz w:val="18"/>
              </w:rPr>
              <w:t>Check in the trace if the network sets the upperLayerIndication-r15 flag in LTE SIB2 to indicate to the UE that a 5G NR</w:t>
            </w:r>
            <w:r>
              <w:rPr>
                <w:sz w:val="18"/>
              </w:rPr>
              <w:t xml:space="preserve"> Secondary Node</w:t>
            </w:r>
            <w:r w:rsidRPr="00B07F2D">
              <w:rPr>
                <w:sz w:val="18"/>
              </w:rPr>
              <w:t xml:space="preserve"> gNB is available at this location. </w:t>
            </w:r>
          </w:p>
          <w:p w14:paraId="1A6959A1" w14:textId="7253D6B4" w:rsidR="00112B69" w:rsidRPr="00B07F2D" w:rsidRDefault="00112B69" w:rsidP="00175FC0">
            <w:pPr>
              <w:keepNext/>
              <w:keepLines/>
              <w:jc w:val="left"/>
              <w:rPr>
                <w:sz w:val="18"/>
              </w:rPr>
            </w:pPr>
            <w:r w:rsidRPr="00B07F2D">
              <w:rPr>
                <w:sz w:val="18"/>
              </w:rPr>
              <w:t xml:space="preserve">(Note: Depending on the network operator, this flag may or may not be set. If not set, either no 5G NR gNB is available at this location or the network operator does not want to indicate this. Therefore if the flag is not set, ensure that the LTE eNB used for this test is actually configured for </w:t>
            </w:r>
            <w:r>
              <w:rPr>
                <w:sz w:val="18"/>
              </w:rPr>
              <w:t>5G NSA</w:t>
            </w:r>
            <w:r w:rsidRPr="00B07F2D">
              <w:rPr>
                <w:sz w:val="18"/>
              </w:rPr>
              <w:t xml:space="preserve"> operation.)</w:t>
            </w:r>
          </w:p>
          <w:p w14:paraId="56A03AA5" w14:textId="77777777" w:rsidR="00112B69" w:rsidRPr="00B07F2D" w:rsidRDefault="00112B69" w:rsidP="00175FC0">
            <w:pPr>
              <w:keepNext/>
              <w:keepLines/>
              <w:jc w:val="left"/>
              <w:rPr>
                <w:sz w:val="18"/>
              </w:rPr>
            </w:pPr>
            <w:r w:rsidRPr="00B07F2D">
              <w:rPr>
                <w:sz w:val="18"/>
              </w:rPr>
              <w:t>DUT sends ATTACH REQUEST to the network with type EPS ATTACH (1).</w:t>
            </w:r>
          </w:p>
          <w:p w14:paraId="5BF6BEE1" w14:textId="1560A59D" w:rsidR="00112B69" w:rsidRDefault="00112B69" w:rsidP="00175FC0">
            <w:pPr>
              <w:keepNext/>
              <w:keepLines/>
              <w:jc w:val="left"/>
              <w:rPr>
                <w:sz w:val="18"/>
              </w:rPr>
            </w:pPr>
            <w:r w:rsidRPr="00B07F2D">
              <w:rPr>
                <w:sz w:val="18"/>
              </w:rPr>
              <w:t xml:space="preserve">Check that the UE informs the network that it is </w:t>
            </w:r>
            <w:r>
              <w:rPr>
                <w:sz w:val="18"/>
              </w:rPr>
              <w:t>5G NSA</w:t>
            </w:r>
            <w:r w:rsidRPr="00B07F2D">
              <w:rPr>
                <w:sz w:val="18"/>
              </w:rPr>
              <w:t xml:space="preserve"> capable by including</w:t>
            </w:r>
            <w:r>
              <w:rPr>
                <w:sz w:val="18"/>
              </w:rPr>
              <w:t xml:space="preserve"> </w:t>
            </w:r>
            <w:r w:rsidRPr="00B70B4B">
              <w:rPr>
                <w:sz w:val="18"/>
              </w:rPr>
              <w:t>following IE’s</w:t>
            </w:r>
            <w:r>
              <w:rPr>
                <w:sz w:val="18"/>
              </w:rPr>
              <w:t>:</w:t>
            </w:r>
          </w:p>
          <w:p w14:paraId="2405B002" w14:textId="77777777" w:rsidR="00112B69" w:rsidRPr="000112B3" w:rsidRDefault="00112B69" w:rsidP="00112B69">
            <w:pPr>
              <w:pStyle w:val="ListParagraph"/>
              <w:keepNext/>
              <w:keepLines/>
              <w:numPr>
                <w:ilvl w:val="0"/>
                <w:numId w:val="30"/>
              </w:numPr>
              <w:jc w:val="left"/>
              <w:rPr>
                <w:sz w:val="18"/>
              </w:rPr>
            </w:pPr>
            <w:r w:rsidRPr="000112B3">
              <w:rPr>
                <w:sz w:val="18"/>
              </w:rPr>
              <w:t xml:space="preserve"> in the ATTACH REQUEST message:</w:t>
            </w:r>
          </w:p>
          <w:p w14:paraId="093DF048" w14:textId="77777777" w:rsidR="00112B69" w:rsidRPr="00B70B4B" w:rsidRDefault="00112B69" w:rsidP="00112B69">
            <w:pPr>
              <w:pStyle w:val="ListParagraph"/>
              <w:keepNext/>
              <w:keepLines/>
              <w:numPr>
                <w:ilvl w:val="1"/>
                <w:numId w:val="30"/>
              </w:numPr>
              <w:jc w:val="left"/>
              <w:rPr>
                <w:sz w:val="18"/>
              </w:rPr>
            </w:pPr>
            <w:r w:rsidRPr="00B70B4B">
              <w:rPr>
                <w:sz w:val="18"/>
              </w:rPr>
              <w:t>“UE Network Capability” with the DCNR bit set to 1 (dual connectivity with NR supported)</w:t>
            </w:r>
          </w:p>
          <w:p w14:paraId="2837AC6F" w14:textId="77777777" w:rsidR="00112B69" w:rsidRDefault="00112B69" w:rsidP="00112B69">
            <w:pPr>
              <w:pStyle w:val="ListParagraph"/>
              <w:keepNext/>
              <w:keepLines/>
              <w:numPr>
                <w:ilvl w:val="1"/>
                <w:numId w:val="30"/>
              </w:numPr>
              <w:jc w:val="left"/>
              <w:rPr>
                <w:sz w:val="18"/>
              </w:rPr>
            </w:pPr>
            <w:r w:rsidRPr="00B70B4B">
              <w:rPr>
                <w:sz w:val="18"/>
              </w:rPr>
              <w:t xml:space="preserve"> “UE Additional Security Capability” indicating support for 5G encryption and integrity algorithms</w:t>
            </w:r>
          </w:p>
          <w:p w14:paraId="7ADEF397" w14:textId="77777777" w:rsidR="00112B69" w:rsidRPr="00ED59AF" w:rsidRDefault="00112B69" w:rsidP="00112B69">
            <w:pPr>
              <w:pStyle w:val="ListParagraph"/>
              <w:numPr>
                <w:ilvl w:val="0"/>
                <w:numId w:val="30"/>
              </w:numPr>
              <w:rPr>
                <w:sz w:val="18"/>
              </w:rPr>
            </w:pPr>
            <w:r w:rsidRPr="000112B3">
              <w:rPr>
                <w:sz w:val="18"/>
              </w:rPr>
              <w:t>the UE-MRDC-Capability container in the ueCapabilityInformation message</w:t>
            </w:r>
          </w:p>
          <w:p w14:paraId="5633DCD1" w14:textId="77777777" w:rsidR="00112B69" w:rsidRPr="00CE78C4" w:rsidRDefault="00112B69" w:rsidP="00175FC0">
            <w:r w:rsidRPr="00B70B4B">
              <w:t>N</w:t>
            </w:r>
            <w:r w:rsidRPr="00CE78C4">
              <w:t xml:space="preserve">etwork </w:t>
            </w:r>
            <w:r>
              <w:t xml:space="preserve">includes following IE in </w:t>
            </w:r>
            <w:r w:rsidRPr="00CE78C4">
              <w:t>ATTACH ACCEPT:</w:t>
            </w:r>
          </w:p>
          <w:p w14:paraId="1EAB2C99" w14:textId="77777777" w:rsidR="00112B69" w:rsidRPr="000112B3" w:rsidRDefault="00112B69" w:rsidP="00112B69">
            <w:pPr>
              <w:pStyle w:val="ListParagraph"/>
              <w:numPr>
                <w:ilvl w:val="0"/>
                <w:numId w:val="30"/>
              </w:numPr>
              <w:rPr>
                <w:sz w:val="18"/>
              </w:rPr>
            </w:pPr>
            <w:r w:rsidRPr="00CE78C4">
              <w:rPr>
                <w:sz w:val="18"/>
              </w:rPr>
              <w:t>RestrictDCNR</w:t>
            </w:r>
            <w:r>
              <w:rPr>
                <w:sz w:val="18"/>
              </w:rPr>
              <w:t xml:space="preserve"> = 1 (</w:t>
            </w:r>
            <w:r>
              <w:rPr>
                <w:rFonts w:eastAsiaTheme="minorEastAsia" w:cs="Arial"/>
                <w:sz w:val="18"/>
                <w:szCs w:val="18"/>
                <w:lang w:val="en-US" w:eastAsia="ja-JP"/>
              </w:rPr>
              <w:t xml:space="preserve">Use of dual connectivity with NR is restricted) </w:t>
            </w:r>
          </w:p>
        </w:tc>
      </w:tr>
      <w:tr w:rsidR="00112B69" w:rsidRPr="00AC2F69" w14:paraId="71798D85" w14:textId="77777777" w:rsidTr="00175FC0">
        <w:trPr>
          <w:cantSplit/>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0A68E75F" w14:textId="77777777" w:rsidR="00112B69" w:rsidRPr="00AC2F69" w:rsidRDefault="00112B69" w:rsidP="00175FC0">
            <w:pPr>
              <w:keepNext/>
              <w:keepLines/>
            </w:pPr>
            <w:r w:rsidRPr="00AC2F69">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7580EACB" w14:textId="77777777" w:rsidR="00112B69" w:rsidRPr="00B07F2D" w:rsidRDefault="00112B69" w:rsidP="00175FC0">
            <w:pPr>
              <w:keepNext/>
              <w:keepLines/>
              <w:jc w:val="left"/>
              <w:rPr>
                <w:sz w:val="18"/>
              </w:rPr>
            </w:pPr>
            <w:r w:rsidRPr="00B07F2D">
              <w:rPr>
                <w:sz w:val="18"/>
              </w:rPr>
              <w:t>Verify on the display that the DUT shows the proper radio network icon.</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6DBC724B" w14:textId="77777777" w:rsidR="00112B69" w:rsidRPr="00B07F2D" w:rsidRDefault="00112B69" w:rsidP="00175FC0">
            <w:pPr>
              <w:keepNext/>
              <w:keepLines/>
              <w:jc w:val="left"/>
              <w:rPr>
                <w:sz w:val="18"/>
              </w:rPr>
            </w:pPr>
            <w:r>
              <w:rPr>
                <w:sz w:val="18"/>
              </w:rPr>
              <w:t>Device shall show only 4G icon</w:t>
            </w:r>
          </w:p>
        </w:tc>
      </w:tr>
      <w:tr w:rsidR="00112B69" w:rsidRPr="00AC2F69" w14:paraId="2314ED02"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5F372545" w14:textId="77777777" w:rsidR="00112B69" w:rsidRPr="00AC2F69" w:rsidRDefault="00112B69" w:rsidP="00175FC0">
            <w:pPr>
              <w:keepNext/>
              <w:keepLines/>
            </w:pPr>
            <w:r w:rsidRPr="00AC2F69">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19DAEF1" w14:textId="77777777" w:rsidR="00112B69" w:rsidRPr="00B07F2D" w:rsidRDefault="00112B69" w:rsidP="00175FC0">
            <w:pPr>
              <w:keepNext/>
              <w:keepLines/>
              <w:jc w:val="left"/>
              <w:rPr>
                <w:sz w:val="18"/>
              </w:rPr>
            </w:pPr>
            <w:r w:rsidRPr="00B07F2D">
              <w:rPr>
                <w:sz w:val="18"/>
              </w:rPr>
              <w:t>Load a page on the embedded browser (or via a tethering connection if embedded browser is not supported).</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94D3C72" w14:textId="77777777" w:rsidR="00112B69" w:rsidRPr="00B07F2D" w:rsidRDefault="00112B69" w:rsidP="00175FC0">
            <w:pPr>
              <w:keepNext/>
              <w:keepLines/>
              <w:jc w:val="left"/>
              <w:rPr>
                <w:sz w:val="18"/>
              </w:rPr>
            </w:pPr>
            <w:r w:rsidRPr="00B07F2D">
              <w:rPr>
                <w:sz w:val="18"/>
              </w:rPr>
              <w:t>Page is loaded successfully to confirm data connection.</w:t>
            </w:r>
          </w:p>
        </w:tc>
      </w:tr>
    </w:tbl>
    <w:p w14:paraId="74D5287C" w14:textId="77777777" w:rsidR="00112B69" w:rsidRPr="004D36D2" w:rsidRDefault="00112B69" w:rsidP="00112B69">
      <w:pPr>
        <w:pStyle w:val="H6b"/>
      </w:pPr>
      <w:r w:rsidRPr="004D36D2">
        <w:t>Example message flow:</w:t>
      </w:r>
    </w:p>
    <w:tbl>
      <w:tblPr>
        <w:tblW w:w="8931" w:type="dxa"/>
        <w:tblInd w:w="2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27" w:type="dxa"/>
          <w:right w:w="57" w:type="dxa"/>
        </w:tblCellMar>
        <w:tblLook w:val="0000" w:firstRow="0" w:lastRow="0" w:firstColumn="0" w:lastColumn="0" w:noHBand="0" w:noVBand="0"/>
      </w:tblPr>
      <w:tblGrid>
        <w:gridCol w:w="532"/>
        <w:gridCol w:w="991"/>
        <w:gridCol w:w="4898"/>
        <w:gridCol w:w="2510"/>
      </w:tblGrid>
      <w:tr w:rsidR="00112B69" w:rsidRPr="00AC2F69" w14:paraId="12946B8B" w14:textId="77777777" w:rsidTr="00175FC0">
        <w:trPr>
          <w:cantSplit/>
          <w:tblHeader/>
        </w:trPr>
        <w:tc>
          <w:tcPr>
            <w:tcW w:w="532" w:type="dxa"/>
            <w:tcBorders>
              <w:bottom w:val="single" w:sz="4" w:space="0" w:color="BFBFBF"/>
            </w:tcBorders>
            <w:shd w:val="pct5" w:color="auto" w:fill="auto"/>
            <w:tcMar>
              <w:left w:w="27" w:type="dxa"/>
            </w:tcMar>
          </w:tcPr>
          <w:p w14:paraId="307F172E" w14:textId="77777777" w:rsidR="00112B69" w:rsidRPr="00900507" w:rsidRDefault="00112B69" w:rsidP="00175FC0">
            <w:pPr>
              <w:keepNext/>
              <w:keepLines/>
              <w:tabs>
                <w:tab w:val="left" w:pos="851"/>
              </w:tabs>
              <w:jc w:val="left"/>
              <w:rPr>
                <w:b/>
                <w:sz w:val="18"/>
                <w:szCs w:val="18"/>
                <w:lang w:eastAsia="en-GB"/>
              </w:rPr>
            </w:pPr>
            <w:r w:rsidRPr="00900507">
              <w:rPr>
                <w:b/>
                <w:sz w:val="18"/>
                <w:szCs w:val="18"/>
                <w:lang w:eastAsia="en-GB"/>
              </w:rPr>
              <w:t>Step</w:t>
            </w:r>
          </w:p>
        </w:tc>
        <w:tc>
          <w:tcPr>
            <w:tcW w:w="991" w:type="dxa"/>
            <w:shd w:val="pct5" w:color="auto" w:fill="auto"/>
            <w:tcMar>
              <w:left w:w="27" w:type="dxa"/>
            </w:tcMar>
          </w:tcPr>
          <w:p w14:paraId="16A91C8D" w14:textId="77777777" w:rsidR="00112B69" w:rsidRPr="00900507" w:rsidRDefault="00112B69" w:rsidP="00175FC0">
            <w:pPr>
              <w:keepNext/>
              <w:keepLines/>
              <w:tabs>
                <w:tab w:val="left" w:pos="851"/>
              </w:tabs>
              <w:jc w:val="left"/>
              <w:rPr>
                <w:b/>
                <w:sz w:val="18"/>
                <w:szCs w:val="18"/>
                <w:lang w:eastAsia="en-GB"/>
              </w:rPr>
            </w:pPr>
            <w:r w:rsidRPr="00900507">
              <w:rPr>
                <w:b/>
                <w:sz w:val="18"/>
                <w:szCs w:val="18"/>
                <w:lang w:eastAsia="en-GB"/>
              </w:rPr>
              <w:t>Direction</w:t>
            </w:r>
            <w:r w:rsidRPr="00900507">
              <w:rPr>
                <w:b/>
                <w:sz w:val="18"/>
                <w:szCs w:val="18"/>
                <w:lang w:eastAsia="en-GB"/>
              </w:rPr>
              <w:br/>
              <w:t>DUT - NW</w:t>
            </w:r>
          </w:p>
        </w:tc>
        <w:tc>
          <w:tcPr>
            <w:tcW w:w="4898" w:type="dxa"/>
            <w:shd w:val="pct5" w:color="auto" w:fill="auto"/>
            <w:tcMar>
              <w:left w:w="27" w:type="dxa"/>
            </w:tcMar>
          </w:tcPr>
          <w:p w14:paraId="70B902B8" w14:textId="77777777" w:rsidR="00112B69" w:rsidRPr="00900507" w:rsidRDefault="00112B69" w:rsidP="00175FC0">
            <w:pPr>
              <w:keepNext/>
              <w:keepLines/>
              <w:tabs>
                <w:tab w:val="left" w:pos="851"/>
              </w:tabs>
              <w:jc w:val="left"/>
              <w:rPr>
                <w:b/>
                <w:sz w:val="18"/>
                <w:szCs w:val="18"/>
                <w:lang w:eastAsia="en-GB"/>
              </w:rPr>
            </w:pPr>
            <w:r w:rsidRPr="00900507">
              <w:rPr>
                <w:b/>
                <w:sz w:val="18"/>
                <w:szCs w:val="18"/>
                <w:lang w:eastAsia="en-GB"/>
              </w:rPr>
              <w:t>Message</w:t>
            </w:r>
          </w:p>
        </w:tc>
        <w:tc>
          <w:tcPr>
            <w:tcW w:w="2510" w:type="dxa"/>
            <w:shd w:val="pct5" w:color="auto" w:fill="auto"/>
            <w:tcMar>
              <w:left w:w="27" w:type="dxa"/>
            </w:tcMar>
          </w:tcPr>
          <w:p w14:paraId="04AA4136" w14:textId="77777777" w:rsidR="00112B69" w:rsidRPr="00900507" w:rsidRDefault="00112B69" w:rsidP="00175FC0">
            <w:pPr>
              <w:keepNext/>
              <w:keepLines/>
              <w:tabs>
                <w:tab w:val="left" w:pos="851"/>
              </w:tabs>
              <w:jc w:val="left"/>
              <w:rPr>
                <w:b/>
                <w:sz w:val="18"/>
                <w:szCs w:val="18"/>
                <w:lang w:eastAsia="en-GB"/>
              </w:rPr>
            </w:pPr>
            <w:r w:rsidRPr="00900507">
              <w:rPr>
                <w:b/>
                <w:sz w:val="18"/>
                <w:szCs w:val="18"/>
                <w:lang w:eastAsia="en-GB"/>
              </w:rPr>
              <w:t>Comments</w:t>
            </w:r>
          </w:p>
        </w:tc>
      </w:tr>
      <w:tr w:rsidR="00112B69" w:rsidRPr="00AC2F69" w14:paraId="3FA40D7A" w14:textId="77777777" w:rsidTr="00175FC0">
        <w:trPr>
          <w:cantSplit/>
          <w:tblHeader/>
        </w:trPr>
        <w:tc>
          <w:tcPr>
            <w:tcW w:w="532" w:type="dxa"/>
            <w:shd w:val="pct5" w:color="auto" w:fill="auto"/>
            <w:tcMar>
              <w:left w:w="27" w:type="dxa"/>
            </w:tcMar>
            <w:vAlign w:val="center"/>
          </w:tcPr>
          <w:p w14:paraId="62EE6C71" w14:textId="77777777" w:rsidR="00112B69" w:rsidRPr="00AC2F69" w:rsidRDefault="00112B69" w:rsidP="00175FC0">
            <w:pPr>
              <w:keepNext/>
              <w:keepLines/>
            </w:pPr>
            <w:r w:rsidRPr="00AC2F69">
              <w:t>1</w:t>
            </w:r>
          </w:p>
        </w:tc>
        <w:tc>
          <w:tcPr>
            <w:tcW w:w="991" w:type="dxa"/>
            <w:shd w:val="clear" w:color="auto" w:fill="auto"/>
            <w:tcMar>
              <w:left w:w="27" w:type="dxa"/>
            </w:tcMar>
          </w:tcPr>
          <w:p w14:paraId="6FC306AF" w14:textId="77777777" w:rsidR="00112B69" w:rsidRPr="00900507" w:rsidRDefault="00112B69" w:rsidP="00175FC0">
            <w:pPr>
              <w:keepNext/>
              <w:keepLines/>
              <w:tabs>
                <w:tab w:val="left" w:pos="851"/>
              </w:tabs>
              <w:ind w:right="-1"/>
              <w:jc w:val="center"/>
              <w:rPr>
                <w:sz w:val="18"/>
                <w:szCs w:val="18"/>
                <w:lang w:eastAsia="en-GB"/>
              </w:rPr>
            </w:pPr>
            <w:r w:rsidRPr="00900507">
              <w:rPr>
                <w:sz w:val="18"/>
                <w:szCs w:val="18"/>
                <w:lang w:eastAsia="en-GB"/>
              </w:rPr>
              <w:t>--&gt;</w:t>
            </w:r>
          </w:p>
        </w:tc>
        <w:tc>
          <w:tcPr>
            <w:tcW w:w="4898" w:type="dxa"/>
            <w:shd w:val="clear" w:color="auto" w:fill="auto"/>
            <w:tcMar>
              <w:left w:w="27" w:type="dxa"/>
            </w:tcMar>
            <w:vAlign w:val="center"/>
          </w:tcPr>
          <w:p w14:paraId="27E46D66"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ATTACH REQUEST</w:t>
            </w:r>
          </w:p>
          <w:p w14:paraId="0145A56B"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(PDN CONNECTIVITY REQUEST)</w:t>
            </w:r>
          </w:p>
        </w:tc>
        <w:tc>
          <w:tcPr>
            <w:tcW w:w="2510" w:type="dxa"/>
            <w:shd w:val="clear" w:color="auto" w:fill="auto"/>
            <w:tcMar>
              <w:left w:w="27" w:type="dxa"/>
            </w:tcMar>
            <w:vAlign w:val="center"/>
          </w:tcPr>
          <w:p w14:paraId="67E7B8A9"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EPS attach (1)</w:t>
            </w:r>
          </w:p>
        </w:tc>
      </w:tr>
      <w:tr w:rsidR="00112B69" w:rsidRPr="00AC2F69" w14:paraId="574CD8C8" w14:textId="77777777" w:rsidTr="00175FC0">
        <w:trPr>
          <w:cantSplit/>
          <w:tblHeader/>
        </w:trPr>
        <w:tc>
          <w:tcPr>
            <w:tcW w:w="532" w:type="dxa"/>
            <w:shd w:val="pct5" w:color="auto" w:fill="auto"/>
            <w:tcMar>
              <w:left w:w="27" w:type="dxa"/>
            </w:tcMar>
            <w:vAlign w:val="center"/>
          </w:tcPr>
          <w:p w14:paraId="13A5DDB6" w14:textId="77777777" w:rsidR="00112B69" w:rsidRPr="00AC2F69" w:rsidRDefault="00112B69" w:rsidP="00175FC0">
            <w:pPr>
              <w:keepNext/>
              <w:keepLines/>
            </w:pPr>
            <w:r w:rsidRPr="00AC2F69">
              <w:t>2</w:t>
            </w:r>
          </w:p>
        </w:tc>
        <w:tc>
          <w:tcPr>
            <w:tcW w:w="991" w:type="dxa"/>
            <w:shd w:val="clear" w:color="auto" w:fill="auto"/>
            <w:tcMar>
              <w:left w:w="27" w:type="dxa"/>
            </w:tcMar>
          </w:tcPr>
          <w:p w14:paraId="5D37412B" w14:textId="77777777" w:rsidR="00112B69" w:rsidRPr="00900507" w:rsidRDefault="00112B69" w:rsidP="00175FC0">
            <w:pPr>
              <w:keepNext/>
              <w:keepLines/>
              <w:tabs>
                <w:tab w:val="left" w:pos="851"/>
              </w:tabs>
              <w:ind w:right="-1"/>
              <w:jc w:val="center"/>
              <w:rPr>
                <w:sz w:val="18"/>
                <w:szCs w:val="18"/>
                <w:lang w:eastAsia="en-GB"/>
              </w:rPr>
            </w:pPr>
            <w:r w:rsidRPr="00900507">
              <w:rPr>
                <w:sz w:val="18"/>
                <w:szCs w:val="18"/>
                <w:lang w:eastAsia="en-GB"/>
              </w:rPr>
              <w:t>&lt;--</w:t>
            </w:r>
          </w:p>
        </w:tc>
        <w:tc>
          <w:tcPr>
            <w:tcW w:w="4898" w:type="dxa"/>
            <w:shd w:val="clear" w:color="auto" w:fill="auto"/>
            <w:tcMar>
              <w:left w:w="27" w:type="dxa"/>
            </w:tcMar>
            <w:vAlign w:val="center"/>
          </w:tcPr>
          <w:p w14:paraId="2BCBF559"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ATTACH ACCEPT</w:t>
            </w:r>
          </w:p>
          <w:p w14:paraId="4A90324B"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(ACTIVATE DEFAULT EPS BEARER CONTEXT REQUEST)</w:t>
            </w:r>
          </w:p>
        </w:tc>
        <w:tc>
          <w:tcPr>
            <w:tcW w:w="2510" w:type="dxa"/>
            <w:shd w:val="clear" w:color="auto" w:fill="auto"/>
            <w:tcMar>
              <w:left w:w="27" w:type="dxa"/>
            </w:tcMar>
            <w:vAlign w:val="center"/>
          </w:tcPr>
          <w:p w14:paraId="18E654B8" w14:textId="77777777" w:rsidR="00112B69" w:rsidRPr="00900507" w:rsidRDefault="00112B69" w:rsidP="00175FC0">
            <w:pPr>
              <w:keepNext/>
              <w:keepLines/>
              <w:tabs>
                <w:tab w:val="left" w:pos="851"/>
              </w:tabs>
              <w:ind w:right="-1"/>
              <w:jc w:val="left"/>
              <w:rPr>
                <w:sz w:val="18"/>
                <w:szCs w:val="18"/>
                <w:lang w:eastAsia="en-GB"/>
              </w:rPr>
            </w:pPr>
          </w:p>
        </w:tc>
      </w:tr>
      <w:tr w:rsidR="00112B69" w:rsidRPr="00AC2F69" w14:paraId="55F44823" w14:textId="77777777" w:rsidTr="00175FC0">
        <w:trPr>
          <w:cantSplit/>
          <w:tblHeader/>
        </w:trPr>
        <w:tc>
          <w:tcPr>
            <w:tcW w:w="532" w:type="dxa"/>
            <w:shd w:val="pct5" w:color="auto" w:fill="auto"/>
            <w:tcMar>
              <w:left w:w="27" w:type="dxa"/>
            </w:tcMar>
            <w:vAlign w:val="center"/>
          </w:tcPr>
          <w:p w14:paraId="3A254480" w14:textId="77777777" w:rsidR="00112B69" w:rsidRPr="00AC2F69" w:rsidRDefault="00112B69" w:rsidP="00175FC0">
            <w:pPr>
              <w:keepNext/>
              <w:keepLines/>
            </w:pPr>
            <w:r w:rsidRPr="00AC2F69">
              <w:t>3</w:t>
            </w:r>
          </w:p>
        </w:tc>
        <w:tc>
          <w:tcPr>
            <w:tcW w:w="991" w:type="dxa"/>
            <w:shd w:val="clear" w:color="auto" w:fill="auto"/>
            <w:tcMar>
              <w:left w:w="27" w:type="dxa"/>
            </w:tcMar>
          </w:tcPr>
          <w:p w14:paraId="42C1C628" w14:textId="77777777" w:rsidR="00112B69" w:rsidRPr="00900507" w:rsidRDefault="00112B69" w:rsidP="00175FC0">
            <w:pPr>
              <w:keepNext/>
              <w:keepLines/>
              <w:tabs>
                <w:tab w:val="left" w:pos="851"/>
              </w:tabs>
              <w:ind w:right="-1"/>
              <w:jc w:val="center"/>
              <w:rPr>
                <w:sz w:val="18"/>
                <w:szCs w:val="18"/>
                <w:lang w:eastAsia="en-GB"/>
              </w:rPr>
            </w:pPr>
            <w:r w:rsidRPr="00900507">
              <w:rPr>
                <w:sz w:val="18"/>
                <w:szCs w:val="18"/>
                <w:lang w:eastAsia="en-GB"/>
              </w:rPr>
              <w:t>--&gt;</w:t>
            </w:r>
          </w:p>
        </w:tc>
        <w:tc>
          <w:tcPr>
            <w:tcW w:w="4898" w:type="dxa"/>
            <w:shd w:val="clear" w:color="auto" w:fill="auto"/>
            <w:tcMar>
              <w:left w:w="27" w:type="dxa"/>
            </w:tcMar>
            <w:vAlign w:val="center"/>
          </w:tcPr>
          <w:p w14:paraId="1EDBB657"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ATTACH COMPLETE</w:t>
            </w:r>
          </w:p>
          <w:p w14:paraId="6DEED7DB"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(ACTIVATE DEFAULT EPS BEARER CONTEXT ACCEPT)</w:t>
            </w:r>
          </w:p>
        </w:tc>
        <w:tc>
          <w:tcPr>
            <w:tcW w:w="2510" w:type="dxa"/>
            <w:shd w:val="clear" w:color="auto" w:fill="auto"/>
            <w:tcMar>
              <w:left w:w="27" w:type="dxa"/>
            </w:tcMar>
            <w:vAlign w:val="center"/>
          </w:tcPr>
          <w:p w14:paraId="7EDBEBDC" w14:textId="77777777" w:rsidR="00112B69" w:rsidRPr="00900507" w:rsidRDefault="00112B69" w:rsidP="00175FC0">
            <w:pPr>
              <w:keepNext/>
              <w:keepLines/>
              <w:tabs>
                <w:tab w:val="left" w:pos="851"/>
              </w:tabs>
              <w:ind w:right="-1"/>
              <w:jc w:val="left"/>
              <w:rPr>
                <w:sz w:val="18"/>
                <w:szCs w:val="18"/>
                <w:lang w:eastAsia="en-GB"/>
              </w:rPr>
            </w:pPr>
          </w:p>
        </w:tc>
      </w:tr>
    </w:tbl>
    <w:p w14:paraId="1780523D" w14:textId="77777777" w:rsidR="00112B69" w:rsidRDefault="00112B69" w:rsidP="00112B69"/>
    <w:p w14:paraId="30DFBABD" w14:textId="77777777" w:rsidR="00112B69" w:rsidRPr="00AC2F69" w:rsidRDefault="00112B69" w:rsidP="00112B69"/>
    <w:p w14:paraId="120BB091" w14:textId="77777777" w:rsidR="00112B69" w:rsidRPr="00AC2F69" w:rsidRDefault="00112B69" w:rsidP="00112B69">
      <w:pPr>
        <w:pStyle w:val="Heading3"/>
      </w:pPr>
      <w:bookmarkStart w:id="31" w:name="_Toc530672807"/>
      <w:bookmarkStart w:id="32" w:name="_Toc220946503"/>
      <w:r w:rsidRPr="00AC2F69">
        <w:lastRenderedPageBreak/>
        <w:t>100.1.2</w:t>
      </w:r>
      <w:r w:rsidRPr="00AC2F69">
        <w:tab/>
        <w:t>Combined Attach and Detach</w:t>
      </w:r>
      <w:bookmarkEnd w:id="31"/>
      <w:bookmarkEnd w:id="32"/>
    </w:p>
    <w:p w14:paraId="65815E39" w14:textId="77777777" w:rsidR="00112B69" w:rsidRPr="00AC2F69" w:rsidRDefault="00112B69" w:rsidP="00112B69">
      <w:pPr>
        <w:pStyle w:val="Heading4"/>
      </w:pPr>
      <w:bookmarkStart w:id="33" w:name="_Toc220946504"/>
      <w:r w:rsidRPr="00AC2F69">
        <w:t>100.1.2.1</w:t>
      </w:r>
      <w:r w:rsidRPr="00AC2F69">
        <w:tab/>
        <w:t>Combined Attach</w:t>
      </w:r>
      <w:r>
        <w:t xml:space="preserve"> / Detach</w:t>
      </w:r>
      <w:bookmarkEnd w:id="33"/>
    </w:p>
    <w:p w14:paraId="2F08AFB6" w14:textId="77777777" w:rsidR="00112B69" w:rsidRPr="00AC2F69" w:rsidRDefault="00112B69" w:rsidP="00112B69">
      <w:pPr>
        <w:pStyle w:val="H6"/>
      </w:pPr>
      <w:r w:rsidRPr="00AC2F69">
        <w:t>Description</w:t>
      </w:r>
    </w:p>
    <w:p w14:paraId="7B49AE62" w14:textId="77777777" w:rsidR="00112B69" w:rsidRPr="00AC2F69" w:rsidRDefault="00112B69" w:rsidP="00112B69">
      <w:r w:rsidRPr="00AC2F69">
        <w:t>The DUT shall successfully perform the “</w:t>
      </w:r>
      <w:r>
        <w:t xml:space="preserve">Combined </w:t>
      </w:r>
      <w:r w:rsidRPr="00AC2F69">
        <w:t>EPS</w:t>
      </w:r>
      <w:r>
        <w:t>/IMSI</w:t>
      </w:r>
      <w:r w:rsidRPr="00AC2F69">
        <w:t xml:space="preserve"> Attach”</w:t>
      </w:r>
      <w:r>
        <w:t xml:space="preserve">, </w:t>
      </w:r>
      <w:r w:rsidRPr="00AC2F69">
        <w:t xml:space="preserve">“Default EPS Bearer Context Activation” </w:t>
      </w:r>
      <w:r>
        <w:t xml:space="preserve">and </w:t>
      </w:r>
      <w:r w:rsidRPr="00AC2F69">
        <w:t>“</w:t>
      </w:r>
      <w:r>
        <w:t xml:space="preserve">Combined </w:t>
      </w:r>
      <w:r w:rsidRPr="00AC2F69">
        <w:t>EPS</w:t>
      </w:r>
      <w:r>
        <w:t>/IMSI</w:t>
      </w:r>
      <w:r w:rsidRPr="00AC2F69">
        <w:t xml:space="preserve"> </w:t>
      </w:r>
      <w:r>
        <w:t>Det</w:t>
      </w:r>
      <w:r w:rsidRPr="00AC2F69">
        <w:t>ach”</w:t>
      </w:r>
      <w:r>
        <w:t xml:space="preserve"> </w:t>
      </w:r>
      <w:r w:rsidRPr="00AC2F69">
        <w:t xml:space="preserve">procedures via an LTE eNB </w:t>
      </w:r>
      <w:r>
        <w:t xml:space="preserve">Master Node </w:t>
      </w:r>
      <w:r w:rsidRPr="00AC2F69">
        <w:t>with a 5G NR gNB</w:t>
      </w:r>
      <w:r>
        <w:t xml:space="preserve"> Secondary Node</w:t>
      </w:r>
      <w:r w:rsidRPr="00AC2F69">
        <w:t xml:space="preserve"> (5G NR</w:t>
      </w:r>
      <w:r>
        <w:t xml:space="preserve"> EN-DC</w:t>
      </w:r>
      <w:r w:rsidRPr="00AC2F69">
        <w:t xml:space="preserve"> option 3).</w:t>
      </w:r>
    </w:p>
    <w:p w14:paraId="54B3DA90" w14:textId="77777777" w:rsidR="00112B69" w:rsidRPr="00AC2F69" w:rsidRDefault="00112B69" w:rsidP="00112B69">
      <w:pPr>
        <w:pStyle w:val="H6"/>
      </w:pPr>
      <w:r w:rsidRPr="00AC2F69">
        <w:t>Applicability</w:t>
      </w:r>
    </w:p>
    <w:p w14:paraId="12D4B4FC" w14:textId="77777777" w:rsidR="00112B69" w:rsidRPr="00AC2F69" w:rsidRDefault="00112B69" w:rsidP="00112B69">
      <w:r w:rsidRPr="00AC2F69">
        <w:t>3GPP Rel. 15 or later</w:t>
      </w:r>
    </w:p>
    <w:p w14:paraId="052FE5E4" w14:textId="37BE3301" w:rsidR="00112B69" w:rsidRPr="00AC2F69" w:rsidRDefault="00112B69" w:rsidP="00112B69">
      <w:r>
        <w:t>5G NSA</w:t>
      </w:r>
    </w:p>
    <w:p w14:paraId="1993141A" w14:textId="77777777" w:rsidR="00112B69" w:rsidRPr="00AC2F69" w:rsidRDefault="00112B69" w:rsidP="00112B69">
      <w:pPr>
        <w:pStyle w:val="H6"/>
      </w:pPr>
      <w:r w:rsidRPr="00AC2F69">
        <w:t>Related core specifications</w:t>
      </w:r>
    </w:p>
    <w:p w14:paraId="3A76ECBB" w14:textId="77777777" w:rsidR="00112B69" w:rsidRPr="00AC2F69" w:rsidRDefault="00112B69" w:rsidP="00112B69">
      <w:r w:rsidRPr="00AC2F69">
        <w:t>3GPP TS 24.301, 5.</w:t>
      </w:r>
      <w:r>
        <w:t>5.1</w:t>
      </w:r>
    </w:p>
    <w:p w14:paraId="7F64A01D" w14:textId="77777777" w:rsidR="00112B69" w:rsidRPr="00AC2F69" w:rsidRDefault="00112B69" w:rsidP="00112B69">
      <w:r w:rsidRPr="00AC2F69">
        <w:t>3GPP TS 36.331, 5.3.3</w:t>
      </w:r>
    </w:p>
    <w:p w14:paraId="525F851A" w14:textId="77777777" w:rsidR="00112B69" w:rsidRPr="00AC2F69" w:rsidRDefault="00112B69" w:rsidP="00112B69">
      <w:r w:rsidRPr="00AC2F69">
        <w:t>3GPP TS 38.331, 6.3.3</w:t>
      </w:r>
    </w:p>
    <w:p w14:paraId="358206FF" w14:textId="77777777" w:rsidR="00112B69" w:rsidRPr="00AC2F69" w:rsidRDefault="00112B69" w:rsidP="00112B69">
      <w:pPr>
        <w:pStyle w:val="H6"/>
      </w:pPr>
      <w:r w:rsidRPr="00AC2F69">
        <w:t>Reason for test</w:t>
      </w:r>
    </w:p>
    <w:p w14:paraId="5853223A" w14:textId="16B78555" w:rsidR="00112B69" w:rsidRPr="00AC2F69" w:rsidRDefault="00112B69" w:rsidP="00112B69">
      <w:r w:rsidRPr="00AC2F69">
        <w:t xml:space="preserve">To verify the 5G DUT can successfully establish a Default EPS bearer with </w:t>
      </w:r>
      <w:r>
        <w:t xml:space="preserve">Combined </w:t>
      </w:r>
      <w:r w:rsidRPr="00AC2F69">
        <w:t>EPS</w:t>
      </w:r>
      <w:r>
        <w:t>/IMSI</w:t>
      </w:r>
      <w:r w:rsidRPr="00AC2F69">
        <w:t xml:space="preserve"> Attach in a </w:t>
      </w:r>
      <w:r>
        <w:t>5G NSA</w:t>
      </w:r>
      <w:r w:rsidRPr="00AC2F69">
        <w:t xml:space="preserve"> network configuration and, depending on network settings and manufacturer configuration, show an indication to the user that 5G service is available</w:t>
      </w:r>
      <w:r>
        <w:t xml:space="preserve"> and to verfiy that the DUT </w:t>
      </w:r>
      <w:r w:rsidRPr="00AC2F69">
        <w:t>successfully perform</w:t>
      </w:r>
      <w:r>
        <w:t>s</w:t>
      </w:r>
      <w:r w:rsidRPr="00AC2F69">
        <w:t xml:space="preserve"> the</w:t>
      </w:r>
      <w:r>
        <w:t xml:space="preserve"> Detach procedure.</w:t>
      </w:r>
    </w:p>
    <w:p w14:paraId="0854F0C0" w14:textId="77777777" w:rsidR="00112B69" w:rsidRPr="001B58F2" w:rsidRDefault="00112B69" w:rsidP="00112B69">
      <w:pPr>
        <w:pStyle w:val="H6"/>
        <w:rPr>
          <w:lang w:val="fr-FR"/>
        </w:rPr>
      </w:pPr>
      <w:r w:rsidRPr="001B58F2">
        <w:rPr>
          <w:lang w:val="fr-FR"/>
        </w:rPr>
        <w:t>Initial configuration</w:t>
      </w:r>
    </w:p>
    <w:p w14:paraId="3DA4BBE2" w14:textId="77777777" w:rsidR="00112B69" w:rsidRPr="001B58F2" w:rsidRDefault="00112B69" w:rsidP="00112B69">
      <w:pPr>
        <w:rPr>
          <w:lang w:val="fr-FR"/>
        </w:rPr>
      </w:pPr>
      <w:r w:rsidRPr="001B58F2">
        <w:rPr>
          <w:lang w:val="fr-FR"/>
        </w:rPr>
        <w:t>DUT supports EN-DC option 3</w:t>
      </w:r>
    </w:p>
    <w:p w14:paraId="73C8A78A" w14:textId="77777777" w:rsidR="00112B69" w:rsidRPr="00AC2F69" w:rsidRDefault="00112B69" w:rsidP="00112B69">
      <w:r w:rsidRPr="00AC2F69">
        <w:t>A UICC with a subscription for 5G services is used</w:t>
      </w:r>
    </w:p>
    <w:p w14:paraId="73D03C2F" w14:textId="77777777" w:rsidR="00112B69" w:rsidRPr="00AC2F69" w:rsidRDefault="00112B69" w:rsidP="00112B69">
      <w:r w:rsidRPr="00AC2F69">
        <w:t xml:space="preserve">Network coverage </w:t>
      </w:r>
      <w:r>
        <w:t>is</w:t>
      </w:r>
      <w:r w:rsidRPr="00AC2F69">
        <w:t xml:space="preserve"> an </w:t>
      </w:r>
      <w:r>
        <w:t>EN-DC configuration with</w:t>
      </w:r>
      <w:r w:rsidRPr="00AC2F69">
        <w:t xml:space="preserve"> LTE </w:t>
      </w:r>
      <w:r>
        <w:t>e</w:t>
      </w:r>
      <w:r w:rsidRPr="00AC2F69">
        <w:t>N</w:t>
      </w:r>
      <w:r>
        <w:t xml:space="preserve">B Master Node connected to an EPC and </w:t>
      </w:r>
      <w:r w:rsidRPr="00353675">
        <w:t xml:space="preserve">with a 5G NR gNB Secondary </w:t>
      </w:r>
      <w:r>
        <w:t xml:space="preserve">Node </w:t>
      </w:r>
      <w:r w:rsidRPr="00353675">
        <w:t>(i.e. non-standalone option 3).</w:t>
      </w:r>
    </w:p>
    <w:p w14:paraId="16A1DC60" w14:textId="77777777" w:rsidR="00112B69" w:rsidRPr="00AC2F69" w:rsidRDefault="00112B69" w:rsidP="00112B69">
      <w:r w:rsidRPr="00AC2F69">
        <w:t>DUT is powered off or in flight mode</w:t>
      </w:r>
    </w:p>
    <w:p w14:paraId="5A9007BF" w14:textId="77777777" w:rsidR="00112B69" w:rsidRPr="00AC2F69" w:rsidRDefault="00112B69" w:rsidP="00112B69">
      <w:pPr>
        <w:pStyle w:val="H6"/>
      </w:pPr>
      <w:r w:rsidRPr="00AC2F69">
        <w:lastRenderedPageBreak/>
        <w:t>Test procedure</w:t>
      </w:r>
    </w:p>
    <w:tbl>
      <w:tblPr>
        <w:tblW w:w="928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3" w:type="dxa"/>
        </w:tblCellMar>
        <w:tblLook w:val="04A0" w:firstRow="1" w:lastRow="0" w:firstColumn="1" w:lastColumn="0" w:noHBand="0" w:noVBand="1"/>
      </w:tblPr>
      <w:tblGrid>
        <w:gridCol w:w="438"/>
        <w:gridCol w:w="4296"/>
        <w:gridCol w:w="4555"/>
      </w:tblGrid>
      <w:tr w:rsidR="00112B69" w:rsidRPr="00AC2F69" w14:paraId="465502BE"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285FF0E" w14:textId="77777777" w:rsidR="00112B69" w:rsidRPr="001562AD" w:rsidRDefault="00112B69" w:rsidP="00175FC0">
            <w:pPr>
              <w:keepNext/>
              <w:keepLines/>
              <w:tabs>
                <w:tab w:val="left" w:pos="851"/>
              </w:tabs>
              <w:jc w:val="left"/>
              <w:rPr>
                <w:b/>
                <w:sz w:val="18"/>
                <w:szCs w:val="18"/>
                <w:lang w:eastAsia="en-GB"/>
              </w:rPr>
            </w:pPr>
            <w:r w:rsidRPr="001562AD">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9969FAA" w14:textId="77777777" w:rsidR="00112B69" w:rsidRPr="008E0894" w:rsidRDefault="00112B69" w:rsidP="00175FC0">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327825F5" w14:textId="77777777" w:rsidR="00112B69" w:rsidRPr="008E0894" w:rsidRDefault="00112B69" w:rsidP="00175FC0">
            <w:pPr>
              <w:keepNext/>
              <w:keepLines/>
              <w:tabs>
                <w:tab w:val="left" w:pos="851"/>
              </w:tabs>
              <w:jc w:val="left"/>
              <w:rPr>
                <w:b/>
                <w:sz w:val="18"/>
                <w:szCs w:val="18"/>
                <w:lang w:eastAsia="en-GB"/>
              </w:rPr>
            </w:pPr>
            <w:r w:rsidRPr="008E0894">
              <w:rPr>
                <w:b/>
                <w:sz w:val="18"/>
                <w:szCs w:val="18"/>
                <w:lang w:eastAsia="en-GB"/>
              </w:rPr>
              <w:t>Expected behaviour</w:t>
            </w:r>
          </w:p>
        </w:tc>
      </w:tr>
      <w:tr w:rsidR="00112B69" w:rsidRPr="00AC2F69" w14:paraId="40212DC1"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6570B97" w14:textId="77777777" w:rsidR="00112B69" w:rsidRPr="00AC2F69" w:rsidRDefault="00112B69"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4646E29" w14:textId="77777777" w:rsidR="00112B69" w:rsidRPr="00B07F2D" w:rsidRDefault="00112B69" w:rsidP="00175FC0">
            <w:pPr>
              <w:keepNext/>
              <w:keepLines/>
              <w:jc w:val="left"/>
              <w:rPr>
                <w:sz w:val="18"/>
              </w:rPr>
            </w:pPr>
            <w:r w:rsidRPr="00B07F2D">
              <w:rPr>
                <w:sz w:val="18"/>
              </w:rPr>
              <w:t>Power on DUT / disable flight mode and confirm successful attach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BE2C740" w14:textId="77777777" w:rsidR="00112B69" w:rsidRPr="00B07F2D" w:rsidRDefault="00112B69" w:rsidP="00175FC0">
            <w:pPr>
              <w:keepNext/>
              <w:keepLines/>
              <w:jc w:val="left"/>
              <w:rPr>
                <w:sz w:val="18"/>
              </w:rPr>
            </w:pPr>
            <w:r w:rsidRPr="00B07F2D">
              <w:rPr>
                <w:sz w:val="18"/>
              </w:rPr>
              <w:t xml:space="preserve">Check in the trace if the network sets the upperLayerIndication-r15 flag in LTE SIB2 to indicate to the UE that a co-located 5G NR gNB is available at this location. </w:t>
            </w:r>
          </w:p>
          <w:p w14:paraId="7602D077" w14:textId="1982CACC" w:rsidR="00112B69" w:rsidRPr="00B07F2D" w:rsidRDefault="00112B69" w:rsidP="00175FC0">
            <w:pPr>
              <w:keepNext/>
              <w:keepLines/>
              <w:jc w:val="left"/>
              <w:rPr>
                <w:sz w:val="18"/>
              </w:rPr>
            </w:pPr>
            <w:r w:rsidRPr="00B07F2D">
              <w:rPr>
                <w:sz w:val="18"/>
              </w:rPr>
              <w:t xml:space="preserve">(Note: Depending on the network operator, this flag may or may not be set. If not set, either no 5G NR gNB is available at this location or the network operator does not want to indicate this. Therefore if the flag is not set, ensure that the LTE eNB used for this test is actually configured for </w:t>
            </w:r>
            <w:r>
              <w:rPr>
                <w:sz w:val="18"/>
              </w:rPr>
              <w:t>5G NSA</w:t>
            </w:r>
            <w:r w:rsidRPr="00B07F2D">
              <w:rPr>
                <w:sz w:val="18"/>
              </w:rPr>
              <w:t xml:space="preserve"> operation.)</w:t>
            </w:r>
          </w:p>
          <w:p w14:paraId="65046CEC" w14:textId="77777777" w:rsidR="00112B69" w:rsidRPr="00B07F2D" w:rsidRDefault="00112B69" w:rsidP="00175FC0">
            <w:pPr>
              <w:keepNext/>
              <w:keepLines/>
              <w:jc w:val="left"/>
              <w:rPr>
                <w:sz w:val="18"/>
              </w:rPr>
            </w:pPr>
            <w:r w:rsidRPr="00B07F2D">
              <w:rPr>
                <w:sz w:val="18"/>
              </w:rPr>
              <w:t>DUT sends ATTACH REQUEST to the</w:t>
            </w:r>
            <w:r>
              <w:rPr>
                <w:sz w:val="18"/>
              </w:rPr>
              <w:t xml:space="preserve"> network with type COMBINED EPS/IMSI ATTACH (2</w:t>
            </w:r>
            <w:r w:rsidRPr="00B07F2D">
              <w:rPr>
                <w:sz w:val="18"/>
              </w:rPr>
              <w:t>).</w:t>
            </w:r>
          </w:p>
          <w:p w14:paraId="75D39823" w14:textId="49AAC16F" w:rsidR="00112B69" w:rsidRDefault="00112B69" w:rsidP="00175FC0">
            <w:pPr>
              <w:keepNext/>
              <w:keepLines/>
              <w:jc w:val="left"/>
              <w:rPr>
                <w:sz w:val="18"/>
              </w:rPr>
            </w:pPr>
            <w:r w:rsidRPr="00B07F2D">
              <w:rPr>
                <w:sz w:val="18"/>
              </w:rPr>
              <w:t xml:space="preserve">Check that the UE informs the network that it is </w:t>
            </w:r>
            <w:r>
              <w:rPr>
                <w:sz w:val="18"/>
              </w:rPr>
              <w:t>5G NSA</w:t>
            </w:r>
            <w:r w:rsidRPr="00B07F2D">
              <w:rPr>
                <w:sz w:val="18"/>
              </w:rPr>
              <w:t xml:space="preserve"> capable by including the </w:t>
            </w:r>
            <w:r w:rsidRPr="00B70B4B">
              <w:rPr>
                <w:sz w:val="18"/>
              </w:rPr>
              <w:t>following IE’s</w:t>
            </w:r>
            <w:r>
              <w:rPr>
                <w:sz w:val="18"/>
              </w:rPr>
              <w:t>:</w:t>
            </w:r>
          </w:p>
          <w:p w14:paraId="518060F6" w14:textId="77777777" w:rsidR="00112B69" w:rsidRPr="000112B3" w:rsidRDefault="00112B69" w:rsidP="00112B69">
            <w:pPr>
              <w:pStyle w:val="ListParagraph"/>
              <w:keepNext/>
              <w:keepLines/>
              <w:numPr>
                <w:ilvl w:val="0"/>
                <w:numId w:val="30"/>
              </w:numPr>
              <w:jc w:val="left"/>
              <w:rPr>
                <w:sz w:val="18"/>
              </w:rPr>
            </w:pPr>
            <w:r w:rsidRPr="000112B3">
              <w:rPr>
                <w:sz w:val="18"/>
              </w:rPr>
              <w:t xml:space="preserve"> in the ATTACH REQUEST message:</w:t>
            </w:r>
          </w:p>
          <w:p w14:paraId="4514AD16" w14:textId="77777777" w:rsidR="00112B69" w:rsidRPr="00B70B4B" w:rsidRDefault="00112B69" w:rsidP="00112B69">
            <w:pPr>
              <w:pStyle w:val="ListParagraph"/>
              <w:keepNext/>
              <w:keepLines/>
              <w:numPr>
                <w:ilvl w:val="1"/>
                <w:numId w:val="30"/>
              </w:numPr>
              <w:jc w:val="left"/>
              <w:rPr>
                <w:sz w:val="18"/>
              </w:rPr>
            </w:pPr>
            <w:r w:rsidRPr="00B70B4B">
              <w:rPr>
                <w:sz w:val="18"/>
              </w:rPr>
              <w:t>“UE Network Capability” with the DCNR bit set to 1 (dual connectivity with NR supported)</w:t>
            </w:r>
          </w:p>
          <w:p w14:paraId="4540F82A" w14:textId="77777777" w:rsidR="00112B69" w:rsidRDefault="00112B69" w:rsidP="00112B69">
            <w:pPr>
              <w:pStyle w:val="ListParagraph"/>
              <w:keepNext/>
              <w:keepLines/>
              <w:numPr>
                <w:ilvl w:val="1"/>
                <w:numId w:val="30"/>
              </w:numPr>
              <w:jc w:val="left"/>
              <w:rPr>
                <w:sz w:val="18"/>
              </w:rPr>
            </w:pPr>
            <w:r w:rsidRPr="00B70B4B">
              <w:rPr>
                <w:sz w:val="18"/>
              </w:rPr>
              <w:t xml:space="preserve"> “UE Additional Security Capability” indicating support for 5G encryption and integrity algorithms</w:t>
            </w:r>
          </w:p>
          <w:p w14:paraId="687D2E8F" w14:textId="77777777" w:rsidR="00112B69" w:rsidRPr="00B07F2D" w:rsidRDefault="00112B69" w:rsidP="00112B69">
            <w:pPr>
              <w:pStyle w:val="ListParagraph"/>
              <w:keepNext/>
              <w:keepLines/>
              <w:numPr>
                <w:ilvl w:val="0"/>
                <w:numId w:val="30"/>
              </w:numPr>
              <w:jc w:val="left"/>
              <w:rPr>
                <w:sz w:val="18"/>
              </w:rPr>
            </w:pPr>
            <w:r w:rsidRPr="00B07F2D">
              <w:rPr>
                <w:sz w:val="18"/>
              </w:rPr>
              <w:t>UE-MRDC-Capability container in the ueCapabilityInformation message.</w:t>
            </w:r>
          </w:p>
          <w:p w14:paraId="257012D8" w14:textId="77777777" w:rsidR="00112B69" w:rsidRPr="00B07F2D" w:rsidRDefault="00112B69" w:rsidP="00175FC0">
            <w:pPr>
              <w:keepNext/>
              <w:keepLines/>
              <w:jc w:val="left"/>
              <w:rPr>
                <w:sz w:val="18"/>
              </w:rPr>
            </w:pPr>
            <w:r w:rsidRPr="00B07F2D">
              <w:rPr>
                <w:sz w:val="18"/>
              </w:rPr>
              <w:t>Network sends ATTACH ACCEPT and ACTIVATE DEFAULT EPS BEARER CONTEXT REQUEST containing the APN and PDN type.</w:t>
            </w:r>
          </w:p>
          <w:p w14:paraId="578FBBB7" w14:textId="77777777" w:rsidR="00112B69" w:rsidRPr="00B07F2D" w:rsidRDefault="00112B69" w:rsidP="00175FC0">
            <w:pPr>
              <w:keepNext/>
              <w:keepLines/>
              <w:jc w:val="left"/>
              <w:rPr>
                <w:sz w:val="18"/>
              </w:rPr>
            </w:pPr>
            <w:r w:rsidRPr="00B07F2D">
              <w:rPr>
                <w:sz w:val="18"/>
              </w:rPr>
              <w:t>DUT sends ACTIVATE DEFAULT EPS BEARER CONTEXT ACCEPT to the network.</w:t>
            </w:r>
          </w:p>
        </w:tc>
      </w:tr>
      <w:tr w:rsidR="00112B69" w:rsidRPr="00AC2F69" w14:paraId="66CE0DA7" w14:textId="77777777" w:rsidTr="00175FC0">
        <w:trPr>
          <w:cantSplit/>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53E50986" w14:textId="77777777" w:rsidR="00112B69" w:rsidRPr="00AC2F69" w:rsidRDefault="00112B69" w:rsidP="00175FC0">
            <w:pPr>
              <w:keepNext/>
              <w:keepLines/>
            </w:pPr>
            <w:r w:rsidRPr="00AC2F69">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14AB2D4D" w14:textId="77777777" w:rsidR="00112B69" w:rsidRPr="00B07F2D" w:rsidRDefault="00112B69" w:rsidP="00175FC0">
            <w:pPr>
              <w:keepNext/>
              <w:keepLines/>
              <w:jc w:val="left"/>
              <w:rPr>
                <w:sz w:val="18"/>
              </w:rPr>
            </w:pPr>
            <w:r w:rsidRPr="00B07F2D">
              <w:rPr>
                <w:sz w:val="18"/>
              </w:rPr>
              <w:t>Verify on the display that the DUT shows the proper radio network icon.</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05F5B1BA" w14:textId="77777777" w:rsidR="00112B69" w:rsidRPr="00B07F2D" w:rsidRDefault="00112B69" w:rsidP="00175FC0">
            <w:pPr>
              <w:keepNext/>
              <w:keepLines/>
              <w:jc w:val="left"/>
              <w:rPr>
                <w:sz w:val="18"/>
              </w:rPr>
            </w:pPr>
            <w:r w:rsidRPr="00B07F2D">
              <w:rPr>
                <w:sz w:val="18"/>
              </w:rPr>
              <w:t>[If SIB2 indicates the presence of a 5G NR gNB, check that the UE displays a network icon that indicates that 5G coverage is available. How the icon looks like is implementation specific.</w:t>
            </w:r>
          </w:p>
          <w:p w14:paraId="3DAFDC60" w14:textId="77777777" w:rsidR="00112B69" w:rsidRPr="00B07F2D" w:rsidRDefault="00112B69" w:rsidP="00175FC0">
            <w:pPr>
              <w:keepNext/>
              <w:keepLines/>
              <w:jc w:val="left"/>
              <w:rPr>
                <w:sz w:val="18"/>
              </w:rPr>
            </w:pPr>
            <w:r w:rsidRPr="00B07F2D">
              <w:rPr>
                <w:sz w:val="18"/>
              </w:rPr>
              <w:t>Note 1: If SIB2 does not contains this indication, the 5G icon might not be shown at all or only during times in which the DUT is in RRC Connected state and the network has configured the UE to use the co-located 5G gNB in addition to the LTE eNB.</w:t>
            </w:r>
          </w:p>
          <w:p w14:paraId="1EA6245F" w14:textId="77777777" w:rsidR="00112B69" w:rsidRPr="00B07F2D" w:rsidRDefault="00112B69" w:rsidP="00175FC0">
            <w:pPr>
              <w:keepNext/>
              <w:keepLines/>
              <w:jc w:val="left"/>
              <w:rPr>
                <w:sz w:val="18"/>
              </w:rPr>
            </w:pPr>
            <w:r w:rsidRPr="00B07F2D">
              <w:rPr>
                <w:sz w:val="18"/>
              </w:rPr>
              <w:t>Note 2: The device manufacturer could decide not to use the SIB2 information to show the 5G icon. If no 5G icon is shown, verify with the manufacturer if this is the intended configuration.]</w:t>
            </w:r>
          </w:p>
        </w:tc>
      </w:tr>
      <w:tr w:rsidR="00112B69" w:rsidRPr="00AC2F69" w14:paraId="7F4CE1D8"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09EEA1E7" w14:textId="77777777" w:rsidR="00112B69" w:rsidRPr="00AC2F69" w:rsidRDefault="00112B69" w:rsidP="00175FC0">
            <w:pPr>
              <w:keepNext/>
              <w:keepLines/>
            </w:pPr>
            <w:r w:rsidRPr="00AC2F69">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2C5D36A" w14:textId="77777777" w:rsidR="00112B69" w:rsidRPr="00B07F2D" w:rsidRDefault="00112B69" w:rsidP="00175FC0">
            <w:pPr>
              <w:keepNext/>
              <w:keepLines/>
              <w:jc w:val="left"/>
              <w:rPr>
                <w:sz w:val="18"/>
              </w:rPr>
            </w:pPr>
            <w:r w:rsidRPr="00B07F2D">
              <w:rPr>
                <w:sz w:val="18"/>
              </w:rPr>
              <w:t>Load a page on the embedded browser (or via a tethering connection if embedded browser is not supported).</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A4C61B3" w14:textId="77777777" w:rsidR="00112B69" w:rsidRPr="00B07F2D" w:rsidRDefault="00112B69" w:rsidP="00175FC0">
            <w:pPr>
              <w:keepNext/>
              <w:keepLines/>
              <w:jc w:val="left"/>
              <w:rPr>
                <w:sz w:val="18"/>
              </w:rPr>
            </w:pPr>
            <w:r w:rsidRPr="00B07F2D">
              <w:rPr>
                <w:sz w:val="18"/>
              </w:rPr>
              <w:t>Page is loaded successfully to confirm data connection.</w:t>
            </w:r>
          </w:p>
        </w:tc>
      </w:tr>
      <w:tr w:rsidR="00112B69" w:rsidRPr="00AC2F69" w14:paraId="2403F45A"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3812929" w14:textId="77777777" w:rsidR="00112B69" w:rsidRPr="00AC2F69" w:rsidRDefault="00112B69" w:rsidP="00175FC0">
            <w:pPr>
              <w:keepNext/>
              <w:keepLines/>
            </w:pPr>
            <w:r>
              <w:t>4</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D14CFF4" w14:textId="77777777" w:rsidR="00112B69" w:rsidRPr="00B07F2D" w:rsidRDefault="00112B69" w:rsidP="00175FC0">
            <w:pPr>
              <w:keepNext/>
              <w:keepLines/>
              <w:jc w:val="left"/>
              <w:rPr>
                <w:sz w:val="18"/>
              </w:rPr>
            </w:pPr>
            <w:r>
              <w:rPr>
                <w:sz w:val="18"/>
              </w:rPr>
              <w:t>Power off DUT / enable Flight Mode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27A971D" w14:textId="77777777" w:rsidR="00112B69" w:rsidRPr="00B07F2D" w:rsidRDefault="00112B69" w:rsidP="00175FC0">
            <w:pPr>
              <w:keepNext/>
              <w:keepLines/>
              <w:jc w:val="left"/>
              <w:rPr>
                <w:sz w:val="18"/>
              </w:rPr>
            </w:pPr>
            <w:r w:rsidRPr="001409E9">
              <w:rPr>
                <w:bCs/>
                <w:sz w:val="18"/>
                <w:szCs w:val="18"/>
              </w:rPr>
              <w:t xml:space="preserve">DUT sends </w:t>
            </w:r>
            <w:r>
              <w:rPr>
                <w:rFonts w:eastAsiaTheme="minorEastAsia"/>
                <w:bCs/>
                <w:sz w:val="18"/>
                <w:szCs w:val="18"/>
              </w:rPr>
              <w:t>DETACH</w:t>
            </w:r>
            <w:r w:rsidRPr="001409E9">
              <w:rPr>
                <w:bCs/>
                <w:sz w:val="18"/>
                <w:szCs w:val="18"/>
              </w:rPr>
              <w:t xml:space="preserve"> R</w:t>
            </w:r>
            <w:r>
              <w:rPr>
                <w:rFonts w:eastAsiaTheme="minorEastAsia" w:hint="eastAsia"/>
                <w:bCs/>
                <w:sz w:val="18"/>
                <w:szCs w:val="18"/>
              </w:rPr>
              <w:t>EQUEST</w:t>
            </w:r>
            <w:r w:rsidRPr="001409E9">
              <w:rPr>
                <w:bCs/>
                <w:sz w:val="18"/>
                <w:szCs w:val="18"/>
              </w:rPr>
              <w:t xml:space="preserve"> to the network with type</w:t>
            </w:r>
            <w:r>
              <w:rPr>
                <w:rFonts w:eastAsiaTheme="minorEastAsia" w:hint="eastAsia"/>
                <w:bCs/>
                <w:sz w:val="18"/>
                <w:szCs w:val="18"/>
              </w:rPr>
              <w:t xml:space="preserve"> </w:t>
            </w:r>
            <w:r>
              <w:rPr>
                <w:rFonts w:eastAsiaTheme="minorEastAsia"/>
                <w:bCs/>
                <w:sz w:val="18"/>
                <w:szCs w:val="18"/>
              </w:rPr>
              <w:t xml:space="preserve">“COMBINED EPS/IMSI Detach (3)” and </w:t>
            </w:r>
            <w:r w:rsidRPr="004A2991">
              <w:rPr>
                <w:rFonts w:eastAsiaTheme="minorEastAsia"/>
                <w:bCs/>
                <w:sz w:val="18"/>
                <w:szCs w:val="18"/>
              </w:rPr>
              <w:t>“Switch off</w:t>
            </w:r>
            <w:r>
              <w:rPr>
                <w:rFonts w:eastAsiaTheme="minorEastAsia"/>
                <w:bCs/>
                <w:sz w:val="18"/>
                <w:szCs w:val="18"/>
              </w:rPr>
              <w:t xml:space="preserve"> (1)</w:t>
            </w:r>
            <w:r w:rsidRPr="004A2991">
              <w:rPr>
                <w:rFonts w:eastAsiaTheme="minorEastAsia"/>
                <w:bCs/>
                <w:sz w:val="18"/>
                <w:szCs w:val="18"/>
              </w:rPr>
              <w:t>”.</w:t>
            </w:r>
          </w:p>
        </w:tc>
      </w:tr>
    </w:tbl>
    <w:p w14:paraId="46C1D8BE" w14:textId="77777777" w:rsidR="00112B69" w:rsidRPr="004D36D2" w:rsidRDefault="00112B69" w:rsidP="00112B69">
      <w:pPr>
        <w:pStyle w:val="H6b"/>
      </w:pPr>
      <w:r w:rsidRPr="004D36D2">
        <w:t>Example message flow:</w:t>
      </w:r>
    </w:p>
    <w:tbl>
      <w:tblPr>
        <w:tblW w:w="8931" w:type="dxa"/>
        <w:tblInd w:w="2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27" w:type="dxa"/>
          <w:right w:w="57" w:type="dxa"/>
        </w:tblCellMar>
        <w:tblLook w:val="0000" w:firstRow="0" w:lastRow="0" w:firstColumn="0" w:lastColumn="0" w:noHBand="0" w:noVBand="0"/>
      </w:tblPr>
      <w:tblGrid>
        <w:gridCol w:w="532"/>
        <w:gridCol w:w="991"/>
        <w:gridCol w:w="4898"/>
        <w:gridCol w:w="2510"/>
      </w:tblGrid>
      <w:tr w:rsidR="00112B69" w:rsidRPr="00AC2F69" w14:paraId="58E682E7" w14:textId="77777777" w:rsidTr="00175FC0">
        <w:trPr>
          <w:cantSplit/>
          <w:tblHeader/>
        </w:trPr>
        <w:tc>
          <w:tcPr>
            <w:tcW w:w="532" w:type="dxa"/>
            <w:tcBorders>
              <w:bottom w:val="single" w:sz="4" w:space="0" w:color="BFBFBF"/>
            </w:tcBorders>
            <w:shd w:val="pct5" w:color="auto" w:fill="auto"/>
            <w:tcMar>
              <w:left w:w="27" w:type="dxa"/>
            </w:tcMar>
          </w:tcPr>
          <w:p w14:paraId="15A4C5C5" w14:textId="77777777" w:rsidR="00112B69" w:rsidRPr="00900507" w:rsidRDefault="00112B69" w:rsidP="00175FC0">
            <w:pPr>
              <w:keepNext/>
              <w:keepLines/>
              <w:tabs>
                <w:tab w:val="left" w:pos="851"/>
              </w:tabs>
              <w:jc w:val="left"/>
              <w:rPr>
                <w:b/>
                <w:sz w:val="18"/>
                <w:szCs w:val="18"/>
                <w:lang w:eastAsia="en-GB"/>
              </w:rPr>
            </w:pPr>
            <w:r w:rsidRPr="00900507">
              <w:rPr>
                <w:b/>
                <w:sz w:val="18"/>
                <w:szCs w:val="18"/>
                <w:lang w:eastAsia="en-GB"/>
              </w:rPr>
              <w:lastRenderedPageBreak/>
              <w:t>Step</w:t>
            </w:r>
          </w:p>
        </w:tc>
        <w:tc>
          <w:tcPr>
            <w:tcW w:w="991" w:type="dxa"/>
            <w:shd w:val="pct5" w:color="auto" w:fill="auto"/>
            <w:tcMar>
              <w:left w:w="27" w:type="dxa"/>
            </w:tcMar>
          </w:tcPr>
          <w:p w14:paraId="6D43DAC0" w14:textId="77777777" w:rsidR="00112B69" w:rsidRPr="00900507" w:rsidRDefault="00112B69" w:rsidP="00175FC0">
            <w:pPr>
              <w:keepNext/>
              <w:keepLines/>
              <w:tabs>
                <w:tab w:val="left" w:pos="851"/>
              </w:tabs>
              <w:jc w:val="left"/>
              <w:rPr>
                <w:b/>
                <w:sz w:val="18"/>
                <w:szCs w:val="18"/>
                <w:lang w:eastAsia="en-GB"/>
              </w:rPr>
            </w:pPr>
            <w:r w:rsidRPr="00900507">
              <w:rPr>
                <w:b/>
                <w:sz w:val="18"/>
                <w:szCs w:val="18"/>
                <w:lang w:eastAsia="en-GB"/>
              </w:rPr>
              <w:t>Direction</w:t>
            </w:r>
            <w:r w:rsidRPr="00900507">
              <w:rPr>
                <w:b/>
                <w:sz w:val="18"/>
                <w:szCs w:val="18"/>
                <w:lang w:eastAsia="en-GB"/>
              </w:rPr>
              <w:br/>
              <w:t>DUT - NW</w:t>
            </w:r>
          </w:p>
        </w:tc>
        <w:tc>
          <w:tcPr>
            <w:tcW w:w="4898" w:type="dxa"/>
            <w:shd w:val="pct5" w:color="auto" w:fill="auto"/>
            <w:tcMar>
              <w:left w:w="27" w:type="dxa"/>
            </w:tcMar>
          </w:tcPr>
          <w:p w14:paraId="5F2BDCD4" w14:textId="77777777" w:rsidR="00112B69" w:rsidRPr="00900507" w:rsidRDefault="00112B69" w:rsidP="00175FC0">
            <w:pPr>
              <w:keepNext/>
              <w:keepLines/>
              <w:tabs>
                <w:tab w:val="left" w:pos="851"/>
              </w:tabs>
              <w:jc w:val="left"/>
              <w:rPr>
                <w:b/>
                <w:sz w:val="18"/>
                <w:szCs w:val="18"/>
                <w:lang w:eastAsia="en-GB"/>
              </w:rPr>
            </w:pPr>
            <w:r w:rsidRPr="00900507">
              <w:rPr>
                <w:b/>
                <w:sz w:val="18"/>
                <w:szCs w:val="18"/>
                <w:lang w:eastAsia="en-GB"/>
              </w:rPr>
              <w:t>Message</w:t>
            </w:r>
          </w:p>
        </w:tc>
        <w:tc>
          <w:tcPr>
            <w:tcW w:w="2510" w:type="dxa"/>
            <w:shd w:val="pct5" w:color="auto" w:fill="auto"/>
            <w:tcMar>
              <w:left w:w="27" w:type="dxa"/>
            </w:tcMar>
          </w:tcPr>
          <w:p w14:paraId="30C38C34" w14:textId="77777777" w:rsidR="00112B69" w:rsidRPr="00900507" w:rsidRDefault="00112B69" w:rsidP="00175FC0">
            <w:pPr>
              <w:keepNext/>
              <w:keepLines/>
              <w:tabs>
                <w:tab w:val="left" w:pos="851"/>
              </w:tabs>
              <w:jc w:val="left"/>
              <w:rPr>
                <w:b/>
                <w:sz w:val="18"/>
                <w:szCs w:val="18"/>
                <w:lang w:eastAsia="en-GB"/>
              </w:rPr>
            </w:pPr>
            <w:r w:rsidRPr="00900507">
              <w:rPr>
                <w:b/>
                <w:sz w:val="18"/>
                <w:szCs w:val="18"/>
                <w:lang w:eastAsia="en-GB"/>
              </w:rPr>
              <w:t>Comments</w:t>
            </w:r>
          </w:p>
        </w:tc>
      </w:tr>
      <w:tr w:rsidR="00112B69" w:rsidRPr="00AC2F69" w14:paraId="0058AD88" w14:textId="77777777" w:rsidTr="00175FC0">
        <w:trPr>
          <w:cantSplit/>
          <w:tblHeader/>
        </w:trPr>
        <w:tc>
          <w:tcPr>
            <w:tcW w:w="8931" w:type="dxa"/>
            <w:gridSpan w:val="4"/>
            <w:shd w:val="pct5" w:color="auto" w:fill="auto"/>
            <w:tcMar>
              <w:left w:w="27" w:type="dxa"/>
            </w:tcMar>
            <w:vAlign w:val="center"/>
          </w:tcPr>
          <w:p w14:paraId="1E38B3DB" w14:textId="77777777" w:rsidR="00112B69" w:rsidRPr="00900507" w:rsidRDefault="00112B69" w:rsidP="00175FC0">
            <w:pPr>
              <w:keepNext/>
              <w:keepLines/>
              <w:tabs>
                <w:tab w:val="left" w:pos="851"/>
              </w:tabs>
              <w:ind w:right="-1"/>
              <w:jc w:val="center"/>
              <w:rPr>
                <w:sz w:val="18"/>
                <w:szCs w:val="18"/>
                <w:lang w:eastAsia="en-GB"/>
              </w:rPr>
            </w:pPr>
            <w:r>
              <w:rPr>
                <w:sz w:val="18"/>
                <w:szCs w:val="18"/>
                <w:lang w:eastAsia="en-GB"/>
              </w:rPr>
              <w:t>ATTACH</w:t>
            </w:r>
          </w:p>
        </w:tc>
      </w:tr>
      <w:tr w:rsidR="00112B69" w:rsidRPr="00AC2F69" w14:paraId="7564B12C" w14:textId="77777777" w:rsidTr="00175FC0">
        <w:trPr>
          <w:cantSplit/>
          <w:tblHeader/>
        </w:trPr>
        <w:tc>
          <w:tcPr>
            <w:tcW w:w="532" w:type="dxa"/>
            <w:shd w:val="pct5" w:color="auto" w:fill="auto"/>
            <w:tcMar>
              <w:left w:w="27" w:type="dxa"/>
            </w:tcMar>
            <w:vAlign w:val="center"/>
          </w:tcPr>
          <w:p w14:paraId="6505ED21" w14:textId="77777777" w:rsidR="00112B69" w:rsidRPr="00AC2F69" w:rsidRDefault="00112B69" w:rsidP="00175FC0">
            <w:pPr>
              <w:keepNext/>
              <w:keepLines/>
            </w:pPr>
            <w:r w:rsidRPr="00AC2F69">
              <w:t>1</w:t>
            </w:r>
          </w:p>
        </w:tc>
        <w:tc>
          <w:tcPr>
            <w:tcW w:w="991" w:type="dxa"/>
            <w:shd w:val="clear" w:color="auto" w:fill="auto"/>
            <w:tcMar>
              <w:left w:w="27" w:type="dxa"/>
            </w:tcMar>
          </w:tcPr>
          <w:p w14:paraId="2F670A12" w14:textId="77777777" w:rsidR="00112B69" w:rsidRPr="00900507" w:rsidRDefault="00112B69" w:rsidP="00175FC0">
            <w:pPr>
              <w:keepNext/>
              <w:keepLines/>
              <w:tabs>
                <w:tab w:val="left" w:pos="851"/>
              </w:tabs>
              <w:ind w:right="-1"/>
              <w:jc w:val="center"/>
              <w:rPr>
                <w:sz w:val="18"/>
                <w:szCs w:val="18"/>
                <w:lang w:eastAsia="en-GB"/>
              </w:rPr>
            </w:pPr>
            <w:r w:rsidRPr="00900507">
              <w:rPr>
                <w:sz w:val="18"/>
                <w:szCs w:val="18"/>
                <w:lang w:eastAsia="en-GB"/>
              </w:rPr>
              <w:t>--&gt;</w:t>
            </w:r>
          </w:p>
        </w:tc>
        <w:tc>
          <w:tcPr>
            <w:tcW w:w="4898" w:type="dxa"/>
            <w:shd w:val="clear" w:color="auto" w:fill="auto"/>
            <w:tcMar>
              <w:left w:w="27" w:type="dxa"/>
            </w:tcMar>
            <w:vAlign w:val="center"/>
          </w:tcPr>
          <w:p w14:paraId="1EFA18CD"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ATTACH REQUEST</w:t>
            </w:r>
          </w:p>
          <w:p w14:paraId="7B963627"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(PDN CONNECTIVITY REQUEST)</w:t>
            </w:r>
          </w:p>
        </w:tc>
        <w:tc>
          <w:tcPr>
            <w:tcW w:w="2510" w:type="dxa"/>
            <w:shd w:val="clear" w:color="auto" w:fill="auto"/>
            <w:tcMar>
              <w:left w:w="27" w:type="dxa"/>
            </w:tcMar>
            <w:vAlign w:val="center"/>
          </w:tcPr>
          <w:p w14:paraId="4CA87386" w14:textId="77777777" w:rsidR="00112B69" w:rsidRPr="00900507" w:rsidRDefault="00112B69" w:rsidP="00175FC0">
            <w:pPr>
              <w:keepNext/>
              <w:keepLines/>
              <w:tabs>
                <w:tab w:val="left" w:pos="851"/>
              </w:tabs>
              <w:ind w:right="-1"/>
              <w:jc w:val="left"/>
              <w:rPr>
                <w:sz w:val="18"/>
                <w:szCs w:val="18"/>
                <w:lang w:eastAsia="en-GB"/>
              </w:rPr>
            </w:pPr>
            <w:r>
              <w:rPr>
                <w:sz w:val="18"/>
                <w:szCs w:val="18"/>
                <w:lang w:eastAsia="en-GB"/>
              </w:rPr>
              <w:t xml:space="preserve">Combined </w:t>
            </w:r>
            <w:r w:rsidRPr="00900507">
              <w:rPr>
                <w:sz w:val="18"/>
                <w:szCs w:val="18"/>
                <w:lang w:eastAsia="en-GB"/>
              </w:rPr>
              <w:t>EPS</w:t>
            </w:r>
            <w:r>
              <w:rPr>
                <w:sz w:val="18"/>
                <w:szCs w:val="18"/>
                <w:lang w:eastAsia="en-GB"/>
              </w:rPr>
              <w:t>/IMSI attach (2</w:t>
            </w:r>
            <w:r w:rsidRPr="00900507">
              <w:rPr>
                <w:sz w:val="18"/>
                <w:szCs w:val="18"/>
                <w:lang w:eastAsia="en-GB"/>
              </w:rPr>
              <w:t>)</w:t>
            </w:r>
          </w:p>
        </w:tc>
      </w:tr>
      <w:tr w:rsidR="00112B69" w:rsidRPr="00AC2F69" w14:paraId="5D8A4946" w14:textId="77777777" w:rsidTr="00175FC0">
        <w:trPr>
          <w:cantSplit/>
          <w:tblHeader/>
        </w:trPr>
        <w:tc>
          <w:tcPr>
            <w:tcW w:w="532" w:type="dxa"/>
            <w:shd w:val="pct5" w:color="auto" w:fill="auto"/>
            <w:tcMar>
              <w:left w:w="27" w:type="dxa"/>
            </w:tcMar>
            <w:vAlign w:val="center"/>
          </w:tcPr>
          <w:p w14:paraId="32EDC87E" w14:textId="77777777" w:rsidR="00112B69" w:rsidRPr="00AC2F69" w:rsidRDefault="00112B69" w:rsidP="00175FC0">
            <w:pPr>
              <w:keepNext/>
              <w:keepLines/>
            </w:pPr>
            <w:r w:rsidRPr="00AC2F69">
              <w:t>2</w:t>
            </w:r>
          </w:p>
        </w:tc>
        <w:tc>
          <w:tcPr>
            <w:tcW w:w="991" w:type="dxa"/>
            <w:shd w:val="clear" w:color="auto" w:fill="auto"/>
            <w:tcMar>
              <w:left w:w="27" w:type="dxa"/>
            </w:tcMar>
          </w:tcPr>
          <w:p w14:paraId="673145A4" w14:textId="77777777" w:rsidR="00112B69" w:rsidRPr="00900507" w:rsidRDefault="00112B69" w:rsidP="00175FC0">
            <w:pPr>
              <w:keepNext/>
              <w:keepLines/>
              <w:tabs>
                <w:tab w:val="left" w:pos="851"/>
              </w:tabs>
              <w:ind w:right="-1"/>
              <w:jc w:val="center"/>
              <w:rPr>
                <w:sz w:val="18"/>
                <w:szCs w:val="18"/>
                <w:lang w:eastAsia="en-GB"/>
              </w:rPr>
            </w:pPr>
            <w:r w:rsidRPr="00900507">
              <w:rPr>
                <w:sz w:val="18"/>
                <w:szCs w:val="18"/>
                <w:lang w:eastAsia="en-GB"/>
              </w:rPr>
              <w:t>&lt;--</w:t>
            </w:r>
          </w:p>
        </w:tc>
        <w:tc>
          <w:tcPr>
            <w:tcW w:w="4898" w:type="dxa"/>
            <w:shd w:val="clear" w:color="auto" w:fill="auto"/>
            <w:tcMar>
              <w:left w:w="27" w:type="dxa"/>
            </w:tcMar>
            <w:vAlign w:val="center"/>
          </w:tcPr>
          <w:p w14:paraId="6849836F"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ATTACH ACCEPT</w:t>
            </w:r>
          </w:p>
          <w:p w14:paraId="674437E0"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(ACTIVATE DEFAULT EPS BEARER CONTEXT REQUEST)</w:t>
            </w:r>
          </w:p>
        </w:tc>
        <w:tc>
          <w:tcPr>
            <w:tcW w:w="2510" w:type="dxa"/>
            <w:shd w:val="clear" w:color="auto" w:fill="auto"/>
            <w:tcMar>
              <w:left w:w="27" w:type="dxa"/>
            </w:tcMar>
            <w:vAlign w:val="center"/>
          </w:tcPr>
          <w:p w14:paraId="3F20848F" w14:textId="77777777" w:rsidR="00112B69" w:rsidRPr="00900507" w:rsidRDefault="00112B69" w:rsidP="00175FC0">
            <w:pPr>
              <w:keepNext/>
              <w:keepLines/>
              <w:tabs>
                <w:tab w:val="left" w:pos="851"/>
              </w:tabs>
              <w:ind w:right="-1"/>
              <w:jc w:val="left"/>
              <w:rPr>
                <w:sz w:val="18"/>
                <w:szCs w:val="18"/>
                <w:lang w:eastAsia="en-GB"/>
              </w:rPr>
            </w:pPr>
          </w:p>
        </w:tc>
      </w:tr>
      <w:tr w:rsidR="00112B69" w:rsidRPr="00AC2F69" w14:paraId="31701AC7" w14:textId="77777777" w:rsidTr="00175FC0">
        <w:trPr>
          <w:cantSplit/>
          <w:tblHeader/>
        </w:trPr>
        <w:tc>
          <w:tcPr>
            <w:tcW w:w="532" w:type="dxa"/>
            <w:shd w:val="pct5" w:color="auto" w:fill="auto"/>
            <w:tcMar>
              <w:left w:w="27" w:type="dxa"/>
            </w:tcMar>
            <w:vAlign w:val="center"/>
          </w:tcPr>
          <w:p w14:paraId="1D29EEC7" w14:textId="77777777" w:rsidR="00112B69" w:rsidRPr="00AC2F69" w:rsidRDefault="00112B69" w:rsidP="00175FC0">
            <w:pPr>
              <w:keepNext/>
              <w:keepLines/>
            </w:pPr>
            <w:r w:rsidRPr="00AC2F69">
              <w:t>3</w:t>
            </w:r>
          </w:p>
        </w:tc>
        <w:tc>
          <w:tcPr>
            <w:tcW w:w="991" w:type="dxa"/>
            <w:shd w:val="clear" w:color="auto" w:fill="auto"/>
            <w:tcMar>
              <w:left w:w="27" w:type="dxa"/>
            </w:tcMar>
          </w:tcPr>
          <w:p w14:paraId="6CBA14CB" w14:textId="77777777" w:rsidR="00112B69" w:rsidRPr="00900507" w:rsidRDefault="00112B69" w:rsidP="00175FC0">
            <w:pPr>
              <w:keepNext/>
              <w:keepLines/>
              <w:tabs>
                <w:tab w:val="left" w:pos="851"/>
              </w:tabs>
              <w:ind w:right="-1"/>
              <w:jc w:val="center"/>
              <w:rPr>
                <w:sz w:val="18"/>
                <w:szCs w:val="18"/>
                <w:lang w:eastAsia="en-GB"/>
              </w:rPr>
            </w:pPr>
            <w:r w:rsidRPr="00900507">
              <w:rPr>
                <w:sz w:val="18"/>
                <w:szCs w:val="18"/>
                <w:lang w:eastAsia="en-GB"/>
              </w:rPr>
              <w:t>--&gt;</w:t>
            </w:r>
          </w:p>
        </w:tc>
        <w:tc>
          <w:tcPr>
            <w:tcW w:w="4898" w:type="dxa"/>
            <w:shd w:val="clear" w:color="auto" w:fill="auto"/>
            <w:tcMar>
              <w:left w:w="27" w:type="dxa"/>
            </w:tcMar>
            <w:vAlign w:val="center"/>
          </w:tcPr>
          <w:p w14:paraId="39BC9B0B"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ATTACH COMPLETE</w:t>
            </w:r>
          </w:p>
          <w:p w14:paraId="1394D309" w14:textId="77777777" w:rsidR="00112B69" w:rsidRPr="00900507" w:rsidRDefault="00112B69" w:rsidP="00175FC0">
            <w:pPr>
              <w:keepNext/>
              <w:keepLines/>
              <w:tabs>
                <w:tab w:val="left" w:pos="851"/>
              </w:tabs>
              <w:ind w:right="-1"/>
              <w:jc w:val="left"/>
              <w:rPr>
                <w:sz w:val="18"/>
                <w:szCs w:val="18"/>
                <w:lang w:eastAsia="en-GB"/>
              </w:rPr>
            </w:pPr>
            <w:r w:rsidRPr="00900507">
              <w:rPr>
                <w:sz w:val="18"/>
                <w:szCs w:val="18"/>
                <w:lang w:eastAsia="en-GB"/>
              </w:rPr>
              <w:t>(ACTIVATE DEFAULT EPS BEARER CONTEXT ACCEPT)</w:t>
            </w:r>
          </w:p>
        </w:tc>
        <w:tc>
          <w:tcPr>
            <w:tcW w:w="2510" w:type="dxa"/>
            <w:shd w:val="clear" w:color="auto" w:fill="auto"/>
            <w:tcMar>
              <w:left w:w="27" w:type="dxa"/>
            </w:tcMar>
            <w:vAlign w:val="center"/>
          </w:tcPr>
          <w:p w14:paraId="4F70B22C" w14:textId="77777777" w:rsidR="00112B69" w:rsidRPr="00900507" w:rsidRDefault="00112B69" w:rsidP="00175FC0">
            <w:pPr>
              <w:keepNext/>
              <w:keepLines/>
              <w:tabs>
                <w:tab w:val="left" w:pos="851"/>
              </w:tabs>
              <w:ind w:right="-1"/>
              <w:jc w:val="left"/>
              <w:rPr>
                <w:sz w:val="18"/>
                <w:szCs w:val="18"/>
                <w:lang w:eastAsia="en-GB"/>
              </w:rPr>
            </w:pPr>
          </w:p>
        </w:tc>
      </w:tr>
      <w:tr w:rsidR="00112B69" w:rsidRPr="00AC2F69" w14:paraId="44F86213" w14:textId="77777777" w:rsidTr="00175FC0">
        <w:trPr>
          <w:cantSplit/>
          <w:tblHeader/>
        </w:trPr>
        <w:tc>
          <w:tcPr>
            <w:tcW w:w="8931" w:type="dxa"/>
            <w:gridSpan w:val="4"/>
            <w:shd w:val="pct5" w:color="auto" w:fill="auto"/>
            <w:tcMar>
              <w:left w:w="27" w:type="dxa"/>
            </w:tcMar>
            <w:vAlign w:val="center"/>
          </w:tcPr>
          <w:p w14:paraId="34C00123" w14:textId="77777777" w:rsidR="00112B69" w:rsidRPr="00046E82" w:rsidRDefault="00112B69" w:rsidP="00175FC0">
            <w:pPr>
              <w:keepNext/>
              <w:keepLines/>
              <w:tabs>
                <w:tab w:val="left" w:pos="851"/>
              </w:tabs>
              <w:ind w:right="-1"/>
              <w:jc w:val="center"/>
              <w:rPr>
                <w:sz w:val="18"/>
                <w:szCs w:val="18"/>
              </w:rPr>
            </w:pPr>
            <w:r>
              <w:rPr>
                <w:sz w:val="18"/>
                <w:szCs w:val="18"/>
              </w:rPr>
              <w:t>DETACH</w:t>
            </w:r>
          </w:p>
        </w:tc>
      </w:tr>
      <w:tr w:rsidR="00112B69" w:rsidRPr="00AC2F69" w14:paraId="1A5D1DDE" w14:textId="77777777" w:rsidTr="00175FC0">
        <w:trPr>
          <w:cantSplit/>
          <w:tblHeader/>
        </w:trPr>
        <w:tc>
          <w:tcPr>
            <w:tcW w:w="532" w:type="dxa"/>
            <w:shd w:val="pct5" w:color="auto" w:fill="auto"/>
            <w:tcMar>
              <w:left w:w="27" w:type="dxa"/>
            </w:tcMar>
            <w:vAlign w:val="center"/>
          </w:tcPr>
          <w:p w14:paraId="07D73BE3" w14:textId="77777777" w:rsidR="00112B69" w:rsidRPr="00AC2F69" w:rsidRDefault="00112B69" w:rsidP="00175FC0">
            <w:pPr>
              <w:keepNext/>
              <w:keepLines/>
            </w:pPr>
            <w:r>
              <w:t>4</w:t>
            </w:r>
          </w:p>
        </w:tc>
        <w:tc>
          <w:tcPr>
            <w:tcW w:w="991" w:type="dxa"/>
            <w:shd w:val="clear" w:color="auto" w:fill="auto"/>
            <w:tcMar>
              <w:left w:w="27" w:type="dxa"/>
            </w:tcMar>
          </w:tcPr>
          <w:p w14:paraId="672123CB" w14:textId="77777777" w:rsidR="00112B69" w:rsidRPr="00900507" w:rsidRDefault="00112B69" w:rsidP="00175FC0">
            <w:pPr>
              <w:keepNext/>
              <w:keepLines/>
              <w:tabs>
                <w:tab w:val="left" w:pos="851"/>
              </w:tabs>
              <w:ind w:right="-1"/>
              <w:jc w:val="center"/>
              <w:rPr>
                <w:sz w:val="18"/>
                <w:szCs w:val="18"/>
                <w:lang w:eastAsia="en-GB"/>
              </w:rPr>
            </w:pPr>
            <w:r w:rsidRPr="00900507">
              <w:rPr>
                <w:sz w:val="18"/>
                <w:szCs w:val="18"/>
                <w:lang w:eastAsia="en-GB"/>
              </w:rPr>
              <w:t>--&gt;</w:t>
            </w:r>
          </w:p>
        </w:tc>
        <w:tc>
          <w:tcPr>
            <w:tcW w:w="4898" w:type="dxa"/>
            <w:shd w:val="clear" w:color="auto" w:fill="auto"/>
            <w:tcMar>
              <w:left w:w="27" w:type="dxa"/>
            </w:tcMar>
          </w:tcPr>
          <w:p w14:paraId="7D6702A7" w14:textId="77777777" w:rsidR="00112B69" w:rsidRPr="00900507" w:rsidRDefault="00112B69" w:rsidP="00175FC0">
            <w:pPr>
              <w:keepNext/>
              <w:keepLines/>
              <w:tabs>
                <w:tab w:val="left" w:pos="851"/>
              </w:tabs>
              <w:ind w:right="-1"/>
              <w:jc w:val="left"/>
              <w:rPr>
                <w:sz w:val="18"/>
                <w:szCs w:val="18"/>
                <w:lang w:eastAsia="en-GB"/>
              </w:rPr>
            </w:pPr>
            <w:r w:rsidRPr="00046E82">
              <w:rPr>
                <w:sz w:val="18"/>
                <w:szCs w:val="18"/>
              </w:rPr>
              <w:t>DETACH REQUEST</w:t>
            </w:r>
          </w:p>
        </w:tc>
        <w:tc>
          <w:tcPr>
            <w:tcW w:w="2510" w:type="dxa"/>
            <w:shd w:val="clear" w:color="auto" w:fill="auto"/>
            <w:tcMar>
              <w:left w:w="27" w:type="dxa"/>
            </w:tcMar>
          </w:tcPr>
          <w:p w14:paraId="73DDADB0" w14:textId="77777777" w:rsidR="00112B69" w:rsidRPr="00900507" w:rsidRDefault="00112B69" w:rsidP="00175FC0">
            <w:pPr>
              <w:keepNext/>
              <w:keepLines/>
              <w:tabs>
                <w:tab w:val="left" w:pos="851"/>
              </w:tabs>
              <w:ind w:right="-1"/>
              <w:jc w:val="left"/>
              <w:rPr>
                <w:sz w:val="18"/>
                <w:szCs w:val="18"/>
                <w:lang w:eastAsia="en-GB"/>
              </w:rPr>
            </w:pPr>
            <w:r w:rsidRPr="00046E82">
              <w:rPr>
                <w:sz w:val="18"/>
                <w:szCs w:val="18"/>
              </w:rPr>
              <w:t>Combined EPS/IMSI Detach (3) &amp; Switch off (1)</w:t>
            </w:r>
          </w:p>
        </w:tc>
      </w:tr>
    </w:tbl>
    <w:p w14:paraId="014F9AE7" w14:textId="77777777" w:rsidR="00112B69" w:rsidRPr="00AC2F69" w:rsidRDefault="00112B69" w:rsidP="00112B69">
      <w:pPr>
        <w:pStyle w:val="Heading4"/>
      </w:pPr>
      <w:bookmarkStart w:id="34" w:name="_Toc220946505"/>
      <w:r w:rsidRPr="00AC2F69">
        <w:t>100.1.2.2</w:t>
      </w:r>
      <w:r w:rsidRPr="00AC2F69">
        <w:tab/>
        <w:t>Combined Attach – successful for EPS services only, cause #18 “CS Domain not available”</w:t>
      </w:r>
      <w:bookmarkEnd w:id="34"/>
    </w:p>
    <w:p w14:paraId="65F64DCF" w14:textId="77777777" w:rsidR="00112B69" w:rsidRPr="00AC2F69" w:rsidRDefault="00112B69" w:rsidP="00112B69">
      <w:pPr>
        <w:pStyle w:val="H6"/>
      </w:pPr>
      <w:r w:rsidRPr="00AC2F69">
        <w:t>Applicability</w:t>
      </w:r>
    </w:p>
    <w:p w14:paraId="3513D964" w14:textId="77777777" w:rsidR="00112B69" w:rsidRPr="00AC2F69" w:rsidRDefault="00112B69" w:rsidP="00112B69">
      <w:r w:rsidRPr="00AC2F69">
        <w:t>3GPP Rel. 15 or later</w:t>
      </w:r>
    </w:p>
    <w:p w14:paraId="55879271" w14:textId="36CBAA8C" w:rsidR="00112B69" w:rsidRPr="00AC2F69" w:rsidRDefault="00112B69" w:rsidP="00112B69">
      <w:r>
        <w:t>5G NSA</w:t>
      </w:r>
    </w:p>
    <w:p w14:paraId="4D09CCF8" w14:textId="77777777" w:rsidR="00112B69" w:rsidRPr="00AC2F69" w:rsidRDefault="00112B69" w:rsidP="00112B69">
      <w:r w:rsidRPr="00AC2F69">
        <w:t>Please refer to Annex C, 30.1.2.2 for general execution of the test case</w:t>
      </w:r>
    </w:p>
    <w:p w14:paraId="0C0930B8" w14:textId="3E5A93ED" w:rsidR="00112B69" w:rsidRPr="00AC2F69" w:rsidRDefault="00112B69" w:rsidP="00112B69">
      <w:r w:rsidRPr="00AC2F69">
        <w:t xml:space="preserve">Please refer to 100.1.1.1 for </w:t>
      </w:r>
      <w:r>
        <w:t>5G NSA</w:t>
      </w:r>
      <w:r w:rsidRPr="00AC2F69">
        <w:t xml:space="preserve"> specifics that have to be checked in this test case, particularly the signalling of 5G NR capabilities and indication of a 5G icon on the display of the DUT.</w:t>
      </w:r>
    </w:p>
    <w:p w14:paraId="579EC887" w14:textId="77777777" w:rsidR="00112B69" w:rsidRPr="00AC2F69" w:rsidRDefault="00112B69" w:rsidP="00112B69">
      <w:pPr>
        <w:pStyle w:val="Heading4"/>
      </w:pPr>
      <w:bookmarkStart w:id="35" w:name="_Toc220946506"/>
      <w:r w:rsidRPr="00AC2F69">
        <w:t>100.1.2.3</w:t>
      </w:r>
      <w:r w:rsidRPr="00AC2F69">
        <w:tab/>
      </w:r>
      <w:r>
        <w:t>Void</w:t>
      </w:r>
      <w:bookmarkEnd w:id="35"/>
    </w:p>
    <w:p w14:paraId="017FBA0A" w14:textId="77777777" w:rsidR="00112B69" w:rsidRPr="00AC2F69" w:rsidRDefault="00112B69" w:rsidP="00112B69">
      <w:pPr>
        <w:pStyle w:val="Heading4"/>
      </w:pPr>
      <w:bookmarkStart w:id="36" w:name="__DdeLink__12360_4003252870"/>
      <w:bookmarkStart w:id="37" w:name="_Toc220946507"/>
      <w:bookmarkEnd w:id="36"/>
      <w:r w:rsidRPr="00AC2F69">
        <w:t>100.1.2.4</w:t>
      </w:r>
      <w:r w:rsidRPr="00AC2F69">
        <w:tab/>
      </w:r>
      <w:r>
        <w:t>Void</w:t>
      </w:r>
      <w:bookmarkEnd w:id="37"/>
    </w:p>
    <w:p w14:paraId="1C10C0B1" w14:textId="77777777" w:rsidR="00112B69" w:rsidRPr="00AC2F69" w:rsidRDefault="00112B69" w:rsidP="00112B69">
      <w:pPr>
        <w:pStyle w:val="Heading4"/>
      </w:pPr>
      <w:bookmarkStart w:id="38" w:name="_Toc220946508"/>
      <w:r w:rsidRPr="00AC2F69">
        <w:t>100.1.2.5</w:t>
      </w:r>
      <w:r w:rsidRPr="00AC2F69">
        <w:tab/>
      </w:r>
      <w:r>
        <w:t>Void</w:t>
      </w:r>
      <w:bookmarkEnd w:id="38"/>
    </w:p>
    <w:p w14:paraId="49BCFC7A" w14:textId="77777777" w:rsidR="00112B69" w:rsidRDefault="00112B69" w:rsidP="00112B69">
      <w:pPr>
        <w:pStyle w:val="Heading4"/>
      </w:pPr>
      <w:bookmarkStart w:id="39" w:name="_Toc220946509"/>
      <w:r w:rsidRPr="00723961">
        <w:t xml:space="preserve">100.1.2.6 </w:t>
      </w:r>
      <w:r w:rsidRPr="00723961">
        <w:tab/>
        <w:t>Combined EPS Attach unsuccessful for 5G services</w:t>
      </w:r>
      <w:bookmarkEnd w:id="39"/>
    </w:p>
    <w:p w14:paraId="722E9FCF" w14:textId="77777777" w:rsidR="00112B69" w:rsidRDefault="00112B69" w:rsidP="00112B69">
      <w:pPr>
        <w:pStyle w:val="H6"/>
      </w:pPr>
      <w:r>
        <w:t>Description</w:t>
      </w:r>
    </w:p>
    <w:p w14:paraId="01B5B54D" w14:textId="33E9C77C" w:rsidR="00112B69" w:rsidRDefault="00112B69" w:rsidP="00112B69">
      <w:r>
        <w:t>The DUT shall successfully perform the “Combined EPS Attach” and “Default EPS Bearer Context Activation” procedures via an LTE eNB Master Node with 5G NR gNB Secondary Node (5G NSA) even in case if the UICC is not subscribed for 5G services.</w:t>
      </w:r>
    </w:p>
    <w:p w14:paraId="32F8EA12" w14:textId="77777777" w:rsidR="00112B69" w:rsidRDefault="00112B69" w:rsidP="00112B69">
      <w:pPr>
        <w:pStyle w:val="H6"/>
      </w:pPr>
      <w:r>
        <w:t>Applicability</w:t>
      </w:r>
    </w:p>
    <w:p w14:paraId="123876A2" w14:textId="77777777" w:rsidR="00112B69" w:rsidRDefault="00112B69" w:rsidP="00112B69">
      <w:r>
        <w:t>3GPP Rel. 15 or later</w:t>
      </w:r>
    </w:p>
    <w:p w14:paraId="1B2BD0E9" w14:textId="2A96B877" w:rsidR="00112B69" w:rsidRDefault="00112B69" w:rsidP="00112B69">
      <w:r>
        <w:t>5G NSA</w:t>
      </w:r>
    </w:p>
    <w:p w14:paraId="7AFA4CFD" w14:textId="77777777" w:rsidR="00112B69" w:rsidRDefault="00112B69" w:rsidP="00112B69">
      <w:pPr>
        <w:pStyle w:val="H6"/>
      </w:pPr>
      <w:r>
        <w:t>Related core specifications</w:t>
      </w:r>
    </w:p>
    <w:p w14:paraId="6F6877A6" w14:textId="77777777" w:rsidR="00112B69" w:rsidRDefault="00112B69" w:rsidP="00112B69">
      <w:r>
        <w:t>3GPP TS 24.301, 5.5.1</w:t>
      </w:r>
    </w:p>
    <w:p w14:paraId="15C31152" w14:textId="77777777" w:rsidR="00112B69" w:rsidRDefault="00112B69" w:rsidP="00112B69">
      <w:r>
        <w:t>3GPP TS 36.331, 5.3.3</w:t>
      </w:r>
    </w:p>
    <w:p w14:paraId="777C2D8F" w14:textId="77777777" w:rsidR="00112B69" w:rsidRDefault="00112B69" w:rsidP="00112B69">
      <w:r>
        <w:t>3GPP TS 38.331, 6.3.3</w:t>
      </w:r>
    </w:p>
    <w:p w14:paraId="71ECBEAF" w14:textId="77777777" w:rsidR="00112B69" w:rsidRDefault="00112B69" w:rsidP="00112B69">
      <w:pPr>
        <w:pStyle w:val="H6"/>
      </w:pPr>
      <w:r>
        <w:lastRenderedPageBreak/>
        <w:t>Reason for test</w:t>
      </w:r>
    </w:p>
    <w:p w14:paraId="225C239B" w14:textId="732F6D97" w:rsidR="00112B69" w:rsidRDefault="00112B69" w:rsidP="00112B69">
      <w:r>
        <w:t>To verify the 5G DUT can successfully establish a Default EPS bearer with Combined EPS Attach in a 5G NSA network configuration and should not show an indication to the user that 5G service is available.</w:t>
      </w:r>
    </w:p>
    <w:p w14:paraId="43CEB7AB" w14:textId="77777777" w:rsidR="00112B69" w:rsidRDefault="00112B69" w:rsidP="00112B69">
      <w:pPr>
        <w:pStyle w:val="H6"/>
      </w:pPr>
      <w:r>
        <w:t>Initial configuration</w:t>
      </w:r>
    </w:p>
    <w:p w14:paraId="6C68E419" w14:textId="77777777" w:rsidR="00112B69" w:rsidRPr="00112B69" w:rsidRDefault="00112B69" w:rsidP="00112B69">
      <w:pPr>
        <w:rPr>
          <w:lang w:val="en-US"/>
        </w:rPr>
      </w:pPr>
      <w:r w:rsidRPr="00112B69">
        <w:rPr>
          <w:lang w:val="en-US"/>
        </w:rPr>
        <w:t>DUT supports 5G EN-DC option 3</w:t>
      </w:r>
    </w:p>
    <w:p w14:paraId="0F039024" w14:textId="77777777" w:rsidR="00112B69" w:rsidRDefault="00112B69" w:rsidP="00112B69">
      <w:r>
        <w:t>A UICC with a missing subscription for 5G services is used</w:t>
      </w:r>
    </w:p>
    <w:p w14:paraId="16BD6EB3" w14:textId="77777777" w:rsidR="00112B69" w:rsidRDefault="00112B69" w:rsidP="00112B69">
      <w:r>
        <w:t>Network coverage is an EN-DC configuration with LTE eNB Master Node connected to an EPC and with a 5G NR gNB Secondary Node (i.e. non-standalone option 3).</w:t>
      </w:r>
    </w:p>
    <w:p w14:paraId="7C4C96A6" w14:textId="77777777" w:rsidR="00112B69" w:rsidRDefault="00112B69" w:rsidP="00112B69">
      <w:r>
        <w:t>DUT is powered off or in flight mode</w:t>
      </w:r>
    </w:p>
    <w:p w14:paraId="213C6567" w14:textId="77777777" w:rsidR="00112B69" w:rsidRDefault="00112B69" w:rsidP="00112B69">
      <w:pPr>
        <w:pStyle w:val="H6"/>
      </w:pPr>
      <w:r>
        <w:lastRenderedPageBreak/>
        <w:t>Test procedure</w:t>
      </w:r>
    </w:p>
    <w:tbl>
      <w:tblPr>
        <w:tblW w:w="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3" w:type="dxa"/>
        </w:tblCellMar>
        <w:tblLook w:val="04A0" w:firstRow="1" w:lastRow="0" w:firstColumn="1" w:lastColumn="0" w:noHBand="0" w:noVBand="1"/>
      </w:tblPr>
      <w:tblGrid>
        <w:gridCol w:w="438"/>
        <w:gridCol w:w="4296"/>
        <w:gridCol w:w="4555"/>
      </w:tblGrid>
      <w:tr w:rsidR="00112B69" w14:paraId="32FD7AFB"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250AE714" w14:textId="77777777" w:rsidR="00112B69" w:rsidRDefault="00112B69" w:rsidP="00175FC0">
            <w:pPr>
              <w:keepNext/>
              <w:keepLines/>
              <w:tabs>
                <w:tab w:val="left" w:pos="851"/>
              </w:tabs>
              <w:spacing w:line="276" w:lineRule="auto"/>
              <w:jc w:val="left"/>
              <w:rPr>
                <w:b/>
                <w:sz w:val="18"/>
                <w:szCs w:val="18"/>
                <w:lang w:eastAsia="en-GB"/>
              </w:rPr>
            </w:pPr>
            <w:r>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vAlign w:val="center"/>
            <w:hideMark/>
          </w:tcPr>
          <w:p w14:paraId="2E4FA8C2" w14:textId="77777777" w:rsidR="00112B69" w:rsidRDefault="00112B69" w:rsidP="00175FC0">
            <w:pPr>
              <w:keepNext/>
              <w:keepLines/>
              <w:tabs>
                <w:tab w:val="left" w:pos="851"/>
              </w:tabs>
              <w:spacing w:line="276" w:lineRule="auto"/>
              <w:jc w:val="left"/>
              <w:rPr>
                <w:b/>
                <w:sz w:val="18"/>
                <w:szCs w:val="18"/>
                <w:lang w:eastAsia="en-GB"/>
              </w:rPr>
            </w:pPr>
            <w:r>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vAlign w:val="center"/>
            <w:hideMark/>
          </w:tcPr>
          <w:p w14:paraId="4109E0AF" w14:textId="77777777" w:rsidR="00112B69" w:rsidRDefault="00112B69" w:rsidP="00175FC0">
            <w:pPr>
              <w:keepNext/>
              <w:keepLines/>
              <w:tabs>
                <w:tab w:val="left" w:pos="851"/>
              </w:tabs>
              <w:spacing w:line="276" w:lineRule="auto"/>
              <w:jc w:val="left"/>
              <w:rPr>
                <w:b/>
                <w:sz w:val="18"/>
                <w:szCs w:val="18"/>
                <w:lang w:eastAsia="en-GB"/>
              </w:rPr>
            </w:pPr>
            <w:r>
              <w:rPr>
                <w:b/>
                <w:sz w:val="18"/>
                <w:szCs w:val="18"/>
                <w:lang w:eastAsia="en-GB"/>
              </w:rPr>
              <w:t>Expected behaviour</w:t>
            </w:r>
          </w:p>
        </w:tc>
      </w:tr>
      <w:tr w:rsidR="00112B69" w:rsidRPr="00723961" w14:paraId="449A6979"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4163CE1E" w14:textId="77777777" w:rsidR="00112B69" w:rsidRDefault="00112B69" w:rsidP="00175FC0">
            <w:pPr>
              <w:keepNext/>
              <w:keepLines/>
              <w:spacing w:line="276" w:lineRule="auto"/>
            </w:pPr>
            <w:r>
              <w:t>1</w:t>
            </w:r>
          </w:p>
        </w:tc>
        <w:tc>
          <w:tcPr>
            <w:tcW w:w="4296" w:type="dxa"/>
            <w:tcBorders>
              <w:top w:val="single" w:sz="4" w:space="0" w:color="BFBFBF"/>
              <w:left w:val="single" w:sz="4" w:space="0" w:color="BFBFBF"/>
              <w:bottom w:val="single" w:sz="4" w:space="0" w:color="BFBFBF"/>
              <w:right w:val="single" w:sz="4" w:space="0" w:color="BFBFBF"/>
            </w:tcBorders>
            <w:hideMark/>
          </w:tcPr>
          <w:p w14:paraId="2CE7340F" w14:textId="77777777" w:rsidR="00112B69" w:rsidRDefault="00112B69" w:rsidP="00175FC0">
            <w:pPr>
              <w:keepNext/>
              <w:keepLines/>
              <w:spacing w:line="276" w:lineRule="auto"/>
              <w:jc w:val="left"/>
              <w:rPr>
                <w:sz w:val="18"/>
              </w:rPr>
            </w:pPr>
            <w:r>
              <w:rPr>
                <w:sz w:val="18"/>
              </w:rPr>
              <w:t>Power on DUT / disable flight mode and confirm successful attach procedure.</w:t>
            </w:r>
          </w:p>
        </w:tc>
        <w:tc>
          <w:tcPr>
            <w:tcW w:w="4555" w:type="dxa"/>
            <w:tcBorders>
              <w:top w:val="single" w:sz="4" w:space="0" w:color="BFBFBF"/>
              <w:left w:val="single" w:sz="4" w:space="0" w:color="BFBFBF"/>
              <w:bottom w:val="single" w:sz="4" w:space="0" w:color="BFBFBF"/>
              <w:right w:val="single" w:sz="4" w:space="0" w:color="BFBFBF"/>
            </w:tcBorders>
            <w:hideMark/>
          </w:tcPr>
          <w:p w14:paraId="3CC4F126" w14:textId="77777777" w:rsidR="00112B69" w:rsidRDefault="00112B69" w:rsidP="00175FC0">
            <w:pPr>
              <w:keepNext/>
              <w:keepLines/>
              <w:spacing w:line="276" w:lineRule="auto"/>
              <w:jc w:val="left"/>
              <w:rPr>
                <w:sz w:val="18"/>
              </w:rPr>
            </w:pPr>
            <w:r>
              <w:rPr>
                <w:sz w:val="18"/>
              </w:rPr>
              <w:t xml:space="preserve">Check in the trace if the network sets the upperLayerIndication-r15 flag in LTE SIB2 to indicate to the UE that a 5G NR Secondary Node gNB is available at this location. </w:t>
            </w:r>
          </w:p>
          <w:p w14:paraId="6A642681" w14:textId="7D8C3B2E" w:rsidR="00112B69" w:rsidRDefault="00112B69" w:rsidP="00175FC0">
            <w:pPr>
              <w:keepNext/>
              <w:keepLines/>
              <w:spacing w:line="276" w:lineRule="auto"/>
              <w:jc w:val="left"/>
              <w:rPr>
                <w:sz w:val="18"/>
              </w:rPr>
            </w:pPr>
            <w:r>
              <w:rPr>
                <w:sz w:val="18"/>
              </w:rPr>
              <w:t>Note: Depending on the network operator, this flag may or may not be set. If not set, either no 5G NR gNB is available at this location or the network operator does not want to indicate this. Therefore if the flag is not set, ensure that the LTE eNB used for this test is actually configured for 5G NSA operation.</w:t>
            </w:r>
          </w:p>
          <w:p w14:paraId="1F260BB1" w14:textId="77777777" w:rsidR="00112B69" w:rsidRDefault="00112B69" w:rsidP="00175FC0">
            <w:pPr>
              <w:keepNext/>
              <w:keepLines/>
              <w:spacing w:line="276" w:lineRule="auto"/>
              <w:jc w:val="left"/>
              <w:rPr>
                <w:sz w:val="18"/>
              </w:rPr>
            </w:pPr>
            <w:r>
              <w:rPr>
                <w:sz w:val="18"/>
              </w:rPr>
              <w:t xml:space="preserve">DUT sends ATTACH REQUEST to the network with type </w:t>
            </w:r>
            <w:r>
              <w:rPr>
                <w:bCs/>
                <w:sz w:val="18"/>
                <w:szCs w:val="18"/>
              </w:rPr>
              <w:t xml:space="preserve">COMBINED EPS/IMSI ATTACH </w:t>
            </w:r>
            <w:r>
              <w:rPr>
                <w:sz w:val="18"/>
              </w:rPr>
              <w:t>(2).</w:t>
            </w:r>
          </w:p>
          <w:p w14:paraId="119B3D33" w14:textId="07C74156" w:rsidR="00112B69" w:rsidRDefault="00112B69" w:rsidP="00175FC0">
            <w:pPr>
              <w:keepNext/>
              <w:keepLines/>
              <w:spacing w:line="276" w:lineRule="auto"/>
              <w:jc w:val="left"/>
              <w:rPr>
                <w:sz w:val="18"/>
              </w:rPr>
            </w:pPr>
            <w:r>
              <w:rPr>
                <w:sz w:val="18"/>
              </w:rPr>
              <w:t>Check that the UE informs the network that it is 5G NSA capable by including following IE’s:</w:t>
            </w:r>
          </w:p>
          <w:p w14:paraId="0B879457" w14:textId="77777777" w:rsidR="00112B69" w:rsidRDefault="00112B69" w:rsidP="00112B69">
            <w:pPr>
              <w:pStyle w:val="ListParagraph"/>
              <w:keepNext/>
              <w:keepLines/>
              <w:numPr>
                <w:ilvl w:val="0"/>
                <w:numId w:val="30"/>
              </w:numPr>
              <w:spacing w:line="276" w:lineRule="auto"/>
              <w:jc w:val="left"/>
              <w:rPr>
                <w:sz w:val="18"/>
              </w:rPr>
            </w:pPr>
            <w:r>
              <w:rPr>
                <w:sz w:val="18"/>
              </w:rPr>
              <w:t xml:space="preserve"> in the ATTACH REQUEST message:</w:t>
            </w:r>
          </w:p>
          <w:p w14:paraId="6B5273AB" w14:textId="77777777" w:rsidR="00112B69" w:rsidRDefault="00112B69" w:rsidP="00112B69">
            <w:pPr>
              <w:pStyle w:val="ListParagraph"/>
              <w:keepNext/>
              <w:keepLines/>
              <w:numPr>
                <w:ilvl w:val="1"/>
                <w:numId w:val="30"/>
              </w:numPr>
              <w:spacing w:line="276" w:lineRule="auto"/>
              <w:jc w:val="left"/>
              <w:rPr>
                <w:sz w:val="18"/>
              </w:rPr>
            </w:pPr>
            <w:r>
              <w:rPr>
                <w:sz w:val="18"/>
              </w:rPr>
              <w:t>“UE Network Capability” with the DCNR bit set to 1 (dual connectivity with NR supported)</w:t>
            </w:r>
          </w:p>
          <w:p w14:paraId="552C4B73" w14:textId="77777777" w:rsidR="00112B69" w:rsidRDefault="00112B69" w:rsidP="00112B69">
            <w:pPr>
              <w:pStyle w:val="ListParagraph"/>
              <w:keepNext/>
              <w:keepLines/>
              <w:numPr>
                <w:ilvl w:val="1"/>
                <w:numId w:val="30"/>
              </w:numPr>
              <w:spacing w:line="276" w:lineRule="auto"/>
              <w:jc w:val="left"/>
              <w:rPr>
                <w:sz w:val="18"/>
              </w:rPr>
            </w:pPr>
            <w:r>
              <w:rPr>
                <w:sz w:val="18"/>
              </w:rPr>
              <w:t xml:space="preserve"> “UE Additional Security Capability” indicating support for 5G encryption and integrity algorithms</w:t>
            </w:r>
          </w:p>
          <w:p w14:paraId="1F575D03" w14:textId="77777777" w:rsidR="00112B69" w:rsidRDefault="00112B69" w:rsidP="00112B69">
            <w:pPr>
              <w:pStyle w:val="ListParagraph"/>
              <w:numPr>
                <w:ilvl w:val="0"/>
                <w:numId w:val="30"/>
              </w:numPr>
              <w:spacing w:line="276" w:lineRule="auto"/>
              <w:rPr>
                <w:sz w:val="18"/>
              </w:rPr>
            </w:pPr>
            <w:r>
              <w:rPr>
                <w:sz w:val="18"/>
              </w:rPr>
              <w:t>the UE-MRDC-Capability container in the ueCapabilityInformation message</w:t>
            </w:r>
          </w:p>
          <w:p w14:paraId="7597F495" w14:textId="77777777" w:rsidR="00112B69" w:rsidRDefault="00112B69" w:rsidP="00175FC0">
            <w:pPr>
              <w:spacing w:line="276" w:lineRule="auto"/>
            </w:pPr>
            <w:r>
              <w:t>Network includes following IE in ATTACH ACCEPT:</w:t>
            </w:r>
          </w:p>
          <w:p w14:paraId="618EF6AE" w14:textId="77777777" w:rsidR="00112B69" w:rsidRDefault="00112B69" w:rsidP="00112B69">
            <w:pPr>
              <w:pStyle w:val="ListParagraph"/>
              <w:numPr>
                <w:ilvl w:val="0"/>
                <w:numId w:val="30"/>
              </w:numPr>
              <w:spacing w:line="276" w:lineRule="auto"/>
              <w:rPr>
                <w:sz w:val="18"/>
              </w:rPr>
            </w:pPr>
            <w:r>
              <w:rPr>
                <w:sz w:val="18"/>
              </w:rPr>
              <w:t>RestrictDCNR = 1 (</w:t>
            </w:r>
            <w:r>
              <w:rPr>
                <w:rFonts w:eastAsiaTheme="minorEastAsia" w:cs="Arial"/>
                <w:sz w:val="18"/>
                <w:szCs w:val="18"/>
                <w:lang w:val="en-US" w:eastAsia="ja-JP"/>
              </w:rPr>
              <w:t xml:space="preserve">Use of dual connectivity with NR is restricted) </w:t>
            </w:r>
          </w:p>
        </w:tc>
      </w:tr>
      <w:tr w:rsidR="00112B69" w:rsidRPr="00723961" w14:paraId="59B63EFE" w14:textId="77777777" w:rsidTr="00175FC0">
        <w:trPr>
          <w:cantSplit/>
          <w:tblHeader/>
        </w:trPr>
        <w:tc>
          <w:tcPr>
            <w:tcW w:w="438" w:type="dxa"/>
            <w:tcBorders>
              <w:top w:val="nil"/>
              <w:left w:val="single" w:sz="4" w:space="0" w:color="BFBFBF"/>
              <w:bottom w:val="single" w:sz="4" w:space="0" w:color="BFBFBF"/>
              <w:right w:val="single" w:sz="4" w:space="0" w:color="BFBFBF"/>
            </w:tcBorders>
            <w:shd w:val="clear" w:color="auto" w:fill="F2F2F2"/>
            <w:hideMark/>
          </w:tcPr>
          <w:p w14:paraId="72CD0EE3" w14:textId="77777777" w:rsidR="00112B69" w:rsidRDefault="00112B69" w:rsidP="00175FC0">
            <w:pPr>
              <w:keepNext/>
              <w:keepLines/>
              <w:spacing w:line="276" w:lineRule="auto"/>
            </w:pPr>
            <w:r>
              <w:t>2</w:t>
            </w:r>
          </w:p>
        </w:tc>
        <w:tc>
          <w:tcPr>
            <w:tcW w:w="4296" w:type="dxa"/>
            <w:tcBorders>
              <w:top w:val="nil"/>
              <w:left w:val="single" w:sz="4" w:space="0" w:color="BFBFBF"/>
              <w:bottom w:val="single" w:sz="4" w:space="0" w:color="BFBFBF"/>
              <w:right w:val="single" w:sz="4" w:space="0" w:color="BFBFBF"/>
            </w:tcBorders>
            <w:hideMark/>
          </w:tcPr>
          <w:p w14:paraId="3FC102B1" w14:textId="77777777" w:rsidR="00112B69" w:rsidRDefault="00112B69" w:rsidP="00175FC0">
            <w:pPr>
              <w:keepNext/>
              <w:keepLines/>
              <w:spacing w:line="276" w:lineRule="auto"/>
              <w:jc w:val="left"/>
              <w:rPr>
                <w:sz w:val="18"/>
              </w:rPr>
            </w:pPr>
            <w:r>
              <w:rPr>
                <w:sz w:val="18"/>
              </w:rPr>
              <w:t>Verify on the display that the DUT shows the proper radio network icon.</w:t>
            </w:r>
          </w:p>
        </w:tc>
        <w:tc>
          <w:tcPr>
            <w:tcW w:w="4555" w:type="dxa"/>
            <w:tcBorders>
              <w:top w:val="nil"/>
              <w:left w:val="single" w:sz="4" w:space="0" w:color="BFBFBF"/>
              <w:bottom w:val="single" w:sz="4" w:space="0" w:color="BFBFBF"/>
              <w:right w:val="single" w:sz="4" w:space="0" w:color="BFBFBF"/>
            </w:tcBorders>
            <w:hideMark/>
          </w:tcPr>
          <w:p w14:paraId="6A910D40" w14:textId="77777777" w:rsidR="00112B69" w:rsidRDefault="00112B69" w:rsidP="00175FC0">
            <w:pPr>
              <w:keepNext/>
              <w:keepLines/>
              <w:spacing w:line="276" w:lineRule="auto"/>
              <w:jc w:val="left"/>
              <w:rPr>
                <w:sz w:val="18"/>
              </w:rPr>
            </w:pPr>
            <w:r>
              <w:rPr>
                <w:sz w:val="18"/>
              </w:rPr>
              <w:t>Device shall show only 4G icon</w:t>
            </w:r>
          </w:p>
        </w:tc>
      </w:tr>
      <w:tr w:rsidR="00112B69" w:rsidRPr="00723961" w14:paraId="58A6A46C"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3F9B81F2" w14:textId="77777777" w:rsidR="00112B69" w:rsidRDefault="00112B69" w:rsidP="00175FC0">
            <w:pPr>
              <w:keepNext/>
              <w:keepLines/>
              <w:spacing w:line="276" w:lineRule="auto"/>
            </w:pPr>
            <w:r>
              <w:t>3</w:t>
            </w:r>
          </w:p>
        </w:tc>
        <w:tc>
          <w:tcPr>
            <w:tcW w:w="4296" w:type="dxa"/>
            <w:tcBorders>
              <w:top w:val="single" w:sz="4" w:space="0" w:color="BFBFBF"/>
              <w:left w:val="single" w:sz="4" w:space="0" w:color="BFBFBF"/>
              <w:bottom w:val="single" w:sz="4" w:space="0" w:color="BFBFBF"/>
              <w:right w:val="single" w:sz="4" w:space="0" w:color="BFBFBF"/>
            </w:tcBorders>
            <w:hideMark/>
          </w:tcPr>
          <w:p w14:paraId="4BD4FB6D" w14:textId="77777777" w:rsidR="00112B69" w:rsidRDefault="00112B69" w:rsidP="00175FC0">
            <w:pPr>
              <w:keepNext/>
              <w:keepLines/>
              <w:spacing w:line="276" w:lineRule="auto"/>
              <w:jc w:val="left"/>
              <w:rPr>
                <w:sz w:val="18"/>
              </w:rPr>
            </w:pPr>
            <w:r>
              <w:rPr>
                <w:sz w:val="18"/>
              </w:rPr>
              <w:t>Load a page on the embedded browser (or via a tethering connection if embedded browser is not supported).</w:t>
            </w:r>
          </w:p>
        </w:tc>
        <w:tc>
          <w:tcPr>
            <w:tcW w:w="4555" w:type="dxa"/>
            <w:tcBorders>
              <w:top w:val="single" w:sz="4" w:space="0" w:color="BFBFBF"/>
              <w:left w:val="single" w:sz="4" w:space="0" w:color="BFBFBF"/>
              <w:bottom w:val="single" w:sz="4" w:space="0" w:color="BFBFBF"/>
              <w:right w:val="single" w:sz="4" w:space="0" w:color="BFBFBF"/>
            </w:tcBorders>
            <w:hideMark/>
          </w:tcPr>
          <w:p w14:paraId="44BE6E9F" w14:textId="77777777" w:rsidR="00112B69" w:rsidRDefault="00112B69" w:rsidP="00175FC0">
            <w:pPr>
              <w:keepNext/>
              <w:keepLines/>
              <w:spacing w:line="276" w:lineRule="auto"/>
              <w:jc w:val="left"/>
              <w:rPr>
                <w:sz w:val="18"/>
              </w:rPr>
            </w:pPr>
            <w:r>
              <w:rPr>
                <w:sz w:val="18"/>
              </w:rPr>
              <w:t>Page is loaded successfully to confirm data connection.</w:t>
            </w:r>
          </w:p>
        </w:tc>
      </w:tr>
    </w:tbl>
    <w:p w14:paraId="0BFEBB33" w14:textId="77777777" w:rsidR="00112B69" w:rsidRDefault="00112B69" w:rsidP="00112B69">
      <w:pPr>
        <w:pStyle w:val="H6b"/>
      </w:pPr>
      <w:r>
        <w:t>Example message flow:</w:t>
      </w:r>
    </w:p>
    <w:tbl>
      <w:tblPr>
        <w:tblW w:w="8931" w:type="dxa"/>
        <w:tblInd w:w="2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27" w:type="dxa"/>
          <w:right w:w="57" w:type="dxa"/>
        </w:tblCellMar>
        <w:tblLook w:val="04A0" w:firstRow="1" w:lastRow="0" w:firstColumn="1" w:lastColumn="0" w:noHBand="0" w:noVBand="1"/>
      </w:tblPr>
      <w:tblGrid>
        <w:gridCol w:w="532"/>
        <w:gridCol w:w="991"/>
        <w:gridCol w:w="4898"/>
        <w:gridCol w:w="2510"/>
      </w:tblGrid>
      <w:tr w:rsidR="00112B69" w14:paraId="39F223BA" w14:textId="77777777" w:rsidTr="00175FC0">
        <w:trPr>
          <w:cantSplit/>
          <w:tblHeader/>
        </w:trPr>
        <w:tc>
          <w:tcPr>
            <w:tcW w:w="532" w:type="dxa"/>
            <w:tcBorders>
              <w:top w:val="single" w:sz="4" w:space="0" w:color="BFBFBF"/>
              <w:left w:val="single" w:sz="4" w:space="0" w:color="BFBFBF"/>
              <w:bottom w:val="single" w:sz="4" w:space="0" w:color="BFBFBF"/>
              <w:right w:val="single" w:sz="4" w:space="0" w:color="BFBFBF"/>
            </w:tcBorders>
            <w:shd w:val="pct5" w:color="auto" w:fill="auto"/>
            <w:hideMark/>
          </w:tcPr>
          <w:p w14:paraId="46603F96" w14:textId="77777777" w:rsidR="00112B69" w:rsidRDefault="00112B69" w:rsidP="00175FC0">
            <w:pPr>
              <w:keepNext/>
              <w:keepLines/>
              <w:tabs>
                <w:tab w:val="left" w:pos="851"/>
              </w:tabs>
              <w:spacing w:line="276" w:lineRule="auto"/>
              <w:jc w:val="left"/>
              <w:rPr>
                <w:b/>
                <w:sz w:val="18"/>
                <w:szCs w:val="18"/>
                <w:lang w:eastAsia="en-GB"/>
              </w:rPr>
            </w:pPr>
            <w:r>
              <w:rPr>
                <w:b/>
                <w:sz w:val="18"/>
                <w:szCs w:val="18"/>
                <w:lang w:eastAsia="en-GB"/>
              </w:rPr>
              <w:t>Step</w:t>
            </w:r>
          </w:p>
        </w:tc>
        <w:tc>
          <w:tcPr>
            <w:tcW w:w="991" w:type="dxa"/>
            <w:tcBorders>
              <w:top w:val="single" w:sz="4" w:space="0" w:color="BFBFBF"/>
              <w:left w:val="single" w:sz="4" w:space="0" w:color="BFBFBF"/>
              <w:bottom w:val="single" w:sz="4" w:space="0" w:color="BFBFBF"/>
              <w:right w:val="single" w:sz="4" w:space="0" w:color="BFBFBF"/>
            </w:tcBorders>
            <w:shd w:val="pct5" w:color="auto" w:fill="auto"/>
            <w:hideMark/>
          </w:tcPr>
          <w:p w14:paraId="75742FD6" w14:textId="77777777" w:rsidR="00112B69" w:rsidRDefault="00112B69" w:rsidP="00175FC0">
            <w:pPr>
              <w:keepNext/>
              <w:keepLines/>
              <w:tabs>
                <w:tab w:val="left" w:pos="851"/>
              </w:tabs>
              <w:spacing w:line="276" w:lineRule="auto"/>
              <w:jc w:val="left"/>
              <w:rPr>
                <w:b/>
                <w:sz w:val="18"/>
                <w:szCs w:val="18"/>
                <w:lang w:eastAsia="en-GB"/>
              </w:rPr>
            </w:pPr>
            <w:r>
              <w:rPr>
                <w:b/>
                <w:sz w:val="18"/>
                <w:szCs w:val="18"/>
                <w:lang w:eastAsia="en-GB"/>
              </w:rPr>
              <w:t>Direction</w:t>
            </w:r>
            <w:r>
              <w:rPr>
                <w:b/>
                <w:sz w:val="18"/>
                <w:szCs w:val="18"/>
                <w:lang w:eastAsia="en-GB"/>
              </w:rPr>
              <w:br/>
              <w:t>DUT - NW</w:t>
            </w:r>
          </w:p>
        </w:tc>
        <w:tc>
          <w:tcPr>
            <w:tcW w:w="4898" w:type="dxa"/>
            <w:tcBorders>
              <w:top w:val="single" w:sz="4" w:space="0" w:color="BFBFBF"/>
              <w:left w:val="single" w:sz="4" w:space="0" w:color="BFBFBF"/>
              <w:bottom w:val="single" w:sz="4" w:space="0" w:color="BFBFBF"/>
              <w:right w:val="single" w:sz="4" w:space="0" w:color="BFBFBF"/>
            </w:tcBorders>
            <w:shd w:val="pct5" w:color="auto" w:fill="auto"/>
            <w:hideMark/>
          </w:tcPr>
          <w:p w14:paraId="055C167D" w14:textId="77777777" w:rsidR="00112B69" w:rsidRDefault="00112B69" w:rsidP="00175FC0">
            <w:pPr>
              <w:keepNext/>
              <w:keepLines/>
              <w:tabs>
                <w:tab w:val="left" w:pos="851"/>
              </w:tabs>
              <w:spacing w:line="276" w:lineRule="auto"/>
              <w:jc w:val="left"/>
              <w:rPr>
                <w:b/>
                <w:sz w:val="18"/>
                <w:szCs w:val="18"/>
                <w:lang w:eastAsia="en-GB"/>
              </w:rPr>
            </w:pPr>
            <w:r>
              <w:rPr>
                <w:b/>
                <w:sz w:val="18"/>
                <w:szCs w:val="18"/>
                <w:lang w:eastAsia="en-GB"/>
              </w:rPr>
              <w:t>Message</w:t>
            </w:r>
          </w:p>
        </w:tc>
        <w:tc>
          <w:tcPr>
            <w:tcW w:w="2510" w:type="dxa"/>
            <w:tcBorders>
              <w:top w:val="single" w:sz="4" w:space="0" w:color="BFBFBF"/>
              <w:left w:val="single" w:sz="4" w:space="0" w:color="BFBFBF"/>
              <w:bottom w:val="single" w:sz="4" w:space="0" w:color="BFBFBF"/>
              <w:right w:val="single" w:sz="4" w:space="0" w:color="BFBFBF"/>
            </w:tcBorders>
            <w:shd w:val="pct5" w:color="auto" w:fill="auto"/>
            <w:hideMark/>
          </w:tcPr>
          <w:p w14:paraId="38D762B2" w14:textId="77777777" w:rsidR="00112B69" w:rsidRDefault="00112B69" w:rsidP="00175FC0">
            <w:pPr>
              <w:keepNext/>
              <w:keepLines/>
              <w:tabs>
                <w:tab w:val="left" w:pos="851"/>
              </w:tabs>
              <w:spacing w:line="276" w:lineRule="auto"/>
              <w:jc w:val="left"/>
              <w:rPr>
                <w:b/>
                <w:sz w:val="18"/>
                <w:szCs w:val="18"/>
                <w:lang w:eastAsia="en-GB"/>
              </w:rPr>
            </w:pPr>
            <w:r>
              <w:rPr>
                <w:b/>
                <w:sz w:val="18"/>
                <w:szCs w:val="18"/>
                <w:lang w:eastAsia="en-GB"/>
              </w:rPr>
              <w:t>Comments</w:t>
            </w:r>
          </w:p>
        </w:tc>
      </w:tr>
      <w:tr w:rsidR="00112B69" w14:paraId="6A624B7C" w14:textId="77777777" w:rsidTr="00175FC0">
        <w:trPr>
          <w:cantSplit/>
          <w:tblHeader/>
        </w:trPr>
        <w:tc>
          <w:tcPr>
            <w:tcW w:w="532" w:type="dxa"/>
            <w:tcBorders>
              <w:top w:val="single" w:sz="4" w:space="0" w:color="BFBFBF"/>
              <w:left w:val="single" w:sz="4" w:space="0" w:color="BFBFBF"/>
              <w:bottom w:val="single" w:sz="4" w:space="0" w:color="BFBFBF"/>
              <w:right w:val="single" w:sz="4" w:space="0" w:color="BFBFBF"/>
            </w:tcBorders>
            <w:shd w:val="pct5" w:color="auto" w:fill="auto"/>
            <w:vAlign w:val="center"/>
            <w:hideMark/>
          </w:tcPr>
          <w:p w14:paraId="195160FA" w14:textId="77777777" w:rsidR="00112B69" w:rsidRDefault="00112B69" w:rsidP="00175FC0">
            <w:pPr>
              <w:keepNext/>
              <w:keepLines/>
              <w:spacing w:line="276" w:lineRule="auto"/>
            </w:pPr>
            <w:r>
              <w:t>1</w:t>
            </w:r>
          </w:p>
        </w:tc>
        <w:tc>
          <w:tcPr>
            <w:tcW w:w="991" w:type="dxa"/>
            <w:tcBorders>
              <w:top w:val="single" w:sz="4" w:space="0" w:color="BFBFBF"/>
              <w:left w:val="single" w:sz="4" w:space="0" w:color="BFBFBF"/>
              <w:bottom w:val="single" w:sz="4" w:space="0" w:color="BFBFBF"/>
              <w:right w:val="single" w:sz="4" w:space="0" w:color="BFBFBF"/>
            </w:tcBorders>
            <w:hideMark/>
          </w:tcPr>
          <w:p w14:paraId="62021875" w14:textId="77777777" w:rsidR="00112B69" w:rsidRDefault="00112B69" w:rsidP="00175FC0">
            <w:pPr>
              <w:keepNext/>
              <w:keepLines/>
              <w:tabs>
                <w:tab w:val="left" w:pos="851"/>
              </w:tabs>
              <w:spacing w:line="276" w:lineRule="auto"/>
              <w:ind w:right="-1"/>
              <w:jc w:val="center"/>
              <w:rPr>
                <w:sz w:val="18"/>
                <w:szCs w:val="18"/>
                <w:lang w:eastAsia="en-GB"/>
              </w:rPr>
            </w:pPr>
            <w:r>
              <w:rPr>
                <w:sz w:val="18"/>
                <w:szCs w:val="18"/>
                <w:lang w:eastAsia="en-GB"/>
              </w:rPr>
              <w:t>--&gt;</w:t>
            </w:r>
          </w:p>
        </w:tc>
        <w:tc>
          <w:tcPr>
            <w:tcW w:w="4898" w:type="dxa"/>
            <w:tcBorders>
              <w:top w:val="single" w:sz="4" w:space="0" w:color="BFBFBF"/>
              <w:left w:val="single" w:sz="4" w:space="0" w:color="BFBFBF"/>
              <w:bottom w:val="single" w:sz="4" w:space="0" w:color="BFBFBF"/>
              <w:right w:val="single" w:sz="4" w:space="0" w:color="BFBFBF"/>
            </w:tcBorders>
            <w:vAlign w:val="center"/>
            <w:hideMark/>
          </w:tcPr>
          <w:p w14:paraId="05711ED8" w14:textId="77777777" w:rsidR="00112B69" w:rsidRDefault="00112B69" w:rsidP="00175FC0">
            <w:pPr>
              <w:keepNext/>
              <w:keepLines/>
              <w:tabs>
                <w:tab w:val="left" w:pos="851"/>
              </w:tabs>
              <w:spacing w:line="276" w:lineRule="auto"/>
              <w:ind w:right="-1"/>
              <w:jc w:val="left"/>
              <w:rPr>
                <w:sz w:val="18"/>
                <w:szCs w:val="18"/>
                <w:lang w:eastAsia="en-GB"/>
              </w:rPr>
            </w:pPr>
            <w:r>
              <w:rPr>
                <w:sz w:val="18"/>
                <w:szCs w:val="18"/>
                <w:lang w:eastAsia="en-GB"/>
              </w:rPr>
              <w:t>ATTACH REQUEST</w:t>
            </w:r>
          </w:p>
          <w:p w14:paraId="5FB8EBE1" w14:textId="77777777" w:rsidR="00112B69" w:rsidRDefault="00112B69" w:rsidP="00175FC0">
            <w:pPr>
              <w:keepNext/>
              <w:keepLines/>
              <w:tabs>
                <w:tab w:val="left" w:pos="851"/>
              </w:tabs>
              <w:spacing w:line="276" w:lineRule="auto"/>
              <w:ind w:right="-1"/>
              <w:jc w:val="left"/>
              <w:rPr>
                <w:sz w:val="18"/>
                <w:szCs w:val="18"/>
                <w:lang w:eastAsia="en-GB"/>
              </w:rPr>
            </w:pPr>
            <w:r>
              <w:rPr>
                <w:sz w:val="18"/>
                <w:szCs w:val="18"/>
                <w:lang w:eastAsia="en-GB"/>
              </w:rPr>
              <w:t>(PDN CONNECTIVITY REQUEST)</w:t>
            </w:r>
          </w:p>
        </w:tc>
        <w:tc>
          <w:tcPr>
            <w:tcW w:w="2510" w:type="dxa"/>
            <w:tcBorders>
              <w:top w:val="single" w:sz="4" w:space="0" w:color="BFBFBF"/>
              <w:left w:val="single" w:sz="4" w:space="0" w:color="BFBFBF"/>
              <w:bottom w:val="single" w:sz="4" w:space="0" w:color="BFBFBF"/>
              <w:right w:val="single" w:sz="4" w:space="0" w:color="BFBFBF"/>
            </w:tcBorders>
            <w:vAlign w:val="center"/>
            <w:hideMark/>
          </w:tcPr>
          <w:p w14:paraId="543E0568" w14:textId="77777777" w:rsidR="00112B69" w:rsidRDefault="00112B69" w:rsidP="00175FC0">
            <w:pPr>
              <w:keepNext/>
              <w:keepLines/>
              <w:tabs>
                <w:tab w:val="left" w:pos="851"/>
              </w:tabs>
              <w:spacing w:line="276" w:lineRule="auto"/>
              <w:ind w:right="-1"/>
              <w:jc w:val="left"/>
              <w:rPr>
                <w:sz w:val="18"/>
                <w:szCs w:val="18"/>
                <w:lang w:eastAsia="en-GB"/>
              </w:rPr>
            </w:pPr>
            <w:r>
              <w:rPr>
                <w:sz w:val="18"/>
                <w:szCs w:val="18"/>
                <w:lang w:eastAsia="en-GB"/>
              </w:rPr>
              <w:t>EPS attach (1)</w:t>
            </w:r>
          </w:p>
        </w:tc>
      </w:tr>
      <w:tr w:rsidR="00112B69" w:rsidRPr="00723961" w14:paraId="61485E2B" w14:textId="77777777" w:rsidTr="00175FC0">
        <w:trPr>
          <w:cantSplit/>
          <w:tblHeader/>
        </w:trPr>
        <w:tc>
          <w:tcPr>
            <w:tcW w:w="532" w:type="dxa"/>
            <w:tcBorders>
              <w:top w:val="single" w:sz="4" w:space="0" w:color="BFBFBF"/>
              <w:left w:val="single" w:sz="4" w:space="0" w:color="BFBFBF"/>
              <w:bottom w:val="single" w:sz="4" w:space="0" w:color="BFBFBF"/>
              <w:right w:val="single" w:sz="4" w:space="0" w:color="BFBFBF"/>
            </w:tcBorders>
            <w:shd w:val="pct5" w:color="auto" w:fill="auto"/>
            <w:vAlign w:val="center"/>
            <w:hideMark/>
          </w:tcPr>
          <w:p w14:paraId="57F6B2AE" w14:textId="77777777" w:rsidR="00112B69" w:rsidRDefault="00112B69" w:rsidP="00175FC0">
            <w:pPr>
              <w:keepNext/>
              <w:keepLines/>
              <w:spacing w:line="276" w:lineRule="auto"/>
            </w:pPr>
            <w:r>
              <w:t>2</w:t>
            </w:r>
          </w:p>
        </w:tc>
        <w:tc>
          <w:tcPr>
            <w:tcW w:w="991" w:type="dxa"/>
            <w:tcBorders>
              <w:top w:val="single" w:sz="4" w:space="0" w:color="BFBFBF"/>
              <w:left w:val="single" w:sz="4" w:space="0" w:color="BFBFBF"/>
              <w:bottom w:val="single" w:sz="4" w:space="0" w:color="BFBFBF"/>
              <w:right w:val="single" w:sz="4" w:space="0" w:color="BFBFBF"/>
            </w:tcBorders>
            <w:hideMark/>
          </w:tcPr>
          <w:p w14:paraId="2E31A6DC" w14:textId="77777777" w:rsidR="00112B69" w:rsidRDefault="00112B69" w:rsidP="00175FC0">
            <w:pPr>
              <w:keepNext/>
              <w:keepLines/>
              <w:tabs>
                <w:tab w:val="left" w:pos="851"/>
              </w:tabs>
              <w:spacing w:line="276" w:lineRule="auto"/>
              <w:ind w:right="-1"/>
              <w:jc w:val="center"/>
              <w:rPr>
                <w:sz w:val="18"/>
                <w:szCs w:val="18"/>
                <w:lang w:eastAsia="en-GB"/>
              </w:rPr>
            </w:pPr>
            <w:r>
              <w:rPr>
                <w:sz w:val="18"/>
                <w:szCs w:val="18"/>
                <w:lang w:eastAsia="en-GB"/>
              </w:rPr>
              <w:t>&lt;--</w:t>
            </w:r>
          </w:p>
        </w:tc>
        <w:tc>
          <w:tcPr>
            <w:tcW w:w="4898" w:type="dxa"/>
            <w:tcBorders>
              <w:top w:val="single" w:sz="4" w:space="0" w:color="BFBFBF"/>
              <w:left w:val="single" w:sz="4" w:space="0" w:color="BFBFBF"/>
              <w:bottom w:val="single" w:sz="4" w:space="0" w:color="BFBFBF"/>
              <w:right w:val="single" w:sz="4" w:space="0" w:color="BFBFBF"/>
            </w:tcBorders>
            <w:vAlign w:val="center"/>
            <w:hideMark/>
          </w:tcPr>
          <w:p w14:paraId="41DB241B" w14:textId="77777777" w:rsidR="00112B69" w:rsidRDefault="00112B69" w:rsidP="00175FC0">
            <w:pPr>
              <w:keepNext/>
              <w:keepLines/>
              <w:tabs>
                <w:tab w:val="left" w:pos="851"/>
              </w:tabs>
              <w:spacing w:line="276" w:lineRule="auto"/>
              <w:ind w:right="-1"/>
              <w:jc w:val="left"/>
              <w:rPr>
                <w:sz w:val="18"/>
                <w:szCs w:val="18"/>
                <w:lang w:eastAsia="en-GB"/>
              </w:rPr>
            </w:pPr>
            <w:r>
              <w:rPr>
                <w:sz w:val="18"/>
                <w:szCs w:val="18"/>
                <w:lang w:eastAsia="en-GB"/>
              </w:rPr>
              <w:t>ATTACH ACCEPT</w:t>
            </w:r>
          </w:p>
          <w:p w14:paraId="0F050604" w14:textId="77777777" w:rsidR="00112B69" w:rsidRDefault="00112B69" w:rsidP="00175FC0">
            <w:pPr>
              <w:keepNext/>
              <w:keepLines/>
              <w:tabs>
                <w:tab w:val="left" w:pos="851"/>
              </w:tabs>
              <w:spacing w:line="276" w:lineRule="auto"/>
              <w:ind w:right="-1"/>
              <w:jc w:val="left"/>
              <w:rPr>
                <w:sz w:val="18"/>
                <w:szCs w:val="18"/>
                <w:lang w:eastAsia="en-GB"/>
              </w:rPr>
            </w:pPr>
            <w:r>
              <w:rPr>
                <w:sz w:val="18"/>
                <w:szCs w:val="18"/>
                <w:lang w:eastAsia="en-GB"/>
              </w:rPr>
              <w:t>(ACTIVATE DEFAULT EPS BEARER CONTEXT REQUEST)</w:t>
            </w:r>
          </w:p>
        </w:tc>
        <w:tc>
          <w:tcPr>
            <w:tcW w:w="2510" w:type="dxa"/>
            <w:tcBorders>
              <w:top w:val="single" w:sz="4" w:space="0" w:color="BFBFBF"/>
              <w:left w:val="single" w:sz="4" w:space="0" w:color="BFBFBF"/>
              <w:bottom w:val="single" w:sz="4" w:space="0" w:color="BFBFBF"/>
              <w:right w:val="single" w:sz="4" w:space="0" w:color="BFBFBF"/>
            </w:tcBorders>
            <w:vAlign w:val="center"/>
          </w:tcPr>
          <w:p w14:paraId="4EC471A3" w14:textId="77777777" w:rsidR="00112B69" w:rsidRDefault="00112B69" w:rsidP="00175FC0">
            <w:pPr>
              <w:keepNext/>
              <w:keepLines/>
              <w:tabs>
                <w:tab w:val="left" w:pos="851"/>
              </w:tabs>
              <w:spacing w:line="276" w:lineRule="auto"/>
              <w:ind w:right="-1"/>
              <w:jc w:val="left"/>
              <w:rPr>
                <w:sz w:val="18"/>
                <w:szCs w:val="18"/>
                <w:lang w:eastAsia="en-GB"/>
              </w:rPr>
            </w:pPr>
          </w:p>
        </w:tc>
      </w:tr>
      <w:tr w:rsidR="00112B69" w:rsidRPr="00723961" w14:paraId="2B6BB248" w14:textId="77777777" w:rsidTr="00175FC0">
        <w:trPr>
          <w:cantSplit/>
          <w:tblHeader/>
        </w:trPr>
        <w:tc>
          <w:tcPr>
            <w:tcW w:w="532" w:type="dxa"/>
            <w:tcBorders>
              <w:top w:val="single" w:sz="4" w:space="0" w:color="BFBFBF"/>
              <w:left w:val="single" w:sz="4" w:space="0" w:color="BFBFBF"/>
              <w:bottom w:val="single" w:sz="4" w:space="0" w:color="BFBFBF"/>
              <w:right w:val="single" w:sz="4" w:space="0" w:color="BFBFBF"/>
            </w:tcBorders>
            <w:shd w:val="pct5" w:color="auto" w:fill="auto"/>
            <w:vAlign w:val="center"/>
            <w:hideMark/>
          </w:tcPr>
          <w:p w14:paraId="30517D4D" w14:textId="77777777" w:rsidR="00112B69" w:rsidRDefault="00112B69" w:rsidP="00175FC0">
            <w:pPr>
              <w:keepNext/>
              <w:keepLines/>
              <w:spacing w:line="276" w:lineRule="auto"/>
            </w:pPr>
            <w:r>
              <w:t>3</w:t>
            </w:r>
          </w:p>
        </w:tc>
        <w:tc>
          <w:tcPr>
            <w:tcW w:w="991" w:type="dxa"/>
            <w:tcBorders>
              <w:top w:val="single" w:sz="4" w:space="0" w:color="BFBFBF"/>
              <w:left w:val="single" w:sz="4" w:space="0" w:color="BFBFBF"/>
              <w:bottom w:val="single" w:sz="4" w:space="0" w:color="BFBFBF"/>
              <w:right w:val="single" w:sz="4" w:space="0" w:color="BFBFBF"/>
            </w:tcBorders>
            <w:hideMark/>
          </w:tcPr>
          <w:p w14:paraId="4140B91B" w14:textId="77777777" w:rsidR="00112B69" w:rsidRDefault="00112B69" w:rsidP="00175FC0">
            <w:pPr>
              <w:keepNext/>
              <w:keepLines/>
              <w:tabs>
                <w:tab w:val="left" w:pos="851"/>
              </w:tabs>
              <w:spacing w:line="276" w:lineRule="auto"/>
              <w:ind w:right="-1"/>
              <w:jc w:val="center"/>
              <w:rPr>
                <w:sz w:val="18"/>
                <w:szCs w:val="18"/>
                <w:lang w:eastAsia="en-GB"/>
              </w:rPr>
            </w:pPr>
            <w:r>
              <w:rPr>
                <w:sz w:val="18"/>
                <w:szCs w:val="18"/>
                <w:lang w:eastAsia="en-GB"/>
              </w:rPr>
              <w:t>--&gt;</w:t>
            </w:r>
          </w:p>
        </w:tc>
        <w:tc>
          <w:tcPr>
            <w:tcW w:w="4898" w:type="dxa"/>
            <w:tcBorders>
              <w:top w:val="single" w:sz="4" w:space="0" w:color="BFBFBF"/>
              <w:left w:val="single" w:sz="4" w:space="0" w:color="BFBFBF"/>
              <w:bottom w:val="single" w:sz="4" w:space="0" w:color="BFBFBF"/>
              <w:right w:val="single" w:sz="4" w:space="0" w:color="BFBFBF"/>
            </w:tcBorders>
            <w:vAlign w:val="center"/>
            <w:hideMark/>
          </w:tcPr>
          <w:p w14:paraId="6B0A1B3F" w14:textId="77777777" w:rsidR="00112B69" w:rsidRDefault="00112B69" w:rsidP="00175FC0">
            <w:pPr>
              <w:keepNext/>
              <w:keepLines/>
              <w:tabs>
                <w:tab w:val="left" w:pos="851"/>
              </w:tabs>
              <w:spacing w:line="276" w:lineRule="auto"/>
              <w:ind w:right="-1"/>
              <w:jc w:val="left"/>
              <w:rPr>
                <w:sz w:val="18"/>
                <w:szCs w:val="18"/>
                <w:lang w:eastAsia="en-GB"/>
              </w:rPr>
            </w:pPr>
            <w:r>
              <w:rPr>
                <w:sz w:val="18"/>
                <w:szCs w:val="18"/>
                <w:lang w:eastAsia="en-GB"/>
              </w:rPr>
              <w:t>ATTACH COMPLETE</w:t>
            </w:r>
          </w:p>
          <w:p w14:paraId="7DC422F0" w14:textId="77777777" w:rsidR="00112B69" w:rsidRDefault="00112B69" w:rsidP="00175FC0">
            <w:pPr>
              <w:keepNext/>
              <w:keepLines/>
              <w:tabs>
                <w:tab w:val="left" w:pos="851"/>
              </w:tabs>
              <w:spacing w:line="276" w:lineRule="auto"/>
              <w:ind w:right="-1"/>
              <w:jc w:val="left"/>
              <w:rPr>
                <w:sz w:val="18"/>
                <w:szCs w:val="18"/>
                <w:lang w:eastAsia="en-GB"/>
              </w:rPr>
            </w:pPr>
            <w:r>
              <w:rPr>
                <w:sz w:val="18"/>
                <w:szCs w:val="18"/>
                <w:lang w:eastAsia="en-GB"/>
              </w:rPr>
              <w:t>(ACTIVATE DEFAULT EPS BEARER CONTEXT ACCEPT)</w:t>
            </w:r>
          </w:p>
        </w:tc>
        <w:tc>
          <w:tcPr>
            <w:tcW w:w="2510" w:type="dxa"/>
            <w:tcBorders>
              <w:top w:val="single" w:sz="4" w:space="0" w:color="BFBFBF"/>
              <w:left w:val="single" w:sz="4" w:space="0" w:color="BFBFBF"/>
              <w:bottom w:val="single" w:sz="4" w:space="0" w:color="BFBFBF"/>
              <w:right w:val="single" w:sz="4" w:space="0" w:color="BFBFBF"/>
            </w:tcBorders>
            <w:vAlign w:val="center"/>
          </w:tcPr>
          <w:p w14:paraId="687D567C" w14:textId="77777777" w:rsidR="00112B69" w:rsidRDefault="00112B69" w:rsidP="00175FC0">
            <w:pPr>
              <w:keepNext/>
              <w:keepLines/>
              <w:tabs>
                <w:tab w:val="left" w:pos="851"/>
              </w:tabs>
              <w:spacing w:line="276" w:lineRule="auto"/>
              <w:ind w:right="-1"/>
              <w:jc w:val="left"/>
              <w:rPr>
                <w:sz w:val="18"/>
                <w:szCs w:val="18"/>
                <w:lang w:eastAsia="en-GB"/>
              </w:rPr>
            </w:pPr>
          </w:p>
        </w:tc>
      </w:tr>
    </w:tbl>
    <w:p w14:paraId="5DA348D3" w14:textId="77777777" w:rsidR="00112B69" w:rsidRPr="00AC2F69" w:rsidRDefault="00112B69" w:rsidP="00112B69"/>
    <w:p w14:paraId="5C2DAA3B" w14:textId="77777777" w:rsidR="00112B69" w:rsidRPr="00AC2F69" w:rsidRDefault="00112B69" w:rsidP="00112B69">
      <w:r w:rsidRPr="00AC2F69">
        <w:br w:type="page"/>
      </w:r>
    </w:p>
    <w:p w14:paraId="5EE882A2" w14:textId="77777777" w:rsidR="00112B69" w:rsidRPr="00BC042F" w:rsidRDefault="00112B69" w:rsidP="00112B69">
      <w:pPr>
        <w:keepNext/>
        <w:keepLines/>
        <w:spacing w:before="240"/>
        <w:ind w:left="1134" w:hanging="1134"/>
        <w:jc w:val="left"/>
        <w:outlineLvl w:val="3"/>
        <w:rPr>
          <w:b/>
          <w:sz w:val="24"/>
        </w:rPr>
      </w:pPr>
      <w:bookmarkStart w:id="40" w:name="_Toc530672808"/>
      <w:r w:rsidRPr="00BC042F">
        <w:rPr>
          <w:b/>
          <w:sz w:val="24"/>
        </w:rPr>
        <w:lastRenderedPageBreak/>
        <w:t xml:space="preserve">100.1.2.7 </w:t>
      </w:r>
      <w:r w:rsidRPr="00BC042F">
        <w:rPr>
          <w:b/>
          <w:sz w:val="24"/>
        </w:rPr>
        <w:tab/>
        <w:t xml:space="preserve">EPS Attach </w:t>
      </w:r>
      <w:r>
        <w:rPr>
          <w:b/>
          <w:sz w:val="24"/>
        </w:rPr>
        <w:t>–</w:t>
      </w:r>
      <w:r w:rsidRPr="00BC042F">
        <w:rPr>
          <w:b/>
          <w:sz w:val="24"/>
        </w:rPr>
        <w:t xml:space="preserve"> </w:t>
      </w:r>
      <w:r>
        <w:rPr>
          <w:b/>
          <w:sz w:val="24"/>
        </w:rPr>
        <w:t>Dynamic Spectrum Sharing (DSS)</w:t>
      </w:r>
    </w:p>
    <w:p w14:paraId="18E85B98" w14:textId="77777777" w:rsidR="00112B69" w:rsidRPr="00BC042F" w:rsidRDefault="00112B69" w:rsidP="00112B69">
      <w:pPr>
        <w:keepNext/>
        <w:keepLines/>
        <w:jc w:val="left"/>
        <w:rPr>
          <w:b/>
        </w:rPr>
      </w:pPr>
      <w:r w:rsidRPr="00BC042F">
        <w:rPr>
          <w:b/>
        </w:rPr>
        <w:t>Description</w:t>
      </w:r>
    </w:p>
    <w:p w14:paraId="250E886C" w14:textId="77777777" w:rsidR="00112B69" w:rsidRPr="00BC042F" w:rsidRDefault="00112B69" w:rsidP="00112B69">
      <w:r w:rsidRPr="00BC042F">
        <w:t>The DUT shall successfully perform the “EPS Attach” and “Default EPS Bearer Context Activation” procedures via an LTE eNB with a co-located NR gNB. The NR cell is configured for Dynamic Sprectrum Sharing (DSS). The DUT shall be able to decode SIB2 (upperLayerIndication-r15) and be able to indicate the relevant NR capabilites. The DUT shall set the the DCNR bit to "dual connectivity with NR supported"..</w:t>
      </w:r>
    </w:p>
    <w:p w14:paraId="39946589" w14:textId="77777777" w:rsidR="00112B69" w:rsidRPr="00BC042F" w:rsidRDefault="00112B69" w:rsidP="00112B69">
      <w:pPr>
        <w:keepNext/>
        <w:keepLines/>
        <w:jc w:val="left"/>
        <w:rPr>
          <w:b/>
        </w:rPr>
      </w:pPr>
      <w:r w:rsidRPr="00BC042F">
        <w:rPr>
          <w:b/>
        </w:rPr>
        <w:t>Applicability</w:t>
      </w:r>
    </w:p>
    <w:p w14:paraId="0D080B7E" w14:textId="77777777" w:rsidR="00112B69" w:rsidRPr="00BC042F" w:rsidRDefault="00112B69" w:rsidP="00112B69">
      <w:r w:rsidRPr="00BC042F">
        <w:t>3GPP Rel. 15 or later</w:t>
      </w:r>
    </w:p>
    <w:p w14:paraId="08ADA8A2" w14:textId="022229D5" w:rsidR="00112B69" w:rsidRPr="00BC042F" w:rsidRDefault="00112B69" w:rsidP="00112B69">
      <w:r>
        <w:t>5G NSA</w:t>
      </w:r>
    </w:p>
    <w:p w14:paraId="092B09C0" w14:textId="77777777" w:rsidR="00112B69" w:rsidRPr="00BC042F" w:rsidRDefault="00112B69" w:rsidP="00112B69">
      <w:pPr>
        <w:keepNext/>
        <w:keepLines/>
        <w:jc w:val="left"/>
        <w:rPr>
          <w:b/>
        </w:rPr>
      </w:pPr>
      <w:r w:rsidRPr="00BC042F">
        <w:rPr>
          <w:b/>
        </w:rPr>
        <w:t>Related core specifications</w:t>
      </w:r>
    </w:p>
    <w:p w14:paraId="5321B562" w14:textId="77777777" w:rsidR="00112B69" w:rsidRPr="00BC042F" w:rsidRDefault="00112B69" w:rsidP="00112B69">
      <w:pPr>
        <w:keepNext/>
        <w:keepLines/>
        <w:jc w:val="left"/>
      </w:pPr>
      <w:r w:rsidRPr="00BC042F">
        <w:t>3GPP TS 24.301, 5.3.2</w:t>
      </w:r>
    </w:p>
    <w:p w14:paraId="4F385801" w14:textId="77777777" w:rsidR="00112B69" w:rsidRPr="00BC042F" w:rsidRDefault="00112B69" w:rsidP="00112B69">
      <w:pPr>
        <w:keepNext/>
        <w:keepLines/>
        <w:jc w:val="left"/>
      </w:pPr>
      <w:r w:rsidRPr="00BC042F">
        <w:t>3GPP TS 36.331, 5.3.3</w:t>
      </w:r>
    </w:p>
    <w:p w14:paraId="3F94EB51" w14:textId="77777777" w:rsidR="00112B69" w:rsidRPr="00BC042F" w:rsidRDefault="00112B69" w:rsidP="00112B69">
      <w:pPr>
        <w:keepNext/>
        <w:keepLines/>
        <w:jc w:val="left"/>
      </w:pPr>
      <w:r w:rsidRPr="00BC042F">
        <w:t>3GPP TS 38.331, 6.3.3</w:t>
      </w:r>
    </w:p>
    <w:p w14:paraId="4F144ACE" w14:textId="77777777" w:rsidR="00112B69" w:rsidRPr="00BC042F" w:rsidRDefault="00112B69" w:rsidP="00112B69">
      <w:pPr>
        <w:keepNext/>
        <w:keepLines/>
        <w:jc w:val="left"/>
        <w:rPr>
          <w:b/>
        </w:rPr>
      </w:pPr>
      <w:r w:rsidRPr="00BC042F">
        <w:rPr>
          <w:b/>
        </w:rPr>
        <w:t>Reason for test</w:t>
      </w:r>
    </w:p>
    <w:p w14:paraId="5886AC82" w14:textId="77777777" w:rsidR="00112B69" w:rsidRPr="00BC042F" w:rsidRDefault="00112B69" w:rsidP="00112B69">
      <w:r w:rsidRPr="00BC042F">
        <w:t xml:space="preserve">To verify the 5G DUT can successfully establish a Default EPS bearer with Combined EPS Attach in an 5G EN-DC combination with DSS. </w:t>
      </w:r>
    </w:p>
    <w:p w14:paraId="4194D1BD" w14:textId="77777777" w:rsidR="00112B69" w:rsidRPr="00BC042F" w:rsidRDefault="00112B69" w:rsidP="00112B69">
      <w:pPr>
        <w:keepNext/>
        <w:keepLines/>
        <w:jc w:val="left"/>
        <w:rPr>
          <w:b/>
        </w:rPr>
      </w:pPr>
      <w:r w:rsidRPr="00BC042F">
        <w:rPr>
          <w:b/>
        </w:rPr>
        <w:t>Initial configuration</w:t>
      </w:r>
    </w:p>
    <w:p w14:paraId="053F29B0" w14:textId="73AB7C95" w:rsidR="00112B69" w:rsidRPr="00BC042F" w:rsidRDefault="00112B69" w:rsidP="00112B69">
      <w:r w:rsidRPr="00BC042F">
        <w:t xml:space="preserve">DUT supports </w:t>
      </w:r>
      <w:r>
        <w:t>5G NSA</w:t>
      </w:r>
    </w:p>
    <w:p w14:paraId="632EF93C" w14:textId="77777777" w:rsidR="00112B69" w:rsidRPr="00BC042F" w:rsidRDefault="00112B69" w:rsidP="00112B69">
      <w:r w:rsidRPr="00BC042F">
        <w:t>A UICC with a subscription for 5G services is used</w:t>
      </w:r>
    </w:p>
    <w:p w14:paraId="1C1C6AC2" w14:textId="77777777" w:rsidR="00112B69" w:rsidRPr="00BC042F" w:rsidRDefault="00112B69" w:rsidP="00112B69">
      <w:r w:rsidRPr="00BC042F">
        <w:t xml:space="preserve">Network coverage of an LTE gNB with a co-located 5G NR gNB (DSS) is available. </w:t>
      </w:r>
    </w:p>
    <w:p w14:paraId="093866E7" w14:textId="77777777" w:rsidR="00112B69" w:rsidRPr="00BC042F" w:rsidRDefault="00112B69" w:rsidP="00112B69">
      <w:r w:rsidRPr="00BC042F">
        <w:t>DUT is powered off or in flight mode</w:t>
      </w:r>
    </w:p>
    <w:p w14:paraId="53D057E6" w14:textId="77777777" w:rsidR="00112B69" w:rsidRPr="00BC042F" w:rsidRDefault="00112B69" w:rsidP="00112B69">
      <w:pPr>
        <w:keepNext/>
        <w:keepLines/>
        <w:jc w:val="left"/>
        <w:rPr>
          <w:b/>
        </w:rPr>
      </w:pPr>
      <w:r w:rsidRPr="00BC042F">
        <w:rPr>
          <w:b/>
        </w:rPr>
        <w:lastRenderedPageBreak/>
        <w:t>Test procedure</w:t>
      </w:r>
    </w:p>
    <w:tbl>
      <w:tblPr>
        <w:tblW w:w="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3" w:type="dxa"/>
        </w:tblCellMar>
        <w:tblLook w:val="04A0" w:firstRow="1" w:lastRow="0" w:firstColumn="1" w:lastColumn="0" w:noHBand="0" w:noVBand="1"/>
      </w:tblPr>
      <w:tblGrid>
        <w:gridCol w:w="438"/>
        <w:gridCol w:w="4296"/>
        <w:gridCol w:w="4555"/>
      </w:tblGrid>
      <w:tr w:rsidR="00112B69" w:rsidRPr="00BC042F" w14:paraId="64229220"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7AC9044B" w14:textId="77777777" w:rsidR="00112B69" w:rsidRPr="00BC042F" w:rsidRDefault="00112B69" w:rsidP="00175FC0">
            <w:pPr>
              <w:keepNext/>
              <w:keepLines/>
              <w:tabs>
                <w:tab w:val="left" w:pos="851"/>
              </w:tabs>
              <w:spacing w:line="276" w:lineRule="auto"/>
              <w:jc w:val="left"/>
              <w:rPr>
                <w:b/>
                <w:sz w:val="18"/>
                <w:szCs w:val="18"/>
                <w:lang w:eastAsia="en-GB"/>
              </w:rPr>
            </w:pPr>
            <w:r w:rsidRPr="00BC042F">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vAlign w:val="center"/>
            <w:hideMark/>
          </w:tcPr>
          <w:p w14:paraId="0CB6A71D" w14:textId="77777777" w:rsidR="00112B69" w:rsidRPr="00BC042F" w:rsidRDefault="00112B69" w:rsidP="00175FC0">
            <w:pPr>
              <w:keepNext/>
              <w:keepLines/>
              <w:tabs>
                <w:tab w:val="left" w:pos="851"/>
              </w:tabs>
              <w:spacing w:line="276" w:lineRule="auto"/>
              <w:jc w:val="left"/>
              <w:rPr>
                <w:b/>
                <w:sz w:val="18"/>
                <w:szCs w:val="18"/>
                <w:lang w:eastAsia="en-GB"/>
              </w:rPr>
            </w:pPr>
            <w:r w:rsidRPr="00BC042F">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vAlign w:val="center"/>
            <w:hideMark/>
          </w:tcPr>
          <w:p w14:paraId="5635AC5F" w14:textId="77777777" w:rsidR="00112B69" w:rsidRPr="00BC042F" w:rsidRDefault="00112B69" w:rsidP="00175FC0">
            <w:pPr>
              <w:keepNext/>
              <w:keepLines/>
              <w:tabs>
                <w:tab w:val="left" w:pos="851"/>
              </w:tabs>
              <w:spacing w:line="276" w:lineRule="auto"/>
              <w:jc w:val="left"/>
              <w:rPr>
                <w:b/>
                <w:sz w:val="18"/>
                <w:szCs w:val="18"/>
                <w:lang w:eastAsia="en-GB"/>
              </w:rPr>
            </w:pPr>
            <w:r w:rsidRPr="00BC042F">
              <w:rPr>
                <w:b/>
                <w:sz w:val="18"/>
                <w:szCs w:val="18"/>
                <w:lang w:eastAsia="en-GB"/>
              </w:rPr>
              <w:t>Expected behaviour</w:t>
            </w:r>
          </w:p>
        </w:tc>
      </w:tr>
      <w:tr w:rsidR="00112B69" w:rsidRPr="00BC042F" w14:paraId="223CA921"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1D4CB8C2" w14:textId="77777777" w:rsidR="00112B69" w:rsidRPr="00BC042F" w:rsidRDefault="00112B69" w:rsidP="00175FC0">
            <w:pPr>
              <w:keepNext/>
              <w:keepLines/>
              <w:spacing w:line="276" w:lineRule="auto"/>
            </w:pPr>
            <w:r w:rsidRPr="00BC042F">
              <w:t>1</w:t>
            </w:r>
          </w:p>
        </w:tc>
        <w:tc>
          <w:tcPr>
            <w:tcW w:w="4296" w:type="dxa"/>
            <w:tcBorders>
              <w:top w:val="single" w:sz="4" w:space="0" w:color="BFBFBF"/>
              <w:left w:val="single" w:sz="4" w:space="0" w:color="BFBFBF"/>
              <w:bottom w:val="single" w:sz="4" w:space="0" w:color="BFBFBF"/>
              <w:right w:val="single" w:sz="4" w:space="0" w:color="BFBFBF"/>
            </w:tcBorders>
            <w:hideMark/>
          </w:tcPr>
          <w:p w14:paraId="2358A9DE" w14:textId="77777777" w:rsidR="00112B69" w:rsidRPr="00BC042F" w:rsidRDefault="00112B69" w:rsidP="00175FC0">
            <w:pPr>
              <w:keepNext/>
              <w:keepLines/>
              <w:spacing w:line="276" w:lineRule="auto"/>
              <w:jc w:val="left"/>
              <w:rPr>
                <w:sz w:val="18"/>
              </w:rPr>
            </w:pPr>
            <w:r w:rsidRPr="00BC042F">
              <w:rPr>
                <w:sz w:val="18"/>
              </w:rPr>
              <w:t>Power on DUT / disable flight mode and confirm successful attach procedure.</w:t>
            </w:r>
          </w:p>
        </w:tc>
        <w:tc>
          <w:tcPr>
            <w:tcW w:w="4555" w:type="dxa"/>
            <w:tcBorders>
              <w:top w:val="single" w:sz="4" w:space="0" w:color="BFBFBF"/>
              <w:left w:val="single" w:sz="4" w:space="0" w:color="BFBFBF"/>
              <w:bottom w:val="single" w:sz="4" w:space="0" w:color="BFBFBF"/>
              <w:right w:val="single" w:sz="4" w:space="0" w:color="BFBFBF"/>
            </w:tcBorders>
            <w:hideMark/>
          </w:tcPr>
          <w:p w14:paraId="1B7976C1" w14:textId="77777777" w:rsidR="00112B69" w:rsidRPr="00BC042F" w:rsidRDefault="00112B69" w:rsidP="00175FC0">
            <w:pPr>
              <w:keepNext/>
              <w:keepLines/>
              <w:spacing w:line="276" w:lineRule="auto"/>
              <w:jc w:val="left"/>
              <w:rPr>
                <w:sz w:val="18"/>
              </w:rPr>
            </w:pPr>
            <w:r w:rsidRPr="00BC042F">
              <w:rPr>
                <w:sz w:val="18"/>
              </w:rPr>
              <w:t>Check in the trace if the network sets the upperLayerIndication-r15 flag in LTE SIB2 to indicate to the UE that a co-located 5G NR gNB is available at this location.</w:t>
            </w:r>
          </w:p>
          <w:p w14:paraId="1DCD7A12" w14:textId="14D766C8" w:rsidR="00112B69" w:rsidRPr="00BC042F" w:rsidRDefault="00112B69" w:rsidP="00175FC0">
            <w:pPr>
              <w:keepNext/>
              <w:keepLines/>
              <w:spacing w:line="276" w:lineRule="auto"/>
              <w:jc w:val="left"/>
              <w:rPr>
                <w:sz w:val="18"/>
              </w:rPr>
            </w:pPr>
            <w:r w:rsidRPr="00BC042F">
              <w:rPr>
                <w:sz w:val="18"/>
              </w:rPr>
              <w:t xml:space="preserve">Note: Depending on the Operator, this flag may or may not be set. If not set, either no 5G NR gNB is available at this location or the network operator does not want to indicate this. Therefore if the flag is not set, ensure that the LTE eNB used for this test is actually onfigured for </w:t>
            </w:r>
            <w:r>
              <w:rPr>
                <w:sz w:val="18"/>
              </w:rPr>
              <w:t>5G NSA</w:t>
            </w:r>
            <w:r w:rsidRPr="00BC042F">
              <w:rPr>
                <w:sz w:val="18"/>
              </w:rPr>
              <w:t xml:space="preserve"> operation.</w:t>
            </w:r>
          </w:p>
          <w:p w14:paraId="6ED0C19A" w14:textId="268EBA6F" w:rsidR="00112B69" w:rsidRPr="00BC042F" w:rsidRDefault="00112B69" w:rsidP="00175FC0">
            <w:pPr>
              <w:keepNext/>
              <w:keepLines/>
              <w:spacing w:line="276" w:lineRule="auto"/>
              <w:jc w:val="left"/>
              <w:rPr>
                <w:sz w:val="18"/>
              </w:rPr>
            </w:pPr>
            <w:r w:rsidRPr="00BC042F">
              <w:rPr>
                <w:sz w:val="18"/>
              </w:rPr>
              <w:t xml:space="preserve">- DUT sends ATTACH REQUEST to the network with type EPS ATTACH. Check that the UE informs the network that it is </w:t>
            </w:r>
            <w:r>
              <w:rPr>
                <w:sz w:val="18"/>
              </w:rPr>
              <w:t>5G NSA</w:t>
            </w:r>
            <w:r w:rsidRPr="00BC042F">
              <w:rPr>
                <w:sz w:val="18"/>
              </w:rPr>
              <w:t xml:space="preserve"> capable by including the UE-MRDC-Capability</w:t>
            </w:r>
          </w:p>
          <w:p w14:paraId="59A03292" w14:textId="77777777" w:rsidR="00112B69" w:rsidRPr="00BC042F" w:rsidRDefault="00112B69" w:rsidP="00175FC0">
            <w:pPr>
              <w:keepNext/>
              <w:keepLines/>
              <w:spacing w:line="276" w:lineRule="auto"/>
              <w:jc w:val="left"/>
              <w:rPr>
                <w:sz w:val="18"/>
              </w:rPr>
            </w:pPr>
            <w:r w:rsidRPr="00BC042F">
              <w:rPr>
                <w:sz w:val="18"/>
              </w:rPr>
              <w:t>container in the ueCapabilityInformation message.</w:t>
            </w:r>
          </w:p>
          <w:p w14:paraId="71C0EE2B" w14:textId="77777777" w:rsidR="00112B69" w:rsidRPr="00BC042F" w:rsidRDefault="00112B69" w:rsidP="00175FC0">
            <w:pPr>
              <w:keepNext/>
              <w:keepLines/>
              <w:spacing w:line="276" w:lineRule="auto"/>
              <w:jc w:val="left"/>
              <w:rPr>
                <w:sz w:val="18"/>
              </w:rPr>
            </w:pPr>
            <w:r w:rsidRPr="00BC042F">
              <w:rPr>
                <w:sz w:val="18"/>
              </w:rPr>
              <w:t>- Network sends ATTACH ACCEPT and ACTIVATE DEFAULT EPS BEARER CONTEXT REQUEST containing the APN and PDN type.</w:t>
            </w:r>
          </w:p>
          <w:p w14:paraId="117DCD60" w14:textId="77777777" w:rsidR="00112B69" w:rsidRPr="00BC042F" w:rsidRDefault="00112B69" w:rsidP="00112B69">
            <w:pPr>
              <w:numPr>
                <w:ilvl w:val="0"/>
                <w:numId w:val="30"/>
              </w:numPr>
              <w:spacing w:line="276" w:lineRule="auto"/>
              <w:contextualSpacing/>
              <w:rPr>
                <w:sz w:val="18"/>
              </w:rPr>
            </w:pPr>
            <w:r w:rsidRPr="00BC042F">
              <w:rPr>
                <w:sz w:val="18"/>
              </w:rPr>
              <w:t>- DUT sends ACTIVATE DEFAULT EPS BEARER CONTEXT ACCEPT to the network.</w:t>
            </w:r>
          </w:p>
        </w:tc>
      </w:tr>
      <w:tr w:rsidR="00112B69" w:rsidRPr="00BC042F" w14:paraId="4DDA5D2B" w14:textId="77777777" w:rsidTr="00175FC0">
        <w:trPr>
          <w:cantSplit/>
          <w:tblHeader/>
        </w:trPr>
        <w:tc>
          <w:tcPr>
            <w:tcW w:w="438" w:type="dxa"/>
            <w:tcBorders>
              <w:top w:val="nil"/>
              <w:left w:val="single" w:sz="4" w:space="0" w:color="BFBFBF"/>
              <w:bottom w:val="single" w:sz="4" w:space="0" w:color="BFBFBF"/>
              <w:right w:val="single" w:sz="4" w:space="0" w:color="BFBFBF"/>
            </w:tcBorders>
            <w:shd w:val="clear" w:color="auto" w:fill="F2F2F2"/>
            <w:hideMark/>
          </w:tcPr>
          <w:p w14:paraId="0C3114E2" w14:textId="77777777" w:rsidR="00112B69" w:rsidRPr="00BC042F" w:rsidRDefault="00112B69" w:rsidP="00175FC0">
            <w:pPr>
              <w:keepNext/>
              <w:keepLines/>
              <w:spacing w:line="276" w:lineRule="auto"/>
            </w:pPr>
            <w:r w:rsidRPr="00BC042F">
              <w:t>2</w:t>
            </w:r>
          </w:p>
        </w:tc>
        <w:tc>
          <w:tcPr>
            <w:tcW w:w="4296" w:type="dxa"/>
            <w:tcBorders>
              <w:top w:val="nil"/>
              <w:left w:val="single" w:sz="4" w:space="0" w:color="BFBFBF"/>
              <w:bottom w:val="single" w:sz="4" w:space="0" w:color="BFBFBF"/>
              <w:right w:val="single" w:sz="4" w:space="0" w:color="BFBFBF"/>
            </w:tcBorders>
            <w:hideMark/>
          </w:tcPr>
          <w:p w14:paraId="51FAD6ED" w14:textId="77777777" w:rsidR="00112B69" w:rsidRPr="00BC042F" w:rsidRDefault="00112B69" w:rsidP="00175FC0">
            <w:pPr>
              <w:keepNext/>
              <w:keepLines/>
              <w:spacing w:line="276" w:lineRule="auto"/>
              <w:jc w:val="left"/>
              <w:rPr>
                <w:sz w:val="18"/>
              </w:rPr>
            </w:pPr>
            <w:r w:rsidRPr="00BC042F">
              <w:rPr>
                <w:sz w:val="18"/>
              </w:rPr>
              <w:t>Verify on the display that the DUT shows the proper radio network icon.</w:t>
            </w:r>
          </w:p>
        </w:tc>
        <w:tc>
          <w:tcPr>
            <w:tcW w:w="4555" w:type="dxa"/>
            <w:tcBorders>
              <w:top w:val="nil"/>
              <w:left w:val="single" w:sz="4" w:space="0" w:color="BFBFBF"/>
              <w:bottom w:val="single" w:sz="4" w:space="0" w:color="BFBFBF"/>
              <w:right w:val="single" w:sz="4" w:space="0" w:color="BFBFBF"/>
            </w:tcBorders>
            <w:hideMark/>
          </w:tcPr>
          <w:p w14:paraId="1F141E1D" w14:textId="77777777" w:rsidR="00112B69" w:rsidRPr="00BC042F" w:rsidRDefault="00112B69" w:rsidP="00175FC0">
            <w:pPr>
              <w:keepNext/>
              <w:keepLines/>
              <w:spacing w:line="276" w:lineRule="auto"/>
              <w:jc w:val="left"/>
              <w:rPr>
                <w:sz w:val="18"/>
              </w:rPr>
            </w:pPr>
            <w:r w:rsidRPr="00BC042F">
              <w:rPr>
                <w:sz w:val="18"/>
              </w:rPr>
              <w:t>SIB2 indicates the presence of a 5G NR gNB, check that the UE displays a network icon that indicates that 5G coverage is available. How the icon looks like is implementation specific.</w:t>
            </w:r>
          </w:p>
          <w:p w14:paraId="61D3F41B" w14:textId="77777777" w:rsidR="00112B69" w:rsidRPr="00BC042F" w:rsidRDefault="00112B69" w:rsidP="00175FC0">
            <w:pPr>
              <w:keepNext/>
              <w:keepLines/>
              <w:spacing w:line="276" w:lineRule="auto"/>
              <w:jc w:val="left"/>
              <w:rPr>
                <w:sz w:val="18"/>
              </w:rPr>
            </w:pPr>
            <w:r w:rsidRPr="00BC042F">
              <w:rPr>
                <w:sz w:val="18"/>
              </w:rPr>
              <w:t>Note 1: If SIB2 does not contains this indication, the 5G icon shall not be shown during IDLE only during times in which the DUT is in RRC Connected state and the network has configured the UE to use the co-located 5G gNB in addition to the LTE eNB.</w:t>
            </w:r>
          </w:p>
          <w:p w14:paraId="1B48AB25" w14:textId="77777777" w:rsidR="00112B69" w:rsidRPr="00BC042F" w:rsidRDefault="00112B69" w:rsidP="00175FC0">
            <w:pPr>
              <w:keepNext/>
              <w:keepLines/>
              <w:spacing w:line="276" w:lineRule="auto"/>
              <w:jc w:val="left"/>
              <w:rPr>
                <w:sz w:val="18"/>
              </w:rPr>
            </w:pPr>
            <w:r w:rsidRPr="00BC042F">
              <w:rPr>
                <w:sz w:val="18"/>
              </w:rPr>
              <w:t>Note 2: The device manufacturer could decide not to use the SIB2 information to show the 5G icon. If no 5G icon is shown, verify with the manufacturer if this is the intended configuration.</w:t>
            </w:r>
          </w:p>
        </w:tc>
      </w:tr>
      <w:tr w:rsidR="00112B69" w:rsidRPr="00BC042F" w14:paraId="03FC1EDE"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4D351356" w14:textId="77777777" w:rsidR="00112B69" w:rsidRPr="00BC042F" w:rsidRDefault="00112B69" w:rsidP="00175FC0">
            <w:pPr>
              <w:keepNext/>
              <w:keepLines/>
              <w:spacing w:line="276" w:lineRule="auto"/>
            </w:pPr>
            <w:r w:rsidRPr="00BC042F">
              <w:t>3</w:t>
            </w:r>
          </w:p>
        </w:tc>
        <w:tc>
          <w:tcPr>
            <w:tcW w:w="4296" w:type="dxa"/>
            <w:tcBorders>
              <w:top w:val="single" w:sz="4" w:space="0" w:color="BFBFBF"/>
              <w:left w:val="single" w:sz="4" w:space="0" w:color="BFBFBF"/>
              <w:bottom w:val="single" w:sz="4" w:space="0" w:color="BFBFBF"/>
              <w:right w:val="single" w:sz="4" w:space="0" w:color="BFBFBF"/>
            </w:tcBorders>
            <w:hideMark/>
          </w:tcPr>
          <w:p w14:paraId="0833A67C" w14:textId="77777777" w:rsidR="00112B69" w:rsidRPr="00BC042F" w:rsidRDefault="00112B69" w:rsidP="00175FC0">
            <w:pPr>
              <w:keepNext/>
              <w:keepLines/>
              <w:spacing w:line="276" w:lineRule="auto"/>
              <w:jc w:val="left"/>
              <w:rPr>
                <w:sz w:val="18"/>
              </w:rPr>
            </w:pPr>
            <w:r w:rsidRPr="00BC042F">
              <w:rPr>
                <w:sz w:val="18"/>
              </w:rPr>
              <w:t xml:space="preserve">Wait until the DUT enters IDLE mode and ensure the 5G Icon is displayed </w:t>
            </w:r>
          </w:p>
        </w:tc>
        <w:tc>
          <w:tcPr>
            <w:tcW w:w="4555" w:type="dxa"/>
            <w:tcBorders>
              <w:top w:val="single" w:sz="4" w:space="0" w:color="BFBFBF"/>
              <w:left w:val="single" w:sz="4" w:space="0" w:color="BFBFBF"/>
              <w:bottom w:val="single" w:sz="4" w:space="0" w:color="BFBFBF"/>
              <w:right w:val="single" w:sz="4" w:space="0" w:color="BFBFBF"/>
            </w:tcBorders>
            <w:hideMark/>
          </w:tcPr>
          <w:p w14:paraId="4086872A" w14:textId="77777777" w:rsidR="00112B69" w:rsidRPr="00BC042F" w:rsidRDefault="00112B69" w:rsidP="00175FC0">
            <w:pPr>
              <w:keepNext/>
              <w:keepLines/>
              <w:spacing w:line="276" w:lineRule="auto"/>
              <w:jc w:val="left"/>
              <w:rPr>
                <w:sz w:val="18"/>
              </w:rPr>
            </w:pPr>
            <w:r w:rsidRPr="00BC042F">
              <w:rPr>
                <w:sz w:val="18"/>
              </w:rPr>
              <w:t>The DUT enters IDLE mode, the 5G icon is displayed (if upperLayerIndication=true)</w:t>
            </w:r>
          </w:p>
        </w:tc>
      </w:tr>
      <w:tr w:rsidR="00112B69" w:rsidRPr="00BC042F" w14:paraId="4BB3032F"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Pr>
          <w:p w14:paraId="7A38DE7F" w14:textId="77777777" w:rsidR="00112B69" w:rsidRPr="00BC042F" w:rsidRDefault="00112B69" w:rsidP="00175FC0">
            <w:pPr>
              <w:keepNext/>
              <w:keepLines/>
              <w:spacing w:line="276" w:lineRule="auto"/>
            </w:pPr>
            <w:r w:rsidRPr="00BC042F">
              <w:t>4</w:t>
            </w:r>
          </w:p>
        </w:tc>
        <w:tc>
          <w:tcPr>
            <w:tcW w:w="4296" w:type="dxa"/>
            <w:tcBorders>
              <w:top w:val="single" w:sz="4" w:space="0" w:color="BFBFBF"/>
              <w:left w:val="single" w:sz="4" w:space="0" w:color="BFBFBF"/>
              <w:bottom w:val="single" w:sz="4" w:space="0" w:color="BFBFBF"/>
              <w:right w:val="single" w:sz="4" w:space="0" w:color="BFBFBF"/>
            </w:tcBorders>
          </w:tcPr>
          <w:p w14:paraId="72BCA2A6" w14:textId="77777777" w:rsidR="00112B69" w:rsidRPr="00BC042F" w:rsidRDefault="00112B69" w:rsidP="00175FC0">
            <w:pPr>
              <w:keepNext/>
              <w:keepLines/>
              <w:spacing w:line="276" w:lineRule="auto"/>
              <w:jc w:val="left"/>
              <w:rPr>
                <w:sz w:val="18"/>
              </w:rPr>
            </w:pPr>
            <w:r w:rsidRPr="00BC042F">
              <w:rPr>
                <w:sz w:val="18"/>
              </w:rPr>
              <w:t>Load a page on the embedded browser (or via a tethering connection if embedded browser is not supported).</w:t>
            </w:r>
          </w:p>
        </w:tc>
        <w:tc>
          <w:tcPr>
            <w:tcW w:w="4555" w:type="dxa"/>
            <w:tcBorders>
              <w:top w:val="single" w:sz="4" w:space="0" w:color="BFBFBF"/>
              <w:left w:val="single" w:sz="4" w:space="0" w:color="BFBFBF"/>
              <w:bottom w:val="single" w:sz="4" w:space="0" w:color="BFBFBF"/>
              <w:right w:val="single" w:sz="4" w:space="0" w:color="BFBFBF"/>
            </w:tcBorders>
          </w:tcPr>
          <w:p w14:paraId="49B8A587" w14:textId="77777777" w:rsidR="00112B69" w:rsidRPr="00BC042F" w:rsidRDefault="00112B69" w:rsidP="00175FC0">
            <w:pPr>
              <w:keepNext/>
              <w:keepLines/>
              <w:spacing w:line="276" w:lineRule="auto"/>
              <w:jc w:val="left"/>
              <w:rPr>
                <w:sz w:val="18"/>
              </w:rPr>
            </w:pPr>
            <w:r w:rsidRPr="00BC042F">
              <w:rPr>
                <w:sz w:val="18"/>
              </w:rPr>
              <w:t>The Page is loaded successfully to confirm data connection. The 5G Icon shall be displayed also during connected mode</w:t>
            </w:r>
          </w:p>
        </w:tc>
      </w:tr>
      <w:tr w:rsidR="00112B69" w:rsidRPr="00BC042F" w14:paraId="637BC0EC"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Pr>
          <w:p w14:paraId="2D8E056E" w14:textId="77777777" w:rsidR="00112B69" w:rsidRPr="00BC042F" w:rsidRDefault="00112B69" w:rsidP="00175FC0">
            <w:pPr>
              <w:keepNext/>
              <w:keepLines/>
              <w:spacing w:line="276" w:lineRule="auto"/>
            </w:pPr>
            <w:r w:rsidRPr="00BC042F">
              <w:t>5</w:t>
            </w:r>
          </w:p>
        </w:tc>
        <w:tc>
          <w:tcPr>
            <w:tcW w:w="4296" w:type="dxa"/>
            <w:tcBorders>
              <w:top w:val="single" w:sz="4" w:space="0" w:color="BFBFBF"/>
              <w:left w:val="single" w:sz="4" w:space="0" w:color="BFBFBF"/>
              <w:bottom w:val="single" w:sz="4" w:space="0" w:color="BFBFBF"/>
              <w:right w:val="single" w:sz="4" w:space="0" w:color="BFBFBF"/>
            </w:tcBorders>
          </w:tcPr>
          <w:p w14:paraId="3C732141" w14:textId="77777777" w:rsidR="00112B69" w:rsidRPr="00BC042F" w:rsidRDefault="00112B69" w:rsidP="00175FC0">
            <w:pPr>
              <w:keepNext/>
              <w:keepLines/>
              <w:spacing w:line="276" w:lineRule="auto"/>
              <w:jc w:val="left"/>
              <w:rPr>
                <w:sz w:val="18"/>
              </w:rPr>
            </w:pPr>
            <w:r w:rsidRPr="00BC042F">
              <w:rPr>
                <w:sz w:val="18"/>
              </w:rPr>
              <w:t>Set the DUT to "4G/3G/2G-only mode and repeat step 1-3.</w:t>
            </w:r>
          </w:p>
        </w:tc>
        <w:tc>
          <w:tcPr>
            <w:tcW w:w="4555" w:type="dxa"/>
            <w:tcBorders>
              <w:top w:val="single" w:sz="4" w:space="0" w:color="BFBFBF"/>
              <w:left w:val="single" w:sz="4" w:space="0" w:color="BFBFBF"/>
              <w:bottom w:val="single" w:sz="4" w:space="0" w:color="BFBFBF"/>
              <w:right w:val="single" w:sz="4" w:space="0" w:color="BFBFBF"/>
            </w:tcBorders>
          </w:tcPr>
          <w:p w14:paraId="27CFA1B7" w14:textId="77777777" w:rsidR="00112B69" w:rsidRPr="00BC042F" w:rsidRDefault="00112B69" w:rsidP="00175FC0">
            <w:pPr>
              <w:keepNext/>
              <w:keepLines/>
              <w:spacing w:line="276" w:lineRule="auto"/>
              <w:jc w:val="left"/>
              <w:rPr>
                <w:sz w:val="18"/>
              </w:rPr>
            </w:pPr>
            <w:r w:rsidRPr="00BC042F">
              <w:rPr>
                <w:sz w:val="18"/>
              </w:rPr>
              <w:t>The 5G-Icon shall NOT displayed in any step</w:t>
            </w:r>
          </w:p>
        </w:tc>
      </w:tr>
      <w:tr w:rsidR="00112B69" w:rsidRPr="00BC042F" w14:paraId="1319D6D7"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Pr>
          <w:p w14:paraId="1DA4F69A" w14:textId="77777777" w:rsidR="00112B69" w:rsidRPr="00BC042F" w:rsidRDefault="00112B69" w:rsidP="00175FC0">
            <w:pPr>
              <w:keepNext/>
              <w:keepLines/>
              <w:spacing w:line="276" w:lineRule="auto"/>
            </w:pPr>
            <w:r w:rsidRPr="00BC042F">
              <w:t>6</w:t>
            </w:r>
          </w:p>
        </w:tc>
        <w:tc>
          <w:tcPr>
            <w:tcW w:w="4296" w:type="dxa"/>
            <w:tcBorders>
              <w:top w:val="single" w:sz="4" w:space="0" w:color="BFBFBF"/>
              <w:left w:val="single" w:sz="4" w:space="0" w:color="BFBFBF"/>
              <w:bottom w:val="single" w:sz="4" w:space="0" w:color="BFBFBF"/>
              <w:right w:val="single" w:sz="4" w:space="0" w:color="BFBFBF"/>
            </w:tcBorders>
          </w:tcPr>
          <w:p w14:paraId="5C9535C1" w14:textId="77777777" w:rsidR="00112B69" w:rsidRPr="00BC042F" w:rsidRDefault="00112B69" w:rsidP="00175FC0">
            <w:pPr>
              <w:keepNext/>
              <w:keepLines/>
              <w:spacing w:line="276" w:lineRule="auto"/>
              <w:jc w:val="left"/>
              <w:rPr>
                <w:sz w:val="18"/>
              </w:rPr>
            </w:pPr>
            <w:r w:rsidRPr="00BC042F">
              <w:rPr>
                <w:sz w:val="18"/>
              </w:rPr>
              <w:t>Set the DUT to "2G-only" mode and repeat step 1-3.</w:t>
            </w:r>
          </w:p>
        </w:tc>
        <w:tc>
          <w:tcPr>
            <w:tcW w:w="4555" w:type="dxa"/>
            <w:tcBorders>
              <w:top w:val="single" w:sz="4" w:space="0" w:color="BFBFBF"/>
              <w:left w:val="single" w:sz="4" w:space="0" w:color="BFBFBF"/>
              <w:bottom w:val="single" w:sz="4" w:space="0" w:color="BFBFBF"/>
              <w:right w:val="single" w:sz="4" w:space="0" w:color="BFBFBF"/>
            </w:tcBorders>
          </w:tcPr>
          <w:p w14:paraId="633C15B6" w14:textId="77777777" w:rsidR="00112B69" w:rsidRPr="00BC042F" w:rsidRDefault="00112B69" w:rsidP="00175FC0">
            <w:pPr>
              <w:keepNext/>
              <w:keepLines/>
              <w:spacing w:line="276" w:lineRule="auto"/>
              <w:jc w:val="left"/>
              <w:rPr>
                <w:sz w:val="18"/>
              </w:rPr>
            </w:pPr>
            <w:r w:rsidRPr="00BC042F">
              <w:rPr>
                <w:sz w:val="18"/>
              </w:rPr>
              <w:t>No 5G icon &amp; full detach/re-attach procedure</w:t>
            </w:r>
          </w:p>
        </w:tc>
      </w:tr>
    </w:tbl>
    <w:p w14:paraId="6153A2E9" w14:textId="77777777" w:rsidR="00112B69" w:rsidRPr="00BC042F" w:rsidRDefault="00112B69" w:rsidP="00112B69">
      <w:pPr>
        <w:keepNext/>
        <w:keepLines/>
        <w:jc w:val="left"/>
        <w:rPr>
          <w:rFonts w:eastAsia="Calibri"/>
          <w:b/>
        </w:rPr>
      </w:pPr>
      <w:r w:rsidRPr="00BC042F">
        <w:rPr>
          <w:rFonts w:eastAsia="Calibri"/>
          <w:b/>
        </w:rPr>
        <w:t>Example message flow:</w:t>
      </w:r>
    </w:p>
    <w:tbl>
      <w:tblPr>
        <w:tblW w:w="8931" w:type="dxa"/>
        <w:tblInd w:w="2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27" w:type="dxa"/>
          <w:right w:w="57" w:type="dxa"/>
        </w:tblCellMar>
        <w:tblLook w:val="04A0" w:firstRow="1" w:lastRow="0" w:firstColumn="1" w:lastColumn="0" w:noHBand="0" w:noVBand="1"/>
      </w:tblPr>
      <w:tblGrid>
        <w:gridCol w:w="532"/>
        <w:gridCol w:w="991"/>
        <w:gridCol w:w="4898"/>
        <w:gridCol w:w="2510"/>
      </w:tblGrid>
      <w:tr w:rsidR="00112B69" w:rsidRPr="00BC042F" w14:paraId="55121D46" w14:textId="77777777" w:rsidTr="00175FC0">
        <w:trPr>
          <w:cantSplit/>
          <w:tblHeader/>
        </w:trPr>
        <w:tc>
          <w:tcPr>
            <w:tcW w:w="532" w:type="dxa"/>
            <w:tcBorders>
              <w:top w:val="single" w:sz="4" w:space="0" w:color="BFBFBF"/>
              <w:left w:val="single" w:sz="4" w:space="0" w:color="BFBFBF"/>
              <w:bottom w:val="single" w:sz="4" w:space="0" w:color="BFBFBF"/>
              <w:right w:val="single" w:sz="4" w:space="0" w:color="BFBFBF"/>
            </w:tcBorders>
            <w:shd w:val="pct5" w:color="auto" w:fill="auto"/>
            <w:hideMark/>
          </w:tcPr>
          <w:p w14:paraId="609DB64F" w14:textId="77777777" w:rsidR="00112B69" w:rsidRPr="00BC042F" w:rsidRDefault="00112B69" w:rsidP="00175FC0">
            <w:pPr>
              <w:keepNext/>
              <w:keepLines/>
              <w:tabs>
                <w:tab w:val="left" w:pos="851"/>
              </w:tabs>
              <w:spacing w:line="276" w:lineRule="auto"/>
              <w:jc w:val="left"/>
              <w:rPr>
                <w:b/>
                <w:sz w:val="18"/>
                <w:szCs w:val="18"/>
                <w:lang w:eastAsia="en-GB"/>
              </w:rPr>
            </w:pPr>
            <w:r w:rsidRPr="00BC042F">
              <w:rPr>
                <w:b/>
                <w:sz w:val="18"/>
                <w:szCs w:val="18"/>
                <w:lang w:eastAsia="en-GB"/>
              </w:rPr>
              <w:lastRenderedPageBreak/>
              <w:t>Step</w:t>
            </w:r>
          </w:p>
        </w:tc>
        <w:tc>
          <w:tcPr>
            <w:tcW w:w="991" w:type="dxa"/>
            <w:tcBorders>
              <w:top w:val="single" w:sz="4" w:space="0" w:color="BFBFBF"/>
              <w:left w:val="single" w:sz="4" w:space="0" w:color="BFBFBF"/>
              <w:bottom w:val="single" w:sz="4" w:space="0" w:color="BFBFBF"/>
              <w:right w:val="single" w:sz="4" w:space="0" w:color="BFBFBF"/>
            </w:tcBorders>
            <w:shd w:val="pct5" w:color="auto" w:fill="auto"/>
            <w:hideMark/>
          </w:tcPr>
          <w:p w14:paraId="1D67E398" w14:textId="77777777" w:rsidR="00112B69" w:rsidRPr="00BC042F" w:rsidRDefault="00112B69" w:rsidP="00175FC0">
            <w:pPr>
              <w:keepNext/>
              <w:keepLines/>
              <w:tabs>
                <w:tab w:val="left" w:pos="851"/>
              </w:tabs>
              <w:spacing w:line="276" w:lineRule="auto"/>
              <w:jc w:val="left"/>
              <w:rPr>
                <w:b/>
                <w:sz w:val="18"/>
                <w:szCs w:val="18"/>
                <w:lang w:eastAsia="en-GB"/>
              </w:rPr>
            </w:pPr>
            <w:r w:rsidRPr="00BC042F">
              <w:rPr>
                <w:b/>
                <w:sz w:val="18"/>
                <w:szCs w:val="18"/>
                <w:lang w:eastAsia="en-GB"/>
              </w:rPr>
              <w:t>Direction</w:t>
            </w:r>
            <w:r w:rsidRPr="00BC042F">
              <w:rPr>
                <w:b/>
                <w:sz w:val="18"/>
                <w:szCs w:val="18"/>
                <w:lang w:eastAsia="en-GB"/>
              </w:rPr>
              <w:br/>
              <w:t>DUT - NW</w:t>
            </w:r>
          </w:p>
        </w:tc>
        <w:tc>
          <w:tcPr>
            <w:tcW w:w="4898" w:type="dxa"/>
            <w:tcBorders>
              <w:top w:val="single" w:sz="4" w:space="0" w:color="BFBFBF"/>
              <w:left w:val="single" w:sz="4" w:space="0" w:color="BFBFBF"/>
              <w:bottom w:val="single" w:sz="4" w:space="0" w:color="BFBFBF"/>
              <w:right w:val="single" w:sz="4" w:space="0" w:color="BFBFBF"/>
            </w:tcBorders>
            <w:shd w:val="pct5" w:color="auto" w:fill="auto"/>
            <w:hideMark/>
          </w:tcPr>
          <w:p w14:paraId="35931177" w14:textId="77777777" w:rsidR="00112B69" w:rsidRPr="00BC042F" w:rsidRDefault="00112B69" w:rsidP="00175FC0">
            <w:pPr>
              <w:keepNext/>
              <w:keepLines/>
              <w:tabs>
                <w:tab w:val="left" w:pos="851"/>
              </w:tabs>
              <w:spacing w:line="276" w:lineRule="auto"/>
              <w:jc w:val="left"/>
              <w:rPr>
                <w:b/>
                <w:sz w:val="18"/>
                <w:szCs w:val="18"/>
                <w:lang w:eastAsia="en-GB"/>
              </w:rPr>
            </w:pPr>
            <w:r w:rsidRPr="00BC042F">
              <w:rPr>
                <w:b/>
                <w:sz w:val="18"/>
                <w:szCs w:val="18"/>
                <w:lang w:eastAsia="en-GB"/>
              </w:rPr>
              <w:t>Message</w:t>
            </w:r>
          </w:p>
        </w:tc>
        <w:tc>
          <w:tcPr>
            <w:tcW w:w="2510" w:type="dxa"/>
            <w:tcBorders>
              <w:top w:val="single" w:sz="4" w:space="0" w:color="BFBFBF"/>
              <w:left w:val="single" w:sz="4" w:space="0" w:color="BFBFBF"/>
              <w:bottom w:val="single" w:sz="4" w:space="0" w:color="BFBFBF"/>
              <w:right w:val="single" w:sz="4" w:space="0" w:color="BFBFBF"/>
            </w:tcBorders>
            <w:shd w:val="pct5" w:color="auto" w:fill="auto"/>
            <w:hideMark/>
          </w:tcPr>
          <w:p w14:paraId="6611D480" w14:textId="77777777" w:rsidR="00112B69" w:rsidRPr="00BC042F" w:rsidRDefault="00112B69" w:rsidP="00175FC0">
            <w:pPr>
              <w:keepNext/>
              <w:keepLines/>
              <w:tabs>
                <w:tab w:val="left" w:pos="851"/>
              </w:tabs>
              <w:spacing w:line="276" w:lineRule="auto"/>
              <w:jc w:val="left"/>
              <w:rPr>
                <w:b/>
                <w:sz w:val="18"/>
                <w:szCs w:val="18"/>
                <w:lang w:eastAsia="en-GB"/>
              </w:rPr>
            </w:pPr>
            <w:r w:rsidRPr="00BC042F">
              <w:rPr>
                <w:b/>
                <w:sz w:val="18"/>
                <w:szCs w:val="18"/>
                <w:lang w:eastAsia="en-GB"/>
              </w:rPr>
              <w:t>Comments</w:t>
            </w:r>
          </w:p>
        </w:tc>
      </w:tr>
      <w:tr w:rsidR="00112B69" w:rsidRPr="00BC042F" w14:paraId="0A218FA7" w14:textId="77777777" w:rsidTr="00175FC0">
        <w:trPr>
          <w:cantSplit/>
          <w:tblHeader/>
        </w:trPr>
        <w:tc>
          <w:tcPr>
            <w:tcW w:w="532" w:type="dxa"/>
            <w:tcBorders>
              <w:top w:val="single" w:sz="4" w:space="0" w:color="BFBFBF"/>
              <w:left w:val="single" w:sz="4" w:space="0" w:color="BFBFBF"/>
              <w:bottom w:val="single" w:sz="4" w:space="0" w:color="BFBFBF"/>
              <w:right w:val="single" w:sz="4" w:space="0" w:color="BFBFBF"/>
            </w:tcBorders>
            <w:shd w:val="pct5" w:color="auto" w:fill="auto"/>
            <w:vAlign w:val="center"/>
            <w:hideMark/>
          </w:tcPr>
          <w:p w14:paraId="32F9DA0D" w14:textId="77777777" w:rsidR="00112B69" w:rsidRPr="00BC042F" w:rsidRDefault="00112B69" w:rsidP="00175FC0">
            <w:pPr>
              <w:keepNext/>
              <w:keepLines/>
              <w:spacing w:line="276" w:lineRule="auto"/>
            </w:pPr>
            <w:r w:rsidRPr="00BC042F">
              <w:t>1</w:t>
            </w:r>
          </w:p>
        </w:tc>
        <w:tc>
          <w:tcPr>
            <w:tcW w:w="991" w:type="dxa"/>
            <w:tcBorders>
              <w:top w:val="single" w:sz="4" w:space="0" w:color="BFBFBF"/>
              <w:left w:val="single" w:sz="4" w:space="0" w:color="BFBFBF"/>
              <w:bottom w:val="single" w:sz="4" w:space="0" w:color="BFBFBF"/>
              <w:right w:val="single" w:sz="4" w:space="0" w:color="BFBFBF"/>
            </w:tcBorders>
            <w:hideMark/>
          </w:tcPr>
          <w:p w14:paraId="362EF379" w14:textId="77777777" w:rsidR="00112B69" w:rsidRPr="00BC042F" w:rsidRDefault="00112B69" w:rsidP="00175FC0">
            <w:pPr>
              <w:keepNext/>
              <w:keepLines/>
              <w:tabs>
                <w:tab w:val="left" w:pos="851"/>
              </w:tabs>
              <w:spacing w:line="276" w:lineRule="auto"/>
              <w:ind w:right="-1"/>
              <w:jc w:val="center"/>
              <w:rPr>
                <w:sz w:val="18"/>
                <w:szCs w:val="18"/>
                <w:lang w:eastAsia="en-GB"/>
              </w:rPr>
            </w:pPr>
            <w:r w:rsidRPr="00BC042F">
              <w:rPr>
                <w:sz w:val="18"/>
                <w:szCs w:val="18"/>
                <w:lang w:eastAsia="en-GB"/>
              </w:rPr>
              <w:t>--&gt;</w:t>
            </w:r>
          </w:p>
        </w:tc>
        <w:tc>
          <w:tcPr>
            <w:tcW w:w="4898" w:type="dxa"/>
            <w:tcBorders>
              <w:top w:val="single" w:sz="4" w:space="0" w:color="BFBFBF"/>
              <w:left w:val="single" w:sz="4" w:space="0" w:color="BFBFBF"/>
              <w:bottom w:val="single" w:sz="4" w:space="0" w:color="BFBFBF"/>
              <w:right w:val="single" w:sz="4" w:space="0" w:color="BFBFBF"/>
            </w:tcBorders>
            <w:vAlign w:val="center"/>
            <w:hideMark/>
          </w:tcPr>
          <w:p w14:paraId="423F3F20" w14:textId="77777777" w:rsidR="00112B69" w:rsidRPr="00BC042F" w:rsidRDefault="00112B69" w:rsidP="00175FC0">
            <w:pPr>
              <w:keepNext/>
              <w:keepLines/>
              <w:tabs>
                <w:tab w:val="left" w:pos="851"/>
              </w:tabs>
              <w:spacing w:line="276" w:lineRule="auto"/>
              <w:ind w:right="-1"/>
              <w:jc w:val="left"/>
              <w:rPr>
                <w:sz w:val="18"/>
                <w:szCs w:val="18"/>
                <w:lang w:eastAsia="en-GB"/>
              </w:rPr>
            </w:pPr>
            <w:r w:rsidRPr="00BC042F">
              <w:rPr>
                <w:sz w:val="18"/>
                <w:szCs w:val="18"/>
                <w:lang w:eastAsia="en-GB"/>
              </w:rPr>
              <w:t>ATTACH REQUEST (incl. DCNR bit)</w:t>
            </w:r>
          </w:p>
          <w:p w14:paraId="0F65841F" w14:textId="77777777" w:rsidR="00112B69" w:rsidRPr="00BC042F" w:rsidRDefault="00112B69" w:rsidP="00175FC0">
            <w:pPr>
              <w:keepNext/>
              <w:keepLines/>
              <w:tabs>
                <w:tab w:val="left" w:pos="851"/>
              </w:tabs>
              <w:spacing w:line="276" w:lineRule="auto"/>
              <w:ind w:right="-1"/>
              <w:jc w:val="left"/>
              <w:rPr>
                <w:sz w:val="18"/>
                <w:szCs w:val="18"/>
                <w:lang w:eastAsia="en-GB"/>
              </w:rPr>
            </w:pPr>
            <w:r w:rsidRPr="00BC042F">
              <w:rPr>
                <w:sz w:val="18"/>
                <w:szCs w:val="18"/>
                <w:lang w:eastAsia="en-GB"/>
              </w:rPr>
              <w:t>(PDN CONNECTIVITY REQUEST)</w:t>
            </w:r>
          </w:p>
        </w:tc>
        <w:tc>
          <w:tcPr>
            <w:tcW w:w="2510" w:type="dxa"/>
            <w:tcBorders>
              <w:top w:val="single" w:sz="4" w:space="0" w:color="BFBFBF"/>
              <w:left w:val="single" w:sz="4" w:space="0" w:color="BFBFBF"/>
              <w:bottom w:val="single" w:sz="4" w:space="0" w:color="BFBFBF"/>
              <w:right w:val="single" w:sz="4" w:space="0" w:color="BFBFBF"/>
            </w:tcBorders>
            <w:vAlign w:val="center"/>
            <w:hideMark/>
          </w:tcPr>
          <w:p w14:paraId="448A5667" w14:textId="77777777" w:rsidR="00112B69" w:rsidRPr="00BC042F" w:rsidRDefault="00112B69" w:rsidP="00175FC0">
            <w:pPr>
              <w:keepNext/>
              <w:keepLines/>
              <w:tabs>
                <w:tab w:val="left" w:pos="851"/>
              </w:tabs>
              <w:spacing w:line="276" w:lineRule="auto"/>
              <w:ind w:right="-1"/>
              <w:jc w:val="left"/>
              <w:rPr>
                <w:sz w:val="18"/>
                <w:szCs w:val="18"/>
                <w:lang w:eastAsia="en-GB"/>
              </w:rPr>
            </w:pPr>
            <w:r w:rsidRPr="00BC042F">
              <w:rPr>
                <w:sz w:val="18"/>
                <w:szCs w:val="18"/>
                <w:lang w:eastAsia="en-GB"/>
              </w:rPr>
              <w:t>EPS attach (1)</w:t>
            </w:r>
          </w:p>
        </w:tc>
      </w:tr>
      <w:tr w:rsidR="00112B69" w:rsidRPr="00BC042F" w14:paraId="1D5CEEFF" w14:textId="77777777" w:rsidTr="00175FC0">
        <w:trPr>
          <w:cantSplit/>
          <w:tblHeader/>
        </w:trPr>
        <w:tc>
          <w:tcPr>
            <w:tcW w:w="532" w:type="dxa"/>
            <w:tcBorders>
              <w:top w:val="single" w:sz="4" w:space="0" w:color="BFBFBF"/>
              <w:left w:val="single" w:sz="4" w:space="0" w:color="BFBFBF"/>
              <w:bottom w:val="single" w:sz="4" w:space="0" w:color="BFBFBF"/>
              <w:right w:val="single" w:sz="4" w:space="0" w:color="BFBFBF"/>
            </w:tcBorders>
            <w:shd w:val="pct5" w:color="auto" w:fill="auto"/>
            <w:vAlign w:val="center"/>
            <w:hideMark/>
          </w:tcPr>
          <w:p w14:paraId="4490B22A" w14:textId="77777777" w:rsidR="00112B69" w:rsidRPr="00BC042F" w:rsidRDefault="00112B69" w:rsidP="00175FC0">
            <w:pPr>
              <w:keepNext/>
              <w:keepLines/>
              <w:spacing w:line="276" w:lineRule="auto"/>
            </w:pPr>
            <w:r w:rsidRPr="00BC042F">
              <w:t>2</w:t>
            </w:r>
          </w:p>
        </w:tc>
        <w:tc>
          <w:tcPr>
            <w:tcW w:w="991" w:type="dxa"/>
            <w:tcBorders>
              <w:top w:val="single" w:sz="4" w:space="0" w:color="BFBFBF"/>
              <w:left w:val="single" w:sz="4" w:space="0" w:color="BFBFBF"/>
              <w:bottom w:val="single" w:sz="4" w:space="0" w:color="BFBFBF"/>
              <w:right w:val="single" w:sz="4" w:space="0" w:color="BFBFBF"/>
            </w:tcBorders>
            <w:hideMark/>
          </w:tcPr>
          <w:p w14:paraId="7E0FCD72" w14:textId="77777777" w:rsidR="00112B69" w:rsidRPr="00BC042F" w:rsidRDefault="00112B69" w:rsidP="00175FC0">
            <w:pPr>
              <w:keepNext/>
              <w:keepLines/>
              <w:tabs>
                <w:tab w:val="left" w:pos="851"/>
              </w:tabs>
              <w:spacing w:line="276" w:lineRule="auto"/>
              <w:ind w:right="-1"/>
              <w:jc w:val="center"/>
              <w:rPr>
                <w:sz w:val="18"/>
                <w:szCs w:val="18"/>
                <w:lang w:eastAsia="en-GB"/>
              </w:rPr>
            </w:pPr>
            <w:r w:rsidRPr="00BC042F">
              <w:rPr>
                <w:sz w:val="18"/>
                <w:szCs w:val="18"/>
                <w:lang w:eastAsia="en-GB"/>
              </w:rPr>
              <w:t>&lt;--</w:t>
            </w:r>
          </w:p>
        </w:tc>
        <w:tc>
          <w:tcPr>
            <w:tcW w:w="4898" w:type="dxa"/>
            <w:tcBorders>
              <w:top w:val="single" w:sz="4" w:space="0" w:color="BFBFBF"/>
              <w:left w:val="single" w:sz="4" w:space="0" w:color="BFBFBF"/>
              <w:bottom w:val="single" w:sz="4" w:space="0" w:color="BFBFBF"/>
              <w:right w:val="single" w:sz="4" w:space="0" w:color="BFBFBF"/>
            </w:tcBorders>
            <w:vAlign w:val="center"/>
            <w:hideMark/>
          </w:tcPr>
          <w:p w14:paraId="3F498699" w14:textId="77777777" w:rsidR="00112B69" w:rsidRPr="00BC042F" w:rsidRDefault="00112B69" w:rsidP="00175FC0">
            <w:pPr>
              <w:keepNext/>
              <w:keepLines/>
              <w:tabs>
                <w:tab w:val="left" w:pos="851"/>
              </w:tabs>
              <w:spacing w:line="276" w:lineRule="auto"/>
              <w:ind w:right="-1"/>
              <w:jc w:val="left"/>
              <w:rPr>
                <w:sz w:val="18"/>
                <w:szCs w:val="18"/>
                <w:lang w:eastAsia="en-GB"/>
              </w:rPr>
            </w:pPr>
            <w:r w:rsidRPr="00BC042F">
              <w:rPr>
                <w:sz w:val="18"/>
                <w:szCs w:val="18"/>
                <w:lang w:eastAsia="en-GB"/>
              </w:rPr>
              <w:t>ATTACH ACCEPT</w:t>
            </w:r>
          </w:p>
          <w:p w14:paraId="02BD82EA" w14:textId="77777777" w:rsidR="00112B69" w:rsidRPr="00BC042F" w:rsidRDefault="00112B69" w:rsidP="00175FC0">
            <w:pPr>
              <w:keepNext/>
              <w:keepLines/>
              <w:tabs>
                <w:tab w:val="left" w:pos="851"/>
              </w:tabs>
              <w:spacing w:line="276" w:lineRule="auto"/>
              <w:ind w:right="-1"/>
              <w:jc w:val="left"/>
              <w:rPr>
                <w:sz w:val="18"/>
                <w:szCs w:val="18"/>
                <w:lang w:eastAsia="en-GB"/>
              </w:rPr>
            </w:pPr>
            <w:r w:rsidRPr="00BC042F">
              <w:rPr>
                <w:sz w:val="18"/>
                <w:szCs w:val="18"/>
                <w:lang w:eastAsia="en-GB"/>
              </w:rPr>
              <w:t>(ACTIVATE DEFAULT EPS BEARER CONTEXT REQUEST)</w:t>
            </w:r>
          </w:p>
        </w:tc>
        <w:tc>
          <w:tcPr>
            <w:tcW w:w="2510" w:type="dxa"/>
            <w:tcBorders>
              <w:top w:val="single" w:sz="4" w:space="0" w:color="BFBFBF"/>
              <w:left w:val="single" w:sz="4" w:space="0" w:color="BFBFBF"/>
              <w:bottom w:val="single" w:sz="4" w:space="0" w:color="BFBFBF"/>
              <w:right w:val="single" w:sz="4" w:space="0" w:color="BFBFBF"/>
            </w:tcBorders>
            <w:vAlign w:val="center"/>
          </w:tcPr>
          <w:p w14:paraId="3B53EAA1" w14:textId="77777777" w:rsidR="00112B69" w:rsidRPr="00BC042F" w:rsidRDefault="00112B69" w:rsidP="00175FC0">
            <w:pPr>
              <w:keepNext/>
              <w:keepLines/>
              <w:tabs>
                <w:tab w:val="left" w:pos="851"/>
              </w:tabs>
              <w:spacing w:line="276" w:lineRule="auto"/>
              <w:ind w:right="-1"/>
              <w:jc w:val="left"/>
              <w:rPr>
                <w:sz w:val="18"/>
                <w:szCs w:val="18"/>
                <w:lang w:eastAsia="en-GB"/>
              </w:rPr>
            </w:pPr>
          </w:p>
        </w:tc>
      </w:tr>
      <w:tr w:rsidR="00112B69" w:rsidRPr="00BC042F" w14:paraId="5CC48D4E" w14:textId="77777777" w:rsidTr="00175FC0">
        <w:trPr>
          <w:cantSplit/>
          <w:tblHeader/>
        </w:trPr>
        <w:tc>
          <w:tcPr>
            <w:tcW w:w="532" w:type="dxa"/>
            <w:tcBorders>
              <w:top w:val="single" w:sz="4" w:space="0" w:color="BFBFBF"/>
              <w:left w:val="single" w:sz="4" w:space="0" w:color="BFBFBF"/>
              <w:bottom w:val="single" w:sz="4" w:space="0" w:color="BFBFBF"/>
              <w:right w:val="single" w:sz="4" w:space="0" w:color="BFBFBF"/>
            </w:tcBorders>
            <w:shd w:val="pct5" w:color="auto" w:fill="auto"/>
            <w:vAlign w:val="center"/>
            <w:hideMark/>
          </w:tcPr>
          <w:p w14:paraId="11496237" w14:textId="77777777" w:rsidR="00112B69" w:rsidRPr="00BC042F" w:rsidRDefault="00112B69" w:rsidP="00175FC0">
            <w:pPr>
              <w:keepNext/>
              <w:keepLines/>
              <w:spacing w:line="276" w:lineRule="auto"/>
            </w:pPr>
            <w:r w:rsidRPr="00BC042F">
              <w:t>3</w:t>
            </w:r>
          </w:p>
        </w:tc>
        <w:tc>
          <w:tcPr>
            <w:tcW w:w="991" w:type="dxa"/>
            <w:tcBorders>
              <w:top w:val="single" w:sz="4" w:space="0" w:color="BFBFBF"/>
              <w:left w:val="single" w:sz="4" w:space="0" w:color="BFBFBF"/>
              <w:bottom w:val="single" w:sz="4" w:space="0" w:color="BFBFBF"/>
              <w:right w:val="single" w:sz="4" w:space="0" w:color="BFBFBF"/>
            </w:tcBorders>
            <w:hideMark/>
          </w:tcPr>
          <w:p w14:paraId="47498696" w14:textId="77777777" w:rsidR="00112B69" w:rsidRPr="00BC042F" w:rsidRDefault="00112B69" w:rsidP="00175FC0">
            <w:pPr>
              <w:keepNext/>
              <w:keepLines/>
              <w:tabs>
                <w:tab w:val="left" w:pos="851"/>
              </w:tabs>
              <w:spacing w:line="276" w:lineRule="auto"/>
              <w:ind w:right="-1"/>
              <w:jc w:val="center"/>
              <w:rPr>
                <w:sz w:val="18"/>
                <w:szCs w:val="18"/>
                <w:lang w:eastAsia="en-GB"/>
              </w:rPr>
            </w:pPr>
            <w:r w:rsidRPr="00BC042F">
              <w:rPr>
                <w:sz w:val="18"/>
                <w:szCs w:val="18"/>
                <w:lang w:eastAsia="en-GB"/>
              </w:rPr>
              <w:t>--&gt;</w:t>
            </w:r>
          </w:p>
        </w:tc>
        <w:tc>
          <w:tcPr>
            <w:tcW w:w="4898" w:type="dxa"/>
            <w:tcBorders>
              <w:top w:val="single" w:sz="4" w:space="0" w:color="BFBFBF"/>
              <w:left w:val="single" w:sz="4" w:space="0" w:color="BFBFBF"/>
              <w:bottom w:val="single" w:sz="4" w:space="0" w:color="BFBFBF"/>
              <w:right w:val="single" w:sz="4" w:space="0" w:color="BFBFBF"/>
            </w:tcBorders>
            <w:vAlign w:val="center"/>
            <w:hideMark/>
          </w:tcPr>
          <w:p w14:paraId="6ABD0194" w14:textId="77777777" w:rsidR="00112B69" w:rsidRPr="00BC042F" w:rsidRDefault="00112B69" w:rsidP="00175FC0">
            <w:pPr>
              <w:keepNext/>
              <w:keepLines/>
              <w:tabs>
                <w:tab w:val="left" w:pos="851"/>
              </w:tabs>
              <w:spacing w:line="276" w:lineRule="auto"/>
              <w:ind w:right="-1"/>
              <w:jc w:val="left"/>
              <w:rPr>
                <w:sz w:val="18"/>
                <w:szCs w:val="18"/>
                <w:lang w:eastAsia="en-GB"/>
              </w:rPr>
            </w:pPr>
            <w:r w:rsidRPr="00BC042F">
              <w:rPr>
                <w:sz w:val="18"/>
                <w:szCs w:val="18"/>
                <w:lang w:eastAsia="en-GB"/>
              </w:rPr>
              <w:t>ATTACH COMPLETE</w:t>
            </w:r>
          </w:p>
          <w:p w14:paraId="6FF289D7" w14:textId="77777777" w:rsidR="00112B69" w:rsidRPr="00BC042F" w:rsidRDefault="00112B69" w:rsidP="00175FC0">
            <w:pPr>
              <w:keepNext/>
              <w:keepLines/>
              <w:tabs>
                <w:tab w:val="left" w:pos="851"/>
              </w:tabs>
              <w:spacing w:line="276" w:lineRule="auto"/>
              <w:ind w:right="-1"/>
              <w:jc w:val="left"/>
              <w:rPr>
                <w:sz w:val="18"/>
                <w:szCs w:val="18"/>
                <w:lang w:eastAsia="en-GB"/>
              </w:rPr>
            </w:pPr>
            <w:r w:rsidRPr="00BC042F">
              <w:rPr>
                <w:sz w:val="18"/>
                <w:szCs w:val="18"/>
                <w:lang w:eastAsia="en-GB"/>
              </w:rPr>
              <w:t>(ACTIVATE DEFAULT EPS BEARER CONTEXT ACCEPT)</w:t>
            </w:r>
          </w:p>
        </w:tc>
        <w:tc>
          <w:tcPr>
            <w:tcW w:w="2510" w:type="dxa"/>
            <w:tcBorders>
              <w:top w:val="single" w:sz="4" w:space="0" w:color="BFBFBF"/>
              <w:left w:val="single" w:sz="4" w:space="0" w:color="BFBFBF"/>
              <w:bottom w:val="single" w:sz="4" w:space="0" w:color="BFBFBF"/>
              <w:right w:val="single" w:sz="4" w:space="0" w:color="BFBFBF"/>
            </w:tcBorders>
            <w:vAlign w:val="center"/>
          </w:tcPr>
          <w:p w14:paraId="469EFFB5" w14:textId="77777777" w:rsidR="00112B69" w:rsidRPr="00BC042F" w:rsidRDefault="00112B69" w:rsidP="00175FC0">
            <w:pPr>
              <w:keepNext/>
              <w:keepLines/>
              <w:tabs>
                <w:tab w:val="left" w:pos="851"/>
              </w:tabs>
              <w:spacing w:line="276" w:lineRule="auto"/>
              <w:ind w:right="-1"/>
              <w:jc w:val="left"/>
              <w:rPr>
                <w:sz w:val="18"/>
                <w:szCs w:val="18"/>
                <w:lang w:eastAsia="en-GB"/>
              </w:rPr>
            </w:pPr>
          </w:p>
        </w:tc>
      </w:tr>
    </w:tbl>
    <w:p w14:paraId="7B6DDF45" w14:textId="77777777" w:rsidR="00112B69" w:rsidRPr="00BC042F" w:rsidRDefault="00112B69" w:rsidP="00112B69"/>
    <w:p w14:paraId="411B5686" w14:textId="77777777" w:rsidR="00112B69" w:rsidRPr="00800C4F" w:rsidRDefault="00112B69" w:rsidP="00112B69">
      <w:pPr>
        <w:pStyle w:val="Heading2"/>
      </w:pPr>
      <w:bookmarkStart w:id="41" w:name="_Toc220946510"/>
      <w:r w:rsidRPr="00800C4F">
        <w:t>10</w:t>
      </w:r>
      <w:r w:rsidRPr="00C25FE4">
        <w:t>0.</w:t>
      </w:r>
      <w:r w:rsidRPr="00800C4F">
        <w:t>2</w:t>
      </w:r>
      <w:r w:rsidRPr="00C25FE4">
        <w:tab/>
      </w:r>
      <w:r w:rsidRPr="00800C4F">
        <w:t>Registration and Deregistration for 5GC Services</w:t>
      </w:r>
      <w:bookmarkEnd w:id="41"/>
    </w:p>
    <w:p w14:paraId="50D32147" w14:textId="77777777" w:rsidR="00112B69" w:rsidRDefault="00112B69" w:rsidP="00112B69">
      <w:pPr>
        <w:pStyle w:val="Heading3"/>
        <w:rPr>
          <w:rFonts w:eastAsiaTheme="minorEastAsia"/>
          <w:lang w:eastAsia="zh-CN"/>
        </w:rPr>
      </w:pPr>
      <w:bookmarkStart w:id="42" w:name="_Toc220946511"/>
      <w:r>
        <w:rPr>
          <w:rFonts w:eastAsia="MS Mincho" w:hint="eastAsia"/>
          <w:lang w:eastAsia="ja-JP"/>
        </w:rPr>
        <w:t>100</w:t>
      </w:r>
      <w:r w:rsidRPr="00C25FE4">
        <w:t>.</w:t>
      </w:r>
      <w:r>
        <w:rPr>
          <w:rFonts w:eastAsiaTheme="minorEastAsia" w:hint="eastAsia"/>
          <w:lang w:eastAsia="zh-CN"/>
        </w:rPr>
        <w:t>2</w:t>
      </w:r>
      <w:r w:rsidRPr="00C25FE4">
        <w:t>.</w:t>
      </w:r>
      <w:r>
        <w:rPr>
          <w:rFonts w:eastAsiaTheme="minorEastAsia" w:hint="eastAsia"/>
          <w:lang w:eastAsia="zh-CN"/>
        </w:rPr>
        <w:t>1</w:t>
      </w:r>
      <w:r w:rsidRPr="00C25FE4">
        <w:tab/>
      </w:r>
      <w:r>
        <w:rPr>
          <w:rFonts w:eastAsiaTheme="minorEastAsia" w:hint="eastAsia"/>
          <w:lang w:eastAsia="zh-CN"/>
        </w:rPr>
        <w:t>5GC Registration</w:t>
      </w:r>
      <w:bookmarkEnd w:id="42"/>
      <w:r w:rsidRPr="00C25FE4">
        <w:t xml:space="preserve"> </w:t>
      </w:r>
    </w:p>
    <w:p w14:paraId="4EB08F63" w14:textId="77777777" w:rsidR="00112B69" w:rsidRPr="006F7369" w:rsidRDefault="00112B69" w:rsidP="00112B69">
      <w:pPr>
        <w:pStyle w:val="Heading4"/>
        <w:rPr>
          <w:rFonts w:eastAsiaTheme="minorEastAsia"/>
          <w:lang w:eastAsia="zh-CN"/>
        </w:rPr>
      </w:pPr>
      <w:bookmarkStart w:id="43" w:name="_Toc220946512"/>
      <w:r w:rsidRPr="0034222A">
        <w:rPr>
          <w:rFonts w:hint="eastAsia"/>
        </w:rPr>
        <w:t>100</w:t>
      </w:r>
      <w:r w:rsidRPr="00F7558B">
        <w:rPr>
          <w:rFonts w:hint="eastAsia"/>
        </w:rPr>
        <w:t>.</w:t>
      </w:r>
      <w:r>
        <w:rPr>
          <w:rFonts w:eastAsiaTheme="minorEastAsia" w:hint="eastAsia"/>
          <w:lang w:eastAsia="zh-CN"/>
        </w:rPr>
        <w:t>2</w:t>
      </w:r>
      <w:r>
        <w:rPr>
          <w:rFonts w:hint="eastAsia"/>
        </w:rPr>
        <w:t>.1.1</w:t>
      </w:r>
      <w:r>
        <w:tab/>
      </w:r>
      <w:r>
        <w:rPr>
          <w:rFonts w:eastAsiaTheme="minorEastAsia" w:hint="eastAsia"/>
          <w:lang w:eastAsia="zh-CN"/>
        </w:rPr>
        <w:t>5GC Registration</w:t>
      </w:r>
      <w:bookmarkEnd w:id="43"/>
    </w:p>
    <w:p w14:paraId="6679A6B3" w14:textId="77777777" w:rsidR="00112B69" w:rsidRPr="00C25FE4" w:rsidRDefault="00112B69" w:rsidP="00112B69">
      <w:pPr>
        <w:pStyle w:val="H6"/>
      </w:pPr>
      <w:r w:rsidRPr="00C25FE4">
        <w:t>Description</w:t>
      </w:r>
    </w:p>
    <w:p w14:paraId="63FD03C8" w14:textId="77777777" w:rsidR="00112B69" w:rsidRDefault="00112B69" w:rsidP="00112B69">
      <w:pPr>
        <w:rPr>
          <w:rFonts w:eastAsiaTheme="minorEastAsia" w:cs="Arial"/>
        </w:rPr>
      </w:pPr>
      <w:r w:rsidRPr="00C25FE4">
        <w:t xml:space="preserve">The DUT shall successfully perform the </w:t>
      </w:r>
      <w:r>
        <w:rPr>
          <w:rFonts w:eastAsiaTheme="minorEastAsia" w:hint="eastAsia"/>
        </w:rPr>
        <w:t>registration to the 5G system</w:t>
      </w:r>
      <w:r w:rsidRPr="00C25FE4">
        <w:t xml:space="preserve"> and </w:t>
      </w:r>
      <w:r>
        <w:rPr>
          <w:rFonts w:eastAsiaTheme="minorEastAsia" w:hint="eastAsia"/>
        </w:rPr>
        <w:t>establish PDU sessions as indicated</w:t>
      </w:r>
      <w:r w:rsidRPr="00C25FE4">
        <w:rPr>
          <w:rFonts w:cs="Arial"/>
        </w:rPr>
        <w:t>.</w:t>
      </w:r>
    </w:p>
    <w:p w14:paraId="7C86F8ED" w14:textId="77777777" w:rsidR="00112B69" w:rsidRPr="00265DFF" w:rsidRDefault="00112B69" w:rsidP="00112B69">
      <w:pPr>
        <w:pStyle w:val="H6"/>
      </w:pPr>
      <w:r w:rsidRPr="00265DFF">
        <w:t>Applicability</w:t>
      </w:r>
    </w:p>
    <w:p w14:paraId="6108A42A" w14:textId="77777777" w:rsidR="00112B69" w:rsidRDefault="00112B69" w:rsidP="00112B69">
      <w:pPr>
        <w:jc w:val="left"/>
      </w:pPr>
      <w:r>
        <w:rPr>
          <w:rFonts w:cs="Arial"/>
        </w:rPr>
        <w:t>3GPP Rel.15 or later</w:t>
      </w:r>
    </w:p>
    <w:p w14:paraId="238EDA11" w14:textId="2798AF14" w:rsidR="00112B69" w:rsidRPr="00DC76A6" w:rsidRDefault="00112B69" w:rsidP="00112B69">
      <w:pPr>
        <w:jc w:val="left"/>
      </w:pPr>
      <w:r>
        <w:rPr>
          <w:rFonts w:cs="Arial"/>
          <w:color w:val="00000A"/>
        </w:rPr>
        <w:t>5G SA</w:t>
      </w:r>
    </w:p>
    <w:p w14:paraId="3A508CDA" w14:textId="77777777" w:rsidR="00112B69" w:rsidRPr="00C25FE4" w:rsidRDefault="00112B69" w:rsidP="00112B69">
      <w:pPr>
        <w:pStyle w:val="H6"/>
      </w:pPr>
      <w:r w:rsidRPr="00C25FE4">
        <w:t>Related core specifications</w:t>
      </w:r>
    </w:p>
    <w:p w14:paraId="3F385665" w14:textId="77777777" w:rsidR="00112B69" w:rsidRPr="00235B8D" w:rsidRDefault="00112B69" w:rsidP="00112B69">
      <w:pPr>
        <w:rPr>
          <w:rFonts w:eastAsiaTheme="minorEastAsia"/>
        </w:rPr>
      </w:pPr>
      <w:r w:rsidRPr="00C25FE4">
        <w:t>3GPP TS 2</w:t>
      </w:r>
      <w:r>
        <w:rPr>
          <w:rFonts w:eastAsiaTheme="minorEastAsia" w:hint="eastAsia"/>
        </w:rPr>
        <w:t>3</w:t>
      </w:r>
      <w:r w:rsidRPr="00C25FE4">
        <w:t>.</w:t>
      </w:r>
      <w:r>
        <w:rPr>
          <w:rFonts w:eastAsiaTheme="minorEastAsia" w:hint="eastAsia"/>
        </w:rPr>
        <w:t>5</w:t>
      </w:r>
      <w:r w:rsidRPr="00C25FE4">
        <w:t>0</w:t>
      </w:r>
      <w:r>
        <w:rPr>
          <w:rFonts w:eastAsiaTheme="minorEastAsia" w:hint="eastAsia"/>
        </w:rPr>
        <w:t>2</w:t>
      </w:r>
    </w:p>
    <w:p w14:paraId="6F573A4E" w14:textId="77777777" w:rsidR="00112B69" w:rsidRPr="00C25FE4" w:rsidRDefault="00112B69" w:rsidP="00112B69">
      <w:pPr>
        <w:pStyle w:val="H6"/>
      </w:pPr>
      <w:r w:rsidRPr="00C25FE4">
        <w:t>Reason for test</w:t>
      </w:r>
    </w:p>
    <w:p w14:paraId="0064A578" w14:textId="77777777" w:rsidR="00112B69" w:rsidRPr="00C25FE4" w:rsidRDefault="00112B69" w:rsidP="00112B69">
      <w:pPr>
        <w:rPr>
          <w:rFonts w:cs="Arial"/>
        </w:rPr>
      </w:pPr>
      <w:r w:rsidRPr="00C25FE4">
        <w:rPr>
          <w:rFonts w:cs="Arial"/>
        </w:rPr>
        <w:t xml:space="preserve">To verify the DUT can successfully </w:t>
      </w:r>
      <w:r w:rsidRPr="00C25FE4">
        <w:t xml:space="preserve">perform the </w:t>
      </w:r>
      <w:r>
        <w:rPr>
          <w:rFonts w:eastAsiaTheme="minorEastAsia" w:hint="eastAsia"/>
        </w:rPr>
        <w:t>registration to the 5G system</w:t>
      </w:r>
      <w:r w:rsidRPr="00C25FE4">
        <w:t xml:space="preserve"> and </w:t>
      </w:r>
      <w:r>
        <w:rPr>
          <w:rFonts w:eastAsiaTheme="minorEastAsia" w:hint="eastAsia"/>
        </w:rPr>
        <w:t>establish PDU sessions as indicated</w:t>
      </w:r>
      <w:r>
        <w:rPr>
          <w:rFonts w:cs="Arial"/>
        </w:rPr>
        <w:t>.</w:t>
      </w:r>
    </w:p>
    <w:p w14:paraId="302CAC0F" w14:textId="77777777" w:rsidR="00112B69" w:rsidRPr="00C25FE4" w:rsidRDefault="00112B69" w:rsidP="00112B69">
      <w:pPr>
        <w:pStyle w:val="H6"/>
      </w:pPr>
      <w:r w:rsidRPr="00C25FE4">
        <w:t>Initial configuration</w:t>
      </w:r>
    </w:p>
    <w:p w14:paraId="3CD18F85" w14:textId="27814FEF" w:rsidR="00112B69" w:rsidRPr="00B45F27" w:rsidRDefault="00112B69" w:rsidP="00112B69">
      <w:pPr>
        <w:rPr>
          <w:rFonts w:eastAsiaTheme="minorEastAsia"/>
        </w:rPr>
      </w:pPr>
      <w:r>
        <w:t xml:space="preserve">DUT </w:t>
      </w:r>
      <w:r>
        <w:rPr>
          <w:rFonts w:eastAsiaTheme="minorEastAsia" w:hint="eastAsia"/>
        </w:rPr>
        <w:t xml:space="preserve">and NW </w:t>
      </w:r>
      <w:r>
        <w:t xml:space="preserve">support </w:t>
      </w:r>
      <w:r>
        <w:rPr>
          <w:rFonts w:eastAsiaTheme="minorEastAsia" w:hint="eastAsia"/>
        </w:rPr>
        <w:t>5G SA.</w:t>
      </w:r>
    </w:p>
    <w:p w14:paraId="4E7BC1E6" w14:textId="77777777" w:rsidR="00112B69" w:rsidRPr="00C25FE4" w:rsidRDefault="00112B69" w:rsidP="00112B69">
      <w:r w:rsidRPr="00C42820">
        <w:t>DUT is powered off</w:t>
      </w:r>
      <w:r>
        <w:rPr>
          <w:rFonts w:eastAsiaTheme="minorEastAsia" w:hint="eastAsia"/>
        </w:rPr>
        <w:t xml:space="preserve"> or in flight mode</w:t>
      </w:r>
    </w:p>
    <w:p w14:paraId="7CCA738F" w14:textId="77777777" w:rsidR="00112B69" w:rsidRDefault="00112B69" w:rsidP="00112B69">
      <w:r w:rsidRPr="00C25FE4">
        <w:t>.</w:t>
      </w:r>
    </w:p>
    <w:p w14:paraId="7DC04170" w14:textId="77777777" w:rsidR="00112B69" w:rsidRPr="00AC2F69" w:rsidRDefault="00112B69" w:rsidP="00112B69">
      <w:pPr>
        <w:pStyle w:val="H6"/>
      </w:pPr>
      <w:r w:rsidRPr="00AC2F69">
        <w:t>Test procedure</w:t>
      </w:r>
    </w:p>
    <w:tbl>
      <w:tblPr>
        <w:tblStyle w:val="TableGrid"/>
        <w:tblW w:w="9287" w:type="dxa"/>
        <w:tblInd w:w="-2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7"/>
        <w:gridCol w:w="4296"/>
        <w:gridCol w:w="4554"/>
      </w:tblGrid>
      <w:tr w:rsidR="00112B69" w:rsidRPr="00D824AC" w14:paraId="309F1726" w14:textId="77777777" w:rsidTr="00175FC0">
        <w:tc>
          <w:tcPr>
            <w:tcW w:w="437" w:type="dxa"/>
            <w:shd w:val="clear" w:color="auto" w:fill="F2F2F2" w:themeFill="background1" w:themeFillShade="F2"/>
          </w:tcPr>
          <w:p w14:paraId="539B55B4" w14:textId="77777777" w:rsidR="00112B69" w:rsidRPr="00800C4F" w:rsidRDefault="00112B69" w:rsidP="00175FC0">
            <w:pPr>
              <w:keepNext/>
              <w:keepLines/>
              <w:tabs>
                <w:tab w:val="left" w:pos="851"/>
              </w:tabs>
              <w:jc w:val="left"/>
              <w:rPr>
                <w:lang w:eastAsia="en-US"/>
              </w:rPr>
            </w:pPr>
            <w:r w:rsidRPr="000E5481">
              <w:rPr>
                <w:b/>
              </w:rPr>
              <w:t>-</w:t>
            </w:r>
          </w:p>
        </w:tc>
        <w:tc>
          <w:tcPr>
            <w:tcW w:w="4296" w:type="dxa"/>
            <w:shd w:val="clear" w:color="auto" w:fill="F2F2F2" w:themeFill="background1" w:themeFillShade="F2"/>
          </w:tcPr>
          <w:p w14:paraId="0933C983" w14:textId="77777777" w:rsidR="00112B69" w:rsidRPr="00800C4F" w:rsidRDefault="00112B69" w:rsidP="00175FC0">
            <w:pPr>
              <w:keepNext/>
              <w:keepLines/>
              <w:tabs>
                <w:tab w:val="left" w:pos="851"/>
              </w:tabs>
              <w:jc w:val="left"/>
              <w:rPr>
                <w:lang w:eastAsia="en-US"/>
              </w:rPr>
            </w:pPr>
            <w:r w:rsidRPr="000E5481">
              <w:rPr>
                <w:b/>
              </w:rPr>
              <w:t>Test procedure</w:t>
            </w:r>
          </w:p>
        </w:tc>
        <w:tc>
          <w:tcPr>
            <w:tcW w:w="4554" w:type="dxa"/>
            <w:shd w:val="clear" w:color="auto" w:fill="F2F2F2" w:themeFill="background1" w:themeFillShade="F2"/>
          </w:tcPr>
          <w:p w14:paraId="22C66861" w14:textId="77777777" w:rsidR="00112B69" w:rsidRPr="00800C4F" w:rsidRDefault="00112B69" w:rsidP="00175FC0">
            <w:pPr>
              <w:keepNext/>
              <w:keepLines/>
              <w:tabs>
                <w:tab w:val="left" w:pos="851"/>
              </w:tabs>
              <w:jc w:val="left"/>
              <w:rPr>
                <w:lang w:eastAsia="en-US"/>
              </w:rPr>
            </w:pPr>
            <w:r w:rsidRPr="00800C4F">
              <w:rPr>
                <w:b/>
              </w:rPr>
              <w:t>Expected behaviour</w:t>
            </w:r>
          </w:p>
        </w:tc>
      </w:tr>
      <w:tr w:rsidR="00112B69" w14:paraId="08BFA7E6" w14:textId="77777777" w:rsidTr="00175FC0">
        <w:tc>
          <w:tcPr>
            <w:tcW w:w="437" w:type="dxa"/>
            <w:shd w:val="clear" w:color="auto" w:fill="F2F2F2" w:themeFill="background1" w:themeFillShade="F2"/>
          </w:tcPr>
          <w:p w14:paraId="6247D256" w14:textId="77777777" w:rsidR="00112B69" w:rsidRPr="00D824AC" w:rsidRDefault="00112B69" w:rsidP="00175FC0">
            <w:pPr>
              <w:tabs>
                <w:tab w:val="left" w:pos="851"/>
              </w:tabs>
              <w:ind w:right="-1"/>
              <w:jc w:val="left"/>
              <w:rPr>
                <w:sz w:val="18"/>
                <w:szCs w:val="18"/>
              </w:rPr>
            </w:pPr>
            <w:r>
              <w:rPr>
                <w:sz w:val="18"/>
                <w:szCs w:val="18"/>
              </w:rPr>
              <w:t>1</w:t>
            </w:r>
          </w:p>
        </w:tc>
        <w:tc>
          <w:tcPr>
            <w:tcW w:w="4296" w:type="dxa"/>
          </w:tcPr>
          <w:p w14:paraId="785D1CA8" w14:textId="77777777" w:rsidR="00112B69" w:rsidRPr="00C80038" w:rsidRDefault="00112B69" w:rsidP="00175FC0">
            <w:pPr>
              <w:jc w:val="left"/>
              <w:rPr>
                <w:bCs/>
                <w:sz w:val="18"/>
                <w:szCs w:val="18"/>
              </w:rPr>
            </w:pPr>
            <w:r w:rsidRPr="00C42820">
              <w:rPr>
                <w:bCs/>
                <w:sz w:val="18"/>
                <w:szCs w:val="18"/>
              </w:rPr>
              <w:t>Power on DUT</w:t>
            </w:r>
            <w:r>
              <w:rPr>
                <w:rFonts w:eastAsiaTheme="minorEastAsia" w:hint="eastAsia"/>
                <w:bCs/>
                <w:sz w:val="18"/>
                <w:szCs w:val="18"/>
              </w:rPr>
              <w:t xml:space="preserve"> / </w:t>
            </w:r>
            <w:r w:rsidRPr="00301A26">
              <w:rPr>
                <w:rFonts w:eastAsiaTheme="minorEastAsia"/>
                <w:bCs/>
                <w:sz w:val="18"/>
                <w:szCs w:val="18"/>
              </w:rPr>
              <w:t>disable flight mode</w:t>
            </w:r>
            <w:r w:rsidRPr="00C42820">
              <w:rPr>
                <w:bCs/>
                <w:sz w:val="18"/>
                <w:szCs w:val="18"/>
              </w:rPr>
              <w:t xml:space="preserve"> and confirm successful </w:t>
            </w:r>
            <w:r w:rsidRPr="00C42820">
              <w:rPr>
                <w:rFonts w:hint="eastAsia"/>
                <w:bCs/>
                <w:sz w:val="18"/>
                <w:szCs w:val="18"/>
              </w:rPr>
              <w:t>registration</w:t>
            </w:r>
            <w:r w:rsidRPr="00C42820">
              <w:rPr>
                <w:bCs/>
                <w:sz w:val="18"/>
                <w:szCs w:val="18"/>
              </w:rPr>
              <w:t xml:space="preserve"> procedure.</w:t>
            </w:r>
          </w:p>
        </w:tc>
        <w:tc>
          <w:tcPr>
            <w:tcW w:w="4554" w:type="dxa"/>
          </w:tcPr>
          <w:p w14:paraId="27215D0F" w14:textId="77777777" w:rsidR="00112B69" w:rsidRPr="0097326F" w:rsidRDefault="00112B69" w:rsidP="00175FC0">
            <w:pPr>
              <w:jc w:val="left"/>
              <w:rPr>
                <w:rFonts w:eastAsiaTheme="minorEastAsia"/>
                <w:bCs/>
                <w:sz w:val="18"/>
                <w:szCs w:val="18"/>
              </w:rPr>
            </w:pPr>
            <w:r w:rsidRPr="001409E9">
              <w:rPr>
                <w:bCs/>
                <w:sz w:val="18"/>
                <w:szCs w:val="18"/>
              </w:rPr>
              <w:t xml:space="preserve">DUT sends </w:t>
            </w:r>
            <w:r>
              <w:rPr>
                <w:rFonts w:eastAsiaTheme="minorEastAsia" w:hint="eastAsia"/>
                <w:bCs/>
                <w:sz w:val="18"/>
                <w:szCs w:val="18"/>
              </w:rPr>
              <w:t>REGISTRATION</w:t>
            </w:r>
            <w:r w:rsidRPr="001409E9">
              <w:rPr>
                <w:bCs/>
                <w:sz w:val="18"/>
                <w:szCs w:val="18"/>
              </w:rPr>
              <w:t xml:space="preserve"> R</w:t>
            </w:r>
            <w:r>
              <w:rPr>
                <w:rFonts w:eastAsiaTheme="minorEastAsia" w:hint="eastAsia"/>
                <w:bCs/>
                <w:sz w:val="18"/>
                <w:szCs w:val="18"/>
              </w:rPr>
              <w:t>EQUEST</w:t>
            </w:r>
            <w:r w:rsidRPr="001409E9">
              <w:rPr>
                <w:bCs/>
                <w:sz w:val="18"/>
                <w:szCs w:val="18"/>
              </w:rPr>
              <w:t xml:space="preserve"> to the network with </w:t>
            </w:r>
            <w:r>
              <w:rPr>
                <w:rFonts w:eastAsiaTheme="minorEastAsia" w:hint="eastAsia"/>
                <w:bCs/>
                <w:sz w:val="18"/>
                <w:szCs w:val="18"/>
              </w:rPr>
              <w:t xml:space="preserve">Registration </w:t>
            </w:r>
            <w:r w:rsidRPr="001409E9">
              <w:rPr>
                <w:bCs/>
                <w:sz w:val="18"/>
                <w:szCs w:val="18"/>
              </w:rPr>
              <w:t>type</w:t>
            </w:r>
            <w:r>
              <w:rPr>
                <w:rFonts w:eastAsiaTheme="minorEastAsia" w:hint="eastAsia"/>
                <w:bCs/>
                <w:sz w:val="18"/>
                <w:szCs w:val="18"/>
              </w:rPr>
              <w:t xml:space="preserve"> set</w:t>
            </w:r>
            <w:r w:rsidRPr="00C12D99">
              <w:rPr>
                <w:rFonts w:hint="eastAsia"/>
                <w:bCs/>
                <w:sz w:val="18"/>
                <w:szCs w:val="18"/>
              </w:rPr>
              <w:t xml:space="preserve"> t</w:t>
            </w:r>
            <w:r w:rsidRPr="0097326F">
              <w:rPr>
                <w:rFonts w:eastAsiaTheme="minorEastAsia" w:hint="eastAsia"/>
                <w:bCs/>
                <w:sz w:val="18"/>
                <w:szCs w:val="18"/>
              </w:rPr>
              <w:t xml:space="preserve">o </w:t>
            </w:r>
            <w:r w:rsidRPr="0097326F">
              <w:rPr>
                <w:rFonts w:eastAsiaTheme="minorEastAsia"/>
                <w:bCs/>
                <w:sz w:val="18"/>
                <w:szCs w:val="18"/>
              </w:rPr>
              <w:t>“</w:t>
            </w:r>
            <w:r w:rsidRPr="00C12D99">
              <w:rPr>
                <w:bCs/>
                <w:sz w:val="18"/>
                <w:szCs w:val="18"/>
              </w:rPr>
              <w:t>initial registration</w:t>
            </w:r>
            <w:r w:rsidRPr="0097326F">
              <w:rPr>
                <w:rFonts w:eastAsiaTheme="minorEastAsia"/>
                <w:bCs/>
                <w:sz w:val="18"/>
                <w:szCs w:val="18"/>
              </w:rPr>
              <w:t>”.</w:t>
            </w:r>
          </w:p>
          <w:p w14:paraId="45FBBE06" w14:textId="77777777" w:rsidR="00112B69" w:rsidRPr="001409E9" w:rsidRDefault="00112B69" w:rsidP="00175FC0">
            <w:pPr>
              <w:jc w:val="left"/>
              <w:rPr>
                <w:bCs/>
                <w:sz w:val="18"/>
                <w:szCs w:val="18"/>
              </w:rPr>
            </w:pPr>
            <w:r w:rsidRPr="001409E9">
              <w:rPr>
                <w:bCs/>
                <w:sz w:val="18"/>
                <w:szCs w:val="18"/>
              </w:rPr>
              <w:t xml:space="preserve">Network sends </w:t>
            </w:r>
            <w:r>
              <w:rPr>
                <w:rFonts w:eastAsiaTheme="minorEastAsia" w:hint="eastAsia"/>
                <w:bCs/>
                <w:sz w:val="18"/>
                <w:szCs w:val="18"/>
              </w:rPr>
              <w:t>REGISTRATION</w:t>
            </w:r>
            <w:r>
              <w:rPr>
                <w:bCs/>
                <w:sz w:val="18"/>
                <w:szCs w:val="18"/>
              </w:rPr>
              <w:t xml:space="preserve"> A</w:t>
            </w:r>
            <w:r>
              <w:rPr>
                <w:rFonts w:eastAsiaTheme="minorEastAsia" w:hint="eastAsia"/>
                <w:bCs/>
                <w:sz w:val="18"/>
                <w:szCs w:val="18"/>
              </w:rPr>
              <w:t>CCEPT</w:t>
            </w:r>
            <w:r w:rsidRPr="001409E9">
              <w:rPr>
                <w:bCs/>
                <w:sz w:val="18"/>
                <w:szCs w:val="18"/>
              </w:rPr>
              <w:t>.</w:t>
            </w:r>
          </w:p>
          <w:p w14:paraId="65B5C125" w14:textId="77777777" w:rsidR="00112B69" w:rsidRDefault="00112B69" w:rsidP="00175FC0">
            <w:pPr>
              <w:jc w:val="left"/>
              <w:rPr>
                <w:sz w:val="18"/>
                <w:szCs w:val="18"/>
              </w:rPr>
            </w:pPr>
            <w:r w:rsidRPr="001409E9">
              <w:rPr>
                <w:bCs/>
                <w:sz w:val="18"/>
                <w:szCs w:val="18"/>
              </w:rPr>
              <w:t xml:space="preserve">DUT sends </w:t>
            </w:r>
            <w:r>
              <w:rPr>
                <w:rFonts w:eastAsiaTheme="minorEastAsia" w:hint="eastAsia"/>
                <w:bCs/>
                <w:sz w:val="18"/>
                <w:szCs w:val="18"/>
              </w:rPr>
              <w:t>REGISTRATION COMPLETE</w:t>
            </w:r>
            <w:r w:rsidRPr="001409E9">
              <w:rPr>
                <w:bCs/>
                <w:sz w:val="18"/>
                <w:szCs w:val="18"/>
              </w:rPr>
              <w:t xml:space="preserve"> to the network.</w:t>
            </w:r>
          </w:p>
        </w:tc>
      </w:tr>
      <w:tr w:rsidR="00112B69" w:rsidRPr="00AD2F60" w14:paraId="7E7EF6DC" w14:textId="77777777" w:rsidTr="00175FC0">
        <w:tc>
          <w:tcPr>
            <w:tcW w:w="437" w:type="dxa"/>
            <w:shd w:val="clear" w:color="auto" w:fill="F2F2F2" w:themeFill="background1" w:themeFillShade="F2"/>
          </w:tcPr>
          <w:p w14:paraId="3B98D4E8" w14:textId="77777777" w:rsidR="00112B69" w:rsidRPr="00D824AC" w:rsidRDefault="00112B69" w:rsidP="00175FC0">
            <w:pPr>
              <w:tabs>
                <w:tab w:val="left" w:pos="851"/>
              </w:tabs>
              <w:ind w:right="-1"/>
              <w:jc w:val="left"/>
              <w:rPr>
                <w:sz w:val="18"/>
                <w:szCs w:val="18"/>
              </w:rPr>
            </w:pPr>
            <w:r>
              <w:rPr>
                <w:sz w:val="18"/>
                <w:szCs w:val="18"/>
              </w:rPr>
              <w:t>2</w:t>
            </w:r>
          </w:p>
        </w:tc>
        <w:tc>
          <w:tcPr>
            <w:tcW w:w="4296" w:type="dxa"/>
          </w:tcPr>
          <w:p w14:paraId="712CA484" w14:textId="77777777" w:rsidR="00112B69" w:rsidRPr="00AD2F60" w:rsidRDefault="00112B69" w:rsidP="00175FC0">
            <w:pPr>
              <w:jc w:val="left"/>
              <w:rPr>
                <w:sz w:val="18"/>
                <w:szCs w:val="18"/>
              </w:rPr>
            </w:pPr>
            <w:r>
              <w:rPr>
                <w:rFonts w:eastAsiaTheme="minorEastAsia" w:hint="eastAsia"/>
                <w:sz w:val="18"/>
                <w:szCs w:val="18"/>
              </w:rPr>
              <w:t xml:space="preserve">Perform data transfer on the DUT (e,g, </w:t>
            </w:r>
            <w:r w:rsidRPr="001409E9">
              <w:rPr>
                <w:sz w:val="18"/>
                <w:szCs w:val="18"/>
              </w:rPr>
              <w:t>Load a page on the embedded browser).</w:t>
            </w:r>
          </w:p>
        </w:tc>
        <w:tc>
          <w:tcPr>
            <w:tcW w:w="4554" w:type="dxa"/>
          </w:tcPr>
          <w:p w14:paraId="58B04CCB" w14:textId="77777777" w:rsidR="00112B69" w:rsidRPr="003B1F28" w:rsidRDefault="00112B69" w:rsidP="00175FC0">
            <w:pPr>
              <w:jc w:val="left"/>
              <w:rPr>
                <w:rFonts w:eastAsiaTheme="minorEastAsia"/>
                <w:sz w:val="18"/>
                <w:szCs w:val="18"/>
              </w:rPr>
            </w:pPr>
            <w:r>
              <w:rPr>
                <w:rFonts w:eastAsiaTheme="minorEastAsia" w:hint="eastAsia"/>
                <w:sz w:val="18"/>
              </w:rPr>
              <w:t>D</w:t>
            </w:r>
            <w:r w:rsidRPr="00CB138C">
              <w:rPr>
                <w:rFonts w:hint="eastAsia"/>
                <w:sz w:val="18"/>
              </w:rPr>
              <w:t xml:space="preserve">ata transfer </w:t>
            </w:r>
            <w:r w:rsidRPr="00CB138C">
              <w:rPr>
                <w:sz w:val="18"/>
              </w:rPr>
              <w:t>is successful</w:t>
            </w:r>
            <w:r w:rsidRPr="001409E9">
              <w:rPr>
                <w:sz w:val="18"/>
                <w:szCs w:val="18"/>
              </w:rPr>
              <w:t>.</w:t>
            </w:r>
            <w:r>
              <w:rPr>
                <w:rFonts w:eastAsiaTheme="minorEastAsia" w:hint="eastAsia"/>
                <w:sz w:val="18"/>
                <w:szCs w:val="18"/>
              </w:rPr>
              <w:t xml:space="preserve"> (e,g, </w:t>
            </w:r>
            <w:r w:rsidRPr="001409E9">
              <w:rPr>
                <w:sz w:val="18"/>
                <w:szCs w:val="18"/>
              </w:rPr>
              <w:t>Page is loaded successfully</w:t>
            </w:r>
            <w:r>
              <w:rPr>
                <w:rFonts w:eastAsiaTheme="minorEastAsia" w:hint="eastAsia"/>
                <w:sz w:val="18"/>
                <w:szCs w:val="18"/>
              </w:rPr>
              <w:t>)</w:t>
            </w:r>
          </w:p>
        </w:tc>
      </w:tr>
    </w:tbl>
    <w:p w14:paraId="67D1646F" w14:textId="77777777" w:rsidR="00112B69" w:rsidRDefault="00112B69" w:rsidP="00112B69">
      <w:pPr>
        <w:rPr>
          <w:rFonts w:eastAsiaTheme="minorEastAsia"/>
        </w:rPr>
      </w:pPr>
    </w:p>
    <w:p w14:paraId="6706E2BE" w14:textId="77777777" w:rsidR="00112B69" w:rsidRPr="00800C4F" w:rsidRDefault="00112B69" w:rsidP="00112B69">
      <w:pPr>
        <w:pStyle w:val="H6b"/>
        <w:rPr>
          <w:b w:val="0"/>
        </w:rPr>
      </w:pPr>
      <w:r w:rsidRPr="004D36D2">
        <w:lastRenderedPageBreak/>
        <w:t>Example message flow</w:t>
      </w:r>
    </w:p>
    <w:tbl>
      <w:tblPr>
        <w:tblW w:w="9010" w:type="dxa"/>
        <w:tblInd w:w="57" w:type="dxa"/>
        <w:tblLayout w:type="fixed"/>
        <w:tblCellMar>
          <w:left w:w="57" w:type="dxa"/>
          <w:right w:w="57" w:type="dxa"/>
        </w:tblCellMar>
        <w:tblLook w:val="0000" w:firstRow="0" w:lastRow="0" w:firstColumn="0" w:lastColumn="0" w:noHBand="0" w:noVBand="0"/>
      </w:tblPr>
      <w:tblGrid>
        <w:gridCol w:w="567"/>
        <w:gridCol w:w="993"/>
        <w:gridCol w:w="3969"/>
        <w:gridCol w:w="3481"/>
      </w:tblGrid>
      <w:tr w:rsidR="00112B69" w:rsidRPr="0059399D" w14:paraId="092654B0" w14:textId="77777777" w:rsidTr="00175FC0">
        <w:trPr>
          <w:cantSplit/>
          <w:tblHeader/>
        </w:trPr>
        <w:tc>
          <w:tcPr>
            <w:tcW w:w="567" w:type="dxa"/>
            <w:tcBorders>
              <w:top w:val="single" w:sz="4" w:space="0" w:color="BFBFBF"/>
              <w:left w:val="single" w:sz="4" w:space="0" w:color="BFBFBF"/>
              <w:bottom w:val="single" w:sz="4" w:space="0" w:color="BFBFBF"/>
              <w:right w:val="single" w:sz="4" w:space="0" w:color="BFBFBF"/>
            </w:tcBorders>
            <w:shd w:val="clear" w:color="auto" w:fill="F2F2F2"/>
          </w:tcPr>
          <w:p w14:paraId="0E358CDC" w14:textId="77777777" w:rsidR="00112B69" w:rsidRPr="0059399D" w:rsidRDefault="00112B69" w:rsidP="00175FC0">
            <w:pPr>
              <w:tabs>
                <w:tab w:val="left" w:pos="851"/>
              </w:tabs>
              <w:jc w:val="left"/>
              <w:rPr>
                <w:b/>
                <w:sz w:val="18"/>
                <w:szCs w:val="18"/>
                <w:lang w:eastAsia="en-GB"/>
              </w:rPr>
            </w:pPr>
            <w:r w:rsidRPr="0059399D">
              <w:rPr>
                <w:b/>
                <w:sz w:val="18"/>
                <w:szCs w:val="18"/>
                <w:lang w:eastAsia="en-GB"/>
              </w:rPr>
              <w:t>Step</w:t>
            </w:r>
          </w:p>
        </w:tc>
        <w:tc>
          <w:tcPr>
            <w:tcW w:w="993" w:type="dxa"/>
            <w:tcBorders>
              <w:top w:val="single" w:sz="4" w:space="0" w:color="BFBFBF"/>
              <w:left w:val="single" w:sz="4" w:space="0" w:color="BFBFBF"/>
              <w:bottom w:val="single" w:sz="4" w:space="0" w:color="BFBFBF"/>
              <w:right w:val="single" w:sz="4" w:space="0" w:color="BFBFBF"/>
            </w:tcBorders>
            <w:shd w:val="clear" w:color="auto" w:fill="F2F2F2"/>
          </w:tcPr>
          <w:p w14:paraId="376994BC" w14:textId="77777777" w:rsidR="00112B69" w:rsidRPr="0059399D" w:rsidRDefault="00112B69" w:rsidP="00175FC0">
            <w:pPr>
              <w:tabs>
                <w:tab w:val="left" w:pos="851"/>
              </w:tabs>
              <w:ind w:right="-1"/>
              <w:jc w:val="left"/>
              <w:rPr>
                <w:b/>
                <w:sz w:val="18"/>
                <w:szCs w:val="18"/>
                <w:lang w:eastAsia="en-GB"/>
              </w:rPr>
            </w:pPr>
            <w:r w:rsidRPr="0059399D">
              <w:rPr>
                <w:b/>
                <w:sz w:val="18"/>
                <w:szCs w:val="18"/>
                <w:lang w:eastAsia="en-GB"/>
              </w:rPr>
              <w:t>Direction</w:t>
            </w:r>
            <w:r w:rsidRPr="0059399D">
              <w:rPr>
                <w:b/>
                <w:sz w:val="18"/>
                <w:szCs w:val="18"/>
                <w:lang w:eastAsia="en-GB"/>
              </w:rPr>
              <w:br/>
              <w:t>UE - NW</w:t>
            </w:r>
          </w:p>
        </w:tc>
        <w:tc>
          <w:tcPr>
            <w:tcW w:w="3969" w:type="dxa"/>
            <w:tcBorders>
              <w:top w:val="single" w:sz="4" w:space="0" w:color="BFBFBF"/>
              <w:left w:val="single" w:sz="4" w:space="0" w:color="BFBFBF"/>
              <w:bottom w:val="single" w:sz="4" w:space="0" w:color="BFBFBF"/>
              <w:right w:val="single" w:sz="4" w:space="0" w:color="BFBFBF"/>
            </w:tcBorders>
            <w:shd w:val="clear" w:color="auto" w:fill="F2F2F2"/>
          </w:tcPr>
          <w:p w14:paraId="687BCEB4" w14:textId="77777777" w:rsidR="00112B69" w:rsidRPr="0059399D" w:rsidRDefault="00112B69" w:rsidP="00175FC0">
            <w:pPr>
              <w:tabs>
                <w:tab w:val="left" w:pos="851"/>
              </w:tabs>
              <w:ind w:right="-1"/>
              <w:jc w:val="left"/>
              <w:rPr>
                <w:b/>
                <w:sz w:val="18"/>
                <w:szCs w:val="18"/>
                <w:lang w:eastAsia="en-GB"/>
              </w:rPr>
            </w:pPr>
            <w:r w:rsidRPr="0059399D">
              <w:rPr>
                <w:b/>
                <w:sz w:val="18"/>
                <w:szCs w:val="18"/>
                <w:lang w:eastAsia="en-GB"/>
              </w:rPr>
              <w:t>Message</w:t>
            </w:r>
          </w:p>
        </w:tc>
        <w:tc>
          <w:tcPr>
            <w:tcW w:w="3481" w:type="dxa"/>
            <w:tcBorders>
              <w:top w:val="single" w:sz="4" w:space="0" w:color="BFBFBF"/>
              <w:left w:val="single" w:sz="4" w:space="0" w:color="BFBFBF"/>
              <w:bottom w:val="single" w:sz="4" w:space="0" w:color="BFBFBF"/>
              <w:right w:val="single" w:sz="4" w:space="0" w:color="BFBFBF"/>
            </w:tcBorders>
            <w:shd w:val="clear" w:color="auto" w:fill="F2F2F2"/>
          </w:tcPr>
          <w:p w14:paraId="70B5CA7F" w14:textId="77777777" w:rsidR="00112B69" w:rsidRPr="0059399D" w:rsidRDefault="00112B69" w:rsidP="00175FC0">
            <w:pPr>
              <w:tabs>
                <w:tab w:val="left" w:pos="851"/>
              </w:tabs>
              <w:ind w:right="-1"/>
              <w:jc w:val="left"/>
              <w:rPr>
                <w:b/>
                <w:sz w:val="18"/>
                <w:szCs w:val="18"/>
                <w:lang w:eastAsia="en-GB"/>
              </w:rPr>
            </w:pPr>
            <w:r w:rsidRPr="0059399D">
              <w:rPr>
                <w:b/>
                <w:sz w:val="18"/>
                <w:szCs w:val="18"/>
                <w:lang w:eastAsia="en-GB"/>
              </w:rPr>
              <w:t>Comments</w:t>
            </w:r>
          </w:p>
        </w:tc>
      </w:tr>
      <w:tr w:rsidR="00112B69" w:rsidRPr="0059399D" w14:paraId="3BF95232"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1E8BA2CE" w14:textId="77777777" w:rsidR="00112B69" w:rsidRPr="0059399D" w:rsidRDefault="00112B69" w:rsidP="00175FC0">
            <w:pPr>
              <w:tabs>
                <w:tab w:val="left" w:pos="851"/>
              </w:tabs>
              <w:ind w:right="-1"/>
              <w:jc w:val="left"/>
              <w:rPr>
                <w:sz w:val="18"/>
                <w:szCs w:val="18"/>
                <w:lang w:eastAsia="en-GB"/>
              </w:rPr>
            </w:pPr>
            <w:r w:rsidRPr="00C25FE4">
              <w:rPr>
                <w:rFonts w:cs="Arial"/>
                <w:sz w:val="18"/>
                <w:szCs w:val="18"/>
              </w:rPr>
              <w:t>1</w:t>
            </w:r>
          </w:p>
        </w:tc>
        <w:tc>
          <w:tcPr>
            <w:tcW w:w="993" w:type="dxa"/>
            <w:tcBorders>
              <w:top w:val="single" w:sz="4" w:space="0" w:color="BFBFBF"/>
              <w:left w:val="single" w:sz="4" w:space="0" w:color="BFBFBF"/>
              <w:bottom w:val="single" w:sz="4" w:space="0" w:color="BFBFBF"/>
              <w:right w:val="single" w:sz="4" w:space="0" w:color="BFBFBF"/>
            </w:tcBorders>
            <w:vAlign w:val="center"/>
          </w:tcPr>
          <w:p w14:paraId="6DF17B85" w14:textId="77777777" w:rsidR="00112B69" w:rsidRPr="0059399D" w:rsidRDefault="00112B69" w:rsidP="00175FC0">
            <w:pPr>
              <w:tabs>
                <w:tab w:val="left" w:pos="851"/>
              </w:tabs>
              <w:ind w:right="-1"/>
              <w:jc w:val="center"/>
              <w:rPr>
                <w:sz w:val="18"/>
                <w:szCs w:val="18"/>
                <w:lang w:eastAsia="en-GB"/>
              </w:rPr>
            </w:pPr>
            <w:r w:rsidRPr="00031585">
              <w:rPr>
                <w:sz w:val="18"/>
                <w:szCs w:val="18"/>
                <w:lang w:eastAsia="en-GB"/>
              </w:rPr>
              <w:t>--&gt;</w:t>
            </w:r>
          </w:p>
        </w:tc>
        <w:tc>
          <w:tcPr>
            <w:tcW w:w="3969" w:type="dxa"/>
            <w:tcBorders>
              <w:top w:val="single" w:sz="4" w:space="0" w:color="BFBFBF"/>
              <w:left w:val="single" w:sz="4" w:space="0" w:color="BFBFBF"/>
              <w:bottom w:val="single" w:sz="4" w:space="0" w:color="BFBFBF"/>
              <w:right w:val="single" w:sz="4" w:space="0" w:color="BFBFBF"/>
            </w:tcBorders>
            <w:vAlign w:val="center"/>
          </w:tcPr>
          <w:p w14:paraId="641C907B" w14:textId="77777777" w:rsidR="00112B69" w:rsidRPr="0059399D" w:rsidRDefault="00112B69" w:rsidP="00175FC0">
            <w:pPr>
              <w:tabs>
                <w:tab w:val="left" w:pos="851"/>
              </w:tabs>
              <w:ind w:right="-1"/>
              <w:jc w:val="left"/>
              <w:rPr>
                <w:sz w:val="18"/>
                <w:szCs w:val="18"/>
                <w:lang w:eastAsia="en-GB"/>
              </w:rPr>
            </w:pPr>
            <w:r>
              <w:rPr>
                <w:rFonts w:eastAsiaTheme="minorEastAsia" w:hint="eastAsia"/>
                <w:bCs/>
                <w:sz w:val="18"/>
                <w:szCs w:val="18"/>
              </w:rPr>
              <w:t>REGISTRATION</w:t>
            </w:r>
            <w:r w:rsidRPr="001409E9">
              <w:rPr>
                <w:bCs/>
                <w:sz w:val="18"/>
                <w:szCs w:val="18"/>
              </w:rPr>
              <w:t xml:space="preserve"> R</w:t>
            </w:r>
            <w:r>
              <w:rPr>
                <w:rFonts w:eastAsiaTheme="minorEastAsia" w:hint="eastAsia"/>
                <w:bCs/>
                <w:sz w:val="18"/>
                <w:szCs w:val="18"/>
              </w:rPr>
              <w:t>EQUEST</w:t>
            </w:r>
          </w:p>
        </w:tc>
        <w:tc>
          <w:tcPr>
            <w:tcW w:w="3481" w:type="dxa"/>
            <w:tcBorders>
              <w:top w:val="single" w:sz="4" w:space="0" w:color="BFBFBF"/>
              <w:left w:val="single" w:sz="4" w:space="0" w:color="BFBFBF"/>
              <w:bottom w:val="single" w:sz="4" w:space="0" w:color="BFBFBF"/>
              <w:right w:val="single" w:sz="4" w:space="0" w:color="BFBFBF"/>
            </w:tcBorders>
            <w:vAlign w:val="center"/>
          </w:tcPr>
          <w:p w14:paraId="36DF9F91" w14:textId="77777777" w:rsidR="00112B69" w:rsidRPr="00B73231" w:rsidRDefault="00112B69" w:rsidP="00175FC0">
            <w:pPr>
              <w:tabs>
                <w:tab w:val="left" w:pos="851"/>
              </w:tabs>
              <w:ind w:right="-1"/>
              <w:jc w:val="left"/>
              <w:rPr>
                <w:rFonts w:eastAsiaTheme="minorEastAsia"/>
                <w:sz w:val="18"/>
                <w:szCs w:val="18"/>
              </w:rPr>
            </w:pPr>
            <w:r>
              <w:rPr>
                <w:rFonts w:eastAsiaTheme="minorEastAsia" w:hint="eastAsia"/>
                <w:bCs/>
                <w:sz w:val="18"/>
                <w:szCs w:val="18"/>
              </w:rPr>
              <w:t xml:space="preserve">Registration </w:t>
            </w:r>
            <w:r w:rsidRPr="001409E9">
              <w:rPr>
                <w:bCs/>
                <w:sz w:val="18"/>
                <w:szCs w:val="18"/>
              </w:rPr>
              <w:t>type</w:t>
            </w:r>
            <w:r>
              <w:rPr>
                <w:rFonts w:eastAsiaTheme="minorEastAsia" w:hint="eastAsia"/>
                <w:bCs/>
                <w:sz w:val="18"/>
                <w:szCs w:val="18"/>
              </w:rPr>
              <w:t xml:space="preserve"> </w:t>
            </w:r>
            <w:r>
              <w:rPr>
                <w:rFonts w:eastAsiaTheme="minorEastAsia"/>
                <w:bCs/>
                <w:sz w:val="18"/>
                <w:szCs w:val="18"/>
              </w:rPr>
              <w:t>“</w:t>
            </w:r>
            <w:r w:rsidRPr="00C12D99">
              <w:rPr>
                <w:bCs/>
                <w:sz w:val="18"/>
                <w:szCs w:val="18"/>
              </w:rPr>
              <w:t>initial registration</w:t>
            </w:r>
            <w:r>
              <w:rPr>
                <w:rFonts w:eastAsiaTheme="minorEastAsia"/>
                <w:bCs/>
                <w:sz w:val="18"/>
                <w:szCs w:val="18"/>
              </w:rPr>
              <w:t>”</w:t>
            </w:r>
          </w:p>
        </w:tc>
      </w:tr>
      <w:tr w:rsidR="00112B69" w:rsidRPr="0059399D" w14:paraId="6AD25BD9"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66D31DCE" w14:textId="77777777" w:rsidR="00112B69" w:rsidRPr="0059399D" w:rsidRDefault="00112B69" w:rsidP="00175FC0">
            <w:pPr>
              <w:tabs>
                <w:tab w:val="left" w:pos="851"/>
              </w:tabs>
              <w:ind w:right="-1"/>
              <w:jc w:val="left"/>
              <w:rPr>
                <w:sz w:val="18"/>
                <w:szCs w:val="18"/>
                <w:lang w:eastAsia="en-GB"/>
              </w:rPr>
            </w:pPr>
            <w:r>
              <w:rPr>
                <w:rFonts w:cs="Arial"/>
                <w:sz w:val="18"/>
                <w:szCs w:val="18"/>
              </w:rPr>
              <w:t>2</w:t>
            </w:r>
          </w:p>
        </w:tc>
        <w:tc>
          <w:tcPr>
            <w:tcW w:w="993" w:type="dxa"/>
            <w:tcBorders>
              <w:top w:val="single" w:sz="4" w:space="0" w:color="BFBFBF"/>
              <w:left w:val="single" w:sz="4" w:space="0" w:color="BFBFBF"/>
              <w:bottom w:val="single" w:sz="4" w:space="0" w:color="BFBFBF"/>
              <w:right w:val="single" w:sz="4" w:space="0" w:color="BFBFBF"/>
            </w:tcBorders>
            <w:vAlign w:val="center"/>
          </w:tcPr>
          <w:p w14:paraId="4C2B5947" w14:textId="77777777" w:rsidR="00112B69" w:rsidRPr="0059399D" w:rsidRDefault="00112B69" w:rsidP="00175FC0">
            <w:pPr>
              <w:tabs>
                <w:tab w:val="left" w:pos="851"/>
              </w:tabs>
              <w:ind w:right="-1"/>
              <w:jc w:val="center"/>
              <w:rPr>
                <w:sz w:val="18"/>
                <w:szCs w:val="18"/>
                <w:lang w:eastAsia="en-GB"/>
              </w:rPr>
            </w:pPr>
            <w:r w:rsidRPr="0059399D">
              <w:rPr>
                <w:sz w:val="18"/>
                <w:szCs w:val="18"/>
                <w:lang w:eastAsia="en-GB"/>
              </w:rPr>
              <w:t>&lt;--</w:t>
            </w:r>
          </w:p>
        </w:tc>
        <w:tc>
          <w:tcPr>
            <w:tcW w:w="3969" w:type="dxa"/>
            <w:tcBorders>
              <w:top w:val="single" w:sz="4" w:space="0" w:color="BFBFBF"/>
              <w:left w:val="single" w:sz="4" w:space="0" w:color="BFBFBF"/>
              <w:bottom w:val="single" w:sz="4" w:space="0" w:color="BFBFBF"/>
              <w:right w:val="single" w:sz="4" w:space="0" w:color="BFBFBF"/>
            </w:tcBorders>
            <w:vAlign w:val="center"/>
          </w:tcPr>
          <w:p w14:paraId="360CD2C8" w14:textId="77777777" w:rsidR="00112B69" w:rsidRPr="0059399D" w:rsidRDefault="00112B69" w:rsidP="00175FC0">
            <w:pPr>
              <w:tabs>
                <w:tab w:val="left" w:pos="851"/>
              </w:tabs>
              <w:ind w:right="-1"/>
              <w:jc w:val="left"/>
              <w:rPr>
                <w:sz w:val="18"/>
                <w:szCs w:val="18"/>
                <w:lang w:eastAsia="en-GB"/>
              </w:rPr>
            </w:pPr>
            <w:r>
              <w:rPr>
                <w:rFonts w:eastAsiaTheme="minorEastAsia" w:hint="eastAsia"/>
                <w:bCs/>
                <w:sz w:val="18"/>
                <w:szCs w:val="18"/>
              </w:rPr>
              <w:t>REGISTRATION</w:t>
            </w:r>
            <w:r>
              <w:rPr>
                <w:bCs/>
                <w:sz w:val="18"/>
                <w:szCs w:val="18"/>
              </w:rPr>
              <w:t xml:space="preserve"> A</w:t>
            </w:r>
            <w:r>
              <w:rPr>
                <w:rFonts w:eastAsiaTheme="minorEastAsia" w:hint="eastAsia"/>
                <w:bCs/>
                <w:sz w:val="18"/>
                <w:szCs w:val="18"/>
              </w:rPr>
              <w:t>CCEPT</w:t>
            </w:r>
          </w:p>
        </w:tc>
        <w:tc>
          <w:tcPr>
            <w:tcW w:w="3481" w:type="dxa"/>
            <w:tcBorders>
              <w:top w:val="single" w:sz="4" w:space="0" w:color="BFBFBF"/>
              <w:left w:val="single" w:sz="4" w:space="0" w:color="BFBFBF"/>
              <w:bottom w:val="single" w:sz="4" w:space="0" w:color="BFBFBF"/>
              <w:right w:val="single" w:sz="4" w:space="0" w:color="BFBFBF"/>
            </w:tcBorders>
            <w:vAlign w:val="center"/>
          </w:tcPr>
          <w:p w14:paraId="24FF2244" w14:textId="77777777" w:rsidR="00112B69" w:rsidRPr="0059399D" w:rsidRDefault="00112B69" w:rsidP="00175FC0">
            <w:pPr>
              <w:tabs>
                <w:tab w:val="left" w:pos="851"/>
              </w:tabs>
              <w:ind w:right="-1"/>
              <w:jc w:val="left"/>
              <w:rPr>
                <w:sz w:val="18"/>
                <w:szCs w:val="18"/>
                <w:lang w:eastAsia="en-GB"/>
              </w:rPr>
            </w:pPr>
          </w:p>
        </w:tc>
      </w:tr>
      <w:tr w:rsidR="00112B69" w:rsidRPr="0059399D" w14:paraId="1DB56CF3"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231A892C" w14:textId="77777777" w:rsidR="00112B69" w:rsidRPr="0059399D" w:rsidRDefault="00112B69" w:rsidP="00175FC0">
            <w:pPr>
              <w:tabs>
                <w:tab w:val="left" w:pos="851"/>
              </w:tabs>
              <w:ind w:right="-1"/>
              <w:jc w:val="left"/>
              <w:rPr>
                <w:sz w:val="18"/>
                <w:szCs w:val="18"/>
                <w:lang w:eastAsia="en-GB"/>
              </w:rPr>
            </w:pPr>
            <w:r>
              <w:rPr>
                <w:rFonts w:cs="Arial"/>
                <w:sz w:val="18"/>
                <w:szCs w:val="18"/>
              </w:rPr>
              <w:t>3</w:t>
            </w:r>
          </w:p>
        </w:tc>
        <w:tc>
          <w:tcPr>
            <w:tcW w:w="993" w:type="dxa"/>
            <w:tcBorders>
              <w:top w:val="single" w:sz="4" w:space="0" w:color="BFBFBF"/>
              <w:left w:val="single" w:sz="4" w:space="0" w:color="BFBFBF"/>
              <w:bottom w:val="single" w:sz="4" w:space="0" w:color="BFBFBF"/>
              <w:right w:val="single" w:sz="4" w:space="0" w:color="BFBFBF"/>
            </w:tcBorders>
            <w:vAlign w:val="center"/>
          </w:tcPr>
          <w:p w14:paraId="4C0D21D8" w14:textId="77777777" w:rsidR="00112B69" w:rsidRPr="0059399D" w:rsidRDefault="00112B69" w:rsidP="00175FC0">
            <w:pPr>
              <w:tabs>
                <w:tab w:val="left" w:pos="851"/>
              </w:tabs>
              <w:ind w:right="-1"/>
              <w:jc w:val="center"/>
              <w:rPr>
                <w:sz w:val="18"/>
                <w:szCs w:val="18"/>
                <w:lang w:eastAsia="en-GB"/>
              </w:rPr>
            </w:pPr>
            <w:r w:rsidRPr="00031585">
              <w:rPr>
                <w:sz w:val="18"/>
                <w:szCs w:val="18"/>
                <w:lang w:eastAsia="en-GB"/>
              </w:rPr>
              <w:t>--&gt;</w:t>
            </w:r>
          </w:p>
        </w:tc>
        <w:tc>
          <w:tcPr>
            <w:tcW w:w="3969" w:type="dxa"/>
            <w:tcBorders>
              <w:top w:val="single" w:sz="4" w:space="0" w:color="BFBFBF"/>
              <w:left w:val="single" w:sz="4" w:space="0" w:color="BFBFBF"/>
              <w:bottom w:val="single" w:sz="4" w:space="0" w:color="BFBFBF"/>
              <w:right w:val="single" w:sz="4" w:space="0" w:color="BFBFBF"/>
            </w:tcBorders>
            <w:vAlign w:val="center"/>
          </w:tcPr>
          <w:p w14:paraId="2ED83289" w14:textId="77777777" w:rsidR="00112B69" w:rsidRPr="0059399D" w:rsidRDefault="00112B69" w:rsidP="00175FC0">
            <w:pPr>
              <w:tabs>
                <w:tab w:val="left" w:pos="851"/>
              </w:tabs>
              <w:ind w:right="-1"/>
              <w:jc w:val="left"/>
              <w:rPr>
                <w:sz w:val="18"/>
                <w:szCs w:val="18"/>
                <w:lang w:eastAsia="en-GB"/>
              </w:rPr>
            </w:pPr>
            <w:r>
              <w:rPr>
                <w:rFonts w:eastAsiaTheme="minorEastAsia" w:hint="eastAsia"/>
                <w:bCs/>
                <w:sz w:val="18"/>
                <w:szCs w:val="18"/>
              </w:rPr>
              <w:t>REGISTRATION COMPLETE</w:t>
            </w:r>
          </w:p>
        </w:tc>
        <w:tc>
          <w:tcPr>
            <w:tcW w:w="3481" w:type="dxa"/>
            <w:tcBorders>
              <w:top w:val="single" w:sz="4" w:space="0" w:color="BFBFBF"/>
              <w:left w:val="single" w:sz="4" w:space="0" w:color="BFBFBF"/>
              <w:bottom w:val="single" w:sz="4" w:space="0" w:color="BFBFBF"/>
              <w:right w:val="single" w:sz="4" w:space="0" w:color="BFBFBF"/>
            </w:tcBorders>
            <w:vAlign w:val="center"/>
          </w:tcPr>
          <w:p w14:paraId="37178E28" w14:textId="77777777" w:rsidR="00112B69" w:rsidRPr="0059399D" w:rsidRDefault="00112B69" w:rsidP="00175FC0">
            <w:pPr>
              <w:tabs>
                <w:tab w:val="left" w:pos="851"/>
              </w:tabs>
              <w:ind w:right="-1"/>
              <w:jc w:val="left"/>
              <w:rPr>
                <w:sz w:val="18"/>
                <w:szCs w:val="18"/>
                <w:lang w:eastAsia="en-GB"/>
              </w:rPr>
            </w:pPr>
          </w:p>
        </w:tc>
      </w:tr>
    </w:tbl>
    <w:p w14:paraId="542166A4" w14:textId="77777777" w:rsidR="00112B69" w:rsidRDefault="00112B69" w:rsidP="00112B69">
      <w:pPr>
        <w:pStyle w:val="Heading3"/>
        <w:rPr>
          <w:rFonts w:eastAsiaTheme="minorEastAsia"/>
          <w:lang w:eastAsia="zh-CN"/>
        </w:rPr>
      </w:pPr>
      <w:bookmarkStart w:id="44" w:name="_Toc518574784"/>
      <w:bookmarkStart w:id="45" w:name="_Toc220946513"/>
      <w:r w:rsidRPr="00625991">
        <w:rPr>
          <w:rFonts w:eastAsia="MS Mincho" w:hint="eastAsia"/>
          <w:lang w:eastAsia="ja-JP"/>
        </w:rPr>
        <w:t>10</w:t>
      </w:r>
      <w:r w:rsidRPr="00625991">
        <w:rPr>
          <w:rFonts w:eastAsia="MS Mincho"/>
          <w:lang w:eastAsia="ja-JP"/>
        </w:rPr>
        <w:t>0.</w:t>
      </w:r>
      <w:r>
        <w:rPr>
          <w:rFonts w:eastAsiaTheme="minorEastAsia" w:hint="eastAsia"/>
          <w:lang w:eastAsia="zh-CN"/>
        </w:rPr>
        <w:t>2</w:t>
      </w:r>
      <w:r w:rsidRPr="00625991">
        <w:rPr>
          <w:rFonts w:eastAsia="MS Mincho"/>
          <w:lang w:eastAsia="ja-JP"/>
        </w:rPr>
        <w:t>.</w:t>
      </w:r>
      <w:r>
        <w:rPr>
          <w:rFonts w:eastAsiaTheme="minorEastAsia" w:hint="eastAsia"/>
          <w:lang w:eastAsia="zh-CN"/>
        </w:rPr>
        <w:t>2</w:t>
      </w:r>
      <w:r w:rsidRPr="00625991">
        <w:rPr>
          <w:rFonts w:eastAsia="MS Mincho"/>
          <w:lang w:eastAsia="ja-JP"/>
        </w:rPr>
        <w:tab/>
      </w:r>
      <w:r>
        <w:rPr>
          <w:rFonts w:eastAsiaTheme="minorEastAsia" w:hint="eastAsia"/>
          <w:lang w:eastAsia="zh-CN"/>
        </w:rPr>
        <w:t>5GC Deregistration</w:t>
      </w:r>
      <w:bookmarkEnd w:id="45"/>
      <w:r w:rsidRPr="00625991">
        <w:rPr>
          <w:rFonts w:eastAsia="MS Mincho"/>
          <w:lang w:eastAsia="ja-JP"/>
        </w:rPr>
        <w:t xml:space="preserve"> </w:t>
      </w:r>
    </w:p>
    <w:p w14:paraId="206B7C8B" w14:textId="77777777" w:rsidR="00112B69" w:rsidRPr="006F7369" w:rsidRDefault="00112B69" w:rsidP="00112B69">
      <w:pPr>
        <w:pStyle w:val="Heading4"/>
        <w:rPr>
          <w:rFonts w:eastAsiaTheme="minorEastAsia"/>
          <w:lang w:eastAsia="zh-CN"/>
        </w:rPr>
      </w:pPr>
      <w:bookmarkStart w:id="46" w:name="_Toc220946514"/>
      <w:r w:rsidRPr="00CF6037">
        <w:rPr>
          <w:rFonts w:hint="eastAsia"/>
        </w:rPr>
        <w:t>100.</w:t>
      </w:r>
      <w:r>
        <w:rPr>
          <w:rFonts w:eastAsiaTheme="minorEastAsia" w:hint="eastAsia"/>
          <w:lang w:eastAsia="zh-CN"/>
        </w:rPr>
        <w:t>2</w:t>
      </w:r>
      <w:r w:rsidRPr="00CF6037">
        <w:rPr>
          <w:rFonts w:hint="eastAsia"/>
        </w:rPr>
        <w:t>.2.</w:t>
      </w:r>
      <w:r>
        <w:rPr>
          <w:rFonts w:eastAsiaTheme="minorEastAsia" w:hint="eastAsia"/>
          <w:lang w:eastAsia="zh-CN"/>
        </w:rPr>
        <w:t>1</w:t>
      </w:r>
      <w:bookmarkEnd w:id="44"/>
      <w:r>
        <w:tab/>
      </w:r>
      <w:r>
        <w:rPr>
          <w:rFonts w:eastAsiaTheme="minorEastAsia" w:hint="eastAsia"/>
          <w:lang w:eastAsia="zh-CN"/>
        </w:rPr>
        <w:t>5GC Deregistration</w:t>
      </w:r>
      <w:bookmarkEnd w:id="46"/>
    </w:p>
    <w:p w14:paraId="5695A79A" w14:textId="77777777" w:rsidR="00112B69" w:rsidRPr="00C25FE4" w:rsidRDefault="00112B69" w:rsidP="00112B69">
      <w:pPr>
        <w:pStyle w:val="H6"/>
      </w:pPr>
      <w:r w:rsidRPr="00C25FE4">
        <w:t>Description</w:t>
      </w:r>
    </w:p>
    <w:p w14:paraId="464BA73F" w14:textId="77777777" w:rsidR="00112B69" w:rsidRDefault="00112B69" w:rsidP="00112B69">
      <w:pPr>
        <w:rPr>
          <w:rFonts w:eastAsiaTheme="minorEastAsia"/>
        </w:rPr>
      </w:pPr>
      <w:r w:rsidRPr="00C25FE4">
        <w:t xml:space="preserve">The DUT shall successfully </w:t>
      </w:r>
      <w:r>
        <w:rPr>
          <w:rFonts w:eastAsiaTheme="minorEastAsia" w:hint="eastAsia"/>
        </w:rPr>
        <w:t>deregister from the registered 5G system</w:t>
      </w:r>
      <w:r>
        <w:t>.</w:t>
      </w:r>
    </w:p>
    <w:p w14:paraId="5F5BEFBB" w14:textId="77777777" w:rsidR="00112B69" w:rsidRPr="00265DFF" w:rsidRDefault="00112B69" w:rsidP="00112B69">
      <w:pPr>
        <w:pStyle w:val="H6"/>
      </w:pPr>
      <w:r w:rsidRPr="00265DFF">
        <w:t>Applicability</w:t>
      </w:r>
    </w:p>
    <w:p w14:paraId="6508BC96" w14:textId="77777777" w:rsidR="00112B69" w:rsidRDefault="00112B69" w:rsidP="00112B69">
      <w:pPr>
        <w:jc w:val="left"/>
      </w:pPr>
      <w:r>
        <w:rPr>
          <w:rFonts w:cs="Arial"/>
        </w:rPr>
        <w:t>3GPP Rel.15 or later</w:t>
      </w:r>
    </w:p>
    <w:p w14:paraId="1B37B6AA" w14:textId="3E54A3E3" w:rsidR="00112B69" w:rsidRPr="00DC76A6" w:rsidRDefault="00112B69" w:rsidP="00112B69">
      <w:pPr>
        <w:jc w:val="left"/>
      </w:pPr>
      <w:r>
        <w:rPr>
          <w:rFonts w:cs="Arial"/>
          <w:color w:val="00000A"/>
        </w:rPr>
        <w:t>5G SA</w:t>
      </w:r>
    </w:p>
    <w:p w14:paraId="43674803" w14:textId="77777777" w:rsidR="00112B69" w:rsidRPr="00C25FE4" w:rsidRDefault="00112B69" w:rsidP="00112B69">
      <w:pPr>
        <w:pStyle w:val="H6"/>
      </w:pPr>
      <w:r w:rsidRPr="00C25FE4">
        <w:t>Related core specifications</w:t>
      </w:r>
    </w:p>
    <w:p w14:paraId="6C427407" w14:textId="77777777" w:rsidR="00112B69" w:rsidRPr="00265DFF" w:rsidRDefault="00112B69" w:rsidP="00112B69">
      <w:pPr>
        <w:rPr>
          <w:rFonts w:eastAsiaTheme="minorEastAsia"/>
        </w:rPr>
      </w:pPr>
      <w:r w:rsidRPr="00C25FE4">
        <w:t>3GPP TS 2</w:t>
      </w:r>
      <w:r>
        <w:rPr>
          <w:rFonts w:eastAsiaTheme="minorEastAsia" w:hint="eastAsia"/>
        </w:rPr>
        <w:t>3</w:t>
      </w:r>
      <w:r w:rsidRPr="00C25FE4">
        <w:t>.</w:t>
      </w:r>
      <w:r>
        <w:rPr>
          <w:rFonts w:eastAsiaTheme="minorEastAsia" w:hint="eastAsia"/>
        </w:rPr>
        <w:t>5</w:t>
      </w:r>
      <w:r w:rsidRPr="00C25FE4">
        <w:t>0</w:t>
      </w:r>
      <w:r>
        <w:rPr>
          <w:rFonts w:eastAsiaTheme="minorEastAsia" w:hint="eastAsia"/>
        </w:rPr>
        <w:t>2</w:t>
      </w:r>
    </w:p>
    <w:p w14:paraId="4C6A21AF" w14:textId="77777777" w:rsidR="00112B69" w:rsidRPr="00C25FE4" w:rsidRDefault="00112B69" w:rsidP="00112B69">
      <w:pPr>
        <w:pStyle w:val="H6"/>
      </w:pPr>
      <w:r w:rsidRPr="00C25FE4">
        <w:t>Reason for test</w:t>
      </w:r>
    </w:p>
    <w:p w14:paraId="1E9B1B35" w14:textId="77777777" w:rsidR="00112B69" w:rsidRPr="00C25FE4" w:rsidRDefault="00112B69" w:rsidP="00112B69">
      <w:r w:rsidRPr="00C25FE4">
        <w:t xml:space="preserve">To verify the DUT successfully </w:t>
      </w:r>
      <w:r>
        <w:rPr>
          <w:rFonts w:eastAsiaTheme="minorEastAsia" w:hint="eastAsia"/>
        </w:rPr>
        <w:t>deregister from the registered 5G system</w:t>
      </w:r>
      <w:r>
        <w:t>.</w:t>
      </w:r>
    </w:p>
    <w:p w14:paraId="3F6F718F" w14:textId="77777777" w:rsidR="00112B69" w:rsidRPr="00C25FE4" w:rsidRDefault="00112B69" w:rsidP="00112B69">
      <w:pPr>
        <w:pStyle w:val="H6"/>
      </w:pPr>
      <w:r w:rsidRPr="00C25FE4">
        <w:t>Initial configuration</w:t>
      </w:r>
    </w:p>
    <w:p w14:paraId="3164425B" w14:textId="50201AFF" w:rsidR="00112B69" w:rsidRDefault="00112B69" w:rsidP="00112B69">
      <w:r>
        <w:t xml:space="preserve">DUT </w:t>
      </w:r>
      <w:r>
        <w:rPr>
          <w:rFonts w:eastAsiaTheme="minorEastAsia" w:hint="eastAsia"/>
        </w:rPr>
        <w:t xml:space="preserve">and NW </w:t>
      </w:r>
      <w:r>
        <w:t xml:space="preserve">support </w:t>
      </w:r>
      <w:r>
        <w:rPr>
          <w:rFonts w:eastAsiaTheme="minorEastAsia" w:hint="eastAsia"/>
        </w:rPr>
        <w:t>5G SA.</w:t>
      </w:r>
    </w:p>
    <w:p w14:paraId="6E527ADE" w14:textId="77777777" w:rsidR="00112B69" w:rsidRPr="00C25FE4" w:rsidRDefault="00112B69" w:rsidP="00112B69">
      <w:r>
        <w:t xml:space="preserve">DUT is in </w:t>
      </w:r>
      <w:r w:rsidRPr="00050CA8">
        <w:t>RM-REGISTERED and CM-IDLE</w:t>
      </w:r>
      <w:r>
        <w:t xml:space="preserve"> state.</w:t>
      </w:r>
    </w:p>
    <w:p w14:paraId="6D40805F" w14:textId="77777777" w:rsidR="00112B69" w:rsidRPr="00C25FE4" w:rsidRDefault="00112B69" w:rsidP="00112B69">
      <w:pPr>
        <w:pStyle w:val="H6"/>
      </w:pPr>
      <w:r w:rsidRPr="00C25FE4">
        <w:t>Test procedure</w:t>
      </w:r>
    </w:p>
    <w:p w14:paraId="5E89A1BD" w14:textId="77777777" w:rsidR="00112B69" w:rsidRPr="00800C4F" w:rsidRDefault="00112B69" w:rsidP="00112B69">
      <w:pPr>
        <w:pStyle w:val="Heading41"/>
        <w:rPr>
          <w:b w:val="0"/>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77"/>
        <w:gridCol w:w="4449"/>
      </w:tblGrid>
      <w:tr w:rsidR="00112B69" w:rsidRPr="00D824AC" w14:paraId="05327478" w14:textId="77777777" w:rsidTr="00175FC0">
        <w:tc>
          <w:tcPr>
            <w:tcW w:w="438" w:type="dxa"/>
            <w:shd w:val="clear" w:color="auto" w:fill="F2F2F2" w:themeFill="background1" w:themeFillShade="F2"/>
          </w:tcPr>
          <w:p w14:paraId="610EB8C8" w14:textId="77777777" w:rsidR="00112B69" w:rsidRPr="00D824AC" w:rsidRDefault="00112B69" w:rsidP="00175FC0">
            <w:pPr>
              <w:pStyle w:val="H6"/>
            </w:pPr>
            <w:r>
              <w:t>-</w:t>
            </w:r>
          </w:p>
        </w:tc>
        <w:tc>
          <w:tcPr>
            <w:tcW w:w="4296" w:type="dxa"/>
            <w:shd w:val="clear" w:color="auto" w:fill="F2F2F2" w:themeFill="background1" w:themeFillShade="F2"/>
          </w:tcPr>
          <w:p w14:paraId="0CD3CACB" w14:textId="77777777" w:rsidR="00112B69" w:rsidRPr="00D824AC" w:rsidRDefault="00112B69" w:rsidP="00175FC0">
            <w:pPr>
              <w:pStyle w:val="H6"/>
            </w:pPr>
            <w:r w:rsidRPr="00D824AC">
              <w:t>Test procedure</w:t>
            </w:r>
          </w:p>
        </w:tc>
        <w:tc>
          <w:tcPr>
            <w:tcW w:w="4554" w:type="dxa"/>
            <w:shd w:val="clear" w:color="auto" w:fill="F2F2F2" w:themeFill="background1" w:themeFillShade="F2"/>
          </w:tcPr>
          <w:p w14:paraId="34178412" w14:textId="77777777" w:rsidR="00112B69" w:rsidRPr="00D824AC" w:rsidRDefault="00112B69" w:rsidP="00175FC0">
            <w:pPr>
              <w:pStyle w:val="H6"/>
              <w:ind w:right="-1"/>
              <w:rPr>
                <w:sz w:val="18"/>
                <w:szCs w:val="18"/>
              </w:rPr>
            </w:pPr>
            <w:r w:rsidRPr="00D824AC">
              <w:rPr>
                <w:sz w:val="18"/>
                <w:szCs w:val="18"/>
              </w:rPr>
              <w:t>Expected behaviour</w:t>
            </w:r>
          </w:p>
        </w:tc>
      </w:tr>
      <w:tr w:rsidR="00112B69" w14:paraId="66F620F5" w14:textId="77777777" w:rsidTr="00175FC0">
        <w:tc>
          <w:tcPr>
            <w:tcW w:w="438" w:type="dxa"/>
            <w:shd w:val="clear" w:color="auto" w:fill="F2F2F2" w:themeFill="background1" w:themeFillShade="F2"/>
          </w:tcPr>
          <w:p w14:paraId="7BAACF78" w14:textId="77777777" w:rsidR="00112B69" w:rsidRPr="00D824AC" w:rsidRDefault="00112B69" w:rsidP="00175FC0">
            <w:pPr>
              <w:tabs>
                <w:tab w:val="left" w:pos="851"/>
              </w:tabs>
              <w:ind w:right="-1"/>
              <w:jc w:val="left"/>
              <w:rPr>
                <w:sz w:val="18"/>
                <w:szCs w:val="18"/>
              </w:rPr>
            </w:pPr>
            <w:r>
              <w:rPr>
                <w:sz w:val="18"/>
                <w:szCs w:val="18"/>
              </w:rPr>
              <w:t>1</w:t>
            </w:r>
          </w:p>
        </w:tc>
        <w:tc>
          <w:tcPr>
            <w:tcW w:w="4296" w:type="dxa"/>
          </w:tcPr>
          <w:p w14:paraId="62E6316B" w14:textId="77777777" w:rsidR="00112B69" w:rsidRPr="004A2991" w:rsidRDefault="00112B69" w:rsidP="00175FC0">
            <w:pPr>
              <w:rPr>
                <w:rFonts w:eastAsiaTheme="minorEastAsia"/>
              </w:rPr>
            </w:pPr>
            <w:r w:rsidRPr="00C42820">
              <w:rPr>
                <w:bCs/>
                <w:sz w:val="18"/>
                <w:szCs w:val="18"/>
              </w:rPr>
              <w:t>Power off the DUT</w:t>
            </w:r>
            <w:r>
              <w:rPr>
                <w:rFonts w:eastAsiaTheme="minorEastAsia" w:hint="eastAsia"/>
                <w:bCs/>
                <w:sz w:val="18"/>
                <w:szCs w:val="18"/>
              </w:rPr>
              <w:t xml:space="preserve"> / </w:t>
            </w:r>
            <w:r w:rsidRPr="00AD6F35">
              <w:rPr>
                <w:rFonts w:eastAsiaTheme="minorEastAsia"/>
                <w:bCs/>
                <w:sz w:val="18"/>
                <w:szCs w:val="18"/>
              </w:rPr>
              <w:t>Set the DUT to Flight Mode so that all radio transmitters are switched off</w:t>
            </w:r>
            <w:r w:rsidRPr="00C42820">
              <w:rPr>
                <w:bCs/>
                <w:sz w:val="18"/>
                <w:szCs w:val="18"/>
              </w:rPr>
              <w:t>.</w:t>
            </w:r>
          </w:p>
        </w:tc>
        <w:tc>
          <w:tcPr>
            <w:tcW w:w="4554" w:type="dxa"/>
          </w:tcPr>
          <w:p w14:paraId="3402B568" w14:textId="77777777" w:rsidR="00112B69" w:rsidRPr="004A2991" w:rsidRDefault="00112B69" w:rsidP="00175FC0">
            <w:pPr>
              <w:jc w:val="left"/>
              <w:rPr>
                <w:rFonts w:eastAsiaTheme="minorEastAsia"/>
                <w:bCs/>
                <w:sz w:val="18"/>
                <w:szCs w:val="18"/>
              </w:rPr>
            </w:pPr>
            <w:r w:rsidRPr="001409E9">
              <w:rPr>
                <w:bCs/>
                <w:sz w:val="18"/>
                <w:szCs w:val="18"/>
              </w:rPr>
              <w:t xml:space="preserve">DUT sends </w:t>
            </w:r>
            <w:r>
              <w:rPr>
                <w:rFonts w:eastAsiaTheme="minorEastAsia" w:hint="eastAsia"/>
                <w:bCs/>
                <w:sz w:val="18"/>
                <w:szCs w:val="18"/>
              </w:rPr>
              <w:t>DEREGISTRATION</w:t>
            </w:r>
            <w:r w:rsidRPr="001409E9">
              <w:rPr>
                <w:bCs/>
                <w:sz w:val="18"/>
                <w:szCs w:val="18"/>
              </w:rPr>
              <w:t xml:space="preserve"> R</w:t>
            </w:r>
            <w:r>
              <w:rPr>
                <w:rFonts w:eastAsiaTheme="minorEastAsia" w:hint="eastAsia"/>
                <w:bCs/>
                <w:sz w:val="18"/>
                <w:szCs w:val="18"/>
              </w:rPr>
              <w:t>EQUEST</w:t>
            </w:r>
            <w:r w:rsidRPr="001409E9">
              <w:rPr>
                <w:bCs/>
                <w:sz w:val="18"/>
                <w:szCs w:val="18"/>
              </w:rPr>
              <w:t xml:space="preserve"> to the network with </w:t>
            </w:r>
            <w:r>
              <w:rPr>
                <w:rFonts w:eastAsiaTheme="minorEastAsia" w:hint="eastAsia"/>
                <w:bCs/>
                <w:sz w:val="18"/>
                <w:szCs w:val="18"/>
              </w:rPr>
              <w:t xml:space="preserve">Deregistration </w:t>
            </w:r>
            <w:r w:rsidRPr="001409E9">
              <w:rPr>
                <w:bCs/>
                <w:sz w:val="18"/>
                <w:szCs w:val="18"/>
              </w:rPr>
              <w:t>type</w:t>
            </w:r>
            <w:r>
              <w:rPr>
                <w:rFonts w:eastAsiaTheme="minorEastAsia" w:hint="eastAsia"/>
                <w:bCs/>
                <w:sz w:val="18"/>
                <w:szCs w:val="18"/>
              </w:rPr>
              <w:t xml:space="preserve"> </w:t>
            </w:r>
            <w:r w:rsidRPr="004A2991">
              <w:rPr>
                <w:rFonts w:eastAsiaTheme="minorEastAsia"/>
                <w:bCs/>
                <w:sz w:val="18"/>
                <w:szCs w:val="18"/>
              </w:rPr>
              <w:t>“Switch off”.</w:t>
            </w:r>
          </w:p>
        </w:tc>
      </w:tr>
    </w:tbl>
    <w:p w14:paraId="0B5B5077" w14:textId="77777777" w:rsidR="00112B69" w:rsidRPr="00800C4F" w:rsidRDefault="00112B69" w:rsidP="00112B69">
      <w:pPr>
        <w:pStyle w:val="H6b"/>
      </w:pPr>
      <w:r w:rsidRPr="009E273B">
        <w:t>Example message flow</w:t>
      </w:r>
    </w:p>
    <w:tbl>
      <w:tblPr>
        <w:tblW w:w="9010" w:type="dxa"/>
        <w:tblInd w:w="57" w:type="dxa"/>
        <w:tblLayout w:type="fixed"/>
        <w:tblCellMar>
          <w:left w:w="57" w:type="dxa"/>
          <w:right w:w="57" w:type="dxa"/>
        </w:tblCellMar>
        <w:tblLook w:val="0000" w:firstRow="0" w:lastRow="0" w:firstColumn="0" w:lastColumn="0" w:noHBand="0" w:noVBand="0"/>
      </w:tblPr>
      <w:tblGrid>
        <w:gridCol w:w="567"/>
        <w:gridCol w:w="993"/>
        <w:gridCol w:w="3969"/>
        <w:gridCol w:w="3481"/>
      </w:tblGrid>
      <w:tr w:rsidR="00112B69" w:rsidRPr="0059399D" w14:paraId="3C09177E" w14:textId="77777777" w:rsidTr="00175FC0">
        <w:trPr>
          <w:cantSplit/>
          <w:tblHeader/>
        </w:trPr>
        <w:tc>
          <w:tcPr>
            <w:tcW w:w="567" w:type="dxa"/>
            <w:tcBorders>
              <w:top w:val="single" w:sz="4" w:space="0" w:color="BFBFBF"/>
              <w:left w:val="single" w:sz="4" w:space="0" w:color="BFBFBF"/>
              <w:bottom w:val="single" w:sz="4" w:space="0" w:color="BFBFBF"/>
              <w:right w:val="single" w:sz="4" w:space="0" w:color="BFBFBF"/>
            </w:tcBorders>
            <w:shd w:val="clear" w:color="auto" w:fill="F2F2F2"/>
          </w:tcPr>
          <w:p w14:paraId="492AA991" w14:textId="77777777" w:rsidR="00112B69" w:rsidRPr="0059399D" w:rsidRDefault="00112B69" w:rsidP="00175FC0">
            <w:pPr>
              <w:tabs>
                <w:tab w:val="left" w:pos="851"/>
              </w:tabs>
              <w:jc w:val="left"/>
              <w:rPr>
                <w:b/>
                <w:sz w:val="18"/>
                <w:szCs w:val="18"/>
                <w:lang w:eastAsia="en-GB"/>
              </w:rPr>
            </w:pPr>
            <w:r w:rsidRPr="0059399D">
              <w:rPr>
                <w:b/>
                <w:sz w:val="18"/>
                <w:szCs w:val="18"/>
                <w:lang w:eastAsia="en-GB"/>
              </w:rPr>
              <w:t>Step</w:t>
            </w:r>
          </w:p>
        </w:tc>
        <w:tc>
          <w:tcPr>
            <w:tcW w:w="993" w:type="dxa"/>
            <w:tcBorders>
              <w:top w:val="single" w:sz="4" w:space="0" w:color="BFBFBF"/>
              <w:left w:val="single" w:sz="4" w:space="0" w:color="BFBFBF"/>
              <w:bottom w:val="single" w:sz="4" w:space="0" w:color="BFBFBF"/>
              <w:right w:val="single" w:sz="4" w:space="0" w:color="BFBFBF"/>
            </w:tcBorders>
            <w:shd w:val="clear" w:color="auto" w:fill="F2F2F2"/>
          </w:tcPr>
          <w:p w14:paraId="04B7EC55" w14:textId="77777777" w:rsidR="00112B69" w:rsidRPr="0059399D" w:rsidRDefault="00112B69" w:rsidP="00175FC0">
            <w:pPr>
              <w:tabs>
                <w:tab w:val="left" w:pos="851"/>
              </w:tabs>
              <w:ind w:right="-1"/>
              <w:jc w:val="left"/>
              <w:rPr>
                <w:b/>
                <w:sz w:val="18"/>
                <w:szCs w:val="18"/>
                <w:lang w:eastAsia="en-GB"/>
              </w:rPr>
            </w:pPr>
            <w:r w:rsidRPr="0059399D">
              <w:rPr>
                <w:b/>
                <w:sz w:val="18"/>
                <w:szCs w:val="18"/>
                <w:lang w:eastAsia="en-GB"/>
              </w:rPr>
              <w:t>Direction</w:t>
            </w:r>
            <w:r w:rsidRPr="0059399D">
              <w:rPr>
                <w:b/>
                <w:sz w:val="18"/>
                <w:szCs w:val="18"/>
                <w:lang w:eastAsia="en-GB"/>
              </w:rPr>
              <w:br/>
              <w:t>UE - NW</w:t>
            </w:r>
          </w:p>
        </w:tc>
        <w:tc>
          <w:tcPr>
            <w:tcW w:w="3969" w:type="dxa"/>
            <w:tcBorders>
              <w:top w:val="single" w:sz="4" w:space="0" w:color="BFBFBF"/>
              <w:left w:val="single" w:sz="4" w:space="0" w:color="BFBFBF"/>
              <w:bottom w:val="single" w:sz="4" w:space="0" w:color="BFBFBF"/>
              <w:right w:val="single" w:sz="4" w:space="0" w:color="BFBFBF"/>
            </w:tcBorders>
            <w:shd w:val="clear" w:color="auto" w:fill="F2F2F2"/>
          </w:tcPr>
          <w:p w14:paraId="1EF22563" w14:textId="77777777" w:rsidR="00112B69" w:rsidRPr="0059399D" w:rsidRDefault="00112B69" w:rsidP="00175FC0">
            <w:pPr>
              <w:tabs>
                <w:tab w:val="left" w:pos="851"/>
              </w:tabs>
              <w:ind w:right="-1"/>
              <w:jc w:val="left"/>
              <w:rPr>
                <w:b/>
                <w:sz w:val="18"/>
                <w:szCs w:val="18"/>
                <w:lang w:eastAsia="en-GB"/>
              </w:rPr>
            </w:pPr>
            <w:r w:rsidRPr="0059399D">
              <w:rPr>
                <w:b/>
                <w:sz w:val="18"/>
                <w:szCs w:val="18"/>
                <w:lang w:eastAsia="en-GB"/>
              </w:rPr>
              <w:t>Message</w:t>
            </w:r>
          </w:p>
        </w:tc>
        <w:tc>
          <w:tcPr>
            <w:tcW w:w="3481" w:type="dxa"/>
            <w:tcBorders>
              <w:top w:val="single" w:sz="4" w:space="0" w:color="BFBFBF"/>
              <w:left w:val="single" w:sz="4" w:space="0" w:color="BFBFBF"/>
              <w:bottom w:val="single" w:sz="4" w:space="0" w:color="BFBFBF"/>
              <w:right w:val="single" w:sz="4" w:space="0" w:color="BFBFBF"/>
            </w:tcBorders>
            <w:shd w:val="clear" w:color="auto" w:fill="F2F2F2"/>
          </w:tcPr>
          <w:p w14:paraId="4A911CC2" w14:textId="77777777" w:rsidR="00112B69" w:rsidRPr="0059399D" w:rsidRDefault="00112B69" w:rsidP="00175FC0">
            <w:pPr>
              <w:tabs>
                <w:tab w:val="left" w:pos="851"/>
              </w:tabs>
              <w:ind w:right="-1"/>
              <w:jc w:val="left"/>
              <w:rPr>
                <w:b/>
                <w:sz w:val="18"/>
                <w:szCs w:val="18"/>
                <w:lang w:eastAsia="en-GB"/>
              </w:rPr>
            </w:pPr>
            <w:r w:rsidRPr="0059399D">
              <w:rPr>
                <w:b/>
                <w:sz w:val="18"/>
                <w:szCs w:val="18"/>
                <w:lang w:eastAsia="en-GB"/>
              </w:rPr>
              <w:t>Comments</w:t>
            </w:r>
          </w:p>
        </w:tc>
      </w:tr>
      <w:tr w:rsidR="00112B69" w:rsidRPr="0059399D" w14:paraId="1B4C1406"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43D70E85" w14:textId="77777777" w:rsidR="00112B69" w:rsidRPr="0059399D" w:rsidRDefault="00112B69" w:rsidP="00175FC0">
            <w:pPr>
              <w:tabs>
                <w:tab w:val="left" w:pos="851"/>
              </w:tabs>
              <w:ind w:right="-1"/>
              <w:jc w:val="left"/>
              <w:rPr>
                <w:sz w:val="18"/>
                <w:szCs w:val="18"/>
                <w:lang w:eastAsia="en-GB"/>
              </w:rPr>
            </w:pPr>
            <w:r w:rsidRPr="00C25FE4">
              <w:rPr>
                <w:rFonts w:cs="Arial"/>
                <w:sz w:val="18"/>
                <w:szCs w:val="18"/>
              </w:rPr>
              <w:t>1</w:t>
            </w:r>
          </w:p>
        </w:tc>
        <w:tc>
          <w:tcPr>
            <w:tcW w:w="993" w:type="dxa"/>
            <w:tcBorders>
              <w:top w:val="single" w:sz="4" w:space="0" w:color="BFBFBF"/>
              <w:left w:val="single" w:sz="4" w:space="0" w:color="BFBFBF"/>
              <w:bottom w:val="single" w:sz="4" w:space="0" w:color="BFBFBF"/>
              <w:right w:val="single" w:sz="4" w:space="0" w:color="BFBFBF"/>
            </w:tcBorders>
            <w:vAlign w:val="center"/>
          </w:tcPr>
          <w:p w14:paraId="2C54E4AD" w14:textId="77777777" w:rsidR="00112B69" w:rsidRPr="0059399D" w:rsidRDefault="00112B69" w:rsidP="00175FC0">
            <w:pPr>
              <w:tabs>
                <w:tab w:val="left" w:pos="851"/>
              </w:tabs>
              <w:ind w:right="-1"/>
              <w:jc w:val="center"/>
              <w:rPr>
                <w:sz w:val="18"/>
                <w:szCs w:val="18"/>
                <w:lang w:eastAsia="en-GB"/>
              </w:rPr>
            </w:pPr>
            <w:r w:rsidRPr="00031585">
              <w:rPr>
                <w:sz w:val="18"/>
                <w:szCs w:val="18"/>
                <w:lang w:eastAsia="en-GB"/>
              </w:rPr>
              <w:t>--&gt;</w:t>
            </w:r>
          </w:p>
        </w:tc>
        <w:tc>
          <w:tcPr>
            <w:tcW w:w="3969" w:type="dxa"/>
            <w:tcBorders>
              <w:top w:val="single" w:sz="4" w:space="0" w:color="BFBFBF"/>
              <w:left w:val="single" w:sz="4" w:space="0" w:color="BFBFBF"/>
              <w:bottom w:val="single" w:sz="4" w:space="0" w:color="BFBFBF"/>
              <w:right w:val="single" w:sz="4" w:space="0" w:color="BFBFBF"/>
            </w:tcBorders>
            <w:vAlign w:val="center"/>
          </w:tcPr>
          <w:p w14:paraId="4FD58AF3" w14:textId="77777777" w:rsidR="00112B69" w:rsidRPr="0059399D" w:rsidRDefault="00112B69" w:rsidP="00175FC0">
            <w:pPr>
              <w:tabs>
                <w:tab w:val="left" w:pos="851"/>
              </w:tabs>
              <w:ind w:right="-1"/>
              <w:jc w:val="left"/>
              <w:rPr>
                <w:sz w:val="18"/>
                <w:szCs w:val="18"/>
                <w:lang w:eastAsia="en-GB"/>
              </w:rPr>
            </w:pPr>
            <w:r>
              <w:rPr>
                <w:rFonts w:eastAsiaTheme="minorEastAsia" w:hint="eastAsia"/>
                <w:bCs/>
                <w:sz w:val="18"/>
                <w:szCs w:val="18"/>
              </w:rPr>
              <w:t>DEREGISTRATION</w:t>
            </w:r>
            <w:r w:rsidRPr="001409E9">
              <w:rPr>
                <w:bCs/>
                <w:sz w:val="18"/>
                <w:szCs w:val="18"/>
              </w:rPr>
              <w:t xml:space="preserve"> R</w:t>
            </w:r>
            <w:r>
              <w:rPr>
                <w:rFonts w:eastAsiaTheme="minorEastAsia" w:hint="eastAsia"/>
                <w:bCs/>
                <w:sz w:val="18"/>
                <w:szCs w:val="18"/>
              </w:rPr>
              <w:t>EQUEST</w:t>
            </w:r>
          </w:p>
        </w:tc>
        <w:tc>
          <w:tcPr>
            <w:tcW w:w="3481" w:type="dxa"/>
            <w:tcBorders>
              <w:top w:val="single" w:sz="4" w:space="0" w:color="BFBFBF"/>
              <w:left w:val="single" w:sz="4" w:space="0" w:color="BFBFBF"/>
              <w:bottom w:val="single" w:sz="4" w:space="0" w:color="BFBFBF"/>
              <w:right w:val="single" w:sz="4" w:space="0" w:color="BFBFBF"/>
            </w:tcBorders>
            <w:vAlign w:val="center"/>
          </w:tcPr>
          <w:p w14:paraId="4E407EC4" w14:textId="77777777" w:rsidR="00112B69" w:rsidRPr="0059399D" w:rsidRDefault="00112B69" w:rsidP="00175FC0">
            <w:pPr>
              <w:tabs>
                <w:tab w:val="left" w:pos="851"/>
              </w:tabs>
              <w:ind w:right="-1"/>
              <w:jc w:val="left"/>
              <w:rPr>
                <w:sz w:val="18"/>
                <w:szCs w:val="18"/>
                <w:lang w:eastAsia="en-GB"/>
              </w:rPr>
            </w:pPr>
            <w:r>
              <w:rPr>
                <w:rFonts w:eastAsiaTheme="minorEastAsia" w:hint="eastAsia"/>
                <w:bCs/>
                <w:sz w:val="18"/>
                <w:szCs w:val="18"/>
              </w:rPr>
              <w:t xml:space="preserve">Deregistration </w:t>
            </w:r>
            <w:r w:rsidRPr="001409E9">
              <w:rPr>
                <w:bCs/>
                <w:sz w:val="18"/>
                <w:szCs w:val="18"/>
              </w:rPr>
              <w:t>type</w:t>
            </w:r>
            <w:r w:rsidRPr="004A2991">
              <w:rPr>
                <w:rFonts w:eastAsiaTheme="minorEastAsia"/>
                <w:bCs/>
                <w:sz w:val="18"/>
                <w:szCs w:val="18"/>
              </w:rPr>
              <w:t xml:space="preserve"> </w:t>
            </w:r>
            <w:r>
              <w:rPr>
                <w:rFonts w:eastAsiaTheme="minorEastAsia"/>
                <w:bCs/>
                <w:sz w:val="18"/>
                <w:szCs w:val="18"/>
              </w:rPr>
              <w:t>“</w:t>
            </w:r>
            <w:r w:rsidRPr="004A2991">
              <w:rPr>
                <w:rFonts w:eastAsiaTheme="minorEastAsia"/>
                <w:bCs/>
                <w:sz w:val="18"/>
                <w:szCs w:val="18"/>
              </w:rPr>
              <w:t>Switch off</w:t>
            </w:r>
            <w:r>
              <w:rPr>
                <w:rFonts w:eastAsiaTheme="minorEastAsia"/>
                <w:bCs/>
                <w:sz w:val="18"/>
                <w:szCs w:val="18"/>
              </w:rPr>
              <w:t>”</w:t>
            </w:r>
          </w:p>
        </w:tc>
      </w:tr>
    </w:tbl>
    <w:p w14:paraId="50A8F675" w14:textId="77777777" w:rsidR="00112B69" w:rsidRPr="00A54103" w:rsidRDefault="00112B69" w:rsidP="00112B69">
      <w:pPr>
        <w:pStyle w:val="Heading3"/>
        <w:rPr>
          <w:rFonts w:eastAsia="MS Mincho"/>
          <w:b w:val="0"/>
          <w:lang w:eastAsia="ja-JP"/>
        </w:rPr>
      </w:pPr>
      <w:bookmarkStart w:id="47" w:name="_Toc220946515"/>
      <w:r w:rsidRPr="00363CC1">
        <w:rPr>
          <w:rFonts w:eastAsia="MS Mincho" w:hint="eastAsia"/>
          <w:lang w:eastAsia="ja-JP"/>
        </w:rPr>
        <w:t>100.2.3</w:t>
      </w:r>
      <w:r w:rsidRPr="00363CC1">
        <w:rPr>
          <w:rFonts w:eastAsia="MS Mincho" w:hint="eastAsia"/>
          <w:lang w:eastAsia="ja-JP"/>
        </w:rPr>
        <w:tab/>
      </w:r>
      <w:r w:rsidRPr="00A54103">
        <w:rPr>
          <w:rFonts w:eastAsia="MS Mincho"/>
          <w:lang w:eastAsia="ja-JP"/>
        </w:rPr>
        <w:t>Registration Reject, cause #27 " N1 mode not allowed "</w:t>
      </w:r>
      <w:bookmarkEnd w:id="47"/>
    </w:p>
    <w:p w14:paraId="7D03BCE5" w14:textId="77777777" w:rsidR="00112B69" w:rsidRPr="000670F3" w:rsidRDefault="00112B69" w:rsidP="00112B69">
      <w:pPr>
        <w:pStyle w:val="H6"/>
      </w:pPr>
      <w:r w:rsidRPr="00F45BD8">
        <w:t>Description</w:t>
      </w:r>
    </w:p>
    <w:p w14:paraId="13728798" w14:textId="77777777" w:rsidR="00112B69" w:rsidRPr="00F45BD8" w:rsidRDefault="00112B69" w:rsidP="00112B69">
      <w:pPr>
        <w:rPr>
          <w:rFonts w:eastAsiaTheme="minorEastAsia"/>
        </w:rPr>
      </w:pPr>
      <w:r w:rsidRPr="00F45BD8">
        <w:rPr>
          <w:rFonts w:eastAsiaTheme="minorEastAsia"/>
        </w:rPr>
        <w:t xml:space="preserve">Check the DUT’s behaviour on the reject message with cause </w:t>
      </w:r>
      <w:r>
        <w:rPr>
          <w:rFonts w:eastAsiaTheme="minorEastAsia" w:hint="eastAsia"/>
        </w:rPr>
        <w:t>2</w:t>
      </w:r>
      <w:r>
        <w:rPr>
          <w:rFonts w:eastAsiaTheme="minorEastAsia"/>
        </w:rPr>
        <w:t>7 “</w:t>
      </w:r>
      <w:r>
        <w:rPr>
          <w:rFonts w:eastAsiaTheme="minorEastAsia" w:hint="eastAsia"/>
        </w:rPr>
        <w:t>N1 mode</w:t>
      </w:r>
      <w:r>
        <w:rPr>
          <w:rFonts w:eastAsiaTheme="minorEastAsia"/>
        </w:rPr>
        <w:t xml:space="preserve"> not allowed”</w:t>
      </w:r>
    </w:p>
    <w:p w14:paraId="2BC88300" w14:textId="77777777" w:rsidR="00112B69" w:rsidRPr="00184838" w:rsidRDefault="00112B69" w:rsidP="00112B69">
      <w:pPr>
        <w:pStyle w:val="H6"/>
      </w:pPr>
      <w:r w:rsidRPr="00184838">
        <w:t>Applicability</w:t>
      </w:r>
    </w:p>
    <w:p w14:paraId="465653FE" w14:textId="77777777" w:rsidR="00112B69" w:rsidRPr="00F45BD8" w:rsidRDefault="00112B69" w:rsidP="00112B69">
      <w:r w:rsidRPr="00F45BD8">
        <w:t>3GPP Rel. 15 or later</w:t>
      </w:r>
    </w:p>
    <w:p w14:paraId="78E10B91" w14:textId="16D94CCF" w:rsidR="00112B69" w:rsidRPr="00F45BD8" w:rsidRDefault="00112B69" w:rsidP="00112B69">
      <w:pPr>
        <w:rPr>
          <w:rFonts w:eastAsiaTheme="minorEastAsia"/>
        </w:rPr>
      </w:pPr>
      <w:r>
        <w:t>5G SA</w:t>
      </w:r>
    </w:p>
    <w:p w14:paraId="6C85A0C6" w14:textId="77777777" w:rsidR="00112B69" w:rsidRPr="00184838" w:rsidRDefault="00112B69" w:rsidP="00112B69">
      <w:pPr>
        <w:pStyle w:val="H6"/>
      </w:pPr>
      <w:r w:rsidRPr="00184838">
        <w:lastRenderedPageBreak/>
        <w:t>Related core specifications</w:t>
      </w:r>
    </w:p>
    <w:p w14:paraId="5D75C9BC" w14:textId="77777777" w:rsidR="00112B69" w:rsidRPr="00F45BD8" w:rsidRDefault="00112B69" w:rsidP="00112B69">
      <w:r w:rsidRPr="00F45BD8">
        <w:t>3GPP TS 2</w:t>
      </w:r>
      <w:r>
        <w:rPr>
          <w:rFonts w:eastAsiaTheme="minorEastAsia" w:hint="eastAsia"/>
        </w:rPr>
        <w:t>4</w:t>
      </w:r>
      <w:r>
        <w:t>.</w:t>
      </w:r>
      <w:r>
        <w:rPr>
          <w:rFonts w:eastAsiaTheme="minorEastAsia" w:hint="eastAsia"/>
        </w:rPr>
        <w:t>5</w:t>
      </w:r>
      <w:r w:rsidRPr="00F45BD8">
        <w:t>01, 5.</w:t>
      </w:r>
      <w:r>
        <w:rPr>
          <w:rFonts w:eastAsiaTheme="minorEastAsia" w:hint="eastAsia"/>
        </w:rPr>
        <w:t>3</w:t>
      </w:r>
      <w:r w:rsidRPr="00F45BD8">
        <w:t>.1</w:t>
      </w:r>
    </w:p>
    <w:p w14:paraId="0AC90A3E" w14:textId="77777777" w:rsidR="00112B69" w:rsidRPr="00184838" w:rsidRDefault="00112B69" w:rsidP="00112B69">
      <w:pPr>
        <w:pStyle w:val="H6"/>
      </w:pPr>
      <w:r w:rsidRPr="00184838">
        <w:t>Reason for test</w:t>
      </w:r>
    </w:p>
    <w:p w14:paraId="5D9A90F0" w14:textId="77777777" w:rsidR="00112B69" w:rsidRPr="0066598C" w:rsidRDefault="00112B69" w:rsidP="00112B69">
      <w:pPr>
        <w:rPr>
          <w:rFonts w:eastAsiaTheme="minorEastAsia"/>
        </w:rPr>
      </w:pPr>
      <w:r w:rsidRPr="0066598C">
        <w:rPr>
          <w:rFonts w:eastAsiaTheme="minorEastAsia"/>
        </w:rPr>
        <w:t>To verify that the DUT behaves correctly on a reject message</w:t>
      </w:r>
      <w:r>
        <w:rPr>
          <w:rFonts w:eastAsiaTheme="minorEastAsia" w:hint="eastAsia"/>
        </w:rPr>
        <w:t xml:space="preserve"> </w:t>
      </w:r>
      <w:r>
        <w:rPr>
          <w:rFonts w:eastAsiaTheme="minorEastAsia"/>
        </w:rPr>
        <w:t>“</w:t>
      </w:r>
      <w:r w:rsidRPr="0066598C">
        <w:rPr>
          <w:rFonts w:eastAsiaTheme="minorEastAsia"/>
        </w:rPr>
        <w:t>N1 mode not allowed”</w:t>
      </w:r>
    </w:p>
    <w:p w14:paraId="0DB72BAB" w14:textId="77777777" w:rsidR="00112B69" w:rsidRPr="00184838" w:rsidRDefault="00112B69" w:rsidP="00112B69">
      <w:pPr>
        <w:pStyle w:val="H6"/>
      </w:pPr>
      <w:r w:rsidRPr="00184838">
        <w:t>Initial configuration</w:t>
      </w:r>
    </w:p>
    <w:p w14:paraId="471308DA" w14:textId="2964659C" w:rsidR="00112B69" w:rsidRPr="00F45BD8" w:rsidRDefault="00112B69" w:rsidP="00112B69">
      <w:r w:rsidRPr="0066598C">
        <w:t xml:space="preserve">DUT and NW support </w:t>
      </w:r>
      <w:r>
        <w:t>5G SA</w:t>
      </w:r>
    </w:p>
    <w:p w14:paraId="404762D8" w14:textId="77777777" w:rsidR="00112B69" w:rsidRDefault="00112B69" w:rsidP="00112B69">
      <w:pPr>
        <w:rPr>
          <w:rFonts w:eastAsiaTheme="minorEastAsia"/>
        </w:rPr>
      </w:pPr>
      <w:r>
        <w:rPr>
          <w:rFonts w:eastAsiaTheme="minorEastAsia" w:hint="eastAsia"/>
        </w:rPr>
        <w:t>DUT is</w:t>
      </w:r>
      <w:r w:rsidRPr="00F45BD8">
        <w:t xml:space="preserve"> </w:t>
      </w:r>
      <w:r>
        <w:rPr>
          <w:rFonts w:eastAsiaTheme="minorEastAsia" w:hint="eastAsia"/>
        </w:rPr>
        <w:t>not</w:t>
      </w:r>
      <w:r w:rsidRPr="00F45BD8">
        <w:t xml:space="preserve"> </w:t>
      </w:r>
      <w:r w:rsidRPr="00015734">
        <w:t>subscribe</w:t>
      </w:r>
      <w:r>
        <w:rPr>
          <w:rFonts w:eastAsiaTheme="minorEastAsia" w:hint="eastAsia"/>
        </w:rPr>
        <w:t>d</w:t>
      </w:r>
      <w:r w:rsidRPr="00F45BD8">
        <w:t xml:space="preserve"> for 5G</w:t>
      </w:r>
      <w:r>
        <w:rPr>
          <w:rFonts w:eastAsiaTheme="minorEastAsia" w:hint="eastAsia"/>
        </w:rPr>
        <w:t>S</w:t>
      </w:r>
      <w:r w:rsidRPr="00F45BD8">
        <w:t xml:space="preserve"> services</w:t>
      </w:r>
    </w:p>
    <w:p w14:paraId="0DA7D588" w14:textId="77777777" w:rsidR="00112B69" w:rsidRDefault="00112B69" w:rsidP="00112B69">
      <w:pPr>
        <w:rPr>
          <w:rFonts w:eastAsiaTheme="minorEastAsia"/>
        </w:rPr>
      </w:pPr>
      <w:r>
        <w:rPr>
          <w:rFonts w:eastAsiaTheme="minorEastAsia" w:hint="eastAsia"/>
        </w:rPr>
        <w:t>5GS services and EPS services are available at the test location</w:t>
      </w:r>
    </w:p>
    <w:p w14:paraId="7AB78CCF" w14:textId="77777777" w:rsidR="00112B69" w:rsidRPr="0066598C" w:rsidRDefault="00112B69" w:rsidP="00112B69">
      <w:pPr>
        <w:rPr>
          <w:rFonts w:eastAsiaTheme="minorEastAsia"/>
        </w:rPr>
      </w:pPr>
      <w:r>
        <w:rPr>
          <w:rFonts w:eastAsiaTheme="minorEastAsia" w:hint="eastAsia"/>
        </w:rPr>
        <w:t>D</w:t>
      </w:r>
      <w:r w:rsidRPr="00F45BD8">
        <w:t>UT is powered off</w:t>
      </w:r>
    </w:p>
    <w:p w14:paraId="6EA1C932" w14:textId="77777777" w:rsidR="00112B69" w:rsidRPr="00184838" w:rsidRDefault="00112B69" w:rsidP="00112B69">
      <w:pPr>
        <w:pStyle w:val="H6"/>
      </w:pPr>
      <w:r w:rsidRPr="00184838">
        <w:t>Test procedure</w:t>
      </w:r>
    </w:p>
    <w:tbl>
      <w:tblPr>
        <w:tblW w:w="928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3" w:type="dxa"/>
        </w:tblCellMar>
        <w:tblLook w:val="04A0" w:firstRow="1" w:lastRow="0" w:firstColumn="1" w:lastColumn="0" w:noHBand="0" w:noVBand="1"/>
      </w:tblPr>
      <w:tblGrid>
        <w:gridCol w:w="438"/>
        <w:gridCol w:w="4296"/>
        <w:gridCol w:w="4555"/>
      </w:tblGrid>
      <w:tr w:rsidR="00112B69" w:rsidRPr="00F45BD8" w14:paraId="2DE4727F"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4FB087DD" w14:textId="77777777" w:rsidR="00112B69" w:rsidRPr="00F45BD8" w:rsidRDefault="00112B69" w:rsidP="00175FC0">
            <w:pPr>
              <w:keepNext/>
              <w:keepLines/>
              <w:tabs>
                <w:tab w:val="left" w:pos="851"/>
              </w:tabs>
              <w:jc w:val="left"/>
              <w:rPr>
                <w:b/>
                <w:sz w:val="18"/>
                <w:szCs w:val="18"/>
                <w:lang w:eastAsia="en-GB"/>
              </w:rPr>
            </w:pPr>
            <w:r w:rsidRPr="00F45BD8">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258F723" w14:textId="77777777" w:rsidR="00112B69" w:rsidRPr="00F45BD8" w:rsidRDefault="00112B69" w:rsidP="00175FC0">
            <w:pPr>
              <w:keepNext/>
              <w:keepLines/>
              <w:tabs>
                <w:tab w:val="left" w:pos="851"/>
              </w:tabs>
              <w:jc w:val="left"/>
              <w:rPr>
                <w:b/>
                <w:sz w:val="18"/>
                <w:szCs w:val="18"/>
                <w:lang w:eastAsia="en-GB"/>
              </w:rPr>
            </w:pPr>
            <w:r w:rsidRPr="00F45BD8">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6A0DC8FD" w14:textId="77777777" w:rsidR="00112B69" w:rsidRPr="00F45BD8" w:rsidRDefault="00112B69" w:rsidP="00175FC0">
            <w:pPr>
              <w:keepNext/>
              <w:keepLines/>
              <w:tabs>
                <w:tab w:val="left" w:pos="851"/>
              </w:tabs>
              <w:jc w:val="left"/>
              <w:rPr>
                <w:b/>
                <w:sz w:val="18"/>
                <w:szCs w:val="18"/>
                <w:lang w:eastAsia="en-GB"/>
              </w:rPr>
            </w:pPr>
            <w:r w:rsidRPr="00F45BD8">
              <w:rPr>
                <w:b/>
                <w:sz w:val="18"/>
                <w:szCs w:val="18"/>
                <w:lang w:eastAsia="en-GB"/>
              </w:rPr>
              <w:t>Expected behaviour</w:t>
            </w:r>
          </w:p>
        </w:tc>
      </w:tr>
      <w:tr w:rsidR="00112B69" w:rsidRPr="00F45BD8" w14:paraId="09683B57"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30092AC9" w14:textId="77777777" w:rsidR="00112B69" w:rsidRPr="00F45BD8" w:rsidRDefault="00112B69" w:rsidP="00175FC0">
            <w:pPr>
              <w:keepNext/>
              <w:keepLines/>
            </w:pPr>
            <w:r w:rsidRPr="00F45BD8">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ABB20C8" w14:textId="77777777" w:rsidR="00112B69" w:rsidRPr="00F45BD8" w:rsidRDefault="00112B69" w:rsidP="00175FC0">
            <w:pPr>
              <w:keepNext/>
              <w:keepLines/>
              <w:jc w:val="left"/>
              <w:rPr>
                <w:sz w:val="18"/>
              </w:rPr>
            </w:pPr>
            <w:r w:rsidRPr="00F45BD8">
              <w:rPr>
                <w:sz w:val="18"/>
              </w:rPr>
              <w:t xml:space="preserve">Power on DUT and </w:t>
            </w:r>
            <w:r>
              <w:rPr>
                <w:rFonts w:eastAsiaTheme="minorEastAsia" w:hint="eastAsia"/>
                <w:sz w:val="18"/>
              </w:rPr>
              <w:t>attempt</w:t>
            </w:r>
            <w:r w:rsidRPr="00F45BD8">
              <w:rPr>
                <w:sz w:val="18"/>
              </w:rPr>
              <w:t xml:space="preserve"> </w:t>
            </w:r>
            <w:r>
              <w:rPr>
                <w:rFonts w:eastAsiaTheme="minorEastAsia" w:hint="eastAsia"/>
                <w:sz w:val="18"/>
              </w:rPr>
              <w:t xml:space="preserve">registration </w:t>
            </w:r>
            <w:r w:rsidRPr="00F45BD8">
              <w:rPr>
                <w:sz w:val="18"/>
              </w:rPr>
              <w:t>procedure</w:t>
            </w:r>
            <w:r>
              <w:rPr>
                <w:rFonts w:eastAsiaTheme="minorEastAsia" w:hint="eastAsia"/>
                <w:sz w:val="18"/>
              </w:rPr>
              <w:t xml:space="preserve"> for 5GS services</w:t>
            </w:r>
            <w:r w:rsidRPr="00F45BD8">
              <w:rPr>
                <w:sz w:val="18"/>
              </w:rPr>
              <w: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7E5889A" w14:textId="77777777" w:rsidR="00112B69" w:rsidRDefault="00112B69" w:rsidP="00175FC0">
            <w:pPr>
              <w:contextualSpacing/>
              <w:rPr>
                <w:rFonts w:eastAsiaTheme="minorEastAsia"/>
                <w:sz w:val="18"/>
              </w:rPr>
            </w:pPr>
            <w:r w:rsidRPr="00D174E4">
              <w:rPr>
                <w:rFonts w:eastAsiaTheme="minorEastAsia"/>
                <w:sz w:val="18"/>
              </w:rPr>
              <w:t>DUT sends REGISTRATION REQUEST to the network</w:t>
            </w:r>
            <w:r>
              <w:rPr>
                <w:rFonts w:eastAsiaTheme="minorEastAsia" w:hint="eastAsia"/>
                <w:sz w:val="18"/>
              </w:rPr>
              <w:t>.</w:t>
            </w:r>
          </w:p>
          <w:p w14:paraId="2BB63DA9" w14:textId="77777777" w:rsidR="00112B69" w:rsidRPr="00D174E4" w:rsidRDefault="00112B69" w:rsidP="00175FC0">
            <w:pPr>
              <w:contextualSpacing/>
              <w:rPr>
                <w:rFonts w:eastAsiaTheme="minorEastAsia"/>
                <w:sz w:val="18"/>
              </w:rPr>
            </w:pPr>
            <w:r w:rsidRPr="00D174E4">
              <w:rPr>
                <w:rFonts w:eastAsiaTheme="minorEastAsia"/>
                <w:sz w:val="18"/>
              </w:rPr>
              <w:t>Network sends REGISTRATION REJECT with Reject Cause</w:t>
            </w:r>
            <w:r>
              <w:rPr>
                <w:rFonts w:eastAsiaTheme="minorEastAsia" w:hint="eastAsia"/>
                <w:sz w:val="18"/>
              </w:rPr>
              <w:t xml:space="preserve"> #27</w:t>
            </w:r>
            <w:r>
              <w:rPr>
                <w:rFonts w:hint="eastAsia"/>
              </w:rPr>
              <w:t xml:space="preserve"> </w:t>
            </w:r>
            <w:r w:rsidRPr="00D174E4">
              <w:rPr>
                <w:rFonts w:eastAsiaTheme="minorEastAsia" w:cs="Arial"/>
                <w:sz w:val="18"/>
              </w:rPr>
              <w:t>“</w:t>
            </w:r>
            <w:r w:rsidRPr="00D174E4">
              <w:rPr>
                <w:rFonts w:eastAsiaTheme="minorEastAsia"/>
                <w:sz w:val="18"/>
              </w:rPr>
              <w:t>N1 mode not allowed”.</w:t>
            </w:r>
          </w:p>
        </w:tc>
      </w:tr>
      <w:tr w:rsidR="00112B69" w:rsidRPr="00F45BD8" w14:paraId="66BF5D10" w14:textId="77777777" w:rsidTr="00175FC0">
        <w:trPr>
          <w:cantSplit/>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7EB91BE5" w14:textId="77777777" w:rsidR="00112B69" w:rsidRPr="00F45BD8" w:rsidRDefault="00112B69" w:rsidP="00175FC0">
            <w:pPr>
              <w:keepNext/>
              <w:keepLines/>
            </w:pPr>
            <w:r w:rsidRPr="00F45BD8">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1E700F3D" w14:textId="77777777" w:rsidR="00112B69" w:rsidRPr="00C371DB" w:rsidRDefault="00112B69" w:rsidP="00175FC0">
            <w:pPr>
              <w:keepNext/>
              <w:keepLines/>
              <w:jc w:val="left"/>
              <w:rPr>
                <w:rFonts w:eastAsiaTheme="minorEastAsia"/>
                <w:sz w:val="18"/>
              </w:rPr>
            </w:pPr>
            <w:r w:rsidRPr="00F45BD8">
              <w:rPr>
                <w:sz w:val="18"/>
              </w:rPr>
              <w:t xml:space="preserve">Verify DUT </w:t>
            </w:r>
            <w:r w:rsidRPr="00C371DB">
              <w:rPr>
                <w:sz w:val="18"/>
              </w:rPr>
              <w:t>start the timer T3540</w:t>
            </w:r>
            <w:r>
              <w:rPr>
                <w:rFonts w:eastAsiaTheme="minorEastAsia" w:hint="eastAsia"/>
                <w:sz w:val="18"/>
              </w:rPr>
              <w:t xml:space="preserve"> upon receiption of 5GMM cause value #27</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4C055221" w14:textId="77777777" w:rsidR="00112B69" w:rsidRDefault="00112B69" w:rsidP="00175FC0">
            <w:pPr>
              <w:keepNext/>
              <w:keepLines/>
              <w:jc w:val="left"/>
              <w:rPr>
                <w:rFonts w:eastAsiaTheme="minorEastAsia"/>
                <w:sz w:val="18"/>
              </w:rPr>
            </w:pPr>
            <w:r>
              <w:rPr>
                <w:rFonts w:eastAsiaTheme="minorEastAsia" w:hint="eastAsia"/>
                <w:sz w:val="18"/>
              </w:rPr>
              <w:t xml:space="preserve">DUT </w:t>
            </w:r>
            <w:r w:rsidRPr="00C371DB">
              <w:rPr>
                <w:rFonts w:eastAsiaTheme="minorEastAsia"/>
                <w:sz w:val="18"/>
              </w:rPr>
              <w:t>locally release the established N1 NAS signalling connection</w:t>
            </w:r>
            <w:r>
              <w:rPr>
                <w:rFonts w:eastAsiaTheme="minorEastAsia" w:hint="eastAsia"/>
                <w:sz w:val="18"/>
              </w:rPr>
              <w:t xml:space="preserve"> upon e</w:t>
            </w:r>
            <w:r w:rsidRPr="00C371DB">
              <w:rPr>
                <w:rFonts w:eastAsiaTheme="minorEastAsia"/>
                <w:sz w:val="18"/>
              </w:rPr>
              <w:t>xpiry of T3540</w:t>
            </w:r>
            <w:r>
              <w:rPr>
                <w:rFonts w:eastAsiaTheme="minorEastAsia" w:hint="eastAsia"/>
                <w:sz w:val="18"/>
              </w:rPr>
              <w:t>.</w:t>
            </w:r>
          </w:p>
          <w:p w14:paraId="032C93F5" w14:textId="77777777" w:rsidR="00112B69" w:rsidRDefault="00112B69" w:rsidP="00175FC0">
            <w:pPr>
              <w:keepNext/>
              <w:keepLines/>
              <w:jc w:val="left"/>
              <w:rPr>
                <w:rFonts w:eastAsiaTheme="minorEastAsia"/>
                <w:sz w:val="18"/>
              </w:rPr>
            </w:pPr>
            <w:r>
              <w:rPr>
                <w:rFonts w:eastAsiaTheme="minorEastAsia" w:hint="eastAsia"/>
                <w:sz w:val="18"/>
              </w:rPr>
              <w:t>DUT</w:t>
            </w:r>
            <w:r w:rsidRPr="00C371DB">
              <w:rPr>
                <w:sz w:val="18"/>
              </w:rPr>
              <w:t xml:space="preserve"> set the 5GS update status to 5U3 ROAMING NOT ALLOWED and delete any 5G-GUTI, last visited registered TAI, TAI list and ngKSI. </w:t>
            </w:r>
          </w:p>
          <w:p w14:paraId="6034DAEB" w14:textId="77777777" w:rsidR="00112B69" w:rsidRPr="00F45BD8" w:rsidRDefault="00112B69" w:rsidP="00175FC0">
            <w:pPr>
              <w:keepNext/>
              <w:keepLines/>
              <w:jc w:val="left"/>
              <w:rPr>
                <w:sz w:val="18"/>
              </w:rPr>
            </w:pPr>
            <w:r w:rsidRPr="00C371DB">
              <w:rPr>
                <w:sz w:val="18"/>
              </w:rPr>
              <w:t>Additionally,</w:t>
            </w:r>
            <w:r>
              <w:rPr>
                <w:rFonts w:eastAsiaTheme="minorEastAsia" w:hint="eastAsia"/>
                <w:sz w:val="18"/>
              </w:rPr>
              <w:t>DUT</w:t>
            </w:r>
            <w:r w:rsidRPr="00C371DB">
              <w:rPr>
                <w:sz w:val="18"/>
              </w:rPr>
              <w:t xml:space="preserve"> reset the registration attempt counter and enter the 5GMM-NULL</w:t>
            </w:r>
            <w:r>
              <w:rPr>
                <w:rFonts w:eastAsiaTheme="minorEastAsia" w:hint="eastAsia"/>
                <w:sz w:val="18"/>
              </w:rPr>
              <w:t xml:space="preserve"> </w:t>
            </w:r>
            <w:r w:rsidRPr="00015734">
              <w:rPr>
                <w:rFonts w:eastAsiaTheme="minorEastAsia"/>
                <w:sz w:val="18"/>
              </w:rPr>
              <w:t>state</w:t>
            </w:r>
            <w:r w:rsidRPr="00C371DB">
              <w:rPr>
                <w:sz w:val="18"/>
              </w:rPr>
              <w:t>.</w:t>
            </w:r>
          </w:p>
        </w:tc>
      </w:tr>
      <w:tr w:rsidR="00112B69" w:rsidRPr="00F45BD8" w14:paraId="3FC3AA3C"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56620AAC" w14:textId="77777777" w:rsidR="00112B69" w:rsidRPr="00F45BD8" w:rsidRDefault="00112B69" w:rsidP="00175FC0">
            <w:pPr>
              <w:keepNext/>
              <w:keepLines/>
            </w:pPr>
            <w:r w:rsidRPr="00F45BD8">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A405CDA" w14:textId="77777777" w:rsidR="00112B69" w:rsidRPr="00015734" w:rsidRDefault="00112B69" w:rsidP="00175FC0">
            <w:pPr>
              <w:keepNext/>
              <w:keepLines/>
              <w:jc w:val="left"/>
              <w:rPr>
                <w:rFonts w:eastAsiaTheme="minorEastAsia"/>
                <w:sz w:val="18"/>
              </w:rPr>
            </w:pPr>
            <w:r>
              <w:rPr>
                <w:rFonts w:eastAsiaTheme="minorEastAsia" w:hint="eastAsia"/>
                <w:sz w:val="18"/>
              </w:rPr>
              <w:t>Verify DUT attempt attach procedure for EPS services</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236CE0B" w14:textId="77777777" w:rsidR="00112B69" w:rsidRDefault="00112B69" w:rsidP="00175FC0">
            <w:pPr>
              <w:keepNext/>
              <w:keepLines/>
              <w:jc w:val="left"/>
              <w:rPr>
                <w:rFonts w:eastAsiaTheme="minorEastAsia"/>
                <w:sz w:val="18"/>
              </w:rPr>
            </w:pPr>
            <w:r>
              <w:rPr>
                <w:rFonts w:eastAsiaTheme="minorEastAsia" w:hint="eastAsia"/>
                <w:sz w:val="18"/>
              </w:rPr>
              <w:t xml:space="preserve">DUT sends  </w:t>
            </w:r>
            <w:r w:rsidRPr="00A22105">
              <w:rPr>
                <w:rFonts w:eastAsiaTheme="minorEastAsia"/>
                <w:sz w:val="18"/>
              </w:rPr>
              <w:t xml:space="preserve">ATTACH REQUEST </w:t>
            </w:r>
            <w:r>
              <w:rPr>
                <w:rFonts w:eastAsiaTheme="minorEastAsia" w:hint="eastAsia"/>
                <w:sz w:val="18"/>
              </w:rPr>
              <w:t xml:space="preserve">to the network and </w:t>
            </w:r>
            <w:r w:rsidRPr="00A22105">
              <w:rPr>
                <w:rFonts w:eastAsiaTheme="minorEastAsia"/>
                <w:sz w:val="18"/>
              </w:rPr>
              <w:t>set</w:t>
            </w:r>
            <w:r>
              <w:rPr>
                <w:rFonts w:eastAsiaTheme="minorEastAsia" w:hint="eastAsia"/>
                <w:sz w:val="18"/>
              </w:rPr>
              <w:t>s</w:t>
            </w:r>
            <w:r w:rsidRPr="00A22105">
              <w:rPr>
                <w:rFonts w:eastAsiaTheme="minorEastAsia"/>
                <w:sz w:val="18"/>
              </w:rPr>
              <w:t xml:space="preserve"> the N1</w:t>
            </w:r>
            <w:r>
              <w:rPr>
                <w:rFonts w:eastAsiaTheme="minorEastAsia" w:hint="eastAsia"/>
                <w:sz w:val="18"/>
              </w:rPr>
              <w:t xml:space="preserve"> </w:t>
            </w:r>
            <w:r w:rsidRPr="00A22105">
              <w:rPr>
                <w:rFonts w:eastAsiaTheme="minorEastAsia"/>
                <w:sz w:val="18"/>
              </w:rPr>
              <w:t xml:space="preserve">mode bit to "N1 mode not supported" </w:t>
            </w:r>
            <w:r>
              <w:rPr>
                <w:rFonts w:eastAsiaTheme="minorEastAsia"/>
                <w:sz w:val="18"/>
              </w:rPr>
              <w:t>in the UE network capability IE</w:t>
            </w:r>
            <w:r w:rsidRPr="00A22105">
              <w:rPr>
                <w:rFonts w:eastAsiaTheme="minorEastAsia"/>
                <w:sz w:val="18"/>
              </w:rPr>
              <w:t xml:space="preserve"> of the ATTACH REQUEST message</w:t>
            </w:r>
            <w:r>
              <w:rPr>
                <w:rFonts w:eastAsiaTheme="minorEastAsia" w:hint="eastAsia"/>
                <w:sz w:val="18"/>
              </w:rPr>
              <w:t>.</w:t>
            </w:r>
          </w:p>
          <w:p w14:paraId="6B8B5456" w14:textId="77777777" w:rsidR="00112B69" w:rsidRDefault="00112B69" w:rsidP="00175FC0">
            <w:pPr>
              <w:keepNext/>
              <w:keepLines/>
              <w:jc w:val="left"/>
              <w:rPr>
                <w:rFonts w:eastAsiaTheme="minorEastAsia"/>
                <w:bCs/>
                <w:sz w:val="18"/>
                <w:szCs w:val="18"/>
              </w:rPr>
            </w:pPr>
            <w:r w:rsidRPr="001409E9">
              <w:rPr>
                <w:bCs/>
                <w:sz w:val="18"/>
                <w:szCs w:val="18"/>
              </w:rPr>
              <w:t>Network sends ATTACH ACCEPT</w:t>
            </w:r>
            <w:r>
              <w:rPr>
                <w:rFonts w:eastAsiaTheme="minorEastAsia" w:hint="eastAsia"/>
                <w:bCs/>
                <w:sz w:val="18"/>
                <w:szCs w:val="18"/>
              </w:rPr>
              <w:t xml:space="preserve"> </w:t>
            </w:r>
            <w:r w:rsidRPr="001409E9">
              <w:rPr>
                <w:bCs/>
                <w:sz w:val="18"/>
                <w:szCs w:val="18"/>
              </w:rPr>
              <w:t>and ACTIVATE DEFAULT EPS BEARER CONTEXT REQUEST containing the APN and PDN type.</w:t>
            </w:r>
          </w:p>
          <w:p w14:paraId="5B2F4700" w14:textId="77777777" w:rsidR="00112B69" w:rsidRPr="00015734" w:rsidRDefault="00112B69" w:rsidP="00175FC0">
            <w:pPr>
              <w:snapToGrid w:val="0"/>
              <w:rPr>
                <w:rFonts w:eastAsiaTheme="minorEastAsia"/>
                <w:sz w:val="18"/>
              </w:rPr>
            </w:pPr>
            <w:r w:rsidRPr="001409E9">
              <w:rPr>
                <w:bCs/>
                <w:sz w:val="18"/>
                <w:szCs w:val="18"/>
              </w:rPr>
              <w:t xml:space="preserve">DUT sends </w:t>
            </w:r>
            <w:r>
              <w:rPr>
                <w:rFonts w:cs="Arial"/>
                <w:sz w:val="18"/>
                <w:szCs w:val="18"/>
              </w:rPr>
              <w:t>ATTACH COMPLETE</w:t>
            </w:r>
            <w:r>
              <w:rPr>
                <w:rFonts w:eastAsiaTheme="minorEastAsia" w:cs="Arial" w:hint="eastAsia"/>
                <w:sz w:val="18"/>
                <w:szCs w:val="18"/>
              </w:rPr>
              <w:t xml:space="preserve"> </w:t>
            </w:r>
            <w:r w:rsidRPr="001409E9">
              <w:rPr>
                <w:bCs/>
                <w:sz w:val="18"/>
                <w:szCs w:val="18"/>
              </w:rPr>
              <w:t>to the network</w:t>
            </w:r>
            <w:r>
              <w:rPr>
                <w:rFonts w:eastAsiaTheme="minorEastAsia" w:hint="eastAsia"/>
                <w:bCs/>
                <w:sz w:val="18"/>
                <w:szCs w:val="18"/>
              </w:rPr>
              <w:t xml:space="preserve"> and</w:t>
            </w:r>
            <w:r>
              <w:rPr>
                <w:rFonts w:eastAsiaTheme="minorEastAsia" w:hint="eastAsia"/>
                <w:sz w:val="18"/>
              </w:rPr>
              <w:t xml:space="preserve">successfully attach to </w:t>
            </w:r>
            <w:r w:rsidRPr="00015734">
              <w:rPr>
                <w:sz w:val="18"/>
              </w:rPr>
              <w:t>an E-UTRA cell</w:t>
            </w:r>
            <w:r>
              <w:rPr>
                <w:rFonts w:eastAsiaTheme="minorEastAsia" w:hint="eastAsia"/>
                <w:sz w:val="18"/>
              </w:rPr>
              <w:t>.</w:t>
            </w:r>
            <w:r w:rsidRPr="00015734">
              <w:rPr>
                <w:sz w:val="18"/>
              </w:rPr>
              <w:t xml:space="preserve"> </w:t>
            </w:r>
          </w:p>
        </w:tc>
      </w:tr>
    </w:tbl>
    <w:p w14:paraId="50669477" w14:textId="77777777" w:rsidR="00112B69" w:rsidRDefault="00112B69" w:rsidP="00112B69">
      <w:pPr>
        <w:pStyle w:val="Heading3"/>
      </w:pPr>
      <w:bookmarkStart w:id="48" w:name="_Toc13818634"/>
      <w:bookmarkStart w:id="49" w:name="_Toc220946516"/>
      <w:r>
        <w:rPr>
          <w:rFonts w:eastAsia="SimSun" w:hint="eastAsia"/>
          <w:lang w:val="en-US" w:eastAsia="zh-CN"/>
        </w:rPr>
        <w:t>10</w:t>
      </w:r>
      <w:r>
        <w:t>0.</w:t>
      </w:r>
      <w:r>
        <w:rPr>
          <w:lang w:val="en-US"/>
        </w:rPr>
        <w:t>2</w:t>
      </w:r>
      <w:r>
        <w:t>.4</w:t>
      </w:r>
      <w:r>
        <w:tab/>
        <w:t xml:space="preserve">Registration Reject, cause “#7 </w:t>
      </w:r>
      <w:r>
        <w:rPr>
          <w:lang w:val="en-US"/>
        </w:rPr>
        <w:t>5G</w:t>
      </w:r>
      <w:r>
        <w:t>S services not allowed”</w:t>
      </w:r>
      <w:bookmarkEnd w:id="49"/>
    </w:p>
    <w:p w14:paraId="0A5A7CD0" w14:textId="77777777" w:rsidR="00112B69" w:rsidRDefault="00112B69" w:rsidP="00112B69">
      <w:pPr>
        <w:pStyle w:val="H6"/>
      </w:pPr>
      <w:r>
        <w:t>Description</w:t>
      </w:r>
    </w:p>
    <w:p w14:paraId="4C72FA66" w14:textId="77777777" w:rsidR="00112B69" w:rsidRDefault="00112B69" w:rsidP="00112B69">
      <w:pPr>
        <w:rPr>
          <w:lang w:val="en-US"/>
        </w:rPr>
      </w:pPr>
      <w:r>
        <w:t>Check that UE correctly starts timer T3247 upon reception of non-integrity protected message and restart the registration procedure</w:t>
      </w:r>
    </w:p>
    <w:p w14:paraId="71FCF5CA" w14:textId="77777777" w:rsidR="00112B69" w:rsidRDefault="00112B69" w:rsidP="00112B69">
      <w:pPr>
        <w:rPr>
          <w:lang w:val="en-US"/>
        </w:rPr>
      </w:pPr>
    </w:p>
    <w:p w14:paraId="106E4551" w14:textId="77777777" w:rsidR="00112B69" w:rsidRDefault="00112B69" w:rsidP="00112B69">
      <w:pPr>
        <w:pStyle w:val="H6"/>
      </w:pPr>
      <w:r>
        <w:t>Related core specifications</w:t>
      </w:r>
    </w:p>
    <w:p w14:paraId="7165DC82" w14:textId="77777777" w:rsidR="00112B69" w:rsidRDefault="00112B69" w:rsidP="00112B69">
      <w:pPr>
        <w:rPr>
          <w:lang w:val="en-US"/>
        </w:rPr>
      </w:pPr>
      <w:r>
        <w:t>3GPP TS 24.</w:t>
      </w:r>
      <w:r>
        <w:rPr>
          <w:lang w:val="en-US"/>
        </w:rPr>
        <w:t>5</w:t>
      </w:r>
      <w:r>
        <w:t>01, clause 5.</w:t>
      </w:r>
      <w:r>
        <w:rPr>
          <w:rFonts w:hint="eastAsia"/>
          <w:lang w:val="en-US"/>
        </w:rPr>
        <w:t>3</w:t>
      </w:r>
      <w:r>
        <w:t>.</w:t>
      </w:r>
      <w:r>
        <w:rPr>
          <w:lang w:val="en-US"/>
        </w:rPr>
        <w:t>20.2</w:t>
      </w:r>
    </w:p>
    <w:p w14:paraId="6BC96E3F" w14:textId="77777777" w:rsidR="00112B69" w:rsidRDefault="00112B69" w:rsidP="00112B69">
      <w:pPr>
        <w:rPr>
          <w:lang w:val="en-US"/>
        </w:rPr>
      </w:pPr>
    </w:p>
    <w:p w14:paraId="29974D04" w14:textId="77777777" w:rsidR="00112B69" w:rsidRDefault="00112B69" w:rsidP="00112B69">
      <w:pPr>
        <w:pStyle w:val="H6"/>
      </w:pPr>
      <w:r>
        <w:t>Reason for test</w:t>
      </w:r>
    </w:p>
    <w:p w14:paraId="2C725C1C" w14:textId="77777777" w:rsidR="00112B69" w:rsidRDefault="00112B69" w:rsidP="00112B69">
      <w:pPr>
        <w:rPr>
          <w:lang w:val="en-US"/>
        </w:rPr>
      </w:pPr>
      <w:r>
        <w:t xml:space="preserve">To verify that the DUT behaves </w:t>
      </w:r>
      <w:r>
        <w:rPr>
          <w:lang w:val="en-US"/>
        </w:rPr>
        <w:t xml:space="preserve">correctly </w:t>
      </w:r>
      <w:r>
        <w:rPr>
          <w:rFonts w:hint="eastAsia"/>
          <w:lang w:val="en-US"/>
        </w:rPr>
        <w:t>after expiry of timer T3247.</w:t>
      </w:r>
    </w:p>
    <w:p w14:paraId="3A4466DA" w14:textId="77777777" w:rsidR="00112B69" w:rsidRDefault="00112B69" w:rsidP="00112B69">
      <w:pPr>
        <w:pStyle w:val="H6"/>
      </w:pPr>
    </w:p>
    <w:p w14:paraId="6D2A9A60" w14:textId="77777777" w:rsidR="00112B69" w:rsidRDefault="00112B69" w:rsidP="00112B69">
      <w:pPr>
        <w:pStyle w:val="H6"/>
      </w:pPr>
      <w:r>
        <w:t>Initial configuration</w:t>
      </w:r>
    </w:p>
    <w:p w14:paraId="16714545" w14:textId="77777777" w:rsidR="00112B69" w:rsidRDefault="00112B69" w:rsidP="00112B69">
      <w:pPr>
        <w:numPr>
          <w:ilvl w:val="0"/>
          <w:numId w:val="9"/>
        </w:numPr>
        <w:tabs>
          <w:tab w:val="clear" w:pos="785"/>
          <w:tab w:val="left" w:pos="426"/>
        </w:tabs>
        <w:spacing w:before="120" w:after="0"/>
        <w:ind w:left="426" w:hanging="426"/>
      </w:pPr>
      <w:r>
        <w:t>DUT is powered off</w:t>
      </w:r>
    </w:p>
    <w:p w14:paraId="127B2D3A" w14:textId="77777777" w:rsidR="00112B69" w:rsidRDefault="00112B69" w:rsidP="00112B69">
      <w:pPr>
        <w:numPr>
          <w:ilvl w:val="0"/>
          <w:numId w:val="9"/>
        </w:numPr>
        <w:tabs>
          <w:tab w:val="clear" w:pos="785"/>
          <w:tab w:val="left" w:pos="426"/>
        </w:tabs>
        <w:spacing w:before="120" w:after="0"/>
        <w:ind w:left="426" w:hanging="426"/>
      </w:pPr>
      <w:r>
        <w:t xml:space="preserve">Network does not allow </w:t>
      </w:r>
      <w:r>
        <w:rPr>
          <w:lang w:val="en-US"/>
        </w:rPr>
        <w:t>5G</w:t>
      </w:r>
      <w:r>
        <w:t xml:space="preserve">S services (e.g. this particular </w:t>
      </w:r>
      <w:r>
        <w:rPr>
          <w:rFonts w:hint="eastAsia"/>
          <w:lang w:val="en-US"/>
        </w:rPr>
        <w:t>SUP</w:t>
      </w:r>
      <w:r>
        <w:t xml:space="preserve">I is not provisioned for </w:t>
      </w:r>
      <w:r>
        <w:rPr>
          <w:rFonts w:hint="eastAsia"/>
          <w:lang w:val="en-US"/>
        </w:rPr>
        <w:t>5G</w:t>
      </w:r>
      <w:r>
        <w:t>S services)</w:t>
      </w:r>
    </w:p>
    <w:p w14:paraId="1A82D6A6" w14:textId="77777777" w:rsidR="00112B69" w:rsidRDefault="00112B69" w:rsidP="00112B69"/>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85"/>
        <w:gridCol w:w="4442"/>
      </w:tblGrid>
      <w:tr w:rsidR="00112B69" w14:paraId="234E369C" w14:textId="77777777" w:rsidTr="00175FC0">
        <w:tc>
          <w:tcPr>
            <w:tcW w:w="437" w:type="dxa"/>
            <w:shd w:val="clear" w:color="auto" w:fill="F2F2F2" w:themeFill="background1" w:themeFillShade="F2"/>
          </w:tcPr>
          <w:p w14:paraId="28716A35" w14:textId="77777777" w:rsidR="00112B69" w:rsidRDefault="00112B69" w:rsidP="00175FC0">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22044D2C" w14:textId="77777777" w:rsidR="00112B69" w:rsidRDefault="00112B69" w:rsidP="00175FC0">
            <w:pPr>
              <w:tabs>
                <w:tab w:val="left" w:pos="851"/>
              </w:tabs>
              <w:ind w:right="-1"/>
              <w:jc w:val="left"/>
              <w:rPr>
                <w:b/>
                <w:sz w:val="18"/>
                <w:szCs w:val="18"/>
              </w:rPr>
            </w:pPr>
            <w:r>
              <w:rPr>
                <w:b/>
                <w:sz w:val="18"/>
                <w:szCs w:val="18"/>
              </w:rPr>
              <w:t>Test procedure</w:t>
            </w:r>
          </w:p>
        </w:tc>
        <w:tc>
          <w:tcPr>
            <w:tcW w:w="4542" w:type="dxa"/>
            <w:shd w:val="clear" w:color="auto" w:fill="F2F2F2" w:themeFill="background1" w:themeFillShade="F2"/>
          </w:tcPr>
          <w:p w14:paraId="1A114344" w14:textId="77777777" w:rsidR="00112B69" w:rsidRDefault="00112B69" w:rsidP="00175FC0">
            <w:pPr>
              <w:pStyle w:val="H6"/>
              <w:ind w:right="-1"/>
              <w:rPr>
                <w:sz w:val="18"/>
                <w:szCs w:val="18"/>
              </w:rPr>
            </w:pPr>
            <w:r>
              <w:rPr>
                <w:sz w:val="18"/>
                <w:szCs w:val="18"/>
              </w:rPr>
              <w:t>Expected behaviour</w:t>
            </w:r>
          </w:p>
        </w:tc>
      </w:tr>
      <w:tr w:rsidR="00112B69" w14:paraId="256ECFBF" w14:textId="77777777" w:rsidTr="00175FC0">
        <w:tc>
          <w:tcPr>
            <w:tcW w:w="437" w:type="dxa"/>
            <w:shd w:val="clear" w:color="auto" w:fill="F2F2F2" w:themeFill="background1" w:themeFillShade="F2"/>
          </w:tcPr>
          <w:p w14:paraId="0A91CD46" w14:textId="77777777" w:rsidR="00112B69" w:rsidRDefault="00112B69" w:rsidP="00175FC0">
            <w:pPr>
              <w:tabs>
                <w:tab w:val="left" w:pos="851"/>
              </w:tabs>
              <w:ind w:right="-1"/>
              <w:jc w:val="left"/>
              <w:rPr>
                <w:sz w:val="18"/>
                <w:szCs w:val="18"/>
              </w:rPr>
            </w:pPr>
            <w:r>
              <w:rPr>
                <w:sz w:val="18"/>
                <w:szCs w:val="18"/>
              </w:rPr>
              <w:t>1</w:t>
            </w:r>
          </w:p>
        </w:tc>
        <w:tc>
          <w:tcPr>
            <w:tcW w:w="4263" w:type="dxa"/>
          </w:tcPr>
          <w:p w14:paraId="167CBEAA" w14:textId="77777777" w:rsidR="00112B69" w:rsidRDefault="00112B69" w:rsidP="00175FC0">
            <w:pPr>
              <w:rPr>
                <w:sz w:val="18"/>
                <w:szCs w:val="18"/>
              </w:rPr>
            </w:pPr>
            <w:r>
              <w:t>Power on the DUT</w:t>
            </w:r>
          </w:p>
        </w:tc>
        <w:tc>
          <w:tcPr>
            <w:tcW w:w="4542" w:type="dxa"/>
          </w:tcPr>
          <w:p w14:paraId="4AAB3721" w14:textId="77777777" w:rsidR="00112B69" w:rsidRDefault="00112B69" w:rsidP="00175FC0">
            <w:pPr>
              <w:rPr>
                <w:sz w:val="18"/>
                <w:szCs w:val="18"/>
              </w:rPr>
            </w:pPr>
            <w:r>
              <w:t>The DUT  attempts Registration procedure.</w:t>
            </w:r>
          </w:p>
        </w:tc>
      </w:tr>
      <w:tr w:rsidR="00112B69" w14:paraId="7E8ED148" w14:textId="77777777" w:rsidTr="00175FC0">
        <w:tc>
          <w:tcPr>
            <w:tcW w:w="437" w:type="dxa"/>
            <w:shd w:val="clear" w:color="auto" w:fill="F2F2F2" w:themeFill="background1" w:themeFillShade="F2"/>
          </w:tcPr>
          <w:p w14:paraId="2724954D" w14:textId="77777777" w:rsidR="00112B69" w:rsidRDefault="00112B69" w:rsidP="00175FC0">
            <w:pPr>
              <w:tabs>
                <w:tab w:val="left" w:pos="851"/>
              </w:tabs>
              <w:ind w:right="-1"/>
              <w:jc w:val="left"/>
              <w:rPr>
                <w:sz w:val="18"/>
                <w:szCs w:val="18"/>
              </w:rPr>
            </w:pPr>
            <w:r>
              <w:rPr>
                <w:sz w:val="18"/>
                <w:szCs w:val="18"/>
              </w:rPr>
              <w:t>2</w:t>
            </w:r>
          </w:p>
        </w:tc>
        <w:tc>
          <w:tcPr>
            <w:tcW w:w="4263" w:type="dxa"/>
          </w:tcPr>
          <w:p w14:paraId="41806651" w14:textId="77777777" w:rsidR="00112B69" w:rsidRDefault="00112B69" w:rsidP="00175FC0">
            <w:pPr>
              <w:jc w:val="left"/>
              <w:rPr>
                <w:sz w:val="18"/>
                <w:szCs w:val="18"/>
              </w:rPr>
            </w:pPr>
            <w:r>
              <w:t xml:space="preserve">Network sends REGISTRATION REJECT with EMM cause #7, </w:t>
            </w:r>
            <w:r>
              <w:rPr>
                <w:lang w:val="en-US"/>
              </w:rPr>
              <w:t>5G</w:t>
            </w:r>
            <w:r>
              <w:t>S services not allowed. The NAS message is not integrity protected</w:t>
            </w:r>
          </w:p>
        </w:tc>
        <w:tc>
          <w:tcPr>
            <w:tcW w:w="4542" w:type="dxa"/>
          </w:tcPr>
          <w:p w14:paraId="75E205DE" w14:textId="77777777" w:rsidR="00112B69" w:rsidRDefault="00112B69" w:rsidP="00175FC0">
            <w:r>
              <w:rPr>
                <w:lang w:val="en-US"/>
              </w:rPr>
              <w:t xml:space="preserve">DUT shall start T3247 timer </w:t>
            </w:r>
            <w:r w:rsidRPr="00621314">
              <w:rPr>
                <w:lang w:val="en-US"/>
              </w:rPr>
              <w:t>with a random value uniformly drawn from the range between 30</w:t>
            </w:r>
            <w:r>
              <w:rPr>
                <w:lang w:val="en-US"/>
              </w:rPr>
              <w:t xml:space="preserve"> </w:t>
            </w:r>
            <w:r w:rsidRPr="00621314">
              <w:rPr>
                <w:lang w:val="en-US"/>
              </w:rPr>
              <w:t>minutes and 60 minutes</w:t>
            </w:r>
          </w:p>
          <w:p w14:paraId="7B080AAF" w14:textId="77777777" w:rsidR="00112B69" w:rsidRDefault="00112B69" w:rsidP="00175FC0">
            <w:pPr>
              <w:jc w:val="left"/>
              <w:rPr>
                <w:sz w:val="18"/>
                <w:szCs w:val="18"/>
              </w:rPr>
            </w:pPr>
          </w:p>
        </w:tc>
      </w:tr>
      <w:tr w:rsidR="00112B69" w14:paraId="4B4620E8" w14:textId="77777777" w:rsidTr="00175FC0">
        <w:tc>
          <w:tcPr>
            <w:tcW w:w="437" w:type="dxa"/>
            <w:shd w:val="clear" w:color="auto" w:fill="F2F2F2" w:themeFill="background1" w:themeFillShade="F2"/>
          </w:tcPr>
          <w:p w14:paraId="47FFC525" w14:textId="77777777" w:rsidR="00112B69" w:rsidRDefault="00112B69" w:rsidP="00175FC0">
            <w:pPr>
              <w:tabs>
                <w:tab w:val="left" w:pos="851"/>
              </w:tabs>
              <w:ind w:right="-1"/>
              <w:jc w:val="left"/>
              <w:rPr>
                <w:sz w:val="18"/>
                <w:szCs w:val="18"/>
              </w:rPr>
            </w:pPr>
            <w:r>
              <w:rPr>
                <w:sz w:val="18"/>
                <w:szCs w:val="18"/>
              </w:rPr>
              <w:t>3</w:t>
            </w:r>
          </w:p>
        </w:tc>
        <w:tc>
          <w:tcPr>
            <w:tcW w:w="4263" w:type="dxa"/>
          </w:tcPr>
          <w:p w14:paraId="3A3AFE60" w14:textId="77777777" w:rsidR="00112B69" w:rsidRDefault="00112B69" w:rsidP="00175FC0">
            <w:pPr>
              <w:jc w:val="left"/>
              <w:rPr>
                <w:sz w:val="18"/>
                <w:szCs w:val="18"/>
              </w:rPr>
            </w:pPr>
            <w:r>
              <w:rPr>
                <w:lang w:val="en-US"/>
              </w:rPr>
              <w:t xml:space="preserve">Check </w:t>
            </w:r>
            <w:r>
              <w:t xml:space="preserve">whether the DUT tries to </w:t>
            </w:r>
            <w:r>
              <w:rPr>
                <w:lang w:val="en-US"/>
              </w:rPr>
              <w:t xml:space="preserve">initiate </w:t>
            </w:r>
            <w:r>
              <w:t>Registration</w:t>
            </w:r>
            <w:r>
              <w:rPr>
                <w:lang w:val="en-US"/>
              </w:rPr>
              <w:t xml:space="preserve"> </w:t>
            </w:r>
            <w:r>
              <w:t>procedure</w:t>
            </w:r>
            <w:r>
              <w:rPr>
                <w:lang w:val="en-US"/>
              </w:rPr>
              <w:t xml:space="preserve"> in 30-60 minutes  range after DUT receives Attach Reject message</w:t>
            </w:r>
            <w:r>
              <w:t>.</w:t>
            </w:r>
          </w:p>
        </w:tc>
        <w:tc>
          <w:tcPr>
            <w:tcW w:w="4542" w:type="dxa"/>
          </w:tcPr>
          <w:p w14:paraId="043D6BDD" w14:textId="77777777" w:rsidR="00112B69" w:rsidRDefault="00112B69" w:rsidP="00175FC0">
            <w:r>
              <w:t xml:space="preserve">DUT shall </w:t>
            </w:r>
            <w:r>
              <w:rPr>
                <w:lang w:val="en-US"/>
              </w:rPr>
              <w:t xml:space="preserve">initiate </w:t>
            </w:r>
            <w:r>
              <w:t>Registration</w:t>
            </w:r>
            <w:r>
              <w:rPr>
                <w:lang w:val="en-US"/>
              </w:rPr>
              <w:t xml:space="preserve"> procedure after T3247 expires</w:t>
            </w:r>
            <w:r>
              <w:t>.</w:t>
            </w:r>
          </w:p>
          <w:p w14:paraId="435FBF99" w14:textId="77777777" w:rsidR="00112B69" w:rsidRDefault="00112B69" w:rsidP="00175FC0">
            <w:pPr>
              <w:jc w:val="left"/>
              <w:rPr>
                <w:sz w:val="18"/>
                <w:szCs w:val="18"/>
              </w:rPr>
            </w:pPr>
          </w:p>
        </w:tc>
      </w:tr>
    </w:tbl>
    <w:p w14:paraId="5C693354" w14:textId="77777777" w:rsidR="00112B69" w:rsidRDefault="00112B69" w:rsidP="00112B69"/>
    <w:p w14:paraId="4AE30F8E" w14:textId="77777777" w:rsidR="00112B69" w:rsidRDefault="00112B69" w:rsidP="00112B69">
      <w:pPr>
        <w:pStyle w:val="NormalParagraph"/>
      </w:pPr>
    </w:p>
    <w:p w14:paraId="03D8A5F6" w14:textId="77777777" w:rsidR="00112B69" w:rsidRPr="00AC2F69" w:rsidRDefault="00112B69" w:rsidP="00112B69">
      <w:pPr>
        <w:pStyle w:val="Heading2"/>
      </w:pPr>
      <w:bookmarkStart w:id="50" w:name="_Toc220946517"/>
      <w:r w:rsidRPr="00AC2F69">
        <w:t>100.4</w:t>
      </w:r>
      <w:r w:rsidRPr="00AC2F69">
        <w:tab/>
      </w:r>
      <w:bookmarkEnd w:id="48"/>
      <w:r>
        <w:t>Void</w:t>
      </w:r>
      <w:bookmarkEnd w:id="50"/>
      <w:r w:rsidRPr="00AC2F69">
        <w:t xml:space="preserve"> </w:t>
      </w:r>
    </w:p>
    <w:p w14:paraId="29638D02" w14:textId="77777777" w:rsidR="00112B69" w:rsidRPr="009F7D67" w:rsidRDefault="00112B69" w:rsidP="00112B69">
      <w:bookmarkStart w:id="51" w:name="_Toc13818635"/>
      <w:r>
        <w:t>PLMN selection (EPC) t</w:t>
      </w:r>
      <w:r w:rsidRPr="009F7D67">
        <w:t>est cases have been transitioned to Annex D, section 59</w:t>
      </w:r>
    </w:p>
    <w:bookmarkEnd w:id="51"/>
    <w:p w14:paraId="6B2559DE" w14:textId="77777777" w:rsidR="00112B69" w:rsidRPr="00AC2F69" w:rsidRDefault="00112B69" w:rsidP="00112B69"/>
    <w:p w14:paraId="12F5992E" w14:textId="77777777" w:rsidR="00112B69" w:rsidRDefault="00112B69" w:rsidP="00112B69"/>
    <w:p w14:paraId="7302332E" w14:textId="77777777" w:rsidR="00112B69" w:rsidRDefault="00112B69" w:rsidP="00112B69"/>
    <w:p w14:paraId="367251C4" w14:textId="77777777" w:rsidR="00112B69" w:rsidRDefault="00112B69" w:rsidP="00112B69">
      <w:pPr>
        <w:pStyle w:val="Heading2"/>
      </w:pPr>
      <w:bookmarkStart w:id="52" w:name="_Toc530672811"/>
      <w:bookmarkStart w:id="53" w:name="_Toc220946518"/>
      <w:bookmarkEnd w:id="40"/>
      <w:r w:rsidRPr="00AC2F69">
        <w:rPr>
          <w:rFonts w:hint="eastAsia"/>
        </w:rPr>
        <w:t>10</w:t>
      </w:r>
      <w:r w:rsidRPr="00AC2F69">
        <w:t>0.</w:t>
      </w:r>
      <w:r w:rsidRPr="00AC2F69">
        <w:rPr>
          <w:rFonts w:hint="eastAsia"/>
        </w:rPr>
        <w:t>5</w:t>
      </w:r>
      <w:r w:rsidRPr="00AC2F69">
        <w:tab/>
      </w:r>
      <w:r>
        <w:t>Void</w:t>
      </w:r>
      <w:bookmarkEnd w:id="53"/>
    </w:p>
    <w:p w14:paraId="5AB78EF7" w14:textId="77777777" w:rsidR="00112B69" w:rsidRPr="00F104EE" w:rsidRDefault="00112B69" w:rsidP="00112B69">
      <w:r w:rsidRPr="00F104EE">
        <w:t>PLMN selection (</w:t>
      </w:r>
      <w:r>
        <w:rPr>
          <w:rFonts w:eastAsiaTheme="minorEastAsia" w:hint="eastAsia"/>
        </w:rPr>
        <w:t>5GC</w:t>
      </w:r>
      <w:r w:rsidRPr="00F104EE">
        <w:t>) test cases have been transitioned to Annex D, section 59-1</w:t>
      </w:r>
    </w:p>
    <w:p w14:paraId="4EF46D80" w14:textId="77777777" w:rsidR="00112B69" w:rsidRPr="009B7920" w:rsidRDefault="00112B69" w:rsidP="00112B69"/>
    <w:p w14:paraId="1219A430" w14:textId="77777777" w:rsidR="00112B69" w:rsidRPr="00AC2F69" w:rsidRDefault="00112B69" w:rsidP="00112B69">
      <w:pPr>
        <w:rPr>
          <w:rFonts w:eastAsia="PMingLiU"/>
        </w:rPr>
      </w:pPr>
    </w:p>
    <w:p w14:paraId="7CBC935C" w14:textId="77777777" w:rsidR="00112B69" w:rsidRDefault="00112B69" w:rsidP="00112B69">
      <w:pPr>
        <w:pStyle w:val="Heading2"/>
        <w:ind w:left="624" w:hanging="624"/>
      </w:pPr>
      <w:bookmarkStart w:id="54" w:name="_Toc220946519"/>
      <w:r>
        <w:t>100.6 Security Features</w:t>
      </w:r>
      <w:bookmarkEnd w:id="54"/>
    </w:p>
    <w:p w14:paraId="696E2D07" w14:textId="77777777" w:rsidR="00112B69" w:rsidRDefault="00112B69" w:rsidP="00112B69">
      <w:pPr>
        <w:pStyle w:val="Heading3"/>
        <w:ind w:left="851" w:hanging="851"/>
      </w:pPr>
      <w:bookmarkStart w:id="55" w:name="_Toc220946520"/>
      <w:r>
        <w:t>100.6.1 Advertisement of mandatory integrity and ciphering algorithms (5NR NSA)</w:t>
      </w:r>
      <w:bookmarkEnd w:id="55"/>
    </w:p>
    <w:p w14:paraId="42C24214" w14:textId="77777777" w:rsidR="00112B69" w:rsidRPr="00C52BAC" w:rsidRDefault="00112B69" w:rsidP="00112B69">
      <w:pPr>
        <w:pStyle w:val="H6"/>
      </w:pPr>
      <w:r w:rsidRPr="00C52BAC">
        <w:t>Description</w:t>
      </w:r>
    </w:p>
    <w:p w14:paraId="316DDF9E" w14:textId="77777777" w:rsidR="00112B69" w:rsidRDefault="00112B69" w:rsidP="00112B69">
      <w:pPr>
        <w:pStyle w:val="H6"/>
        <w:rPr>
          <w:b w:val="0"/>
        </w:rPr>
      </w:pPr>
      <w:r w:rsidRPr="00820F71">
        <w:rPr>
          <w:b w:val="0"/>
        </w:rPr>
        <w:t xml:space="preserve">To verify that MS </w:t>
      </w:r>
      <w:r>
        <w:rPr>
          <w:b w:val="0"/>
        </w:rPr>
        <w:t>includes mandatory 5G integrity and ciphering algorithms in “</w:t>
      </w:r>
      <w:r w:rsidRPr="000209DF">
        <w:rPr>
          <w:b w:val="0"/>
        </w:rPr>
        <w:t>UE additional security capability</w:t>
      </w:r>
      <w:r>
        <w:rPr>
          <w:b w:val="0"/>
        </w:rPr>
        <w:t>” IE</w:t>
      </w:r>
    </w:p>
    <w:p w14:paraId="5F288EE2" w14:textId="77777777" w:rsidR="00112B69" w:rsidRPr="00C52BAC" w:rsidRDefault="00112B69" w:rsidP="00112B69">
      <w:pPr>
        <w:pStyle w:val="H6"/>
      </w:pPr>
      <w:r w:rsidRPr="00C52BAC">
        <w:t>Reason for test</w:t>
      </w:r>
    </w:p>
    <w:p w14:paraId="31FE4FD1" w14:textId="77777777" w:rsidR="00112B69" w:rsidRDefault="00112B69" w:rsidP="00112B69">
      <w:pPr>
        <w:pStyle w:val="H6"/>
        <w:rPr>
          <w:b w:val="0"/>
        </w:rPr>
      </w:pPr>
      <w:r w:rsidRPr="00350972">
        <w:rPr>
          <w:b w:val="0"/>
        </w:rPr>
        <w:t xml:space="preserve">Several ciphering algorithms are supported by mobile stations and networks today. This test verifies that DUT complies with the </w:t>
      </w:r>
      <w:r>
        <w:rPr>
          <w:b w:val="0"/>
        </w:rPr>
        <w:t>mandatory requirements from 35.401</w:t>
      </w:r>
      <w:r w:rsidRPr="00350972">
        <w:rPr>
          <w:b w:val="0"/>
        </w:rPr>
        <w:t xml:space="preserve">  </w:t>
      </w:r>
      <w:r>
        <w:rPr>
          <w:b w:val="0"/>
        </w:rPr>
        <w:t>by advertising support of:</w:t>
      </w:r>
    </w:p>
    <w:p w14:paraId="0448C4FE" w14:textId="77777777" w:rsidR="00112B69" w:rsidRPr="004B3FBE" w:rsidRDefault="00112B69" w:rsidP="00112B69">
      <w:r w:rsidRPr="004B3FBE">
        <w:t>Integrity algorithms:</w:t>
      </w:r>
    </w:p>
    <w:p w14:paraId="76BA035C" w14:textId="77777777" w:rsidR="00112B69" w:rsidRPr="000209DF" w:rsidRDefault="00112B69" w:rsidP="00112B69">
      <w:pPr>
        <w:pStyle w:val="ListParagraph"/>
        <w:numPr>
          <w:ilvl w:val="0"/>
          <w:numId w:val="37"/>
        </w:numPr>
        <w:spacing w:after="200" w:line="276" w:lineRule="auto"/>
      </w:pPr>
      <w:r w:rsidRPr="000209DF">
        <w:t>128-NIA1 128-bit SNOW 3G based algorithm.</w:t>
      </w:r>
    </w:p>
    <w:p w14:paraId="591FDE60" w14:textId="77777777" w:rsidR="00112B69" w:rsidRPr="000209DF" w:rsidRDefault="00112B69" w:rsidP="00112B69">
      <w:pPr>
        <w:pStyle w:val="ListParagraph"/>
        <w:numPr>
          <w:ilvl w:val="0"/>
          <w:numId w:val="37"/>
        </w:numPr>
        <w:spacing w:after="200" w:line="276" w:lineRule="auto"/>
      </w:pPr>
      <w:r w:rsidRPr="000209DF">
        <w:t>128-NIA2 128-bit AES based algorithm</w:t>
      </w:r>
    </w:p>
    <w:p w14:paraId="36A2EFC1" w14:textId="77777777" w:rsidR="00112B69" w:rsidRPr="004B3FBE" w:rsidRDefault="00112B69" w:rsidP="00112B69">
      <w:r w:rsidRPr="004B3FBE">
        <w:lastRenderedPageBreak/>
        <w:t>Ciphering algorithms:</w:t>
      </w:r>
    </w:p>
    <w:p w14:paraId="23D481A7" w14:textId="77777777" w:rsidR="00112B69" w:rsidRPr="000209DF" w:rsidRDefault="00112B69" w:rsidP="00112B69">
      <w:pPr>
        <w:pStyle w:val="ListParagraph"/>
        <w:numPr>
          <w:ilvl w:val="0"/>
          <w:numId w:val="36"/>
        </w:numPr>
        <w:spacing w:after="200" w:line="276" w:lineRule="auto"/>
        <w:jc w:val="left"/>
      </w:pPr>
      <w:r w:rsidRPr="000209DF">
        <w:t>NEA0 Null ciphering algorithm.</w:t>
      </w:r>
    </w:p>
    <w:p w14:paraId="2A7EA289" w14:textId="77777777" w:rsidR="00112B69" w:rsidRPr="000209DF" w:rsidRDefault="00112B69" w:rsidP="00112B69">
      <w:pPr>
        <w:pStyle w:val="ListParagraph"/>
        <w:numPr>
          <w:ilvl w:val="0"/>
          <w:numId w:val="36"/>
        </w:numPr>
        <w:spacing w:after="200" w:line="276" w:lineRule="auto"/>
        <w:jc w:val="left"/>
      </w:pPr>
      <w:r w:rsidRPr="000209DF">
        <w:t>128-NEA1 128-bit SNOW 3G based algorithm.</w:t>
      </w:r>
    </w:p>
    <w:p w14:paraId="572E2474" w14:textId="77777777" w:rsidR="00112B69" w:rsidRPr="000209DF" w:rsidRDefault="00112B69" w:rsidP="00112B69">
      <w:pPr>
        <w:pStyle w:val="ListParagraph"/>
        <w:numPr>
          <w:ilvl w:val="0"/>
          <w:numId w:val="36"/>
        </w:numPr>
        <w:spacing w:after="200" w:line="276" w:lineRule="auto"/>
        <w:jc w:val="left"/>
      </w:pPr>
      <w:r w:rsidRPr="000209DF">
        <w:t>128-NEA2 128-bit AES based algorithm.</w:t>
      </w:r>
    </w:p>
    <w:p w14:paraId="2039694F" w14:textId="77777777" w:rsidR="00112B69" w:rsidRPr="000209DF" w:rsidRDefault="00112B69" w:rsidP="00112B69">
      <w:pPr>
        <w:jc w:val="left"/>
        <w:rPr>
          <w:lang w:val="en-US"/>
        </w:rPr>
      </w:pPr>
    </w:p>
    <w:p w14:paraId="5589B624" w14:textId="77777777" w:rsidR="00112B69" w:rsidRPr="004B3FBE" w:rsidRDefault="00112B69" w:rsidP="00112B69">
      <w:pPr>
        <w:jc w:val="left"/>
      </w:pPr>
      <w:r w:rsidRPr="004B3FBE">
        <w:t xml:space="preserve">Note: UEs shall implement </w:t>
      </w:r>
      <w:r>
        <w:t>N</w:t>
      </w:r>
      <w:r w:rsidRPr="004B3FBE">
        <w:t xml:space="preserve">IA0 for integrity protection of NAS and RRC signalling but is only allowed for unauthenticated emergency </w:t>
      </w:r>
      <w:r>
        <w:t>session</w:t>
      </w:r>
      <w:r w:rsidRPr="004B3FBE">
        <w:t xml:space="preserve"> </w:t>
      </w:r>
      <w:r>
        <w:t xml:space="preserve">and shall not be explicitly advertised.  </w:t>
      </w:r>
    </w:p>
    <w:p w14:paraId="1F1D76FF" w14:textId="77777777" w:rsidR="00112B69" w:rsidRPr="004B3FBE" w:rsidRDefault="00112B69" w:rsidP="00112B69">
      <w:pPr>
        <w:jc w:val="left"/>
      </w:pPr>
    </w:p>
    <w:p w14:paraId="486AC80A" w14:textId="77777777" w:rsidR="00112B69" w:rsidRPr="00C52BAC" w:rsidRDefault="00112B69" w:rsidP="00112B69">
      <w:pPr>
        <w:pStyle w:val="H6"/>
      </w:pPr>
      <w:r w:rsidRPr="00C52BAC">
        <w:t xml:space="preserve">Related </w:t>
      </w:r>
      <w:r>
        <w:t>3GPP core</w:t>
      </w:r>
      <w:r w:rsidRPr="00C52BAC">
        <w:t xml:space="preserve"> specifications</w:t>
      </w:r>
    </w:p>
    <w:p w14:paraId="4388F256" w14:textId="77777777" w:rsidR="00112B69" w:rsidRPr="00350972" w:rsidRDefault="00112B69" w:rsidP="00112B69">
      <w:pPr>
        <w:pStyle w:val="H6"/>
        <w:rPr>
          <w:b w:val="0"/>
        </w:rPr>
      </w:pPr>
      <w:r w:rsidRPr="00350972">
        <w:rPr>
          <w:b w:val="0"/>
        </w:rPr>
        <w:t>3GPP TS 24.301, 3GPP TS 3</w:t>
      </w:r>
      <w:r>
        <w:rPr>
          <w:b w:val="0"/>
        </w:rPr>
        <w:t>5</w:t>
      </w:r>
      <w:r w:rsidRPr="00350972">
        <w:rPr>
          <w:b w:val="0"/>
        </w:rPr>
        <w:t>.401</w:t>
      </w:r>
      <w:r>
        <w:rPr>
          <w:b w:val="0"/>
        </w:rPr>
        <w:t>, Chapter 5.2.2; Chapter 5.2.3</w:t>
      </w:r>
    </w:p>
    <w:p w14:paraId="77C5AAC0" w14:textId="77777777" w:rsidR="00112B69" w:rsidRPr="00C52BAC" w:rsidRDefault="00112B69" w:rsidP="00112B69">
      <w:pPr>
        <w:pStyle w:val="H6"/>
      </w:pPr>
      <w:r w:rsidRPr="00C52BAC">
        <w:t>Initial configuration</w:t>
      </w:r>
    </w:p>
    <w:p w14:paraId="75347BF6" w14:textId="77777777" w:rsidR="00112B69" w:rsidRDefault="00112B69" w:rsidP="00112B69">
      <w:pPr>
        <w:pStyle w:val="H6"/>
        <w:rPr>
          <w:b w:val="0"/>
        </w:rPr>
      </w:pPr>
      <w:r w:rsidRPr="00350972">
        <w:rPr>
          <w:b w:val="0"/>
        </w:rPr>
        <w:t>DUT is Powered OFF (or Flight Mode enabled).</w:t>
      </w:r>
    </w:p>
    <w:p w14:paraId="79848214" w14:textId="0B9AE54C" w:rsidR="00112B69" w:rsidRPr="000555D5" w:rsidRDefault="00112B69" w:rsidP="00112B69">
      <w:pPr>
        <w:pStyle w:val="H6"/>
        <w:rPr>
          <w:b w:val="0"/>
          <w:lang w:val="fr-FR"/>
        </w:rPr>
      </w:pPr>
      <w:r w:rsidRPr="000555D5">
        <w:rPr>
          <w:b w:val="0"/>
          <w:lang w:val="fr-FR"/>
        </w:rPr>
        <w:t xml:space="preserve">DUT supports </w:t>
      </w:r>
      <w:r>
        <w:rPr>
          <w:b w:val="0"/>
          <w:lang w:val="fr-FR"/>
        </w:rPr>
        <w:t>5G NSA</w:t>
      </w:r>
      <w:r w:rsidRPr="000555D5">
        <w:rPr>
          <w:b w:val="0"/>
          <w:lang w:val="fr-FR"/>
        </w:rPr>
        <w:t xml:space="preserve"> – EN-DC</w:t>
      </w:r>
    </w:p>
    <w:p w14:paraId="6B7F20E4" w14:textId="77777777" w:rsidR="00112B69" w:rsidRDefault="00112B69" w:rsidP="00112B69">
      <w:pPr>
        <w:pStyle w:val="H6"/>
      </w:pPr>
      <w:r w:rsidRPr="00C52BAC">
        <w:t>Test procedure</w:t>
      </w:r>
    </w:p>
    <w:tbl>
      <w:tblPr>
        <w:tblW w:w="928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3" w:type="dxa"/>
        </w:tblCellMar>
        <w:tblLook w:val="04A0" w:firstRow="1" w:lastRow="0" w:firstColumn="1" w:lastColumn="0" w:noHBand="0" w:noVBand="1"/>
      </w:tblPr>
      <w:tblGrid>
        <w:gridCol w:w="438"/>
        <w:gridCol w:w="4296"/>
        <w:gridCol w:w="4555"/>
      </w:tblGrid>
      <w:tr w:rsidR="00112B69" w:rsidRPr="00AC2F69" w14:paraId="31D04ABB"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071DACC3" w14:textId="77777777" w:rsidR="00112B69" w:rsidRPr="008E0894" w:rsidRDefault="00112B69" w:rsidP="00175FC0">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187977E7" w14:textId="77777777" w:rsidR="00112B69" w:rsidRPr="008E0894" w:rsidRDefault="00112B69" w:rsidP="00175FC0">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06F9A234" w14:textId="77777777" w:rsidR="00112B69" w:rsidRPr="008E0894" w:rsidRDefault="00112B69" w:rsidP="00175FC0">
            <w:pPr>
              <w:keepNext/>
              <w:keepLines/>
              <w:tabs>
                <w:tab w:val="left" w:pos="851"/>
              </w:tabs>
              <w:jc w:val="left"/>
              <w:rPr>
                <w:b/>
                <w:sz w:val="18"/>
                <w:szCs w:val="18"/>
                <w:lang w:eastAsia="en-GB"/>
              </w:rPr>
            </w:pPr>
            <w:r w:rsidRPr="008E0894">
              <w:rPr>
                <w:b/>
                <w:sz w:val="18"/>
                <w:szCs w:val="18"/>
                <w:lang w:eastAsia="en-GB"/>
              </w:rPr>
              <w:t>Expected behaviour</w:t>
            </w:r>
          </w:p>
        </w:tc>
      </w:tr>
      <w:tr w:rsidR="00112B69" w:rsidRPr="00AC2F69" w14:paraId="71533B21"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1ECFB75C" w14:textId="77777777" w:rsidR="00112B69" w:rsidRPr="00AC2F69" w:rsidRDefault="00112B69"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21BA0C94" w14:textId="77777777" w:rsidR="00112B69" w:rsidRPr="00E4212D" w:rsidRDefault="00112B69" w:rsidP="00175FC0">
            <w:r w:rsidRPr="00C52BAC">
              <w:t>Power ON DUT (or disable Flight Mode).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9816088" w14:textId="77777777" w:rsidR="00112B69" w:rsidRPr="00C52BAC" w:rsidRDefault="00112B69" w:rsidP="00175FC0">
            <w:r w:rsidRPr="00C52BAC">
              <w:t xml:space="preserve">DUT is successfully </w:t>
            </w:r>
            <w:r>
              <w:t>camping on the PLMN and starts regular registration procedure (</w:t>
            </w:r>
            <w:r w:rsidRPr="009B7009">
              <w:t>attach for EPS services only</w:t>
            </w:r>
            <w:r>
              <w:t xml:space="preserve"> or </w:t>
            </w:r>
            <w:r w:rsidRPr="009B7009">
              <w:t>attach for both EPS and non-EPS service</w:t>
            </w:r>
            <w:r>
              <w:t>s)</w:t>
            </w:r>
          </w:p>
          <w:p w14:paraId="73612848" w14:textId="77777777" w:rsidR="00112B69" w:rsidRPr="00384421" w:rsidRDefault="00112B69" w:rsidP="00175FC0">
            <w:pPr>
              <w:keepNext/>
              <w:keepLines/>
              <w:tabs>
                <w:tab w:val="left" w:pos="851"/>
              </w:tabs>
              <w:ind w:right="-1"/>
              <w:jc w:val="left"/>
              <w:rPr>
                <w:rFonts w:cs="Arial"/>
                <w:sz w:val="18"/>
                <w:szCs w:val="18"/>
              </w:rPr>
            </w:pPr>
          </w:p>
        </w:tc>
      </w:tr>
      <w:tr w:rsidR="00112B69" w:rsidRPr="00AC2F69" w14:paraId="4D933DA0"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21104D43" w14:textId="77777777" w:rsidR="00112B69" w:rsidRPr="00AC2F69" w:rsidRDefault="00112B69" w:rsidP="00175FC0">
            <w:pPr>
              <w:keepNext/>
              <w:keepLines/>
            </w:pP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0970C8F4" w14:textId="77777777" w:rsidR="00112B69" w:rsidRDefault="00112B69" w:rsidP="00175FC0">
            <w:pPr>
              <w:keepNext/>
              <w:keepLines/>
              <w:tabs>
                <w:tab w:val="left" w:pos="851"/>
              </w:tabs>
              <w:ind w:right="-1"/>
              <w:jc w:val="left"/>
            </w:pPr>
            <w:r w:rsidRPr="00C52BAC">
              <w:t>DUT sends an ATTACH REQUEST message to the network</w:t>
            </w:r>
            <w:r>
              <w:t>.</w:t>
            </w:r>
          </w:p>
          <w:p w14:paraId="46D9E24D" w14:textId="77777777" w:rsidR="00112B69" w:rsidRPr="00C52BAC" w:rsidRDefault="00112B69" w:rsidP="00175FC0"/>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2FCB7D83" w14:textId="77777777" w:rsidR="00112B69" w:rsidRDefault="00112B69" w:rsidP="00175FC0">
            <w:pPr>
              <w:keepNext/>
              <w:keepLines/>
              <w:tabs>
                <w:tab w:val="left" w:pos="851"/>
              </w:tabs>
              <w:ind w:right="-1"/>
              <w:jc w:val="left"/>
            </w:pPr>
            <w:r w:rsidRPr="00C52BAC">
              <w:t>Within ATTACH REQUEST message, confirm the</w:t>
            </w:r>
            <w:r>
              <w:t xml:space="preserve"> advertised integrity and ciphering algorithms included by the DUT in “</w:t>
            </w:r>
            <w:r>
              <w:rPr>
                <w:b/>
              </w:rPr>
              <w:t>“</w:t>
            </w:r>
            <w:r w:rsidRPr="000209DF">
              <w:t>UE additional security capability</w:t>
            </w:r>
            <w:r>
              <w:rPr>
                <w:b/>
              </w:rPr>
              <w:t xml:space="preserve"> </w:t>
            </w:r>
            <w:r w:rsidRPr="000209DF">
              <w:rPr>
                <w:bCs/>
              </w:rPr>
              <w:t>IE</w:t>
            </w:r>
            <w:r>
              <w:t xml:space="preserve">”. Encoding example at the end. </w:t>
            </w:r>
          </w:p>
          <w:p w14:paraId="2C9AE6C1" w14:textId="77777777" w:rsidR="00112B69" w:rsidRPr="00C52BAC" w:rsidRDefault="00112B69" w:rsidP="00175FC0">
            <w:pPr>
              <w:keepNext/>
              <w:keepLines/>
              <w:tabs>
                <w:tab w:val="left" w:pos="851"/>
              </w:tabs>
              <w:ind w:right="-1"/>
              <w:jc w:val="left"/>
            </w:pPr>
            <w:r w:rsidRPr="00C52BAC">
              <w:t>The network shall respond to the DUT with an ATTACH ACCEPT message</w:t>
            </w:r>
            <w:r>
              <w:t>.</w:t>
            </w:r>
          </w:p>
        </w:tc>
      </w:tr>
    </w:tbl>
    <w:p w14:paraId="24AFEFDB" w14:textId="77777777" w:rsidR="00112B69" w:rsidRDefault="00112B69" w:rsidP="00112B69">
      <w:pPr>
        <w:pStyle w:val="NormalParagraph"/>
        <w:rPr>
          <w:lang w:eastAsia="en-US" w:bidi="bn-BD"/>
        </w:rPr>
      </w:pPr>
    </w:p>
    <w:p w14:paraId="0C91580A" w14:textId="77777777" w:rsidR="00112B69" w:rsidRDefault="00112B69" w:rsidP="00112B69">
      <w:pPr>
        <w:pStyle w:val="NormalParagraph"/>
        <w:rPr>
          <w:lang w:eastAsia="en-US" w:bidi="bn-BD"/>
        </w:rPr>
      </w:pPr>
      <w:r>
        <w:rPr>
          <w:lang w:eastAsia="en-US" w:bidi="bn-BD"/>
        </w:rPr>
        <w:t>Encoding example:</w:t>
      </w:r>
    </w:p>
    <w:p w14:paraId="3EEB22F1" w14:textId="77777777" w:rsidR="00112B69" w:rsidRPr="006D4CC5" w:rsidRDefault="00112B69" w:rsidP="00112B69">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NAS EPS Mobility Management Message Type: Attach request (0x41)</w:t>
      </w:r>
    </w:p>
    <w:p w14:paraId="5DA850F0" w14:textId="77777777" w:rsidR="00112B69" w:rsidRPr="006D4CC5" w:rsidRDefault="00112B69" w:rsidP="00112B69">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w:t>
      </w:r>
    </w:p>
    <w:p w14:paraId="1D35FBC7"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ab/>
        <w:t>UE additional security capability</w:t>
      </w:r>
    </w:p>
    <w:p w14:paraId="3B08CD0C"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Element ID: 0x6f</w:t>
      </w:r>
    </w:p>
    <w:p w14:paraId="5BAF1156"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Length: 4</w:t>
      </w:r>
    </w:p>
    <w:p w14:paraId="6638F11F"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1... .... = 5G-EA0: Supported</w:t>
      </w:r>
    </w:p>
    <w:p w14:paraId="31872D25"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.1.. .... = 128-5G-EA1: Supported</w:t>
      </w:r>
    </w:p>
    <w:p w14:paraId="29DBBA16" w14:textId="77777777" w:rsidR="00112B69" w:rsidRPr="00B40BA6" w:rsidRDefault="00112B69" w:rsidP="00112B69">
      <w:pPr>
        <w:pStyle w:val="NormalParagraph"/>
        <w:spacing w:after="0"/>
        <w:rPr>
          <w:rFonts w:ascii="Courier New" w:hAnsi="Courier New" w:cs="Courier New"/>
          <w:sz w:val="20"/>
          <w:szCs w:val="20"/>
          <w:lang w:eastAsia="en-US" w:bidi="bn-BD"/>
        </w:rPr>
      </w:pPr>
      <w:r w:rsidRPr="08F305C5">
        <w:rPr>
          <w:rFonts w:ascii="Courier New" w:hAnsi="Courier New" w:cs="Courier New"/>
          <w:sz w:val="20"/>
          <w:szCs w:val="20"/>
          <w:lang w:eastAsia="en-US" w:bidi="bn-BD"/>
        </w:rPr>
        <w:t xml:space="preserve">        ..1. .... = 128-5G-EA2: Supported</w:t>
      </w:r>
    </w:p>
    <w:p w14:paraId="6D7EA911"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...1 .... = 128-5G-EA3: Supported</w:t>
      </w:r>
    </w:p>
    <w:p w14:paraId="2F28F188"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 0... = 5G-EA4: Not supported</w:t>
      </w:r>
    </w:p>
    <w:p w14:paraId="50C6A7BA"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 .0.. = 5G-EA5: Not supported</w:t>
      </w:r>
    </w:p>
    <w:p w14:paraId="701D62AF" w14:textId="77777777" w:rsidR="00112B69" w:rsidRPr="00B40BA6" w:rsidRDefault="00112B69" w:rsidP="00112B69">
      <w:pPr>
        <w:pStyle w:val="NormalParagraph"/>
        <w:spacing w:after="0"/>
        <w:rPr>
          <w:rFonts w:ascii="Courier New" w:hAnsi="Courier New" w:cs="Courier New"/>
          <w:sz w:val="20"/>
          <w:szCs w:val="20"/>
          <w:lang w:eastAsia="en-US" w:bidi="bn-BD"/>
        </w:rPr>
      </w:pPr>
      <w:r w:rsidRPr="08F305C5">
        <w:rPr>
          <w:rFonts w:ascii="Courier New" w:hAnsi="Courier New" w:cs="Courier New"/>
          <w:sz w:val="20"/>
          <w:szCs w:val="20"/>
          <w:lang w:eastAsia="en-US" w:bidi="bn-BD"/>
        </w:rPr>
        <w:t xml:space="preserve">        .... ..0. = 5G-EA6: Not supported</w:t>
      </w:r>
    </w:p>
    <w:p w14:paraId="325FC4CB"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 ...0 = 5G-EA7: Not supported</w:t>
      </w:r>
    </w:p>
    <w:p w14:paraId="1F0D64E8"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0... .... = 5G-EA8: Not supported</w:t>
      </w:r>
    </w:p>
    <w:p w14:paraId="5FE4E4DB"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.0.. .... = 5G-EA9: Not supported</w:t>
      </w:r>
    </w:p>
    <w:p w14:paraId="6B2C97D2" w14:textId="77777777" w:rsidR="00112B69" w:rsidRPr="00B40BA6" w:rsidRDefault="00112B69" w:rsidP="00112B69">
      <w:pPr>
        <w:pStyle w:val="NormalParagraph"/>
        <w:spacing w:after="0"/>
        <w:rPr>
          <w:rFonts w:ascii="Courier New" w:hAnsi="Courier New" w:cs="Courier New"/>
          <w:sz w:val="20"/>
          <w:szCs w:val="20"/>
          <w:lang w:eastAsia="en-US" w:bidi="bn-BD"/>
        </w:rPr>
      </w:pPr>
      <w:r w:rsidRPr="08F305C5">
        <w:rPr>
          <w:rFonts w:ascii="Courier New" w:hAnsi="Courier New" w:cs="Courier New"/>
          <w:sz w:val="20"/>
          <w:szCs w:val="20"/>
          <w:lang w:eastAsia="en-US" w:bidi="bn-BD"/>
        </w:rPr>
        <w:t xml:space="preserve">        ..0. .... = 5G-EA10: Not supported</w:t>
      </w:r>
    </w:p>
    <w:p w14:paraId="28C95391"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lastRenderedPageBreak/>
        <w:t xml:space="preserve">        ...0 .... = 5G-EA11: Not supported</w:t>
      </w:r>
    </w:p>
    <w:p w14:paraId="4E97BA51"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 0... = 5G-EA12: Not supported</w:t>
      </w:r>
    </w:p>
    <w:p w14:paraId="2DD38AB2"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 .0.. = 5G-EA13: Not supported</w:t>
      </w:r>
    </w:p>
    <w:p w14:paraId="277C9D44" w14:textId="77777777" w:rsidR="00112B69" w:rsidRPr="00B40BA6" w:rsidRDefault="00112B69" w:rsidP="00112B69">
      <w:pPr>
        <w:pStyle w:val="NormalParagraph"/>
        <w:spacing w:after="0"/>
        <w:rPr>
          <w:rFonts w:ascii="Courier New" w:hAnsi="Courier New" w:cs="Courier New"/>
          <w:sz w:val="20"/>
          <w:szCs w:val="20"/>
          <w:lang w:eastAsia="en-US" w:bidi="bn-BD"/>
        </w:rPr>
      </w:pPr>
      <w:r w:rsidRPr="08F305C5">
        <w:rPr>
          <w:rFonts w:ascii="Courier New" w:hAnsi="Courier New" w:cs="Courier New"/>
          <w:sz w:val="20"/>
          <w:szCs w:val="20"/>
          <w:lang w:eastAsia="en-US" w:bidi="bn-BD"/>
        </w:rPr>
        <w:t xml:space="preserve">        .... ..0. = 5G-EA14: Not supported</w:t>
      </w:r>
    </w:p>
    <w:p w14:paraId="72AA01EE"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 ...0 = 5G-EA15: Not supported</w:t>
      </w:r>
    </w:p>
    <w:p w14:paraId="7F190B8E"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0... .... = 5G-IA0: Not supported</w:t>
      </w:r>
    </w:p>
    <w:p w14:paraId="7EDD4FC7"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.1.. .... = 128-5G-IA1: Supported</w:t>
      </w:r>
    </w:p>
    <w:p w14:paraId="0B4A759D" w14:textId="77777777" w:rsidR="00112B69" w:rsidRPr="00B40BA6" w:rsidRDefault="00112B69" w:rsidP="00112B69">
      <w:pPr>
        <w:pStyle w:val="NormalParagraph"/>
        <w:spacing w:after="0"/>
        <w:rPr>
          <w:rFonts w:ascii="Courier New" w:hAnsi="Courier New" w:cs="Courier New"/>
          <w:sz w:val="20"/>
          <w:szCs w:val="20"/>
          <w:lang w:eastAsia="en-US" w:bidi="bn-BD"/>
        </w:rPr>
      </w:pPr>
      <w:r w:rsidRPr="08F305C5">
        <w:rPr>
          <w:rFonts w:ascii="Courier New" w:hAnsi="Courier New" w:cs="Courier New"/>
          <w:sz w:val="20"/>
          <w:szCs w:val="20"/>
          <w:lang w:eastAsia="en-US" w:bidi="bn-BD"/>
        </w:rPr>
        <w:t xml:space="preserve">        ..1. .... = 128-5G-IA2: Supported</w:t>
      </w:r>
    </w:p>
    <w:p w14:paraId="428EC64D"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...1 .... = 128-5G-IA3: Supported</w:t>
      </w:r>
    </w:p>
    <w:p w14:paraId="7A5A4FA3"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 0... = 5G-IA4: Not supported</w:t>
      </w:r>
    </w:p>
    <w:p w14:paraId="75AE0DFB"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 .0.. = 5G-IA5: Not supported</w:t>
      </w:r>
    </w:p>
    <w:p w14:paraId="315B5A6F" w14:textId="77777777" w:rsidR="00112B69" w:rsidRPr="00B40BA6" w:rsidRDefault="00112B69" w:rsidP="00112B69">
      <w:pPr>
        <w:pStyle w:val="NormalParagraph"/>
        <w:spacing w:after="0"/>
        <w:rPr>
          <w:rFonts w:ascii="Courier New" w:hAnsi="Courier New" w:cs="Courier New"/>
          <w:sz w:val="20"/>
          <w:szCs w:val="20"/>
          <w:lang w:eastAsia="en-US" w:bidi="bn-BD"/>
        </w:rPr>
      </w:pPr>
      <w:r w:rsidRPr="08F305C5">
        <w:rPr>
          <w:rFonts w:ascii="Courier New" w:hAnsi="Courier New" w:cs="Courier New"/>
          <w:sz w:val="20"/>
          <w:szCs w:val="20"/>
          <w:lang w:eastAsia="en-US" w:bidi="bn-BD"/>
        </w:rPr>
        <w:t xml:space="preserve">        .... ..0. = 5G-IA6: Not supported</w:t>
      </w:r>
    </w:p>
    <w:p w14:paraId="18A91EBB"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 ...0 = 5G-IA7: Not supported</w:t>
      </w:r>
    </w:p>
    <w:p w14:paraId="2B0CAD93"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0... .... = 5G-IA8: Not supported</w:t>
      </w:r>
    </w:p>
    <w:p w14:paraId="206B9860"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.0.. .... = 5G-IA9: Not supported</w:t>
      </w:r>
    </w:p>
    <w:p w14:paraId="5AC168A6" w14:textId="77777777" w:rsidR="00112B69" w:rsidRPr="00B40BA6" w:rsidRDefault="00112B69" w:rsidP="00112B69">
      <w:pPr>
        <w:pStyle w:val="NormalParagraph"/>
        <w:spacing w:after="0"/>
        <w:rPr>
          <w:rFonts w:ascii="Courier New" w:hAnsi="Courier New" w:cs="Courier New"/>
          <w:sz w:val="20"/>
          <w:szCs w:val="20"/>
          <w:lang w:eastAsia="en-US" w:bidi="bn-BD"/>
        </w:rPr>
      </w:pPr>
      <w:r w:rsidRPr="08F305C5">
        <w:rPr>
          <w:rFonts w:ascii="Courier New" w:hAnsi="Courier New" w:cs="Courier New"/>
          <w:sz w:val="20"/>
          <w:szCs w:val="20"/>
          <w:lang w:eastAsia="en-US" w:bidi="bn-BD"/>
        </w:rPr>
        <w:t xml:space="preserve">        ..0. .... = 5G-IA10: Not supported</w:t>
      </w:r>
    </w:p>
    <w:p w14:paraId="48D896F9"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...0 .... = 5G-IA11: Not supported</w:t>
      </w:r>
    </w:p>
    <w:p w14:paraId="3824B329"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 0... = 5G-IA12: Not supported</w:t>
      </w:r>
    </w:p>
    <w:p w14:paraId="72FA0A87" w14:textId="77777777" w:rsidR="00112B69" w:rsidRPr="00B40BA6"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 .0.. = 5G-IA13: Not supported</w:t>
      </w:r>
    </w:p>
    <w:p w14:paraId="7D72C6B0" w14:textId="77777777" w:rsidR="00112B69" w:rsidRPr="00B40BA6" w:rsidRDefault="00112B69" w:rsidP="00112B69">
      <w:pPr>
        <w:pStyle w:val="NormalParagraph"/>
        <w:spacing w:after="0"/>
        <w:rPr>
          <w:rFonts w:ascii="Courier New" w:hAnsi="Courier New" w:cs="Courier New"/>
          <w:sz w:val="20"/>
          <w:szCs w:val="20"/>
          <w:lang w:eastAsia="en-US" w:bidi="bn-BD"/>
        </w:rPr>
      </w:pPr>
      <w:r w:rsidRPr="08F305C5">
        <w:rPr>
          <w:rFonts w:ascii="Courier New" w:hAnsi="Courier New" w:cs="Courier New"/>
          <w:sz w:val="20"/>
          <w:szCs w:val="20"/>
          <w:lang w:eastAsia="en-US" w:bidi="bn-BD"/>
        </w:rPr>
        <w:t xml:space="preserve">        .... ..0. = 5G-IA14: Not supported</w:t>
      </w:r>
    </w:p>
    <w:p w14:paraId="373D52A3" w14:textId="77777777" w:rsidR="00112B69" w:rsidRDefault="00112B69" w:rsidP="00112B69">
      <w:pPr>
        <w:pStyle w:val="NormalParagraph"/>
        <w:spacing w:after="0"/>
        <w:rPr>
          <w:rFonts w:ascii="Courier New" w:hAnsi="Courier New" w:cs="Courier New"/>
          <w:sz w:val="20"/>
          <w:szCs w:val="20"/>
          <w:lang w:val="en-US" w:eastAsia="en-US" w:bidi="bn-BD"/>
        </w:rPr>
      </w:pPr>
      <w:r w:rsidRPr="00B40BA6">
        <w:rPr>
          <w:rFonts w:ascii="Courier New" w:hAnsi="Courier New" w:cs="Courier New"/>
          <w:sz w:val="20"/>
          <w:szCs w:val="20"/>
          <w:lang w:val="en-US" w:eastAsia="en-US" w:bidi="bn-BD"/>
        </w:rPr>
        <w:t xml:space="preserve">        .... ...0 = 5G-IA15: Not supported</w:t>
      </w:r>
    </w:p>
    <w:p w14:paraId="46980511" w14:textId="77777777" w:rsidR="00112B69" w:rsidRDefault="00112B69" w:rsidP="00112B69">
      <w:pPr>
        <w:pStyle w:val="NormalParagraph"/>
        <w:spacing w:after="0"/>
        <w:rPr>
          <w:rFonts w:ascii="Courier New" w:hAnsi="Courier New" w:cs="Courier New"/>
          <w:sz w:val="20"/>
          <w:szCs w:val="20"/>
          <w:lang w:val="en-US" w:eastAsia="en-US" w:bidi="bn-BD"/>
        </w:rPr>
      </w:pPr>
    </w:p>
    <w:p w14:paraId="51072C73" w14:textId="77777777" w:rsidR="00112B69" w:rsidRDefault="00112B69" w:rsidP="00112B69">
      <w:pPr>
        <w:pStyle w:val="Heading3"/>
        <w:ind w:left="851" w:hanging="851"/>
      </w:pPr>
      <w:bookmarkStart w:id="56" w:name="_Toc220946521"/>
      <w:r>
        <w:t>100.6.2 Advertisement of mandatory integrity and ciphering algorithms (5NR SA)</w:t>
      </w:r>
      <w:bookmarkEnd w:id="56"/>
    </w:p>
    <w:p w14:paraId="1B41185D" w14:textId="77777777" w:rsidR="00112B69" w:rsidRPr="00C52BAC" w:rsidRDefault="00112B69" w:rsidP="00112B69">
      <w:pPr>
        <w:pStyle w:val="H6"/>
      </w:pPr>
      <w:r w:rsidRPr="00C52BAC">
        <w:t>Description</w:t>
      </w:r>
    </w:p>
    <w:p w14:paraId="2B50606F" w14:textId="77777777" w:rsidR="00112B69" w:rsidRDefault="00112B69" w:rsidP="00112B69">
      <w:pPr>
        <w:pStyle w:val="H6"/>
        <w:rPr>
          <w:b w:val="0"/>
        </w:rPr>
      </w:pPr>
      <w:r w:rsidRPr="00820F71">
        <w:rPr>
          <w:b w:val="0"/>
        </w:rPr>
        <w:t xml:space="preserve">To verify that MS </w:t>
      </w:r>
      <w:r>
        <w:rPr>
          <w:b w:val="0"/>
        </w:rPr>
        <w:t>includes mandatory 5G integrity and ciphering algorithms in “</w:t>
      </w:r>
      <w:r w:rsidRPr="008B0AC3">
        <w:rPr>
          <w:b w:val="0"/>
        </w:rPr>
        <w:t>UE security capabilit</w:t>
      </w:r>
      <w:r>
        <w:rPr>
          <w:b w:val="0"/>
        </w:rPr>
        <w:t>y” IE</w:t>
      </w:r>
    </w:p>
    <w:p w14:paraId="45904217" w14:textId="77777777" w:rsidR="00112B69" w:rsidRPr="00C52BAC" w:rsidRDefault="00112B69" w:rsidP="00112B69">
      <w:pPr>
        <w:pStyle w:val="H6"/>
      </w:pPr>
      <w:r w:rsidRPr="00C52BAC">
        <w:t>Reason for test</w:t>
      </w:r>
    </w:p>
    <w:p w14:paraId="4A4435EF" w14:textId="77777777" w:rsidR="00112B69" w:rsidRDefault="00112B69" w:rsidP="00112B69">
      <w:pPr>
        <w:pStyle w:val="H6"/>
        <w:rPr>
          <w:b w:val="0"/>
        </w:rPr>
      </w:pPr>
      <w:r w:rsidRPr="00350972">
        <w:rPr>
          <w:b w:val="0"/>
        </w:rPr>
        <w:t xml:space="preserve">Several ciphering algorithms are supported by mobile stations and networks today. This test verifies that DUT complies with the </w:t>
      </w:r>
      <w:r>
        <w:rPr>
          <w:b w:val="0"/>
        </w:rPr>
        <w:t>mandatory requirements from 35.401</w:t>
      </w:r>
      <w:r w:rsidRPr="00350972">
        <w:rPr>
          <w:b w:val="0"/>
        </w:rPr>
        <w:t xml:space="preserve">  </w:t>
      </w:r>
      <w:r>
        <w:rPr>
          <w:b w:val="0"/>
        </w:rPr>
        <w:t>by advertising support of:</w:t>
      </w:r>
    </w:p>
    <w:p w14:paraId="35D5F9E7" w14:textId="77777777" w:rsidR="00112B69" w:rsidRPr="004B3FBE" w:rsidRDefault="00112B69" w:rsidP="00112B69">
      <w:r w:rsidRPr="004B3FBE">
        <w:t>Integrity algorithms:</w:t>
      </w:r>
    </w:p>
    <w:p w14:paraId="6CE0D1DB" w14:textId="77777777" w:rsidR="00112B69" w:rsidRPr="000209DF" w:rsidRDefault="00112B69" w:rsidP="00112B69">
      <w:pPr>
        <w:pStyle w:val="ListParagraph"/>
        <w:numPr>
          <w:ilvl w:val="0"/>
          <w:numId w:val="37"/>
        </w:numPr>
        <w:spacing w:after="200" w:line="276" w:lineRule="auto"/>
      </w:pPr>
      <w:r w:rsidRPr="000209DF">
        <w:t>128-NIA1 128-bit SNOW 3G based algorithm.</w:t>
      </w:r>
    </w:p>
    <w:p w14:paraId="07DFAE95" w14:textId="77777777" w:rsidR="00112B69" w:rsidRPr="000209DF" w:rsidRDefault="00112B69" w:rsidP="00112B69">
      <w:pPr>
        <w:pStyle w:val="ListParagraph"/>
        <w:numPr>
          <w:ilvl w:val="0"/>
          <w:numId w:val="37"/>
        </w:numPr>
        <w:spacing w:after="200" w:line="276" w:lineRule="auto"/>
      </w:pPr>
      <w:r w:rsidRPr="000209DF">
        <w:t>128-NIA2 128-bit AES based algorithm</w:t>
      </w:r>
    </w:p>
    <w:p w14:paraId="2B392C86" w14:textId="77777777" w:rsidR="00112B69" w:rsidRPr="004B3FBE" w:rsidRDefault="00112B69" w:rsidP="00112B69">
      <w:r w:rsidRPr="004B3FBE">
        <w:t>Ciphering algorithms:</w:t>
      </w:r>
    </w:p>
    <w:p w14:paraId="4B6DD277" w14:textId="77777777" w:rsidR="00112B69" w:rsidRPr="000209DF" w:rsidRDefault="00112B69" w:rsidP="00112B69">
      <w:pPr>
        <w:pStyle w:val="ListParagraph"/>
        <w:numPr>
          <w:ilvl w:val="0"/>
          <w:numId w:val="36"/>
        </w:numPr>
        <w:spacing w:after="200" w:line="276" w:lineRule="auto"/>
        <w:jc w:val="left"/>
      </w:pPr>
      <w:r w:rsidRPr="000209DF">
        <w:t>NEA0 Null ciphering algorithm.</w:t>
      </w:r>
    </w:p>
    <w:p w14:paraId="4F300B80" w14:textId="77777777" w:rsidR="00112B69" w:rsidRPr="000209DF" w:rsidRDefault="00112B69" w:rsidP="00112B69">
      <w:pPr>
        <w:pStyle w:val="ListParagraph"/>
        <w:numPr>
          <w:ilvl w:val="0"/>
          <w:numId w:val="36"/>
        </w:numPr>
        <w:spacing w:after="200" w:line="276" w:lineRule="auto"/>
        <w:jc w:val="left"/>
      </w:pPr>
      <w:r w:rsidRPr="000209DF">
        <w:t>128-NEA1 128-bit SNOW 3G based algorithm.</w:t>
      </w:r>
    </w:p>
    <w:p w14:paraId="01361967" w14:textId="77777777" w:rsidR="00112B69" w:rsidRPr="000209DF" w:rsidRDefault="00112B69" w:rsidP="00112B69">
      <w:pPr>
        <w:pStyle w:val="ListParagraph"/>
        <w:numPr>
          <w:ilvl w:val="0"/>
          <w:numId w:val="36"/>
        </w:numPr>
        <w:spacing w:after="200" w:line="276" w:lineRule="auto"/>
        <w:jc w:val="left"/>
      </w:pPr>
      <w:r w:rsidRPr="000209DF">
        <w:t>128-NEA2 128-bit AES based algorithm.</w:t>
      </w:r>
    </w:p>
    <w:p w14:paraId="1379271D" w14:textId="77777777" w:rsidR="00112B69" w:rsidRPr="000209DF" w:rsidRDefault="00112B69" w:rsidP="00112B69">
      <w:pPr>
        <w:jc w:val="left"/>
        <w:rPr>
          <w:lang w:val="en-US"/>
        </w:rPr>
      </w:pPr>
    </w:p>
    <w:p w14:paraId="29DE3AD6" w14:textId="77777777" w:rsidR="00112B69" w:rsidRPr="004B3FBE" w:rsidRDefault="00112B69" w:rsidP="00112B69">
      <w:pPr>
        <w:jc w:val="left"/>
      </w:pPr>
      <w:r w:rsidRPr="004B3FBE">
        <w:t xml:space="preserve">Note: UEs shall implement </w:t>
      </w:r>
      <w:r>
        <w:t>N</w:t>
      </w:r>
      <w:r w:rsidRPr="004B3FBE">
        <w:t xml:space="preserve">IA0 for integrity protection of NAS and RRC signalling but is only allowed for unauthenticated emergency </w:t>
      </w:r>
      <w:r>
        <w:t>session</w:t>
      </w:r>
      <w:r w:rsidRPr="004B3FBE">
        <w:t xml:space="preserve"> </w:t>
      </w:r>
      <w:r>
        <w:t xml:space="preserve">and shall not be explicitly advertised.  </w:t>
      </w:r>
    </w:p>
    <w:p w14:paraId="4D83E4AB" w14:textId="77777777" w:rsidR="00112B69" w:rsidRPr="004B3FBE" w:rsidRDefault="00112B69" w:rsidP="00112B69">
      <w:pPr>
        <w:jc w:val="left"/>
      </w:pPr>
    </w:p>
    <w:p w14:paraId="57E849CD" w14:textId="77777777" w:rsidR="00112B69" w:rsidRPr="00C52BAC" w:rsidRDefault="00112B69" w:rsidP="00112B69">
      <w:pPr>
        <w:pStyle w:val="H6"/>
      </w:pPr>
      <w:r w:rsidRPr="00C52BAC">
        <w:lastRenderedPageBreak/>
        <w:t xml:space="preserve">Related </w:t>
      </w:r>
      <w:r>
        <w:t>3GPP core</w:t>
      </w:r>
      <w:r w:rsidRPr="00C52BAC">
        <w:t xml:space="preserve"> specifications</w:t>
      </w:r>
    </w:p>
    <w:p w14:paraId="05641F2F" w14:textId="77777777" w:rsidR="00112B69" w:rsidRPr="00350972" w:rsidRDefault="00112B69" w:rsidP="00112B69">
      <w:pPr>
        <w:pStyle w:val="H6"/>
        <w:rPr>
          <w:b w:val="0"/>
        </w:rPr>
      </w:pPr>
      <w:r w:rsidRPr="00350972">
        <w:rPr>
          <w:b w:val="0"/>
        </w:rPr>
        <w:t>3GPP TS 24.301, 3GPP TS 3</w:t>
      </w:r>
      <w:r>
        <w:rPr>
          <w:b w:val="0"/>
        </w:rPr>
        <w:t>5</w:t>
      </w:r>
      <w:r w:rsidRPr="00350972">
        <w:rPr>
          <w:b w:val="0"/>
        </w:rPr>
        <w:t>.401</w:t>
      </w:r>
      <w:r>
        <w:rPr>
          <w:b w:val="0"/>
        </w:rPr>
        <w:t>, Chapter 5.2.2; Chapter 5.2.3</w:t>
      </w:r>
    </w:p>
    <w:p w14:paraId="6D0CFC27" w14:textId="77777777" w:rsidR="00112B69" w:rsidRPr="00C52BAC" w:rsidRDefault="00112B69" w:rsidP="00112B69">
      <w:pPr>
        <w:pStyle w:val="H6"/>
      </w:pPr>
      <w:r w:rsidRPr="00C52BAC">
        <w:t>Initial configuration</w:t>
      </w:r>
    </w:p>
    <w:p w14:paraId="26325935" w14:textId="77777777" w:rsidR="00112B69" w:rsidRDefault="00112B69" w:rsidP="00112B69">
      <w:pPr>
        <w:pStyle w:val="H6"/>
        <w:rPr>
          <w:b w:val="0"/>
        </w:rPr>
      </w:pPr>
      <w:r w:rsidRPr="00350972">
        <w:rPr>
          <w:b w:val="0"/>
        </w:rPr>
        <w:t>DUT is Powered OFF (or Flight Mode enabled).</w:t>
      </w:r>
    </w:p>
    <w:p w14:paraId="7495159A" w14:textId="573FD8CE" w:rsidR="00112B69" w:rsidRPr="000209DF" w:rsidRDefault="00112B69" w:rsidP="00112B69">
      <w:pPr>
        <w:pStyle w:val="H6"/>
        <w:rPr>
          <w:b w:val="0"/>
        </w:rPr>
      </w:pPr>
      <w:r w:rsidRPr="000209DF">
        <w:rPr>
          <w:b w:val="0"/>
        </w:rPr>
        <w:t xml:space="preserve">DUT supports </w:t>
      </w:r>
      <w:r>
        <w:rPr>
          <w:b w:val="0"/>
        </w:rPr>
        <w:t>5G SA</w:t>
      </w:r>
    </w:p>
    <w:p w14:paraId="166A9C80" w14:textId="77777777" w:rsidR="00112B69" w:rsidRDefault="00112B69" w:rsidP="00112B69">
      <w:pPr>
        <w:pStyle w:val="H6"/>
      </w:pPr>
      <w:r w:rsidRPr="00C52BAC">
        <w:t>Test procedure</w:t>
      </w:r>
    </w:p>
    <w:tbl>
      <w:tblPr>
        <w:tblW w:w="928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3" w:type="dxa"/>
        </w:tblCellMar>
        <w:tblLook w:val="04A0" w:firstRow="1" w:lastRow="0" w:firstColumn="1" w:lastColumn="0" w:noHBand="0" w:noVBand="1"/>
      </w:tblPr>
      <w:tblGrid>
        <w:gridCol w:w="438"/>
        <w:gridCol w:w="4296"/>
        <w:gridCol w:w="4555"/>
      </w:tblGrid>
      <w:tr w:rsidR="00112B69" w:rsidRPr="00AC2F69" w14:paraId="25F854BB"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13028F2D" w14:textId="77777777" w:rsidR="00112B69" w:rsidRPr="008E0894" w:rsidRDefault="00112B69" w:rsidP="00175FC0">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643B7F6C" w14:textId="77777777" w:rsidR="00112B69" w:rsidRPr="008E0894" w:rsidRDefault="00112B69" w:rsidP="00175FC0">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5994366A" w14:textId="77777777" w:rsidR="00112B69" w:rsidRPr="008E0894" w:rsidRDefault="00112B69" w:rsidP="00175FC0">
            <w:pPr>
              <w:keepNext/>
              <w:keepLines/>
              <w:tabs>
                <w:tab w:val="left" w:pos="851"/>
              </w:tabs>
              <w:jc w:val="left"/>
              <w:rPr>
                <w:b/>
                <w:sz w:val="18"/>
                <w:szCs w:val="18"/>
                <w:lang w:eastAsia="en-GB"/>
              </w:rPr>
            </w:pPr>
            <w:r w:rsidRPr="008E0894">
              <w:rPr>
                <w:b/>
                <w:sz w:val="18"/>
                <w:szCs w:val="18"/>
                <w:lang w:eastAsia="en-GB"/>
              </w:rPr>
              <w:t>Expected behaviour</w:t>
            </w:r>
          </w:p>
        </w:tc>
      </w:tr>
      <w:tr w:rsidR="00112B69" w:rsidRPr="00AC2F69" w14:paraId="32295B6B"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42D743B4" w14:textId="77777777" w:rsidR="00112B69" w:rsidRPr="00AC2F69" w:rsidRDefault="00112B69"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574D2BF4" w14:textId="77777777" w:rsidR="00112B69" w:rsidRPr="00E4212D" w:rsidRDefault="00112B69" w:rsidP="00175FC0">
            <w:r w:rsidRPr="00C52BAC">
              <w:t>Power ON DUT (or disable Flight Mode).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469C0822" w14:textId="77777777" w:rsidR="00112B69" w:rsidRPr="00C52BAC" w:rsidRDefault="00112B69" w:rsidP="00175FC0">
            <w:r w:rsidRPr="00C52BAC">
              <w:t xml:space="preserve">DUT is successfully </w:t>
            </w:r>
            <w:r>
              <w:t>camping on the PLMN and starts regular registration procedure (</w:t>
            </w:r>
            <w:r w:rsidRPr="008B0AC3">
              <w:t>initial registration</w:t>
            </w:r>
            <w:r>
              <w:t>)</w:t>
            </w:r>
          </w:p>
          <w:p w14:paraId="6AF0C7AE" w14:textId="77777777" w:rsidR="00112B69" w:rsidRPr="00384421" w:rsidRDefault="00112B69" w:rsidP="00175FC0">
            <w:pPr>
              <w:keepNext/>
              <w:keepLines/>
              <w:tabs>
                <w:tab w:val="left" w:pos="851"/>
              </w:tabs>
              <w:ind w:right="-1"/>
              <w:jc w:val="left"/>
              <w:rPr>
                <w:rFonts w:cs="Arial"/>
                <w:sz w:val="18"/>
                <w:szCs w:val="18"/>
              </w:rPr>
            </w:pPr>
          </w:p>
        </w:tc>
      </w:tr>
      <w:tr w:rsidR="00112B69" w:rsidRPr="00AC2F69" w14:paraId="47663DBB"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77A4DF6D" w14:textId="77777777" w:rsidR="00112B69" w:rsidRPr="00AC2F69" w:rsidRDefault="00112B69" w:rsidP="00175FC0">
            <w:pPr>
              <w:keepNext/>
              <w:keepLines/>
            </w:pP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0B1C4459" w14:textId="77777777" w:rsidR="00112B69" w:rsidRDefault="00112B69" w:rsidP="00175FC0">
            <w:pPr>
              <w:keepNext/>
              <w:keepLines/>
              <w:tabs>
                <w:tab w:val="left" w:pos="851"/>
              </w:tabs>
              <w:ind w:right="-1"/>
              <w:jc w:val="left"/>
            </w:pPr>
            <w:r w:rsidRPr="00C52BAC">
              <w:t xml:space="preserve">DUT sends an </w:t>
            </w:r>
            <w:r>
              <w:t>REGISTRATION</w:t>
            </w:r>
            <w:r w:rsidRPr="00C52BAC">
              <w:t xml:space="preserve"> REQUEST message to the network</w:t>
            </w:r>
            <w:r>
              <w:t>.</w:t>
            </w:r>
          </w:p>
          <w:p w14:paraId="5676C599" w14:textId="77777777" w:rsidR="00112B69" w:rsidRPr="00C52BAC" w:rsidRDefault="00112B69" w:rsidP="00175FC0"/>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2587726C" w14:textId="77777777" w:rsidR="00112B69" w:rsidRDefault="00112B69" w:rsidP="00175FC0">
            <w:pPr>
              <w:keepNext/>
              <w:keepLines/>
              <w:tabs>
                <w:tab w:val="left" w:pos="851"/>
              </w:tabs>
              <w:ind w:right="-1"/>
              <w:jc w:val="left"/>
            </w:pPr>
            <w:r w:rsidRPr="00C52BAC">
              <w:t xml:space="preserve">Within </w:t>
            </w:r>
            <w:r>
              <w:t xml:space="preserve">REGISTRATION </w:t>
            </w:r>
            <w:r w:rsidRPr="00C52BAC">
              <w:t>REQUEST message, confirm the</w:t>
            </w:r>
            <w:r>
              <w:t xml:space="preserve"> advertised integrity and ciphering algorithms included by the DUT in “</w:t>
            </w:r>
            <w:r>
              <w:rPr>
                <w:b/>
              </w:rPr>
              <w:t>“</w:t>
            </w:r>
            <w:r w:rsidRPr="008B0AC3">
              <w:t>UE security capabilit</w:t>
            </w:r>
            <w:r>
              <w:t xml:space="preserve">y </w:t>
            </w:r>
            <w:r w:rsidRPr="000209DF">
              <w:rPr>
                <w:bCs/>
              </w:rPr>
              <w:t>IE</w:t>
            </w:r>
            <w:r>
              <w:t xml:space="preserve">”. Encoding example at the end. </w:t>
            </w:r>
          </w:p>
          <w:p w14:paraId="583D6C07" w14:textId="77777777" w:rsidR="00112B69" w:rsidRPr="00C52BAC" w:rsidRDefault="00112B69" w:rsidP="00175FC0">
            <w:pPr>
              <w:keepNext/>
              <w:keepLines/>
              <w:tabs>
                <w:tab w:val="left" w:pos="851"/>
              </w:tabs>
              <w:ind w:right="-1"/>
              <w:jc w:val="left"/>
            </w:pPr>
            <w:r w:rsidRPr="00C52BAC">
              <w:t xml:space="preserve">The network shall respond to the DUT with an </w:t>
            </w:r>
            <w:r>
              <w:t>REGISTRATION</w:t>
            </w:r>
            <w:r w:rsidRPr="00C52BAC">
              <w:t xml:space="preserve"> ACCEPT message</w:t>
            </w:r>
            <w:r>
              <w:t>.</w:t>
            </w:r>
          </w:p>
        </w:tc>
      </w:tr>
    </w:tbl>
    <w:p w14:paraId="385B0C12" w14:textId="77777777" w:rsidR="00112B69" w:rsidRDefault="00112B69" w:rsidP="00112B69">
      <w:pPr>
        <w:pStyle w:val="NormalParagraph"/>
        <w:rPr>
          <w:lang w:eastAsia="en-US" w:bidi="bn-BD"/>
        </w:rPr>
      </w:pPr>
      <w:r>
        <w:rPr>
          <w:lang w:eastAsia="en-US" w:bidi="bn-BD"/>
        </w:rPr>
        <w:t>Encoding example:</w:t>
      </w:r>
    </w:p>
    <w:p w14:paraId="17EADFEA" w14:textId="77777777" w:rsidR="00112B69" w:rsidRPr="006D4CC5" w:rsidRDefault="00112B69" w:rsidP="00112B69">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NAS EPS Mobility Management Message Type: Attach request (0x41)</w:t>
      </w:r>
    </w:p>
    <w:p w14:paraId="289CD187" w14:textId="77777777" w:rsidR="00112B69" w:rsidRPr="006D4CC5" w:rsidRDefault="00112B69" w:rsidP="00112B69">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w:t>
      </w:r>
    </w:p>
    <w:p w14:paraId="231EE064" w14:textId="77777777" w:rsidR="00112B69" w:rsidRPr="00E1061A" w:rsidRDefault="00112B69" w:rsidP="00112B69">
      <w:pPr>
        <w:pStyle w:val="NormalParagraph"/>
        <w:spacing w:after="0"/>
        <w:rPr>
          <w:rFonts w:ascii="Courier New" w:hAnsi="Courier New" w:cs="Courier New"/>
          <w:sz w:val="20"/>
          <w:szCs w:val="20"/>
          <w:lang w:val="en-US" w:eastAsia="en-US" w:bidi="bn-BD"/>
        </w:rPr>
      </w:pPr>
      <w:r w:rsidRPr="00E1061A">
        <w:rPr>
          <w:rFonts w:ascii="Courier New" w:hAnsi="Courier New" w:cs="Courier New"/>
          <w:sz w:val="20"/>
          <w:szCs w:val="20"/>
          <w:lang w:val="en-US" w:eastAsia="en-US" w:bidi="bn-BD"/>
        </w:rPr>
        <w:t xml:space="preserve">        UE security capability</w:t>
      </w:r>
    </w:p>
    <w:p w14:paraId="72932694" w14:textId="77777777" w:rsidR="00112B69" w:rsidRPr="00E1061A" w:rsidRDefault="00112B69" w:rsidP="00112B69">
      <w:pPr>
        <w:pStyle w:val="NormalParagraph"/>
        <w:spacing w:after="0"/>
        <w:rPr>
          <w:rFonts w:ascii="Courier New" w:hAnsi="Courier New" w:cs="Courier New"/>
          <w:sz w:val="20"/>
          <w:szCs w:val="20"/>
          <w:lang w:val="en-US" w:eastAsia="en-US" w:bidi="bn-BD"/>
        </w:rPr>
      </w:pPr>
      <w:r w:rsidRPr="00E1061A">
        <w:rPr>
          <w:rFonts w:ascii="Courier New" w:hAnsi="Courier New" w:cs="Courier New"/>
          <w:sz w:val="20"/>
          <w:szCs w:val="20"/>
          <w:lang w:val="en-US" w:eastAsia="en-US" w:bidi="bn-BD"/>
        </w:rPr>
        <w:t xml:space="preserve">            Element ID: 0x2e</w:t>
      </w:r>
    </w:p>
    <w:p w14:paraId="123BFC32" w14:textId="77777777" w:rsidR="00112B69" w:rsidRPr="00E1061A" w:rsidRDefault="00112B69" w:rsidP="00112B69">
      <w:pPr>
        <w:pStyle w:val="NormalParagraph"/>
        <w:spacing w:after="0"/>
        <w:rPr>
          <w:rFonts w:ascii="Courier New" w:hAnsi="Courier New" w:cs="Courier New"/>
          <w:sz w:val="20"/>
          <w:szCs w:val="20"/>
          <w:lang w:val="en-US" w:eastAsia="en-US" w:bidi="bn-BD"/>
        </w:rPr>
      </w:pPr>
      <w:r w:rsidRPr="00E1061A">
        <w:rPr>
          <w:rFonts w:ascii="Courier New" w:hAnsi="Courier New" w:cs="Courier New"/>
          <w:sz w:val="20"/>
          <w:szCs w:val="20"/>
          <w:lang w:val="en-US" w:eastAsia="en-US" w:bidi="bn-BD"/>
        </w:rPr>
        <w:t xml:space="preserve">            Length: </w:t>
      </w:r>
      <w:r>
        <w:rPr>
          <w:rFonts w:ascii="Courier New" w:hAnsi="Courier New" w:cs="Courier New"/>
          <w:sz w:val="20"/>
          <w:szCs w:val="20"/>
          <w:lang w:val="en-US" w:eastAsia="en-US" w:bidi="bn-BD"/>
        </w:rPr>
        <w:t>2</w:t>
      </w:r>
    </w:p>
    <w:p w14:paraId="2246CA88" w14:textId="77777777" w:rsidR="00112B69" w:rsidRPr="00E1061A" w:rsidRDefault="00112B69" w:rsidP="00112B69">
      <w:pPr>
        <w:pStyle w:val="NormalParagraph"/>
        <w:spacing w:after="0"/>
        <w:rPr>
          <w:rFonts w:ascii="Courier New" w:hAnsi="Courier New" w:cs="Courier New"/>
          <w:sz w:val="20"/>
          <w:szCs w:val="20"/>
          <w:lang w:val="en-US" w:eastAsia="en-US" w:bidi="bn-BD"/>
        </w:rPr>
      </w:pPr>
      <w:r w:rsidRPr="00E1061A">
        <w:rPr>
          <w:rFonts w:ascii="Courier New" w:hAnsi="Courier New" w:cs="Courier New"/>
          <w:sz w:val="20"/>
          <w:szCs w:val="20"/>
          <w:lang w:val="en-US" w:eastAsia="en-US" w:bidi="bn-BD"/>
        </w:rPr>
        <w:t xml:space="preserve">            1... .... = 5G-EA0: Supported</w:t>
      </w:r>
    </w:p>
    <w:p w14:paraId="10D47802" w14:textId="77777777" w:rsidR="00112B69" w:rsidRPr="00E1061A" w:rsidRDefault="00112B69" w:rsidP="00112B69">
      <w:pPr>
        <w:pStyle w:val="NormalParagraph"/>
        <w:spacing w:after="0"/>
        <w:rPr>
          <w:rFonts w:ascii="Courier New" w:hAnsi="Courier New" w:cs="Courier New"/>
          <w:sz w:val="20"/>
          <w:szCs w:val="20"/>
          <w:lang w:val="en-US" w:eastAsia="en-US" w:bidi="bn-BD"/>
        </w:rPr>
      </w:pPr>
      <w:r w:rsidRPr="00E1061A">
        <w:rPr>
          <w:rFonts w:ascii="Courier New" w:hAnsi="Courier New" w:cs="Courier New"/>
          <w:sz w:val="20"/>
          <w:szCs w:val="20"/>
          <w:lang w:val="en-US" w:eastAsia="en-US" w:bidi="bn-BD"/>
        </w:rPr>
        <w:t xml:space="preserve">            .1.. .... = 128-5G-EA1: Supported</w:t>
      </w:r>
    </w:p>
    <w:p w14:paraId="420CABD5" w14:textId="77777777" w:rsidR="00112B69" w:rsidRPr="00E1061A" w:rsidRDefault="00112B69" w:rsidP="00112B69">
      <w:pPr>
        <w:pStyle w:val="NormalParagraph"/>
        <w:spacing w:after="0"/>
        <w:rPr>
          <w:rFonts w:ascii="Courier New" w:hAnsi="Courier New" w:cs="Courier New"/>
          <w:sz w:val="20"/>
          <w:szCs w:val="20"/>
          <w:lang w:eastAsia="en-US" w:bidi="bn-BD"/>
        </w:rPr>
      </w:pPr>
      <w:r w:rsidRPr="08F305C5">
        <w:rPr>
          <w:rFonts w:ascii="Courier New" w:hAnsi="Courier New" w:cs="Courier New"/>
          <w:sz w:val="20"/>
          <w:szCs w:val="20"/>
          <w:lang w:eastAsia="en-US" w:bidi="bn-BD"/>
        </w:rPr>
        <w:t xml:space="preserve">            ..1. .... = 128-5G-EA2: Supported</w:t>
      </w:r>
    </w:p>
    <w:p w14:paraId="7B28F2AD" w14:textId="77777777" w:rsidR="00112B69" w:rsidRPr="00E1061A" w:rsidRDefault="00112B69" w:rsidP="00112B69">
      <w:pPr>
        <w:pStyle w:val="NormalParagraph"/>
        <w:spacing w:after="0"/>
        <w:rPr>
          <w:rFonts w:ascii="Courier New" w:hAnsi="Courier New" w:cs="Courier New"/>
          <w:sz w:val="20"/>
          <w:szCs w:val="20"/>
          <w:lang w:val="en-US" w:eastAsia="en-US" w:bidi="bn-BD"/>
        </w:rPr>
      </w:pPr>
      <w:r w:rsidRPr="00E1061A">
        <w:rPr>
          <w:rFonts w:ascii="Courier New" w:hAnsi="Courier New" w:cs="Courier New"/>
          <w:sz w:val="20"/>
          <w:szCs w:val="20"/>
          <w:lang w:val="en-US" w:eastAsia="en-US" w:bidi="bn-BD"/>
        </w:rPr>
        <w:t xml:space="preserve">            ...</w:t>
      </w:r>
      <w:r>
        <w:rPr>
          <w:rFonts w:ascii="Courier New" w:hAnsi="Courier New" w:cs="Courier New"/>
          <w:sz w:val="20"/>
          <w:szCs w:val="20"/>
          <w:lang w:val="en-US" w:eastAsia="en-US" w:bidi="bn-BD"/>
        </w:rPr>
        <w:t>0</w:t>
      </w:r>
      <w:r w:rsidRPr="00E1061A">
        <w:rPr>
          <w:rFonts w:ascii="Courier New" w:hAnsi="Courier New" w:cs="Courier New"/>
          <w:sz w:val="20"/>
          <w:szCs w:val="20"/>
          <w:lang w:val="en-US" w:eastAsia="en-US" w:bidi="bn-BD"/>
        </w:rPr>
        <w:t xml:space="preserve"> .... = 128-5G-EA3: </w:t>
      </w:r>
      <w:r>
        <w:rPr>
          <w:rFonts w:ascii="Courier New" w:hAnsi="Courier New" w:cs="Courier New"/>
          <w:sz w:val="20"/>
          <w:szCs w:val="20"/>
          <w:lang w:val="en-US" w:eastAsia="en-US" w:bidi="bn-BD"/>
        </w:rPr>
        <w:t>Not s</w:t>
      </w:r>
      <w:r w:rsidRPr="00E1061A">
        <w:rPr>
          <w:rFonts w:ascii="Courier New" w:hAnsi="Courier New" w:cs="Courier New"/>
          <w:sz w:val="20"/>
          <w:szCs w:val="20"/>
          <w:lang w:val="en-US" w:eastAsia="en-US" w:bidi="bn-BD"/>
        </w:rPr>
        <w:t>upported</w:t>
      </w:r>
    </w:p>
    <w:p w14:paraId="6CF2D10E" w14:textId="77777777" w:rsidR="00112B69" w:rsidRPr="00E1061A" w:rsidRDefault="00112B69" w:rsidP="00112B69">
      <w:pPr>
        <w:pStyle w:val="NormalParagraph"/>
        <w:spacing w:after="0"/>
        <w:rPr>
          <w:rFonts w:ascii="Courier New" w:hAnsi="Courier New" w:cs="Courier New"/>
          <w:sz w:val="20"/>
          <w:szCs w:val="20"/>
          <w:lang w:val="en-US" w:eastAsia="en-US" w:bidi="bn-BD"/>
        </w:rPr>
      </w:pPr>
      <w:r w:rsidRPr="00E1061A">
        <w:rPr>
          <w:rFonts w:ascii="Courier New" w:hAnsi="Courier New" w:cs="Courier New"/>
          <w:sz w:val="20"/>
          <w:szCs w:val="20"/>
          <w:lang w:val="en-US" w:eastAsia="en-US" w:bidi="bn-BD"/>
        </w:rPr>
        <w:t xml:space="preserve">            .... 0... = 5G-EA4: Not supported</w:t>
      </w:r>
    </w:p>
    <w:p w14:paraId="3A4AE9D1" w14:textId="77777777" w:rsidR="00112B69" w:rsidRPr="00E1061A" w:rsidRDefault="00112B69" w:rsidP="00112B69">
      <w:pPr>
        <w:pStyle w:val="NormalParagraph"/>
        <w:spacing w:after="0"/>
        <w:rPr>
          <w:rFonts w:ascii="Courier New" w:hAnsi="Courier New" w:cs="Courier New"/>
          <w:sz w:val="20"/>
          <w:szCs w:val="20"/>
          <w:lang w:val="en-US" w:eastAsia="en-US" w:bidi="bn-BD"/>
        </w:rPr>
      </w:pPr>
      <w:r w:rsidRPr="00E1061A">
        <w:rPr>
          <w:rFonts w:ascii="Courier New" w:hAnsi="Courier New" w:cs="Courier New"/>
          <w:sz w:val="20"/>
          <w:szCs w:val="20"/>
          <w:lang w:val="en-US" w:eastAsia="en-US" w:bidi="bn-BD"/>
        </w:rPr>
        <w:t xml:space="preserve">            .... .0.. = 5G-EA5: Not supported</w:t>
      </w:r>
    </w:p>
    <w:p w14:paraId="66F8C7C5" w14:textId="77777777" w:rsidR="00112B69" w:rsidRPr="00E1061A" w:rsidRDefault="00112B69" w:rsidP="00112B69">
      <w:pPr>
        <w:pStyle w:val="NormalParagraph"/>
        <w:spacing w:after="0"/>
        <w:rPr>
          <w:rFonts w:ascii="Courier New" w:hAnsi="Courier New" w:cs="Courier New"/>
          <w:sz w:val="20"/>
          <w:szCs w:val="20"/>
          <w:lang w:eastAsia="en-US" w:bidi="bn-BD"/>
        </w:rPr>
      </w:pPr>
      <w:r w:rsidRPr="08F305C5">
        <w:rPr>
          <w:rFonts w:ascii="Courier New" w:hAnsi="Courier New" w:cs="Courier New"/>
          <w:sz w:val="20"/>
          <w:szCs w:val="20"/>
          <w:lang w:eastAsia="en-US" w:bidi="bn-BD"/>
        </w:rPr>
        <w:t xml:space="preserve">            .... ..0. = 5G-EA6: Not supported</w:t>
      </w:r>
    </w:p>
    <w:p w14:paraId="7114D064" w14:textId="77777777" w:rsidR="00112B69" w:rsidRPr="00E1061A" w:rsidRDefault="00112B69" w:rsidP="00112B69">
      <w:pPr>
        <w:pStyle w:val="NormalParagraph"/>
        <w:spacing w:after="0"/>
        <w:rPr>
          <w:rFonts w:ascii="Courier New" w:hAnsi="Courier New" w:cs="Courier New"/>
          <w:sz w:val="20"/>
          <w:szCs w:val="20"/>
          <w:lang w:val="en-US" w:eastAsia="en-US" w:bidi="bn-BD"/>
        </w:rPr>
      </w:pPr>
      <w:r w:rsidRPr="00E1061A">
        <w:rPr>
          <w:rFonts w:ascii="Courier New" w:hAnsi="Courier New" w:cs="Courier New"/>
          <w:sz w:val="20"/>
          <w:szCs w:val="20"/>
          <w:lang w:val="en-US" w:eastAsia="en-US" w:bidi="bn-BD"/>
        </w:rPr>
        <w:t xml:space="preserve">            .... ...0 = 5G-EA7: Not supported</w:t>
      </w:r>
    </w:p>
    <w:p w14:paraId="468B87E3" w14:textId="77777777" w:rsidR="00112B69" w:rsidRPr="00E1061A" w:rsidRDefault="00112B69" w:rsidP="00112B69">
      <w:pPr>
        <w:pStyle w:val="NormalParagraph"/>
        <w:spacing w:after="0"/>
        <w:rPr>
          <w:rFonts w:ascii="Courier New" w:hAnsi="Courier New" w:cs="Courier New"/>
          <w:sz w:val="20"/>
          <w:szCs w:val="20"/>
          <w:lang w:val="en-US" w:eastAsia="en-US" w:bidi="bn-BD"/>
        </w:rPr>
      </w:pPr>
      <w:r w:rsidRPr="00E1061A">
        <w:rPr>
          <w:rFonts w:ascii="Courier New" w:hAnsi="Courier New" w:cs="Courier New"/>
          <w:sz w:val="20"/>
          <w:szCs w:val="20"/>
          <w:lang w:val="en-US" w:eastAsia="en-US" w:bidi="bn-BD"/>
        </w:rPr>
        <w:t xml:space="preserve">            0... .... = 5G-IA0: Not supported</w:t>
      </w:r>
    </w:p>
    <w:p w14:paraId="71E8D72B" w14:textId="77777777" w:rsidR="00112B69" w:rsidRPr="00E1061A" w:rsidRDefault="00112B69" w:rsidP="00112B69">
      <w:pPr>
        <w:pStyle w:val="NormalParagraph"/>
        <w:spacing w:after="0"/>
        <w:rPr>
          <w:rFonts w:ascii="Courier New" w:hAnsi="Courier New" w:cs="Courier New"/>
          <w:sz w:val="20"/>
          <w:szCs w:val="20"/>
          <w:lang w:val="en-US" w:eastAsia="en-US" w:bidi="bn-BD"/>
        </w:rPr>
      </w:pPr>
      <w:r w:rsidRPr="00E1061A">
        <w:rPr>
          <w:rFonts w:ascii="Courier New" w:hAnsi="Courier New" w:cs="Courier New"/>
          <w:sz w:val="20"/>
          <w:szCs w:val="20"/>
          <w:lang w:val="en-US" w:eastAsia="en-US" w:bidi="bn-BD"/>
        </w:rPr>
        <w:t xml:space="preserve">            .1.. .... = 128-5G-IA1: Supported</w:t>
      </w:r>
    </w:p>
    <w:p w14:paraId="0C93864F" w14:textId="77777777" w:rsidR="00112B69" w:rsidRPr="00E1061A" w:rsidRDefault="00112B69" w:rsidP="00112B69">
      <w:pPr>
        <w:pStyle w:val="NormalParagraph"/>
        <w:spacing w:after="0"/>
        <w:rPr>
          <w:rFonts w:ascii="Courier New" w:hAnsi="Courier New" w:cs="Courier New"/>
          <w:sz w:val="20"/>
          <w:szCs w:val="20"/>
          <w:lang w:eastAsia="en-US" w:bidi="bn-BD"/>
        </w:rPr>
      </w:pPr>
      <w:r w:rsidRPr="08F305C5">
        <w:rPr>
          <w:rFonts w:ascii="Courier New" w:hAnsi="Courier New" w:cs="Courier New"/>
          <w:sz w:val="20"/>
          <w:szCs w:val="20"/>
          <w:lang w:eastAsia="en-US" w:bidi="bn-BD"/>
        </w:rPr>
        <w:t xml:space="preserve">            ..1. .... = 128-5G-IA2: Supported</w:t>
      </w:r>
    </w:p>
    <w:p w14:paraId="12943794" w14:textId="77777777" w:rsidR="00112B69" w:rsidRPr="00E1061A" w:rsidRDefault="00112B69" w:rsidP="00112B69">
      <w:pPr>
        <w:pStyle w:val="NormalParagraph"/>
        <w:spacing w:after="0"/>
        <w:rPr>
          <w:rFonts w:ascii="Courier New" w:hAnsi="Courier New" w:cs="Courier New"/>
          <w:sz w:val="20"/>
          <w:szCs w:val="20"/>
          <w:lang w:val="en-US" w:eastAsia="en-US" w:bidi="bn-BD"/>
        </w:rPr>
      </w:pPr>
      <w:r w:rsidRPr="00E1061A">
        <w:rPr>
          <w:rFonts w:ascii="Courier New" w:hAnsi="Courier New" w:cs="Courier New"/>
          <w:sz w:val="20"/>
          <w:szCs w:val="20"/>
          <w:lang w:val="en-US" w:eastAsia="en-US" w:bidi="bn-BD"/>
        </w:rPr>
        <w:t xml:space="preserve">            ...</w:t>
      </w:r>
      <w:r>
        <w:rPr>
          <w:rFonts w:ascii="Courier New" w:hAnsi="Courier New" w:cs="Courier New"/>
          <w:sz w:val="20"/>
          <w:szCs w:val="20"/>
          <w:lang w:val="en-US" w:eastAsia="en-US" w:bidi="bn-BD"/>
        </w:rPr>
        <w:t>0</w:t>
      </w:r>
      <w:r w:rsidRPr="00E1061A">
        <w:rPr>
          <w:rFonts w:ascii="Courier New" w:hAnsi="Courier New" w:cs="Courier New"/>
          <w:sz w:val="20"/>
          <w:szCs w:val="20"/>
          <w:lang w:val="en-US" w:eastAsia="en-US" w:bidi="bn-BD"/>
        </w:rPr>
        <w:t xml:space="preserve"> .... = 128-5G-IA3: </w:t>
      </w:r>
      <w:r>
        <w:rPr>
          <w:rFonts w:ascii="Courier New" w:hAnsi="Courier New" w:cs="Courier New"/>
          <w:sz w:val="20"/>
          <w:szCs w:val="20"/>
          <w:lang w:val="en-US" w:eastAsia="en-US" w:bidi="bn-BD"/>
        </w:rPr>
        <w:t>Not s</w:t>
      </w:r>
      <w:r w:rsidRPr="00E1061A">
        <w:rPr>
          <w:rFonts w:ascii="Courier New" w:hAnsi="Courier New" w:cs="Courier New"/>
          <w:sz w:val="20"/>
          <w:szCs w:val="20"/>
          <w:lang w:val="en-US" w:eastAsia="en-US" w:bidi="bn-BD"/>
        </w:rPr>
        <w:t>upported</w:t>
      </w:r>
    </w:p>
    <w:p w14:paraId="5B24E90E" w14:textId="77777777" w:rsidR="00112B69" w:rsidRPr="00E1061A" w:rsidRDefault="00112B69" w:rsidP="00112B69">
      <w:pPr>
        <w:pStyle w:val="NormalParagraph"/>
        <w:spacing w:after="0"/>
        <w:rPr>
          <w:rFonts w:ascii="Courier New" w:hAnsi="Courier New" w:cs="Courier New"/>
          <w:sz w:val="20"/>
          <w:szCs w:val="20"/>
          <w:lang w:val="en-US" w:eastAsia="en-US" w:bidi="bn-BD"/>
        </w:rPr>
      </w:pPr>
      <w:r w:rsidRPr="00E1061A">
        <w:rPr>
          <w:rFonts w:ascii="Courier New" w:hAnsi="Courier New" w:cs="Courier New"/>
          <w:sz w:val="20"/>
          <w:szCs w:val="20"/>
          <w:lang w:val="en-US" w:eastAsia="en-US" w:bidi="bn-BD"/>
        </w:rPr>
        <w:t xml:space="preserve">            .... 0... = 5G-IA4: Not supported</w:t>
      </w:r>
    </w:p>
    <w:p w14:paraId="320D9215" w14:textId="77777777" w:rsidR="00112B69" w:rsidRPr="00E1061A" w:rsidRDefault="00112B69" w:rsidP="00112B69">
      <w:pPr>
        <w:pStyle w:val="NormalParagraph"/>
        <w:spacing w:after="0"/>
        <w:rPr>
          <w:rFonts w:ascii="Courier New" w:hAnsi="Courier New" w:cs="Courier New"/>
          <w:sz w:val="20"/>
          <w:szCs w:val="20"/>
          <w:lang w:val="en-US" w:eastAsia="en-US" w:bidi="bn-BD"/>
        </w:rPr>
      </w:pPr>
      <w:r w:rsidRPr="00E1061A">
        <w:rPr>
          <w:rFonts w:ascii="Courier New" w:hAnsi="Courier New" w:cs="Courier New"/>
          <w:sz w:val="20"/>
          <w:szCs w:val="20"/>
          <w:lang w:val="en-US" w:eastAsia="en-US" w:bidi="bn-BD"/>
        </w:rPr>
        <w:t xml:space="preserve">            .... .0.. = 5G-IA5: Not supported</w:t>
      </w:r>
    </w:p>
    <w:p w14:paraId="4DA9FADB" w14:textId="77777777" w:rsidR="00112B69" w:rsidRPr="00E1061A" w:rsidRDefault="00112B69" w:rsidP="00112B69">
      <w:pPr>
        <w:pStyle w:val="NormalParagraph"/>
        <w:spacing w:after="0"/>
        <w:rPr>
          <w:rFonts w:ascii="Courier New" w:hAnsi="Courier New" w:cs="Courier New"/>
          <w:sz w:val="20"/>
          <w:szCs w:val="20"/>
          <w:lang w:eastAsia="en-US" w:bidi="bn-BD"/>
        </w:rPr>
      </w:pPr>
      <w:r w:rsidRPr="08F305C5">
        <w:rPr>
          <w:rFonts w:ascii="Courier New" w:hAnsi="Courier New" w:cs="Courier New"/>
          <w:sz w:val="20"/>
          <w:szCs w:val="20"/>
          <w:lang w:eastAsia="en-US" w:bidi="bn-BD"/>
        </w:rPr>
        <w:t xml:space="preserve">            .... ..0. = 5G-IA6: Not supported</w:t>
      </w:r>
    </w:p>
    <w:p w14:paraId="0D098B7D" w14:textId="77777777" w:rsidR="00112B69" w:rsidRPr="00E1061A" w:rsidRDefault="00112B69" w:rsidP="00112B69">
      <w:pPr>
        <w:pStyle w:val="NormalParagraph"/>
        <w:spacing w:after="0"/>
        <w:rPr>
          <w:rFonts w:ascii="Courier New" w:hAnsi="Courier New" w:cs="Courier New"/>
          <w:sz w:val="20"/>
          <w:szCs w:val="20"/>
          <w:lang w:val="en-US" w:eastAsia="en-US" w:bidi="bn-BD"/>
        </w:rPr>
      </w:pPr>
      <w:r w:rsidRPr="00E1061A">
        <w:rPr>
          <w:rFonts w:ascii="Courier New" w:hAnsi="Courier New" w:cs="Courier New"/>
          <w:sz w:val="20"/>
          <w:szCs w:val="20"/>
          <w:lang w:val="en-US" w:eastAsia="en-US" w:bidi="bn-BD"/>
        </w:rPr>
        <w:t xml:space="preserve">            .... ...0 = 5G-IA7: Not supported</w:t>
      </w:r>
    </w:p>
    <w:p w14:paraId="4238EB6A" w14:textId="77777777" w:rsidR="00112B69" w:rsidRPr="006D4CC5" w:rsidRDefault="00112B69" w:rsidP="00112B69">
      <w:pPr>
        <w:pStyle w:val="NormalParagraph"/>
        <w:spacing w:after="0"/>
        <w:rPr>
          <w:rFonts w:ascii="Courier New" w:hAnsi="Courier New" w:cs="Courier New"/>
          <w:sz w:val="20"/>
          <w:szCs w:val="20"/>
          <w:lang w:val="en-US" w:eastAsia="en-US" w:bidi="bn-BD"/>
        </w:rPr>
      </w:pPr>
    </w:p>
    <w:p w14:paraId="1CAC1368" w14:textId="77777777" w:rsidR="00112B69" w:rsidRDefault="00112B69" w:rsidP="00112B69">
      <w:pPr>
        <w:pStyle w:val="Heading3"/>
        <w:ind w:left="851" w:hanging="851"/>
      </w:pPr>
      <w:bookmarkStart w:id="57" w:name="_Toc220946522"/>
      <w:r>
        <w:lastRenderedPageBreak/>
        <w:t xml:space="preserve">100.6.3 </w:t>
      </w:r>
      <w:r w:rsidRPr="00B67C39">
        <w:t>Subscription concealed identifier</w:t>
      </w:r>
      <w:r>
        <w:t xml:space="preserve"> generation by ME</w:t>
      </w:r>
      <w:bookmarkEnd w:id="57"/>
    </w:p>
    <w:p w14:paraId="107144B7" w14:textId="77777777" w:rsidR="00112B69" w:rsidRPr="00C52BAC" w:rsidRDefault="00112B69" w:rsidP="00112B69">
      <w:pPr>
        <w:pStyle w:val="H6"/>
      </w:pPr>
      <w:r w:rsidRPr="00C52BAC">
        <w:t>Description</w:t>
      </w:r>
    </w:p>
    <w:p w14:paraId="6465E257" w14:textId="77777777" w:rsidR="00112B69" w:rsidRDefault="00112B69" w:rsidP="00112B69">
      <w:pPr>
        <w:pStyle w:val="H6"/>
        <w:rPr>
          <w:b w:val="0"/>
        </w:rPr>
      </w:pPr>
      <w:r w:rsidRPr="006B4203">
        <w:rPr>
          <w:b w:val="0"/>
        </w:rPr>
        <w:t>The S</w:t>
      </w:r>
      <w:r>
        <w:rPr>
          <w:b w:val="0"/>
        </w:rPr>
        <w:t>u</w:t>
      </w:r>
      <w:r w:rsidRPr="006B4203">
        <w:rPr>
          <w:b w:val="0"/>
        </w:rPr>
        <w:t>bscription Concealed Identifier, called SUCI, is a privacy preserving identifier containing the concealed SUPI</w:t>
      </w:r>
      <w:r>
        <w:rPr>
          <w:b w:val="0"/>
        </w:rPr>
        <w:t xml:space="preserve"> (Subscription Permanent identifier). </w:t>
      </w:r>
    </w:p>
    <w:p w14:paraId="33A916D9" w14:textId="77777777" w:rsidR="00112B69" w:rsidRPr="006B4203" w:rsidRDefault="00112B69" w:rsidP="00112B69">
      <w:r w:rsidRPr="006B4203">
        <w:t>A UE supporting N1 mode includes a SUCI:</w:t>
      </w:r>
    </w:p>
    <w:p w14:paraId="78DE443E" w14:textId="77777777" w:rsidR="00112B69" w:rsidRPr="006B4203" w:rsidRDefault="00112B69" w:rsidP="00112B69">
      <w:pPr>
        <w:pStyle w:val="ListParagraph"/>
        <w:numPr>
          <w:ilvl w:val="0"/>
          <w:numId w:val="38"/>
        </w:numPr>
        <w:spacing w:after="200" w:line="276" w:lineRule="auto"/>
      </w:pPr>
      <w:r w:rsidRPr="006B4203">
        <w:t xml:space="preserve"> in the REGISTRATION REQUEST message when the UE is attempting initial registration procedure and a valid 5G-GUTI is not available.</w:t>
      </w:r>
    </w:p>
    <w:p w14:paraId="01ECEE52" w14:textId="77777777" w:rsidR="00112B69" w:rsidRPr="006B4203" w:rsidRDefault="00112B69" w:rsidP="00112B69">
      <w:pPr>
        <w:pStyle w:val="ListParagraph"/>
        <w:numPr>
          <w:ilvl w:val="0"/>
          <w:numId w:val="38"/>
        </w:numPr>
        <w:spacing w:after="200" w:line="276" w:lineRule="auto"/>
      </w:pPr>
      <w:r w:rsidRPr="006B4203">
        <w:t xml:space="preserve"> in the IDENTITY RESPONSE message, if the SUCI is requested by the network during the identification procedure</w:t>
      </w:r>
    </w:p>
    <w:p w14:paraId="797F7390" w14:textId="77777777" w:rsidR="00112B69" w:rsidRPr="00C52BAC" w:rsidRDefault="00112B69" w:rsidP="00112B69">
      <w:pPr>
        <w:pStyle w:val="H6"/>
      </w:pPr>
      <w:r w:rsidRPr="00C52BAC">
        <w:t>Reason for test</w:t>
      </w:r>
    </w:p>
    <w:p w14:paraId="298148DD" w14:textId="77777777" w:rsidR="00112B69" w:rsidRPr="006B4203" w:rsidRDefault="00112B69" w:rsidP="00112B69">
      <w:pPr>
        <w:pStyle w:val="H6"/>
        <w:rPr>
          <w:b w:val="0"/>
        </w:rPr>
      </w:pPr>
      <w:r w:rsidRPr="006B4203">
        <w:rPr>
          <w:b w:val="0"/>
        </w:rPr>
        <w:t xml:space="preserve">To verify that  MS  shall generate a SUCI using a protection scheme with the raw public key, i.e. the Home Network Public Key that was securely provisioned in control of the home network </w:t>
      </w:r>
    </w:p>
    <w:p w14:paraId="5FD4FFE7" w14:textId="77777777" w:rsidR="00112B69" w:rsidRPr="004B3FBE" w:rsidRDefault="00112B69" w:rsidP="00112B69">
      <w:pPr>
        <w:jc w:val="left"/>
      </w:pPr>
    </w:p>
    <w:p w14:paraId="096A34E9" w14:textId="77777777" w:rsidR="00112B69" w:rsidRPr="00C52BAC" w:rsidRDefault="00112B69" w:rsidP="00112B69">
      <w:pPr>
        <w:pStyle w:val="H6"/>
      </w:pPr>
      <w:r w:rsidRPr="00C52BAC">
        <w:t xml:space="preserve">Related </w:t>
      </w:r>
      <w:r>
        <w:t>3GPP core</w:t>
      </w:r>
      <w:r w:rsidRPr="00C52BAC">
        <w:t xml:space="preserve"> specifications</w:t>
      </w:r>
    </w:p>
    <w:p w14:paraId="4A7C8903" w14:textId="77777777" w:rsidR="00112B69" w:rsidRPr="00350972" w:rsidRDefault="00112B69" w:rsidP="00112B69">
      <w:pPr>
        <w:pStyle w:val="H6"/>
        <w:rPr>
          <w:b w:val="0"/>
        </w:rPr>
      </w:pPr>
      <w:r w:rsidRPr="00350972">
        <w:rPr>
          <w:b w:val="0"/>
        </w:rPr>
        <w:t>3GPP TS 24.</w:t>
      </w:r>
      <w:r>
        <w:rPr>
          <w:b w:val="0"/>
        </w:rPr>
        <w:t>5</w:t>
      </w:r>
      <w:r w:rsidRPr="00350972">
        <w:rPr>
          <w:b w:val="0"/>
        </w:rPr>
        <w:t>01, 3GPP TS 3</w:t>
      </w:r>
      <w:r>
        <w:rPr>
          <w:b w:val="0"/>
        </w:rPr>
        <w:t>3</w:t>
      </w:r>
      <w:r w:rsidRPr="00350972">
        <w:rPr>
          <w:b w:val="0"/>
        </w:rPr>
        <w:t>.</w:t>
      </w:r>
      <w:r>
        <w:rPr>
          <w:b w:val="0"/>
        </w:rPr>
        <w:t>5</w:t>
      </w:r>
      <w:r w:rsidRPr="00350972">
        <w:rPr>
          <w:b w:val="0"/>
        </w:rPr>
        <w:t>01</w:t>
      </w:r>
      <w:r>
        <w:rPr>
          <w:b w:val="0"/>
        </w:rPr>
        <w:t xml:space="preserve">, </w:t>
      </w:r>
      <w:r w:rsidRPr="00350972">
        <w:rPr>
          <w:b w:val="0"/>
        </w:rPr>
        <w:t xml:space="preserve">3GPP TS </w:t>
      </w:r>
      <w:r>
        <w:rPr>
          <w:b w:val="0"/>
        </w:rPr>
        <w:t>31.102</w:t>
      </w:r>
    </w:p>
    <w:p w14:paraId="26A1250A" w14:textId="77777777" w:rsidR="00112B69" w:rsidRPr="00C52BAC" w:rsidRDefault="00112B69" w:rsidP="00112B69">
      <w:pPr>
        <w:pStyle w:val="H6"/>
      </w:pPr>
      <w:r w:rsidRPr="00C52BAC">
        <w:t>Initial configuration</w:t>
      </w:r>
    </w:p>
    <w:p w14:paraId="0F16A828" w14:textId="77777777" w:rsidR="00112B69" w:rsidRPr="006B4203" w:rsidRDefault="00112B69" w:rsidP="00112B69">
      <w:pPr>
        <w:pStyle w:val="H6"/>
        <w:numPr>
          <w:ilvl w:val="0"/>
          <w:numId w:val="38"/>
        </w:numPr>
        <w:tabs>
          <w:tab w:val="num" w:pos="360"/>
          <w:tab w:val="num" w:pos="720"/>
        </w:tabs>
        <w:ind w:left="360" w:hanging="600"/>
        <w:rPr>
          <w:rFonts w:cs="Arial"/>
          <w:bCs/>
        </w:rPr>
      </w:pPr>
      <w:r w:rsidRPr="006B4203">
        <w:rPr>
          <w:rFonts w:cs="Arial"/>
          <w:b w:val="0"/>
        </w:rPr>
        <w:t xml:space="preserve">UICC contains configuration </w:t>
      </w:r>
      <w:r w:rsidRPr="006B4203">
        <w:rPr>
          <w:rFonts w:cs="Arial"/>
          <w:bCs/>
        </w:rPr>
        <w:t>“SUCI calculation is to be performed by the ME”</w:t>
      </w:r>
    </w:p>
    <w:p w14:paraId="733DD0DB" w14:textId="77777777" w:rsidR="00112B69" w:rsidRPr="006B4203" w:rsidDel="00AE352D" w:rsidRDefault="00112B69" w:rsidP="00112B69">
      <w:pPr>
        <w:pStyle w:val="ListParagraph"/>
        <w:numPr>
          <w:ilvl w:val="1"/>
          <w:numId w:val="38"/>
        </w:numPr>
        <w:spacing w:after="200" w:line="276" w:lineRule="auto"/>
        <w:jc w:val="left"/>
        <w:rPr>
          <w:rStyle w:val="fontstyle21"/>
          <w:rFonts w:cs="Arial"/>
        </w:rPr>
      </w:pPr>
      <w:r w:rsidRPr="006B4203">
        <w:rPr>
          <w:rStyle w:val="fontstyle21"/>
          <w:rFonts w:cs="Arial"/>
        </w:rPr>
        <w:t xml:space="preserve">service n°124 </w:t>
      </w:r>
      <w:r w:rsidRPr="00AE352D">
        <w:rPr>
          <w:rStyle w:val="fontstyle21"/>
          <w:rFonts w:cs="Arial"/>
        </w:rPr>
        <w:t>Subscription identifier privacy support</w:t>
      </w:r>
      <w:r>
        <w:rPr>
          <w:rStyle w:val="fontstyle21"/>
          <w:rFonts w:cs="Arial"/>
        </w:rPr>
        <w:t xml:space="preserve"> is “</w:t>
      </w:r>
      <w:r w:rsidRPr="006B4203">
        <w:rPr>
          <w:rStyle w:val="fontstyle21"/>
          <w:rFonts w:cs="Arial"/>
        </w:rPr>
        <w:t>available" in EFust</w:t>
      </w:r>
      <w:r>
        <w:rPr>
          <w:rStyle w:val="fontstyle21"/>
          <w:rFonts w:cs="Arial"/>
        </w:rPr>
        <w:t xml:space="preserve"> </w:t>
      </w:r>
      <w:r w:rsidRPr="006B4203">
        <w:rPr>
          <w:rStyle w:val="fontstyle21"/>
          <w:rFonts w:cs="Arial"/>
        </w:rPr>
        <w:t>and</w:t>
      </w:r>
    </w:p>
    <w:p w14:paraId="258268F5" w14:textId="77777777" w:rsidR="00112B69" w:rsidRPr="00AE352D" w:rsidRDefault="00112B69" w:rsidP="00112B69">
      <w:pPr>
        <w:pStyle w:val="ListParagraph"/>
        <w:numPr>
          <w:ilvl w:val="1"/>
          <w:numId w:val="38"/>
        </w:numPr>
        <w:spacing w:after="200" w:line="276" w:lineRule="auto"/>
        <w:jc w:val="left"/>
        <w:rPr>
          <w:rStyle w:val="fontstyle21"/>
          <w:rFonts w:cs="Arial"/>
        </w:rPr>
      </w:pPr>
      <w:r w:rsidRPr="00AE352D">
        <w:rPr>
          <w:rStyle w:val="fontstyle21"/>
          <w:rFonts w:cs="Arial"/>
        </w:rPr>
        <w:t xml:space="preserve">service n°125 </w:t>
      </w:r>
      <w:r w:rsidRPr="00AE352D">
        <w:rPr>
          <w:rFonts w:ascii="Helvetica" w:hAnsi="Helvetica"/>
          <w:color w:val="000000"/>
          <w:sz w:val="18"/>
          <w:szCs w:val="18"/>
          <w:lang w:val="en-US"/>
        </w:rPr>
        <w:t>SUCI calculation by the USIM</w:t>
      </w:r>
      <w:r w:rsidRPr="00AE352D">
        <w:rPr>
          <w:rStyle w:val="fontstyle21"/>
          <w:rFonts w:cs="Arial"/>
        </w:rPr>
        <w:t xml:space="preserve">  is not "available" in EFust</w:t>
      </w:r>
    </w:p>
    <w:p w14:paraId="17013B2D" w14:textId="77777777" w:rsidR="00112B69" w:rsidRPr="006B4203" w:rsidRDefault="00112B69" w:rsidP="00112B69">
      <w:pPr>
        <w:pStyle w:val="ListParagraph"/>
        <w:numPr>
          <w:ilvl w:val="0"/>
          <w:numId w:val="38"/>
        </w:numPr>
        <w:spacing w:after="200" w:line="276" w:lineRule="auto"/>
        <w:jc w:val="left"/>
        <w:rPr>
          <w:rFonts w:cs="Arial"/>
        </w:rPr>
      </w:pPr>
      <w:r w:rsidRPr="006B4203">
        <w:rPr>
          <w:rFonts w:cs="Arial"/>
        </w:rPr>
        <w:t xml:space="preserve">EFSUCI_Calc_Info (Subscription Concealed Identifier Calculation Information EF) </w:t>
      </w:r>
      <w:r>
        <w:rPr>
          <w:rFonts w:cs="Arial"/>
        </w:rPr>
        <w:t xml:space="preserve">does not contain </w:t>
      </w:r>
      <w:r w:rsidRPr="006B4203">
        <w:rPr>
          <w:rFonts w:cs="Arial"/>
        </w:rPr>
        <w:t>null protection scheme</w:t>
      </w:r>
      <w:r>
        <w:rPr>
          <w:rFonts w:cs="Arial"/>
        </w:rPr>
        <w:t>.</w:t>
      </w:r>
    </w:p>
    <w:p w14:paraId="2547DB5B" w14:textId="77777777" w:rsidR="00112B69" w:rsidRPr="006B4203" w:rsidRDefault="00112B69" w:rsidP="00112B69">
      <w:pPr>
        <w:pStyle w:val="ListParagraph"/>
        <w:numPr>
          <w:ilvl w:val="0"/>
          <w:numId w:val="38"/>
        </w:numPr>
        <w:spacing w:after="200" w:line="276" w:lineRule="auto"/>
        <w:jc w:val="left"/>
        <w:rPr>
          <w:rFonts w:cs="Arial"/>
        </w:rPr>
      </w:pPr>
      <w:r w:rsidRPr="006B4203">
        <w:rPr>
          <w:rFonts w:cs="Arial"/>
        </w:rPr>
        <w:t>DUT does not contain a valid 5G-GUTI:</w:t>
      </w:r>
    </w:p>
    <w:p w14:paraId="50B6F9C4" w14:textId="77777777" w:rsidR="00112B69" w:rsidRPr="006B4203" w:rsidRDefault="00112B69" w:rsidP="00112B69">
      <w:pPr>
        <w:pStyle w:val="ListParagraph"/>
        <w:numPr>
          <w:ilvl w:val="1"/>
          <w:numId w:val="38"/>
        </w:numPr>
        <w:spacing w:after="200" w:line="276" w:lineRule="auto"/>
        <w:jc w:val="left"/>
        <w:rPr>
          <w:rFonts w:cs="Arial"/>
        </w:rPr>
      </w:pPr>
      <w:r w:rsidRPr="006B4203">
        <w:rPr>
          <w:rFonts w:cs="Arial"/>
          <w:color w:val="000000"/>
        </w:rPr>
        <w:t>EF5GS3GPPLOCI (5GS 3GPP location information)</w:t>
      </w:r>
      <w:r w:rsidRPr="006B4203">
        <w:rPr>
          <w:rFonts w:cs="Arial"/>
        </w:rPr>
        <w:t xml:space="preserve"> is empty </w:t>
      </w:r>
    </w:p>
    <w:p w14:paraId="1698A787" w14:textId="77777777" w:rsidR="00112B69" w:rsidRDefault="00112B69" w:rsidP="00112B69">
      <w:pPr>
        <w:pStyle w:val="H6"/>
        <w:numPr>
          <w:ilvl w:val="0"/>
          <w:numId w:val="38"/>
        </w:numPr>
        <w:tabs>
          <w:tab w:val="num" w:pos="360"/>
          <w:tab w:val="num" w:pos="720"/>
        </w:tabs>
        <w:ind w:left="360" w:hanging="600"/>
        <w:rPr>
          <w:b w:val="0"/>
        </w:rPr>
      </w:pPr>
      <w:r w:rsidRPr="00350972">
        <w:rPr>
          <w:b w:val="0"/>
        </w:rPr>
        <w:lastRenderedPageBreak/>
        <w:t>DUT is Powered OFF (or Flight Mode enabled).</w:t>
      </w:r>
    </w:p>
    <w:p w14:paraId="795F98EB" w14:textId="424A7605" w:rsidR="00112B69" w:rsidRPr="000209DF" w:rsidRDefault="00112B69" w:rsidP="00112B69">
      <w:pPr>
        <w:pStyle w:val="H6"/>
        <w:numPr>
          <w:ilvl w:val="0"/>
          <w:numId w:val="38"/>
        </w:numPr>
        <w:tabs>
          <w:tab w:val="num" w:pos="360"/>
          <w:tab w:val="num" w:pos="720"/>
        </w:tabs>
        <w:ind w:left="360" w:hanging="600"/>
        <w:rPr>
          <w:b w:val="0"/>
        </w:rPr>
      </w:pPr>
      <w:r w:rsidRPr="000209DF">
        <w:rPr>
          <w:b w:val="0"/>
        </w:rPr>
        <w:t xml:space="preserve">DUT supports </w:t>
      </w:r>
      <w:r>
        <w:rPr>
          <w:b w:val="0"/>
        </w:rPr>
        <w:t xml:space="preserve">5G SA </w:t>
      </w:r>
    </w:p>
    <w:p w14:paraId="637A5605" w14:textId="77777777" w:rsidR="00112B69" w:rsidRDefault="00112B69" w:rsidP="00112B69">
      <w:pPr>
        <w:pStyle w:val="H6"/>
      </w:pPr>
      <w:r w:rsidRPr="00C52BAC">
        <w:t>Test procedure</w:t>
      </w:r>
    </w:p>
    <w:tbl>
      <w:tblPr>
        <w:tblW w:w="928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3" w:type="dxa"/>
        </w:tblCellMar>
        <w:tblLook w:val="04A0" w:firstRow="1" w:lastRow="0" w:firstColumn="1" w:lastColumn="0" w:noHBand="0" w:noVBand="1"/>
      </w:tblPr>
      <w:tblGrid>
        <w:gridCol w:w="438"/>
        <w:gridCol w:w="4296"/>
        <w:gridCol w:w="4555"/>
      </w:tblGrid>
      <w:tr w:rsidR="00112B69" w:rsidRPr="00AC2F69" w14:paraId="50674A49"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6742F852" w14:textId="77777777" w:rsidR="00112B69" w:rsidRPr="008E0894" w:rsidRDefault="00112B69" w:rsidP="00175FC0">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0F3D6152" w14:textId="77777777" w:rsidR="00112B69" w:rsidRPr="008E0894" w:rsidRDefault="00112B69" w:rsidP="00175FC0">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40CB401C" w14:textId="77777777" w:rsidR="00112B69" w:rsidRPr="008E0894" w:rsidRDefault="00112B69" w:rsidP="00175FC0">
            <w:pPr>
              <w:keepNext/>
              <w:keepLines/>
              <w:tabs>
                <w:tab w:val="left" w:pos="851"/>
              </w:tabs>
              <w:jc w:val="left"/>
              <w:rPr>
                <w:b/>
                <w:sz w:val="18"/>
                <w:szCs w:val="18"/>
                <w:lang w:eastAsia="en-GB"/>
              </w:rPr>
            </w:pPr>
            <w:r w:rsidRPr="008E0894">
              <w:rPr>
                <w:b/>
                <w:sz w:val="18"/>
                <w:szCs w:val="18"/>
                <w:lang w:eastAsia="en-GB"/>
              </w:rPr>
              <w:t>Expected behaviour</w:t>
            </w:r>
          </w:p>
        </w:tc>
      </w:tr>
      <w:tr w:rsidR="00112B69" w:rsidRPr="00AC2F69" w14:paraId="05AB38AA"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2599C3BD" w14:textId="77777777" w:rsidR="00112B69" w:rsidRPr="00AC2F69" w:rsidRDefault="00112B69"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6F6EEBF" w14:textId="77777777" w:rsidR="00112B69" w:rsidRPr="00E4212D" w:rsidRDefault="00112B69" w:rsidP="00175FC0">
            <w:r w:rsidRPr="00C52BAC">
              <w:t>Power ON DUT (or disable Flight Mode).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A31DAFF" w14:textId="77777777" w:rsidR="00112B69" w:rsidRPr="00DA08C1" w:rsidRDefault="00112B69" w:rsidP="00175FC0">
            <w:r w:rsidRPr="00C52BAC">
              <w:t xml:space="preserve">DUT is successfully </w:t>
            </w:r>
            <w:r>
              <w:t>camping on the PLMN and starts regular registration procedure (</w:t>
            </w:r>
            <w:r w:rsidRPr="008B0AC3">
              <w:t>initial registration</w:t>
            </w:r>
            <w:r>
              <w:t>)</w:t>
            </w:r>
          </w:p>
        </w:tc>
      </w:tr>
      <w:tr w:rsidR="00112B69" w:rsidRPr="00AC2F69" w14:paraId="2FB72F29"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14A984F0" w14:textId="77777777" w:rsidR="00112B69" w:rsidRPr="00AC2F69" w:rsidRDefault="00112B69" w:rsidP="00175FC0">
            <w:pPr>
              <w:keepNext/>
              <w:keepLines/>
            </w:pPr>
            <w:r>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465DA0FC" w14:textId="77777777" w:rsidR="00112B69" w:rsidRPr="00C52BAC" w:rsidRDefault="00112B69" w:rsidP="00175FC0">
            <w:pPr>
              <w:jc w:val="left"/>
            </w:pPr>
            <w:r w:rsidRPr="00C52BAC">
              <w:t xml:space="preserve">DUT sends an </w:t>
            </w:r>
            <w:r>
              <w:t>REGISTRATION</w:t>
            </w:r>
            <w:r w:rsidRPr="00C52BAC">
              <w:t xml:space="preserve"> REQUEST message to the network </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0F5CD6C" w14:textId="77777777" w:rsidR="00112B69" w:rsidRDefault="00112B69" w:rsidP="00175FC0">
            <w:pPr>
              <w:keepNext/>
              <w:keepLines/>
              <w:tabs>
                <w:tab w:val="left" w:pos="851"/>
              </w:tabs>
              <w:ind w:right="-1"/>
              <w:jc w:val="left"/>
            </w:pPr>
            <w:r w:rsidRPr="00C52BAC">
              <w:t xml:space="preserve">Within </w:t>
            </w:r>
            <w:r>
              <w:t xml:space="preserve">REGISTRATION </w:t>
            </w:r>
            <w:r w:rsidRPr="00C52BAC">
              <w:t>REQUEST message, confirm the</w:t>
            </w:r>
            <w:r>
              <w:t xml:space="preserve"> structure of 5GS Mobile identity included by DUT:</w:t>
            </w:r>
          </w:p>
          <w:p w14:paraId="40D674F6" w14:textId="77777777" w:rsidR="00112B69" w:rsidRDefault="00112B69" w:rsidP="00112B69">
            <w:pPr>
              <w:pStyle w:val="ListParagraph"/>
              <w:keepNext/>
              <w:keepLines/>
              <w:numPr>
                <w:ilvl w:val="0"/>
                <w:numId w:val="39"/>
              </w:numPr>
              <w:tabs>
                <w:tab w:val="left" w:pos="851"/>
              </w:tabs>
              <w:spacing w:after="200" w:line="276" w:lineRule="auto"/>
              <w:ind w:right="-1"/>
              <w:jc w:val="left"/>
            </w:pPr>
            <w:r>
              <w:t>SUPI format  =  IMSI</w:t>
            </w:r>
          </w:p>
          <w:p w14:paraId="7E51DB34" w14:textId="77777777" w:rsidR="00112B69" w:rsidRDefault="00112B69" w:rsidP="00112B69">
            <w:pPr>
              <w:pStyle w:val="ListParagraph"/>
              <w:keepNext/>
              <w:keepLines/>
              <w:numPr>
                <w:ilvl w:val="0"/>
                <w:numId w:val="39"/>
              </w:numPr>
              <w:tabs>
                <w:tab w:val="left" w:pos="851"/>
              </w:tabs>
              <w:spacing w:after="200" w:line="276" w:lineRule="auto"/>
              <w:ind w:right="-1"/>
              <w:jc w:val="left"/>
            </w:pPr>
            <w:r>
              <w:t>Home network identifier contains MCC/MNC of the mobile subscription</w:t>
            </w:r>
          </w:p>
          <w:p w14:paraId="255351ED" w14:textId="77777777" w:rsidR="00112B69" w:rsidRDefault="00112B69" w:rsidP="00112B69">
            <w:pPr>
              <w:pStyle w:val="ListParagraph"/>
              <w:keepNext/>
              <w:keepLines/>
              <w:numPr>
                <w:ilvl w:val="0"/>
                <w:numId w:val="39"/>
              </w:numPr>
              <w:tabs>
                <w:tab w:val="left" w:pos="851"/>
              </w:tabs>
              <w:spacing w:after="200" w:line="276" w:lineRule="auto"/>
              <w:ind w:right="-1"/>
              <w:jc w:val="left"/>
            </w:pPr>
            <w:r>
              <w:t>Routing indicator</w:t>
            </w:r>
          </w:p>
          <w:p w14:paraId="087ACAA4" w14:textId="77777777" w:rsidR="00112B69" w:rsidRDefault="00112B69" w:rsidP="00112B69">
            <w:pPr>
              <w:pStyle w:val="ListParagraph"/>
              <w:keepNext/>
              <w:keepLines/>
              <w:numPr>
                <w:ilvl w:val="0"/>
                <w:numId w:val="39"/>
              </w:numPr>
              <w:tabs>
                <w:tab w:val="left" w:pos="851"/>
              </w:tabs>
              <w:spacing w:after="200" w:line="276" w:lineRule="auto"/>
              <w:ind w:right="-1"/>
              <w:jc w:val="left"/>
            </w:pPr>
            <w:r>
              <w:t>Protection scheme identifier being equal to the value being provided in EFsuci_calc_info</w:t>
            </w:r>
          </w:p>
          <w:p w14:paraId="69BCAB60" w14:textId="77777777" w:rsidR="00112B69" w:rsidRDefault="00112B69" w:rsidP="00112B69">
            <w:pPr>
              <w:pStyle w:val="ListParagraph"/>
              <w:keepNext/>
              <w:keepLines/>
              <w:numPr>
                <w:ilvl w:val="0"/>
                <w:numId w:val="39"/>
              </w:numPr>
              <w:tabs>
                <w:tab w:val="left" w:pos="851"/>
              </w:tabs>
              <w:spacing w:after="200" w:line="276" w:lineRule="auto"/>
              <w:ind w:right="-1"/>
              <w:jc w:val="left"/>
            </w:pPr>
            <w:r w:rsidRPr="007A610B">
              <w:t>Home Network Public Key Identifier</w:t>
            </w:r>
            <w:r>
              <w:t xml:space="preserve"> being equal to the value being provided in EFsuci_calc_info</w:t>
            </w:r>
          </w:p>
          <w:p w14:paraId="06076BC1" w14:textId="77777777" w:rsidR="00112B69" w:rsidRDefault="00112B69" w:rsidP="00112B69">
            <w:pPr>
              <w:pStyle w:val="ListParagraph"/>
              <w:keepNext/>
              <w:keepLines/>
              <w:numPr>
                <w:ilvl w:val="0"/>
                <w:numId w:val="39"/>
              </w:numPr>
              <w:tabs>
                <w:tab w:val="left" w:pos="851"/>
              </w:tabs>
              <w:spacing w:after="200" w:line="276" w:lineRule="auto"/>
              <w:ind w:right="-1"/>
              <w:jc w:val="left"/>
            </w:pPr>
            <w:r>
              <w:t>Scheme Output, consisting of a string of characters with a variable length or hexadecimal digits, dependent on the used protection scheme</w:t>
            </w:r>
          </w:p>
          <w:p w14:paraId="65BD7179" w14:textId="77777777" w:rsidR="00112B69" w:rsidRPr="00C52BAC" w:rsidRDefault="00112B69" w:rsidP="00175FC0">
            <w:pPr>
              <w:keepNext/>
              <w:keepLines/>
              <w:tabs>
                <w:tab w:val="left" w:pos="851"/>
              </w:tabs>
              <w:ind w:right="-1"/>
              <w:jc w:val="left"/>
            </w:pPr>
            <w:r w:rsidRPr="00C52BAC">
              <w:t xml:space="preserve">The network shall respond to the DUT with an </w:t>
            </w:r>
            <w:r>
              <w:t>REGISTRATION</w:t>
            </w:r>
            <w:r w:rsidRPr="00C52BAC">
              <w:t xml:space="preserve"> ACCEPT message</w:t>
            </w:r>
            <w:r>
              <w:t>.</w:t>
            </w:r>
          </w:p>
        </w:tc>
      </w:tr>
    </w:tbl>
    <w:p w14:paraId="21990992" w14:textId="77777777" w:rsidR="00112B69" w:rsidRDefault="00112B69" w:rsidP="00112B69">
      <w:pPr>
        <w:pStyle w:val="NormalParagraph"/>
        <w:rPr>
          <w:lang w:eastAsia="en-US" w:bidi="bn-BD"/>
        </w:rPr>
      </w:pPr>
    </w:p>
    <w:p w14:paraId="0710D912" w14:textId="77777777" w:rsidR="00112B69" w:rsidRDefault="00112B69" w:rsidP="00112B69">
      <w:pPr>
        <w:pStyle w:val="NormalParagraph"/>
        <w:rPr>
          <w:lang w:eastAsia="en-US" w:bidi="bn-BD"/>
        </w:rPr>
      </w:pPr>
      <w:r>
        <w:rPr>
          <w:lang w:eastAsia="en-US" w:bidi="bn-BD"/>
        </w:rPr>
        <w:t>Note 1: Structure of the 5GS in accordance with 24.301</w:t>
      </w:r>
    </w:p>
    <w:p w14:paraId="2C642F67" w14:textId="77777777" w:rsidR="00112B69" w:rsidRDefault="00112B69" w:rsidP="00112B69">
      <w:pPr>
        <w:pStyle w:val="NormalParagraph"/>
        <w:rPr>
          <w:lang w:eastAsia="en-US" w:bidi="bn-BD"/>
        </w:rPr>
      </w:pPr>
      <w:r w:rsidRPr="007A610B">
        <w:rPr>
          <w:noProof/>
          <w:lang w:eastAsia="en-US" w:bidi="bn-BD"/>
        </w:rPr>
        <w:lastRenderedPageBreak/>
        <w:drawing>
          <wp:inline distT="0" distB="0" distL="0" distR="0" wp14:anchorId="580840A0" wp14:editId="4FA41D2E">
            <wp:extent cx="5731510" cy="3228975"/>
            <wp:effectExtent l="0" t="0" r="2540" b="9525"/>
            <wp:docPr id="1559542186" name="Picture 155954218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5"/>
                    <a:stretch>
                      <a:fillRect/>
                    </a:stretch>
                  </pic:blipFill>
                  <pic:spPr>
                    <a:xfrm>
                      <a:off x="0" y="0"/>
                      <a:ext cx="5731510" cy="3228975"/>
                    </a:xfrm>
                    <a:prstGeom prst="rect">
                      <a:avLst/>
                    </a:prstGeom>
                  </pic:spPr>
                </pic:pic>
              </a:graphicData>
            </a:graphic>
          </wp:inline>
        </w:drawing>
      </w:r>
    </w:p>
    <w:p w14:paraId="1A7B4E2C" w14:textId="77777777" w:rsidR="00112B69" w:rsidRDefault="00112B69" w:rsidP="00112B69">
      <w:pPr>
        <w:pStyle w:val="NormalParagraph"/>
        <w:spacing w:after="0"/>
        <w:rPr>
          <w:lang w:eastAsia="en-US" w:bidi="bn-BD"/>
        </w:rPr>
      </w:pPr>
      <w:r>
        <w:rPr>
          <w:lang w:eastAsia="en-US" w:bidi="bn-BD"/>
        </w:rPr>
        <w:t>Note 2: Encoding example using correct protection-scheme:</w:t>
      </w:r>
    </w:p>
    <w:p w14:paraId="0772B9F7" w14:textId="77777777" w:rsidR="00112B69" w:rsidRPr="007A610B" w:rsidRDefault="00112B69" w:rsidP="00112B69">
      <w:pPr>
        <w:rPr>
          <w:rFonts w:ascii="Courier New" w:hAnsi="Courier New" w:cs="Courier New"/>
          <w:color w:val="002060"/>
          <w:sz w:val="16"/>
          <w:szCs w:val="16"/>
        </w:rPr>
      </w:pPr>
      <w:r w:rsidRPr="007A610B">
        <w:rPr>
          <w:rFonts w:ascii="Courier New" w:hAnsi="Courier New" w:cs="Courier New"/>
          <w:color w:val="002060"/>
          <w:sz w:val="16"/>
          <w:szCs w:val="16"/>
        </w:rPr>
        <w:t xml:space="preserve">        </w:t>
      </w:r>
    </w:p>
    <w:p w14:paraId="5754F340" w14:textId="77777777" w:rsidR="00112B69" w:rsidRPr="007A610B" w:rsidRDefault="00112B69" w:rsidP="00112B69">
      <w:pPr>
        <w:rPr>
          <w:rFonts w:ascii="Courier New" w:hAnsi="Courier New" w:cs="Courier New"/>
        </w:rPr>
      </w:pPr>
      <w:r w:rsidRPr="007A610B">
        <w:rPr>
          <w:rFonts w:ascii="Courier New" w:hAnsi="Courier New" w:cs="Courier New"/>
        </w:rPr>
        <w:t>        5GS registration type</w:t>
      </w:r>
    </w:p>
    <w:p w14:paraId="7104B2C4" w14:textId="77777777" w:rsidR="00112B69" w:rsidRPr="007A610B" w:rsidRDefault="00112B69" w:rsidP="00112B69">
      <w:pPr>
        <w:rPr>
          <w:rFonts w:ascii="Courier New" w:hAnsi="Courier New" w:cs="Courier New"/>
        </w:rPr>
      </w:pPr>
      <w:r w:rsidRPr="007A610B">
        <w:rPr>
          <w:rFonts w:ascii="Courier New" w:hAnsi="Courier New" w:cs="Courier New"/>
        </w:rPr>
        <w:t>            .... .001 = 5GS registration type: initial registration (1)</w:t>
      </w:r>
    </w:p>
    <w:p w14:paraId="5C4B0535" w14:textId="77777777" w:rsidR="00112B69" w:rsidRPr="007A610B" w:rsidRDefault="00112B69" w:rsidP="00112B69">
      <w:pPr>
        <w:rPr>
          <w:rFonts w:ascii="Courier New" w:hAnsi="Courier New" w:cs="Courier New"/>
        </w:rPr>
      </w:pPr>
      <w:r w:rsidRPr="007A610B">
        <w:rPr>
          <w:rFonts w:ascii="Courier New" w:hAnsi="Courier New" w:cs="Courier New"/>
        </w:rPr>
        <w:t>        5GS mobile identity</w:t>
      </w:r>
    </w:p>
    <w:p w14:paraId="4513B3C5" w14:textId="77777777" w:rsidR="00112B69" w:rsidRPr="007A610B" w:rsidRDefault="00112B69" w:rsidP="00112B69">
      <w:pPr>
        <w:rPr>
          <w:rFonts w:ascii="Courier New" w:hAnsi="Courier New" w:cs="Courier New"/>
        </w:rPr>
      </w:pPr>
      <w:r w:rsidRPr="007A610B">
        <w:rPr>
          <w:rFonts w:ascii="Courier New" w:hAnsi="Courier New" w:cs="Courier New"/>
        </w:rPr>
        <w:t>            Length: 53</w:t>
      </w:r>
    </w:p>
    <w:p w14:paraId="1FE46D87" w14:textId="77777777" w:rsidR="00112B69" w:rsidRPr="007A610B" w:rsidRDefault="00112B69" w:rsidP="00112B69">
      <w:pPr>
        <w:rPr>
          <w:rFonts w:ascii="Courier New" w:hAnsi="Courier New" w:cs="Courier New"/>
        </w:rPr>
      </w:pPr>
      <w:r w:rsidRPr="007A610B">
        <w:rPr>
          <w:rFonts w:ascii="Courier New" w:hAnsi="Courier New" w:cs="Courier New"/>
        </w:rPr>
        <w:t>            0... .... = Spare: 0</w:t>
      </w:r>
    </w:p>
    <w:p w14:paraId="194A892B" w14:textId="77777777" w:rsidR="00112B69" w:rsidRPr="007A610B" w:rsidRDefault="00112B69" w:rsidP="00112B69">
      <w:pPr>
        <w:rPr>
          <w:rFonts w:ascii="Courier New" w:hAnsi="Courier New" w:cs="Courier New"/>
        </w:rPr>
      </w:pPr>
      <w:r w:rsidRPr="007A610B">
        <w:rPr>
          <w:rFonts w:ascii="Courier New" w:hAnsi="Courier New" w:cs="Courier New"/>
        </w:rPr>
        <w:t>            .000 .... = SUPI format: IMSI (0)</w:t>
      </w:r>
    </w:p>
    <w:p w14:paraId="5B7D0824" w14:textId="77777777" w:rsidR="00112B69" w:rsidRPr="007A610B" w:rsidRDefault="00112B69" w:rsidP="00112B69">
      <w:pPr>
        <w:rPr>
          <w:rFonts w:ascii="Courier New" w:hAnsi="Courier New" w:cs="Courier New"/>
        </w:rPr>
      </w:pPr>
      <w:r w:rsidRPr="007A610B">
        <w:rPr>
          <w:rFonts w:ascii="Courier New" w:hAnsi="Courier New" w:cs="Courier New"/>
        </w:rPr>
        <w:t>            .... 0... = Spare: 0</w:t>
      </w:r>
    </w:p>
    <w:p w14:paraId="66AE3EE4" w14:textId="77777777" w:rsidR="00112B69" w:rsidRPr="007A610B" w:rsidRDefault="00112B69" w:rsidP="00112B69">
      <w:pPr>
        <w:rPr>
          <w:rFonts w:ascii="Courier New" w:hAnsi="Courier New" w:cs="Courier New"/>
        </w:rPr>
      </w:pPr>
      <w:r w:rsidRPr="007A610B">
        <w:rPr>
          <w:rFonts w:ascii="Courier New" w:hAnsi="Courier New" w:cs="Courier New"/>
        </w:rPr>
        <w:t>            .... .001 = Type of identity: SUCI (1)</w:t>
      </w:r>
    </w:p>
    <w:p w14:paraId="45AFADA9" w14:textId="77777777" w:rsidR="00112B69" w:rsidRPr="007A610B" w:rsidRDefault="00112B69" w:rsidP="00112B69">
      <w:pPr>
        <w:rPr>
          <w:rFonts w:ascii="Courier New" w:hAnsi="Courier New" w:cs="Courier New"/>
        </w:rPr>
      </w:pPr>
      <w:r w:rsidRPr="007A610B">
        <w:rPr>
          <w:rFonts w:ascii="Courier New" w:hAnsi="Courier New" w:cs="Courier New"/>
        </w:rPr>
        <w:t>            Mobile Country Code (MCC): 260</w:t>
      </w:r>
    </w:p>
    <w:p w14:paraId="7FA5F765" w14:textId="77777777" w:rsidR="00112B69" w:rsidRPr="007A610B" w:rsidRDefault="00112B69" w:rsidP="00112B69">
      <w:pPr>
        <w:rPr>
          <w:rFonts w:ascii="Courier New" w:hAnsi="Courier New" w:cs="Courier New"/>
          <w:lang w:val="en-US"/>
        </w:rPr>
      </w:pPr>
      <w:r w:rsidRPr="007A610B">
        <w:rPr>
          <w:rFonts w:ascii="Courier New" w:hAnsi="Courier New" w:cs="Courier New"/>
        </w:rPr>
        <w:t xml:space="preserve">            </w:t>
      </w:r>
      <w:r w:rsidRPr="007A610B">
        <w:rPr>
          <w:rFonts w:ascii="Courier New" w:hAnsi="Courier New" w:cs="Courier New"/>
          <w:lang w:val="en-US"/>
        </w:rPr>
        <w:t>Mobile Network Code (MNC): 02</w:t>
      </w:r>
    </w:p>
    <w:p w14:paraId="1D10D714" w14:textId="77777777" w:rsidR="00112B69" w:rsidRPr="007A610B" w:rsidRDefault="00112B69" w:rsidP="00112B69">
      <w:pPr>
        <w:rPr>
          <w:rFonts w:ascii="Courier New" w:hAnsi="Courier New" w:cs="Courier New"/>
        </w:rPr>
      </w:pPr>
      <w:r w:rsidRPr="007A610B">
        <w:rPr>
          <w:rFonts w:ascii="Courier New" w:hAnsi="Courier New" w:cs="Courier New"/>
          <w:lang w:val="en-US"/>
        </w:rPr>
        <w:t xml:space="preserve">            </w:t>
      </w:r>
      <w:r w:rsidRPr="007A610B">
        <w:rPr>
          <w:rFonts w:ascii="Courier New" w:hAnsi="Courier New" w:cs="Courier New"/>
        </w:rPr>
        <w:t>Routing indicator: 1</w:t>
      </w:r>
    </w:p>
    <w:p w14:paraId="2A17D7A2" w14:textId="77777777" w:rsidR="00112B69" w:rsidRPr="00AE352D" w:rsidRDefault="00112B69" w:rsidP="00112B69">
      <w:pPr>
        <w:rPr>
          <w:rFonts w:ascii="Courier New" w:hAnsi="Courier New" w:cs="Courier New"/>
        </w:rPr>
      </w:pPr>
      <w:r w:rsidRPr="007A610B">
        <w:rPr>
          <w:rFonts w:ascii="Courier New" w:hAnsi="Courier New" w:cs="Courier New"/>
        </w:rPr>
        <w:t xml:space="preserve">            </w:t>
      </w:r>
      <w:r w:rsidRPr="00AE352D">
        <w:rPr>
          <w:rFonts w:ascii="Courier New" w:hAnsi="Courier New" w:cs="Courier New"/>
        </w:rPr>
        <w:t xml:space="preserve">.... 0001 = Protection scheme Id: </w:t>
      </w:r>
      <w:r w:rsidRPr="00C66738">
        <w:rPr>
          <w:rFonts w:ascii="Courier New" w:hAnsi="Courier New" w:cs="Courier New"/>
          <w:highlight w:val="yellow"/>
        </w:rPr>
        <w:t>ECIES scheme profile A (1)</w:t>
      </w:r>
    </w:p>
    <w:p w14:paraId="6FB8329F" w14:textId="77777777" w:rsidR="00112B69" w:rsidRPr="007A610B" w:rsidRDefault="00112B69" w:rsidP="00112B69">
      <w:pPr>
        <w:rPr>
          <w:rFonts w:ascii="Courier New" w:hAnsi="Courier New" w:cs="Courier New"/>
        </w:rPr>
      </w:pPr>
      <w:r w:rsidRPr="00AE352D">
        <w:rPr>
          <w:rFonts w:ascii="Courier New" w:hAnsi="Courier New" w:cs="Courier New"/>
        </w:rPr>
        <w:t xml:space="preserve">            Home network public key identifier: </w:t>
      </w:r>
      <w:r w:rsidRPr="00C66738">
        <w:rPr>
          <w:rFonts w:ascii="Courier New" w:hAnsi="Courier New" w:cs="Courier New"/>
          <w:highlight w:val="yellow"/>
        </w:rPr>
        <w:t>1</w:t>
      </w:r>
    </w:p>
    <w:p w14:paraId="087AF6A0" w14:textId="77777777" w:rsidR="00112B69" w:rsidRPr="00623C92" w:rsidRDefault="00112B69" w:rsidP="00112B69">
      <w:pPr>
        <w:ind w:firstLine="720"/>
        <w:rPr>
          <w:rFonts w:ascii="Courier New" w:hAnsi="Courier New" w:cs="Courier New"/>
          <w:lang w:val="en-US"/>
        </w:rPr>
      </w:pPr>
      <w:r w:rsidRPr="00AE352D">
        <w:rPr>
          <w:rFonts w:ascii="Courier New" w:hAnsi="Courier New" w:cs="Courier New"/>
          <w:lang w:val="en-US"/>
        </w:rPr>
        <w:t xml:space="preserve">      </w:t>
      </w:r>
      <w:r w:rsidRPr="00623C92">
        <w:rPr>
          <w:rFonts w:ascii="Courier New" w:hAnsi="Courier New" w:cs="Courier New"/>
          <w:lang w:val="en-US"/>
        </w:rPr>
        <w:t>Scheme output: XXXXXX</w:t>
      </w:r>
    </w:p>
    <w:p w14:paraId="70540B26" w14:textId="77777777" w:rsidR="00112B69" w:rsidRPr="00623C92" w:rsidRDefault="00112B69" w:rsidP="00112B69">
      <w:pPr>
        <w:ind w:firstLine="720"/>
        <w:rPr>
          <w:rFonts w:ascii="Courier New" w:hAnsi="Courier New" w:cs="Courier New"/>
          <w:lang w:val="en-US"/>
        </w:rPr>
      </w:pPr>
    </w:p>
    <w:p w14:paraId="633CA564" w14:textId="77777777" w:rsidR="00112B69" w:rsidRDefault="00112B69" w:rsidP="00112B69">
      <w:pPr>
        <w:pStyle w:val="NormalParagraph"/>
        <w:spacing w:after="0"/>
        <w:rPr>
          <w:lang w:eastAsia="en-US" w:bidi="bn-BD"/>
        </w:rPr>
      </w:pPr>
      <w:r>
        <w:rPr>
          <w:lang w:eastAsia="en-US" w:bidi="bn-BD"/>
        </w:rPr>
        <w:t>Note 3: Encoding example with null-protection scheme (incorrect behaviour)</w:t>
      </w:r>
    </w:p>
    <w:p w14:paraId="28A1DF72" w14:textId="77777777" w:rsidR="00112B69" w:rsidRPr="00C66738" w:rsidRDefault="00112B69" w:rsidP="00112B69">
      <w:pPr>
        <w:ind w:firstLine="720"/>
        <w:rPr>
          <w:rFonts w:ascii="Courier New" w:hAnsi="Courier New" w:cs="Courier New"/>
        </w:rPr>
      </w:pPr>
    </w:p>
    <w:p w14:paraId="6505E464" w14:textId="77777777" w:rsidR="00112B69" w:rsidRPr="007A610B" w:rsidRDefault="00112B69" w:rsidP="00112B69">
      <w:pPr>
        <w:ind w:firstLine="720"/>
        <w:rPr>
          <w:rFonts w:ascii="Courier New" w:hAnsi="Courier New" w:cs="Courier New"/>
        </w:rPr>
      </w:pPr>
    </w:p>
    <w:p w14:paraId="2E17B136" w14:textId="77777777" w:rsidR="00112B69" w:rsidRPr="00C66738" w:rsidRDefault="00112B69" w:rsidP="00112B69">
      <w:pPr>
        <w:rPr>
          <w:rFonts w:ascii="Courier New" w:hAnsi="Courier New" w:cs="Courier New"/>
        </w:rPr>
      </w:pPr>
      <w:r w:rsidRPr="00C66738">
        <w:rPr>
          <w:rFonts w:ascii="Courier New" w:hAnsi="Courier New" w:cs="Courier New"/>
        </w:rPr>
        <w:t xml:space="preserve">        5GS mobile identity</w:t>
      </w:r>
    </w:p>
    <w:p w14:paraId="5DF63923" w14:textId="77777777" w:rsidR="00112B69" w:rsidRPr="00C66738" w:rsidRDefault="00112B69" w:rsidP="00112B69">
      <w:pPr>
        <w:rPr>
          <w:rFonts w:ascii="Courier New" w:hAnsi="Courier New" w:cs="Courier New"/>
        </w:rPr>
      </w:pPr>
      <w:r w:rsidRPr="00C66738">
        <w:rPr>
          <w:rFonts w:ascii="Courier New" w:hAnsi="Courier New" w:cs="Courier New"/>
        </w:rPr>
        <w:t xml:space="preserve">            Length: 13</w:t>
      </w:r>
    </w:p>
    <w:p w14:paraId="49FAC95C" w14:textId="77777777" w:rsidR="00112B69" w:rsidRPr="00C66738" w:rsidRDefault="00112B69" w:rsidP="00112B69">
      <w:pPr>
        <w:rPr>
          <w:rFonts w:ascii="Courier New" w:hAnsi="Courier New" w:cs="Courier New"/>
        </w:rPr>
      </w:pPr>
      <w:r w:rsidRPr="00C66738">
        <w:rPr>
          <w:rFonts w:ascii="Courier New" w:hAnsi="Courier New" w:cs="Courier New"/>
        </w:rPr>
        <w:t xml:space="preserve">            0... .... = Spare: 0</w:t>
      </w:r>
    </w:p>
    <w:p w14:paraId="350B9980" w14:textId="77777777" w:rsidR="00112B69" w:rsidRPr="00C66738" w:rsidRDefault="00112B69" w:rsidP="00112B69">
      <w:pPr>
        <w:rPr>
          <w:rFonts w:ascii="Courier New" w:hAnsi="Courier New" w:cs="Courier New"/>
        </w:rPr>
      </w:pPr>
      <w:r w:rsidRPr="00C66738">
        <w:rPr>
          <w:rFonts w:ascii="Courier New" w:hAnsi="Courier New" w:cs="Courier New"/>
        </w:rPr>
        <w:lastRenderedPageBreak/>
        <w:t xml:space="preserve">            .000 .... = SUPI format: IMSI (0)</w:t>
      </w:r>
    </w:p>
    <w:p w14:paraId="190C9D7E" w14:textId="77777777" w:rsidR="00112B69" w:rsidRPr="00C66738" w:rsidRDefault="00112B69" w:rsidP="00112B69">
      <w:pPr>
        <w:rPr>
          <w:rFonts w:ascii="Courier New" w:hAnsi="Courier New" w:cs="Courier New"/>
        </w:rPr>
      </w:pPr>
      <w:r w:rsidRPr="00C66738">
        <w:rPr>
          <w:rFonts w:ascii="Courier New" w:hAnsi="Courier New" w:cs="Courier New"/>
        </w:rPr>
        <w:t xml:space="preserve">            .... 0... = Spare: 0</w:t>
      </w:r>
    </w:p>
    <w:p w14:paraId="1402A406" w14:textId="77777777" w:rsidR="00112B69" w:rsidRPr="00C66738" w:rsidRDefault="00112B69" w:rsidP="00112B69">
      <w:pPr>
        <w:rPr>
          <w:rFonts w:ascii="Courier New" w:hAnsi="Courier New" w:cs="Courier New"/>
        </w:rPr>
      </w:pPr>
      <w:r w:rsidRPr="00C66738">
        <w:rPr>
          <w:rFonts w:ascii="Courier New" w:hAnsi="Courier New" w:cs="Courier New"/>
        </w:rPr>
        <w:t xml:space="preserve">            .... .001 = Type of identity: SUCI (1)</w:t>
      </w:r>
    </w:p>
    <w:p w14:paraId="445B24F7" w14:textId="77777777" w:rsidR="00112B69" w:rsidRPr="007A610B" w:rsidRDefault="00112B69" w:rsidP="00112B69">
      <w:pPr>
        <w:rPr>
          <w:rFonts w:ascii="Courier New" w:hAnsi="Courier New" w:cs="Courier New"/>
        </w:rPr>
      </w:pPr>
      <w:r w:rsidRPr="007A610B">
        <w:rPr>
          <w:rFonts w:ascii="Courier New" w:hAnsi="Courier New" w:cs="Courier New"/>
        </w:rPr>
        <w:t>            Mobile Country Code (MCC): 260</w:t>
      </w:r>
    </w:p>
    <w:p w14:paraId="77A5E6B4" w14:textId="77777777" w:rsidR="00112B69" w:rsidRPr="007A610B" w:rsidRDefault="00112B69" w:rsidP="00112B69">
      <w:pPr>
        <w:rPr>
          <w:rFonts w:ascii="Courier New" w:hAnsi="Courier New" w:cs="Courier New"/>
          <w:lang w:val="en-US"/>
        </w:rPr>
      </w:pPr>
      <w:r w:rsidRPr="007A610B">
        <w:rPr>
          <w:rFonts w:ascii="Courier New" w:hAnsi="Courier New" w:cs="Courier New"/>
        </w:rPr>
        <w:t xml:space="preserve">            </w:t>
      </w:r>
      <w:r w:rsidRPr="007A610B">
        <w:rPr>
          <w:rFonts w:ascii="Courier New" w:hAnsi="Courier New" w:cs="Courier New"/>
          <w:lang w:val="en-US"/>
        </w:rPr>
        <w:t>Mobile Network Code (MNC): 02</w:t>
      </w:r>
    </w:p>
    <w:p w14:paraId="32907277" w14:textId="77777777" w:rsidR="00112B69" w:rsidRPr="00C66738" w:rsidRDefault="00112B69" w:rsidP="00112B69">
      <w:pPr>
        <w:rPr>
          <w:rFonts w:ascii="Courier New" w:hAnsi="Courier New" w:cs="Courier New"/>
        </w:rPr>
      </w:pPr>
      <w:r w:rsidRPr="00C66738">
        <w:rPr>
          <w:rFonts w:ascii="Courier New" w:hAnsi="Courier New" w:cs="Courier New"/>
        </w:rPr>
        <w:t xml:space="preserve">            Routing indicator: 0</w:t>
      </w:r>
    </w:p>
    <w:p w14:paraId="6A84086F" w14:textId="77777777" w:rsidR="00112B69" w:rsidRPr="00C66738" w:rsidRDefault="00112B69" w:rsidP="00112B69">
      <w:pPr>
        <w:rPr>
          <w:rFonts w:ascii="Courier New" w:hAnsi="Courier New" w:cs="Courier New"/>
          <w:highlight w:val="yellow"/>
        </w:rPr>
      </w:pPr>
      <w:r w:rsidRPr="00C66738">
        <w:rPr>
          <w:rFonts w:ascii="Courier New" w:hAnsi="Courier New" w:cs="Courier New"/>
        </w:rPr>
        <w:t xml:space="preserve">            .... 0000 = Protection scheme Id: </w:t>
      </w:r>
      <w:r w:rsidRPr="00C66738">
        <w:rPr>
          <w:rFonts w:ascii="Courier New" w:hAnsi="Courier New" w:cs="Courier New"/>
          <w:highlight w:val="yellow"/>
        </w:rPr>
        <w:t>NULL scheme (0)</w:t>
      </w:r>
    </w:p>
    <w:p w14:paraId="664475EB" w14:textId="77777777" w:rsidR="00112B69" w:rsidRPr="00C66738" w:rsidRDefault="00112B69" w:rsidP="00112B69">
      <w:pPr>
        <w:rPr>
          <w:rFonts w:ascii="Courier New" w:hAnsi="Courier New" w:cs="Courier New"/>
        </w:rPr>
      </w:pPr>
      <w:r w:rsidRPr="00C66738">
        <w:rPr>
          <w:rFonts w:ascii="Courier New" w:hAnsi="Courier New" w:cs="Courier New"/>
        </w:rPr>
        <w:t xml:space="preserve">            Home network public key identifier: </w:t>
      </w:r>
      <w:r w:rsidRPr="00C66738">
        <w:rPr>
          <w:rFonts w:ascii="Courier New" w:hAnsi="Courier New" w:cs="Courier New"/>
          <w:highlight w:val="yellow"/>
        </w:rPr>
        <w:t>0</w:t>
      </w:r>
    </w:p>
    <w:p w14:paraId="6B6CB247" w14:textId="77777777" w:rsidR="00112B69" w:rsidRPr="00C66738" w:rsidRDefault="00112B69" w:rsidP="00112B69">
      <w:pPr>
        <w:rPr>
          <w:rFonts w:ascii="Courier New" w:hAnsi="Courier New" w:cs="Courier New"/>
        </w:rPr>
      </w:pPr>
      <w:r w:rsidRPr="00C66738">
        <w:rPr>
          <w:rFonts w:ascii="Courier New" w:hAnsi="Courier New" w:cs="Courier New"/>
        </w:rPr>
        <w:t xml:space="preserve">            MSIN: 2608659739</w:t>
      </w:r>
    </w:p>
    <w:p w14:paraId="44003BF0" w14:textId="77777777" w:rsidR="00112B69" w:rsidRPr="006D4CC5" w:rsidRDefault="00112B69" w:rsidP="00112B69">
      <w:pPr>
        <w:pStyle w:val="NormalParagraph"/>
        <w:spacing w:after="0"/>
        <w:rPr>
          <w:rFonts w:ascii="Courier New" w:hAnsi="Courier New" w:cs="Courier New"/>
          <w:sz w:val="20"/>
          <w:szCs w:val="20"/>
          <w:lang w:val="en-US" w:eastAsia="en-US" w:bidi="bn-BD"/>
        </w:rPr>
      </w:pPr>
    </w:p>
    <w:p w14:paraId="351C863B" w14:textId="77777777" w:rsidR="009F245B" w:rsidRDefault="009F245B" w:rsidP="009F245B">
      <w:pPr>
        <w:pStyle w:val="Heading1"/>
      </w:pPr>
      <w:bookmarkStart w:id="58" w:name="_Toc116802982"/>
      <w:bookmarkStart w:id="59" w:name="_Hlk126439925"/>
      <w:bookmarkStart w:id="60" w:name="_Toc92205633"/>
      <w:bookmarkStart w:id="61" w:name="_Hlk116801017"/>
      <w:bookmarkStart w:id="62" w:name="_Toc530672848"/>
      <w:bookmarkStart w:id="63" w:name="_Toc514833971"/>
      <w:bookmarkStart w:id="64" w:name="_Toc530672847"/>
      <w:bookmarkStart w:id="65" w:name="_Toc220946523"/>
      <w:bookmarkEnd w:id="10"/>
      <w:bookmarkEnd w:id="11"/>
      <w:bookmarkEnd w:id="52"/>
      <w:r w:rsidRPr="00AC2F69">
        <w:t>101</w:t>
      </w:r>
      <w:r w:rsidRPr="00AC2F69">
        <w:tab/>
        <w:t>PS Data / Services</w:t>
      </w:r>
      <w:bookmarkEnd w:id="65"/>
    </w:p>
    <w:p w14:paraId="22564A12" w14:textId="77777777" w:rsidR="009F245B" w:rsidRPr="00AC2F69" w:rsidRDefault="009F245B" w:rsidP="009F245B">
      <w:pPr>
        <w:pStyle w:val="Heading2"/>
      </w:pPr>
      <w:bookmarkStart w:id="66" w:name="_Toc531702413"/>
      <w:bookmarkStart w:id="67" w:name="_Toc220946524"/>
      <w:r w:rsidRPr="00AC2F69">
        <w:t>101.</w:t>
      </w:r>
      <w:r>
        <w:t>1</w:t>
      </w:r>
      <w:r w:rsidRPr="00AC2F69">
        <w:tab/>
      </w:r>
      <w:bookmarkEnd w:id="66"/>
      <w:r w:rsidRPr="00FB6F83">
        <w:t>PDN activation / deactivation (</w:t>
      </w:r>
      <w:r>
        <w:t>5G NSA</w:t>
      </w:r>
      <w:r w:rsidRPr="00FB6F83">
        <w:t>)</w:t>
      </w:r>
      <w:bookmarkEnd w:id="67"/>
    </w:p>
    <w:p w14:paraId="636456B3" w14:textId="77777777" w:rsidR="009F245B" w:rsidRPr="00AE6EEF" w:rsidRDefault="009F245B" w:rsidP="009F245B">
      <w:pPr>
        <w:pStyle w:val="Heading3"/>
      </w:pPr>
      <w:bookmarkStart w:id="68" w:name="_Toc518574811"/>
      <w:bookmarkStart w:id="69" w:name="_Toc220946525"/>
      <w:r>
        <w:t>101.1.1</w:t>
      </w:r>
      <w:r>
        <w:rPr>
          <w:b w:val="0"/>
        </w:rPr>
        <w:tab/>
      </w:r>
      <w:r w:rsidRPr="00CA6CC9">
        <w:t xml:space="preserve">Multiple PDN Connection Activation / Deactivation – </w:t>
      </w:r>
      <w:r w:rsidRPr="00AE6EEF">
        <w:t>Single PDN Connectivity over NR</w:t>
      </w:r>
      <w:bookmarkEnd w:id="69"/>
    </w:p>
    <w:bookmarkEnd w:id="68"/>
    <w:p w14:paraId="1B5EF9C8" w14:textId="77777777" w:rsidR="009F245B" w:rsidRDefault="009F245B" w:rsidP="009F245B">
      <w:pPr>
        <w:pStyle w:val="H6"/>
      </w:pPr>
      <w:r>
        <w:t>Description</w:t>
      </w:r>
    </w:p>
    <w:p w14:paraId="25A11E96" w14:textId="77777777" w:rsidR="009F245B" w:rsidRDefault="009F245B" w:rsidP="009F245B">
      <w:r>
        <w:t xml:space="preserve">Verify that the DUT can successfully activate/deactivate a second PDN Connection </w:t>
      </w:r>
      <w:r w:rsidRPr="00AC2F69">
        <w:t xml:space="preserve">via an LTE eNB </w:t>
      </w:r>
      <w:r>
        <w:t xml:space="preserve">only while it has already an active PDN connection via Master Node </w:t>
      </w:r>
      <w:r w:rsidRPr="00AC2F69">
        <w:t xml:space="preserve">with a </w:t>
      </w:r>
      <w:r>
        <w:t xml:space="preserve">5G NR gNB Secondary Node (5G EN-DC option 3) </w:t>
      </w:r>
    </w:p>
    <w:p w14:paraId="311F2B6C" w14:textId="77777777" w:rsidR="009F245B" w:rsidRPr="00144EB0" w:rsidRDefault="009F245B" w:rsidP="009F245B">
      <w:pPr>
        <w:pStyle w:val="H6"/>
      </w:pPr>
      <w:r w:rsidRPr="00144EB0">
        <w:t>Related core specifications</w:t>
      </w:r>
    </w:p>
    <w:p w14:paraId="13D19A4A" w14:textId="77777777" w:rsidR="009F245B" w:rsidRPr="00AC2F69" w:rsidRDefault="009F245B" w:rsidP="009F245B">
      <w:r w:rsidRPr="00AC2F69">
        <w:t>3GPP TS 24.301 (NAS specific procedures)</w:t>
      </w:r>
    </w:p>
    <w:p w14:paraId="6B18CA5E" w14:textId="77777777" w:rsidR="009F245B" w:rsidRPr="00AC2F69" w:rsidRDefault="009F245B" w:rsidP="009F245B">
      <w:r w:rsidRPr="00AC2F69">
        <w:t>3GPP TS 36.331 (RRC specific procedures)</w:t>
      </w:r>
    </w:p>
    <w:p w14:paraId="31186EE9" w14:textId="77777777" w:rsidR="009F245B" w:rsidRPr="00AC2F69" w:rsidRDefault="009F245B" w:rsidP="009F245B">
      <w:r w:rsidRPr="00AC2F69">
        <w:t>3GPP TS 37.340 (EN-DC specific parts. secondary node addition, chapter 10.2)</w:t>
      </w:r>
    </w:p>
    <w:p w14:paraId="1163B6BE" w14:textId="77777777" w:rsidR="009F245B" w:rsidRDefault="009F245B" w:rsidP="009F245B">
      <w:pPr>
        <w:pStyle w:val="H6"/>
      </w:pPr>
      <w:r>
        <w:t>Initial configuration</w:t>
      </w:r>
    </w:p>
    <w:p w14:paraId="39663F30" w14:textId="77777777" w:rsidR="009F245B" w:rsidRPr="009F245B" w:rsidRDefault="009F245B" w:rsidP="009F245B">
      <w:pPr>
        <w:rPr>
          <w:lang w:val="en-US"/>
        </w:rPr>
      </w:pPr>
      <w:r w:rsidRPr="009F245B">
        <w:rPr>
          <w:lang w:val="en-US"/>
        </w:rPr>
        <w:t>DUT supports 5G NR EN-DC option 3</w:t>
      </w:r>
    </w:p>
    <w:p w14:paraId="2292D5B4" w14:textId="77777777" w:rsidR="009F245B" w:rsidRDefault="009F245B" w:rsidP="009F245B">
      <w:r w:rsidRPr="002B68C3">
        <w:t>Network coverage of is an EN-DC configuration with LTE eNB Master Node connected to an EPC and LTE with a 5G NR gNB Secondary Node (i.e. non-standalone option 3).</w:t>
      </w:r>
    </w:p>
    <w:p w14:paraId="761D15E1" w14:textId="77777777" w:rsidR="009F245B" w:rsidRDefault="009F245B" w:rsidP="009F245B">
      <w:r>
        <w:t>Network supports only singel PDN (bearer) to be in use in EN-DC configuration</w:t>
      </w:r>
    </w:p>
    <w:p w14:paraId="54DD617B" w14:textId="77777777" w:rsidR="009F245B" w:rsidRDefault="009F245B" w:rsidP="009F245B">
      <w:r>
        <w:t>Setup and APN2 profile for Home operator services (e.g. MMS, XCAP)</w:t>
      </w:r>
    </w:p>
    <w:p w14:paraId="4BF1988E" w14:textId="77777777" w:rsidR="009F245B" w:rsidRDefault="009F245B" w:rsidP="009F245B">
      <w:r>
        <w:t xml:space="preserve">DUT is Attached for EPS services: Default PDN connection and Bearer Context is active with APN1. </w:t>
      </w:r>
      <w:r w:rsidRPr="000112B3">
        <w:rPr>
          <w:rFonts w:cs="Arial"/>
        </w:rPr>
        <w:t xml:space="preserve">Ensure that a dual-connectivity split bearer is established before the </w:t>
      </w:r>
      <w:r>
        <w:rPr>
          <w:rFonts w:cs="Arial"/>
        </w:rPr>
        <w:t>attempt for second PDN Connection</w:t>
      </w:r>
    </w:p>
    <w:p w14:paraId="0E765682" w14:textId="77777777" w:rsidR="009F245B" w:rsidRDefault="009F245B" w:rsidP="009F245B">
      <w:pPr>
        <w:pStyle w:val="H6"/>
      </w:pPr>
      <w:r>
        <w:lastRenderedPageBreak/>
        <w:t>Test procedure</w:t>
      </w:r>
    </w:p>
    <w:tbl>
      <w:tblPr>
        <w:tblW w:w="928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3" w:type="dxa"/>
        </w:tblCellMar>
        <w:tblLook w:val="04A0" w:firstRow="1" w:lastRow="0" w:firstColumn="1" w:lastColumn="0" w:noHBand="0" w:noVBand="1"/>
      </w:tblPr>
      <w:tblGrid>
        <w:gridCol w:w="438"/>
        <w:gridCol w:w="4296"/>
        <w:gridCol w:w="4555"/>
      </w:tblGrid>
      <w:tr w:rsidR="009F245B" w:rsidRPr="00AC2F69" w14:paraId="26931C0A"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6CE16150" w14:textId="77777777" w:rsidR="009F245B" w:rsidRPr="008E0894" w:rsidRDefault="009F245B" w:rsidP="00175FC0">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1D5F1AB9" w14:textId="77777777" w:rsidR="009F245B" w:rsidRPr="008E0894" w:rsidRDefault="009F245B" w:rsidP="00175FC0">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6490EAF8" w14:textId="77777777" w:rsidR="009F245B" w:rsidRPr="008E0894" w:rsidRDefault="009F245B" w:rsidP="00175FC0">
            <w:pPr>
              <w:keepNext/>
              <w:keepLines/>
              <w:tabs>
                <w:tab w:val="left" w:pos="851"/>
              </w:tabs>
              <w:jc w:val="left"/>
              <w:rPr>
                <w:b/>
                <w:sz w:val="18"/>
                <w:szCs w:val="18"/>
                <w:lang w:eastAsia="en-GB"/>
              </w:rPr>
            </w:pPr>
            <w:r w:rsidRPr="008E0894">
              <w:rPr>
                <w:b/>
                <w:sz w:val="18"/>
                <w:szCs w:val="18"/>
                <w:lang w:eastAsia="en-GB"/>
              </w:rPr>
              <w:t>Expected behaviour</w:t>
            </w:r>
          </w:p>
        </w:tc>
      </w:tr>
      <w:tr w:rsidR="009F245B" w:rsidRPr="00AC2F69" w14:paraId="06777DAD"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74A76D58" w14:textId="77777777" w:rsidR="009F245B" w:rsidRPr="001B58F2" w:rsidRDefault="009F245B" w:rsidP="00175FC0">
            <w:pPr>
              <w:keepNext/>
              <w:keepLines/>
              <w:rPr>
                <w:sz w:val="18"/>
                <w:szCs w:val="18"/>
              </w:rPr>
            </w:pPr>
            <w:r w:rsidRPr="001B58F2">
              <w:rPr>
                <w:sz w:val="18"/>
                <w:szCs w:val="18"/>
              </w:rP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561AAE45" w14:textId="77777777" w:rsidR="009F245B" w:rsidRPr="006B76BF" w:rsidRDefault="009F245B" w:rsidP="00175FC0">
            <w:pPr>
              <w:rPr>
                <w:rFonts w:cs="Arial"/>
                <w:sz w:val="18"/>
                <w:szCs w:val="18"/>
              </w:rPr>
            </w:pPr>
            <w:r w:rsidRPr="001B58F2">
              <w:rPr>
                <w:sz w:val="18"/>
                <w:szCs w:val="18"/>
              </w:rPr>
              <w:t>Open the embedded browser application and load a webpage.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589C7D15" w14:textId="77777777" w:rsidR="009F245B" w:rsidRPr="006B76BF" w:rsidRDefault="009F245B" w:rsidP="00175FC0">
            <w:pPr>
              <w:rPr>
                <w:rFonts w:cs="Arial"/>
                <w:sz w:val="18"/>
                <w:szCs w:val="18"/>
              </w:rPr>
            </w:pPr>
            <w:r w:rsidRPr="001B58F2">
              <w:rPr>
                <w:sz w:val="18"/>
                <w:szCs w:val="18"/>
              </w:rPr>
              <w:t>Webpage is loaded successfully.</w:t>
            </w:r>
          </w:p>
        </w:tc>
      </w:tr>
      <w:tr w:rsidR="009F245B" w:rsidRPr="00AC2F69" w14:paraId="48A627AD"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311D10AB" w14:textId="77777777" w:rsidR="009F245B" w:rsidRPr="001B58F2" w:rsidRDefault="009F245B" w:rsidP="00175FC0">
            <w:pPr>
              <w:keepNext/>
              <w:keepLines/>
              <w:rPr>
                <w:sz w:val="18"/>
                <w:szCs w:val="18"/>
              </w:rPr>
            </w:pPr>
            <w:r w:rsidRPr="001B58F2">
              <w:rPr>
                <w:sz w:val="18"/>
                <w:szCs w:val="18"/>
              </w:rPr>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43153A26" w14:textId="77777777" w:rsidR="009F245B" w:rsidRPr="006B76BF" w:rsidRDefault="009F245B" w:rsidP="00175FC0">
            <w:pPr>
              <w:rPr>
                <w:rFonts w:cs="Arial"/>
                <w:sz w:val="18"/>
                <w:szCs w:val="18"/>
              </w:rPr>
            </w:pPr>
            <w:r w:rsidRPr="009668C4">
              <w:rPr>
                <w:sz w:val="18"/>
                <w:szCs w:val="18"/>
              </w:rPr>
              <w:t>Use any operator services that requires APN2 (send an MMS or interrogate any supplementary service)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2064AF54" w14:textId="77777777" w:rsidR="009F245B" w:rsidRPr="009668C4" w:rsidRDefault="009F245B" w:rsidP="00175FC0">
            <w:pPr>
              <w:rPr>
                <w:sz w:val="18"/>
                <w:szCs w:val="18"/>
              </w:rPr>
            </w:pPr>
            <w:r w:rsidRPr="009668C4">
              <w:rPr>
                <w:sz w:val="18"/>
                <w:szCs w:val="18"/>
              </w:rPr>
              <w:t>DUT sends a PDN CONNECTIVITY REQUEST message to the network using APN2.</w:t>
            </w:r>
          </w:p>
          <w:p w14:paraId="51A6F617" w14:textId="77777777" w:rsidR="009F245B" w:rsidRPr="009668C4" w:rsidRDefault="009F245B" w:rsidP="00175FC0">
            <w:pPr>
              <w:rPr>
                <w:sz w:val="18"/>
                <w:szCs w:val="18"/>
              </w:rPr>
            </w:pPr>
            <w:r w:rsidRPr="009668C4">
              <w:rPr>
                <w:sz w:val="18"/>
                <w:szCs w:val="18"/>
              </w:rPr>
              <w:t>DUT sends ACTIVATE DEFAULT EPS BEARER CONTEXT ACCEPT to the network</w:t>
            </w:r>
          </w:p>
          <w:p w14:paraId="0D3BC2A0" w14:textId="77777777" w:rsidR="009F245B" w:rsidRPr="006B76BF" w:rsidRDefault="009F245B" w:rsidP="00175FC0">
            <w:pPr>
              <w:keepNext/>
              <w:keepLines/>
              <w:tabs>
                <w:tab w:val="left" w:pos="851"/>
              </w:tabs>
              <w:ind w:right="-1"/>
              <w:jc w:val="left"/>
              <w:rPr>
                <w:rFonts w:cs="Arial"/>
                <w:sz w:val="18"/>
                <w:szCs w:val="18"/>
              </w:rPr>
            </w:pPr>
            <w:r w:rsidRPr="009668C4">
              <w:rPr>
                <w:sz w:val="18"/>
                <w:szCs w:val="18"/>
              </w:rPr>
              <w:t>The transmission of MMS or supplementary service operation is successful</w:t>
            </w:r>
          </w:p>
        </w:tc>
      </w:tr>
      <w:tr w:rsidR="009F245B" w:rsidRPr="00AC2F69" w14:paraId="0A50C672"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294CF07D" w14:textId="77777777" w:rsidR="009F245B" w:rsidRPr="001B58F2" w:rsidRDefault="009F245B" w:rsidP="00175FC0">
            <w:pPr>
              <w:keepNext/>
              <w:keepLines/>
              <w:rPr>
                <w:sz w:val="18"/>
                <w:szCs w:val="18"/>
              </w:rPr>
            </w:pPr>
            <w:r w:rsidRPr="001B58F2">
              <w:rPr>
                <w:sz w:val="18"/>
                <w:szCs w:val="18"/>
              </w:rP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07B2C0AF" w14:textId="77777777" w:rsidR="009F245B" w:rsidRPr="001B58F2" w:rsidRDefault="009F245B" w:rsidP="00175FC0">
            <w:pPr>
              <w:rPr>
                <w:sz w:val="18"/>
                <w:szCs w:val="18"/>
              </w:rPr>
            </w:pPr>
            <w:r w:rsidRPr="009668C4">
              <w:rPr>
                <w:sz w:val="18"/>
                <w:szCs w:val="18"/>
              </w:rPr>
              <w:t>Wait for APN2 disconnection after the home operator service has been used</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6F96A1CF" w14:textId="77777777" w:rsidR="009F245B" w:rsidRPr="009668C4" w:rsidRDefault="009F245B" w:rsidP="00175FC0">
            <w:pPr>
              <w:rPr>
                <w:sz w:val="18"/>
                <w:szCs w:val="18"/>
              </w:rPr>
            </w:pPr>
            <w:r w:rsidRPr="009668C4">
              <w:rPr>
                <w:sz w:val="18"/>
                <w:szCs w:val="18"/>
              </w:rPr>
              <w:t>DUT sends a PDN DISCONNECT REQUEST message to the network.</w:t>
            </w:r>
          </w:p>
          <w:p w14:paraId="00CA70CC" w14:textId="77777777" w:rsidR="009F245B" w:rsidRPr="009668C4" w:rsidRDefault="009F245B" w:rsidP="00175FC0">
            <w:pPr>
              <w:rPr>
                <w:sz w:val="18"/>
                <w:szCs w:val="18"/>
              </w:rPr>
            </w:pPr>
            <w:r w:rsidRPr="009668C4">
              <w:rPr>
                <w:sz w:val="18"/>
                <w:szCs w:val="18"/>
              </w:rPr>
              <w:t>Network sends DEACTIVATE EPS BEARER CONTEXT REQUEST.</w:t>
            </w:r>
          </w:p>
          <w:p w14:paraId="7155F97B" w14:textId="77777777" w:rsidR="009F245B" w:rsidRPr="006B76BF" w:rsidRDefault="009F245B" w:rsidP="00175FC0">
            <w:pPr>
              <w:keepNext/>
              <w:keepLines/>
              <w:tabs>
                <w:tab w:val="left" w:pos="851"/>
              </w:tabs>
              <w:ind w:right="-1"/>
              <w:jc w:val="left"/>
              <w:rPr>
                <w:rFonts w:cs="Arial"/>
                <w:sz w:val="18"/>
                <w:szCs w:val="18"/>
              </w:rPr>
            </w:pPr>
            <w:r w:rsidRPr="009668C4">
              <w:rPr>
                <w:sz w:val="18"/>
                <w:szCs w:val="18"/>
              </w:rPr>
              <w:t>DUT sends DEACTIVATE EPS BEARER CONTEXT ACCEPT to the network</w:t>
            </w:r>
            <w:r w:rsidRPr="009668C4" w:rsidDel="009668C4">
              <w:rPr>
                <w:sz w:val="18"/>
                <w:szCs w:val="18"/>
              </w:rPr>
              <w:t xml:space="preserve"> </w:t>
            </w:r>
          </w:p>
        </w:tc>
      </w:tr>
      <w:tr w:rsidR="009F245B" w:rsidRPr="00AC2F69" w14:paraId="1CEC4F3C"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57D9AB80" w14:textId="77777777" w:rsidR="009F245B" w:rsidRPr="001B58F2" w:rsidRDefault="009F245B" w:rsidP="00175FC0">
            <w:pPr>
              <w:keepNext/>
              <w:keepLines/>
              <w:rPr>
                <w:sz w:val="18"/>
                <w:szCs w:val="18"/>
              </w:rPr>
            </w:pPr>
            <w:r w:rsidRPr="001B58F2">
              <w:rPr>
                <w:sz w:val="18"/>
                <w:szCs w:val="18"/>
              </w:rPr>
              <w:t>4</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54952E28" w14:textId="77777777" w:rsidR="009F245B" w:rsidRPr="001B58F2" w:rsidRDefault="009F245B" w:rsidP="00175FC0">
            <w:pPr>
              <w:rPr>
                <w:sz w:val="18"/>
                <w:szCs w:val="18"/>
              </w:rPr>
            </w:pPr>
            <w:r w:rsidRPr="001B58F2">
              <w:rPr>
                <w:sz w:val="18"/>
                <w:szCs w:val="18"/>
              </w:rPr>
              <w:t>Open the embedded browser application and load a webpage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A189A81" w14:textId="77777777" w:rsidR="009F245B" w:rsidRPr="006B76BF" w:rsidRDefault="009F245B" w:rsidP="00175FC0">
            <w:pPr>
              <w:keepNext/>
              <w:keepLines/>
              <w:tabs>
                <w:tab w:val="left" w:pos="851"/>
              </w:tabs>
              <w:ind w:right="-1"/>
              <w:jc w:val="left"/>
              <w:rPr>
                <w:rFonts w:cs="Arial"/>
                <w:sz w:val="18"/>
                <w:szCs w:val="18"/>
              </w:rPr>
            </w:pPr>
            <w:r w:rsidRPr="001B58F2">
              <w:rPr>
                <w:sz w:val="18"/>
                <w:szCs w:val="18"/>
              </w:rPr>
              <w:t>Webpage is loaded successfully</w:t>
            </w:r>
          </w:p>
        </w:tc>
      </w:tr>
    </w:tbl>
    <w:p w14:paraId="30A87AC1" w14:textId="77777777" w:rsidR="009F245B" w:rsidRDefault="009F245B" w:rsidP="009F245B"/>
    <w:p w14:paraId="4A79FC4E" w14:textId="77777777" w:rsidR="009F245B" w:rsidRDefault="009F245B" w:rsidP="009F245B">
      <w:r>
        <w:t>Note 1: If DUT is not supporting the setup of a separate APN for the operator services, the use of a different application provoking the establishment of a second PDN context is acceptable.</w:t>
      </w:r>
    </w:p>
    <w:p w14:paraId="44D10D09" w14:textId="77777777" w:rsidR="009F245B" w:rsidRPr="00A01C27" w:rsidRDefault="009F245B" w:rsidP="009F245B">
      <w:pPr>
        <w:pStyle w:val="Heading3"/>
        <w:rPr>
          <w:b w:val="0"/>
        </w:rPr>
      </w:pPr>
      <w:bookmarkStart w:id="70" w:name="_Toc220946526"/>
      <w:r>
        <w:t>101.1.2</w:t>
      </w:r>
      <w:r>
        <w:tab/>
      </w:r>
      <w:r w:rsidRPr="00A01C27">
        <w:t xml:space="preserve">Multiple PDN Connection Activation / Deactivation </w:t>
      </w:r>
      <w:r>
        <w:t xml:space="preserve">- </w:t>
      </w:r>
      <w:r w:rsidRPr="006E6FA2">
        <w:t>Multiple</w:t>
      </w:r>
      <w:r w:rsidRPr="009668C4">
        <w:t xml:space="preserve"> PDN Connectivity over NR</w:t>
      </w:r>
      <w:bookmarkEnd w:id="70"/>
    </w:p>
    <w:p w14:paraId="22EDDDCD" w14:textId="77777777" w:rsidR="009F245B" w:rsidRDefault="009F245B" w:rsidP="009F245B">
      <w:pPr>
        <w:pStyle w:val="H6"/>
      </w:pPr>
      <w:r>
        <w:t>Description</w:t>
      </w:r>
    </w:p>
    <w:p w14:paraId="1A62B88C" w14:textId="77777777" w:rsidR="009F245B" w:rsidRDefault="009F245B" w:rsidP="009F245B">
      <w:r>
        <w:t xml:space="preserve">Verify that the DUT can successfully activate/deactivate a second PDN Connection </w:t>
      </w:r>
      <w:r w:rsidRPr="00AC2F69">
        <w:t xml:space="preserve">via an LTE eNB </w:t>
      </w:r>
      <w:r>
        <w:t xml:space="preserve">Master Node </w:t>
      </w:r>
      <w:r w:rsidRPr="00AC2F69">
        <w:t xml:space="preserve">with a </w:t>
      </w:r>
      <w:r>
        <w:t xml:space="preserve">5G NR gNB Secondary Node (5G EN-DC option 3) </w:t>
      </w:r>
    </w:p>
    <w:p w14:paraId="584E99BE" w14:textId="77777777" w:rsidR="009F245B" w:rsidRPr="00144EB0" w:rsidRDefault="009F245B" w:rsidP="009F245B">
      <w:pPr>
        <w:pStyle w:val="H6"/>
      </w:pPr>
      <w:r w:rsidRPr="00144EB0">
        <w:t>Related core specifications</w:t>
      </w:r>
    </w:p>
    <w:p w14:paraId="5A6CE16B" w14:textId="77777777" w:rsidR="009F245B" w:rsidRPr="00AC2F69" w:rsidRDefault="009F245B" w:rsidP="009F245B">
      <w:r w:rsidRPr="00AC2F69">
        <w:t>3GPP TS 24.301 (NAS specific procedures)</w:t>
      </w:r>
    </w:p>
    <w:p w14:paraId="1E10A615" w14:textId="77777777" w:rsidR="009F245B" w:rsidRPr="00AC2F69" w:rsidRDefault="009F245B" w:rsidP="009F245B">
      <w:r w:rsidRPr="00AC2F69">
        <w:t>3GPP TS 36.331 (RRC specific procedures)</w:t>
      </w:r>
    </w:p>
    <w:p w14:paraId="7FC02FCB" w14:textId="77777777" w:rsidR="009F245B" w:rsidRDefault="009F245B" w:rsidP="009F245B">
      <w:r w:rsidRPr="00AC2F69">
        <w:t>3GPP TS 37.340 (EN-DC specific parts. secondary node addition, chapter 10.2)</w:t>
      </w:r>
    </w:p>
    <w:p w14:paraId="0AF6797B" w14:textId="77777777" w:rsidR="009F245B" w:rsidRDefault="009F245B" w:rsidP="009F245B">
      <w:pPr>
        <w:pStyle w:val="H6"/>
      </w:pPr>
      <w:r>
        <w:t>Initial configuration</w:t>
      </w:r>
    </w:p>
    <w:p w14:paraId="2C9F2B8B" w14:textId="77777777" w:rsidR="009F245B" w:rsidRPr="009F245B" w:rsidRDefault="009F245B" w:rsidP="009F245B">
      <w:pPr>
        <w:rPr>
          <w:lang w:val="en-US"/>
        </w:rPr>
      </w:pPr>
      <w:r w:rsidRPr="009F245B">
        <w:rPr>
          <w:lang w:val="en-US"/>
        </w:rPr>
        <w:t>DUT supports 5G NR EN-DC option 3</w:t>
      </w:r>
    </w:p>
    <w:p w14:paraId="71562E63" w14:textId="77777777" w:rsidR="009F245B" w:rsidRDefault="009F245B" w:rsidP="009F245B">
      <w:r w:rsidRPr="002B68C3">
        <w:t>Network coverage of is an EN-DC configuration with LTE eNB Master Node connected to an EPC and LTE with a 5G NR gNB Secondary Node (i.e. non-standalone option 3).</w:t>
      </w:r>
    </w:p>
    <w:p w14:paraId="123E8354" w14:textId="77777777" w:rsidR="009F245B" w:rsidRPr="00AC2F69" w:rsidRDefault="009F245B" w:rsidP="009F245B">
      <w:r>
        <w:t>Network supports multiple PDNs being in use in EN-DC configuration.</w:t>
      </w:r>
    </w:p>
    <w:p w14:paraId="0340EEA2" w14:textId="77777777" w:rsidR="009F245B" w:rsidRDefault="009F245B" w:rsidP="009F245B">
      <w:r>
        <w:t>Setup an APN profile for a Mobile hotspot (Tethering / DUN) connection using APN2.</w:t>
      </w:r>
    </w:p>
    <w:p w14:paraId="6D0F6A68" w14:textId="77777777" w:rsidR="009F245B" w:rsidRDefault="009F245B" w:rsidP="009F245B">
      <w:r>
        <w:t xml:space="preserve">DUT is Attached for EPS services: Default PDN connection and Bearer Context is active with APN1. </w:t>
      </w:r>
    </w:p>
    <w:p w14:paraId="03720269" w14:textId="77777777" w:rsidR="009F245B" w:rsidRPr="0014649B" w:rsidRDefault="009F245B" w:rsidP="009F245B">
      <w:pPr>
        <w:rPr>
          <w:rFonts w:cs="Arial"/>
        </w:rPr>
      </w:pPr>
      <w:r>
        <w:t>Ensure that the tethering/DUN connection is as fast as the available cellular connection.</w:t>
      </w:r>
    </w:p>
    <w:p w14:paraId="47D32C78" w14:textId="77777777" w:rsidR="009F245B" w:rsidRPr="006E6FA2" w:rsidRDefault="009F245B" w:rsidP="009F245B">
      <w:pPr>
        <w:pStyle w:val="H6"/>
        <w:rPr>
          <w:rFonts w:cs="Arial"/>
        </w:rPr>
      </w:pPr>
      <w:r>
        <w:rPr>
          <w:rFonts w:cs="Arial"/>
        </w:rPr>
        <w:t>Testprocedure</w:t>
      </w:r>
    </w:p>
    <w:tbl>
      <w:tblPr>
        <w:tblStyle w:val="TableGrid"/>
        <w:tblW w:w="926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35"/>
        <w:gridCol w:w="4140"/>
        <w:gridCol w:w="4590"/>
      </w:tblGrid>
      <w:tr w:rsidR="009F245B" w14:paraId="20B83A88" w14:textId="77777777" w:rsidTr="00175FC0">
        <w:tc>
          <w:tcPr>
            <w:tcW w:w="535" w:type="dxa"/>
            <w:shd w:val="clear" w:color="auto" w:fill="F2F2F2" w:themeFill="background1" w:themeFillShade="F2"/>
          </w:tcPr>
          <w:p w14:paraId="0B5DC586" w14:textId="77777777" w:rsidR="009F245B" w:rsidRPr="00630E83" w:rsidRDefault="009F245B" w:rsidP="00175FC0">
            <w:pPr>
              <w:pStyle w:val="H6"/>
              <w:rPr>
                <w:sz w:val="18"/>
                <w:szCs w:val="18"/>
              </w:rPr>
            </w:pPr>
            <w:r w:rsidRPr="00630E83">
              <w:rPr>
                <w:sz w:val="18"/>
                <w:szCs w:val="18"/>
              </w:rPr>
              <w:t>-</w:t>
            </w:r>
          </w:p>
        </w:tc>
        <w:tc>
          <w:tcPr>
            <w:tcW w:w="4140" w:type="dxa"/>
            <w:shd w:val="clear" w:color="auto" w:fill="F2F2F2" w:themeFill="background1" w:themeFillShade="F2"/>
          </w:tcPr>
          <w:p w14:paraId="276F5590" w14:textId="77777777" w:rsidR="009F245B" w:rsidRPr="00630E83" w:rsidRDefault="009F245B" w:rsidP="00175FC0">
            <w:pPr>
              <w:pStyle w:val="H6"/>
              <w:rPr>
                <w:sz w:val="18"/>
                <w:szCs w:val="18"/>
              </w:rPr>
            </w:pPr>
            <w:r w:rsidRPr="00630E83">
              <w:rPr>
                <w:sz w:val="18"/>
                <w:szCs w:val="18"/>
              </w:rPr>
              <w:t>Test procedure</w:t>
            </w:r>
          </w:p>
        </w:tc>
        <w:tc>
          <w:tcPr>
            <w:tcW w:w="4590" w:type="dxa"/>
            <w:shd w:val="clear" w:color="auto" w:fill="F2F2F2" w:themeFill="background1" w:themeFillShade="F2"/>
          </w:tcPr>
          <w:p w14:paraId="75322B68" w14:textId="77777777" w:rsidR="009F245B" w:rsidRPr="003B73E7" w:rsidRDefault="009F245B" w:rsidP="00175FC0">
            <w:pPr>
              <w:pStyle w:val="H6"/>
              <w:ind w:right="-1"/>
              <w:rPr>
                <w:sz w:val="18"/>
                <w:szCs w:val="18"/>
              </w:rPr>
            </w:pPr>
            <w:r w:rsidRPr="003B73E7">
              <w:rPr>
                <w:sz w:val="18"/>
                <w:szCs w:val="18"/>
              </w:rPr>
              <w:t>Expected behaviour</w:t>
            </w:r>
          </w:p>
        </w:tc>
      </w:tr>
      <w:tr w:rsidR="009F245B" w14:paraId="1F5385F1" w14:textId="77777777" w:rsidTr="00175FC0">
        <w:tc>
          <w:tcPr>
            <w:tcW w:w="535" w:type="dxa"/>
            <w:shd w:val="clear" w:color="auto" w:fill="F2F2F2" w:themeFill="background1" w:themeFillShade="F2"/>
          </w:tcPr>
          <w:p w14:paraId="56AA2FB9" w14:textId="77777777" w:rsidR="009F245B" w:rsidRPr="006E6FA2" w:rsidRDefault="009F245B" w:rsidP="00175FC0">
            <w:r w:rsidRPr="006E6FA2">
              <w:t>1</w:t>
            </w:r>
          </w:p>
        </w:tc>
        <w:tc>
          <w:tcPr>
            <w:tcW w:w="4140" w:type="dxa"/>
          </w:tcPr>
          <w:p w14:paraId="59F5AE83" w14:textId="77777777" w:rsidR="009F245B" w:rsidRPr="00AE6EEF" w:rsidRDefault="009F245B" w:rsidP="00175FC0">
            <w:pPr>
              <w:rPr>
                <w:sz w:val="18"/>
                <w:szCs w:val="18"/>
              </w:rPr>
            </w:pPr>
            <w:r w:rsidRPr="00AE6EEF">
              <w:rPr>
                <w:sz w:val="18"/>
                <w:szCs w:val="18"/>
              </w:rPr>
              <w:t>Prepare the DUT with the method of measuring the throughput.</w:t>
            </w:r>
          </w:p>
        </w:tc>
        <w:tc>
          <w:tcPr>
            <w:tcW w:w="4590" w:type="dxa"/>
          </w:tcPr>
          <w:p w14:paraId="4134BD6B" w14:textId="77777777" w:rsidR="009F245B" w:rsidRPr="00AE6EEF" w:rsidRDefault="009F245B" w:rsidP="00175FC0">
            <w:pPr>
              <w:rPr>
                <w:sz w:val="18"/>
                <w:szCs w:val="18"/>
              </w:rPr>
            </w:pPr>
            <w:r w:rsidRPr="00AE6EEF">
              <w:rPr>
                <w:sz w:val="18"/>
                <w:szCs w:val="18"/>
              </w:rPr>
              <w:t>DUT is setup with the appropriate tool/method.</w:t>
            </w:r>
          </w:p>
        </w:tc>
      </w:tr>
      <w:tr w:rsidR="009F245B" w14:paraId="341ED0DF" w14:textId="77777777" w:rsidTr="00175FC0">
        <w:tc>
          <w:tcPr>
            <w:tcW w:w="535" w:type="dxa"/>
            <w:shd w:val="clear" w:color="auto" w:fill="F2F2F2" w:themeFill="background1" w:themeFillShade="F2"/>
          </w:tcPr>
          <w:p w14:paraId="624640BF" w14:textId="77777777" w:rsidR="009F245B" w:rsidRPr="006E6FA2" w:rsidRDefault="009F245B" w:rsidP="00175FC0">
            <w:r>
              <w:lastRenderedPageBreak/>
              <w:t>2</w:t>
            </w:r>
          </w:p>
        </w:tc>
        <w:tc>
          <w:tcPr>
            <w:tcW w:w="4140" w:type="dxa"/>
          </w:tcPr>
          <w:p w14:paraId="3C2EC331" w14:textId="77777777" w:rsidR="009F245B" w:rsidRPr="00AE6EEF" w:rsidRDefault="009F245B" w:rsidP="00175FC0">
            <w:pPr>
              <w:rPr>
                <w:sz w:val="18"/>
                <w:szCs w:val="18"/>
              </w:rPr>
            </w:pPr>
            <w:r w:rsidRPr="00AE6EEF">
              <w:rPr>
                <w:sz w:val="18"/>
                <w:szCs w:val="18"/>
              </w:rPr>
              <w:t>Perform  1 x throughput measurement using the appropriate method on DUT.</w:t>
            </w:r>
          </w:p>
        </w:tc>
        <w:tc>
          <w:tcPr>
            <w:tcW w:w="4590" w:type="dxa"/>
          </w:tcPr>
          <w:p w14:paraId="6903068A" w14:textId="77777777" w:rsidR="009F245B" w:rsidRPr="00AE6EEF" w:rsidRDefault="009F245B" w:rsidP="00175FC0">
            <w:pPr>
              <w:rPr>
                <w:sz w:val="18"/>
                <w:szCs w:val="18"/>
              </w:rPr>
            </w:pPr>
            <w:r w:rsidRPr="00AE6EEF">
              <w:rPr>
                <w:sz w:val="18"/>
                <w:szCs w:val="18"/>
              </w:rPr>
              <w:t>Measurement is taken and recorded.</w:t>
            </w:r>
          </w:p>
        </w:tc>
      </w:tr>
      <w:tr w:rsidR="009F245B" w14:paraId="47239503" w14:textId="77777777" w:rsidTr="00175FC0">
        <w:tc>
          <w:tcPr>
            <w:tcW w:w="535" w:type="dxa"/>
            <w:shd w:val="clear" w:color="auto" w:fill="F2F2F2" w:themeFill="background1" w:themeFillShade="F2"/>
          </w:tcPr>
          <w:p w14:paraId="1D3FD4B4" w14:textId="77777777" w:rsidR="009F245B" w:rsidRPr="006E6FA2" w:rsidRDefault="009F245B" w:rsidP="00175FC0">
            <w:r>
              <w:t>3</w:t>
            </w:r>
          </w:p>
        </w:tc>
        <w:tc>
          <w:tcPr>
            <w:tcW w:w="4140" w:type="dxa"/>
          </w:tcPr>
          <w:p w14:paraId="34CFC120" w14:textId="77777777" w:rsidR="009F245B" w:rsidRPr="00AE6EEF" w:rsidRDefault="009F245B" w:rsidP="00175FC0">
            <w:pPr>
              <w:rPr>
                <w:sz w:val="18"/>
                <w:szCs w:val="18"/>
              </w:rPr>
            </w:pPr>
            <w:r w:rsidRPr="00AE6EEF">
              <w:rPr>
                <w:sz w:val="18"/>
                <w:szCs w:val="18"/>
              </w:rPr>
              <w:t>Activate a Tethering / DUN connection.</w:t>
            </w:r>
          </w:p>
        </w:tc>
        <w:tc>
          <w:tcPr>
            <w:tcW w:w="4590" w:type="dxa"/>
          </w:tcPr>
          <w:p w14:paraId="2130CA42" w14:textId="77777777" w:rsidR="009F245B" w:rsidRPr="00AE6EEF" w:rsidRDefault="009F245B" w:rsidP="00175FC0">
            <w:pPr>
              <w:rPr>
                <w:sz w:val="18"/>
                <w:szCs w:val="18"/>
              </w:rPr>
            </w:pPr>
            <w:r w:rsidRPr="00AE6EEF">
              <w:rPr>
                <w:sz w:val="18"/>
                <w:szCs w:val="18"/>
              </w:rPr>
              <w:t>DUT sends a PDN CONNECTIVITY REQUEST message to the network for APN2.</w:t>
            </w:r>
          </w:p>
          <w:p w14:paraId="67CC1373" w14:textId="77777777" w:rsidR="009F245B" w:rsidRPr="00AE6EEF" w:rsidRDefault="009F245B" w:rsidP="00175FC0">
            <w:pPr>
              <w:rPr>
                <w:sz w:val="18"/>
                <w:szCs w:val="18"/>
              </w:rPr>
            </w:pPr>
            <w:r w:rsidRPr="00AE6EEF">
              <w:rPr>
                <w:sz w:val="18"/>
                <w:szCs w:val="18"/>
              </w:rPr>
              <w:t xml:space="preserve">DUT sends ACTIVATE DEFAULT EPS BEARER CONTEXT ACCEPT to the network </w:t>
            </w:r>
          </w:p>
          <w:p w14:paraId="1B131BF0" w14:textId="77777777" w:rsidR="009F245B" w:rsidRPr="00AE6EEF" w:rsidRDefault="009F245B" w:rsidP="00175FC0">
            <w:pPr>
              <w:rPr>
                <w:sz w:val="18"/>
                <w:szCs w:val="18"/>
              </w:rPr>
            </w:pPr>
            <w:r w:rsidRPr="00AE6EEF">
              <w:rPr>
                <w:sz w:val="18"/>
                <w:szCs w:val="18"/>
              </w:rPr>
              <w:t xml:space="preserve">The Tethering / DUN connection is established successfully. </w:t>
            </w:r>
          </w:p>
        </w:tc>
      </w:tr>
      <w:tr w:rsidR="009F245B" w14:paraId="67D11A2B" w14:textId="77777777" w:rsidTr="00175FC0">
        <w:tc>
          <w:tcPr>
            <w:tcW w:w="535" w:type="dxa"/>
            <w:shd w:val="clear" w:color="auto" w:fill="F2F2F2" w:themeFill="background1" w:themeFillShade="F2"/>
          </w:tcPr>
          <w:p w14:paraId="3B18713A" w14:textId="77777777" w:rsidR="009F245B" w:rsidRPr="009D53EF" w:rsidRDefault="009F245B" w:rsidP="00175FC0">
            <w:r>
              <w:t>4</w:t>
            </w:r>
          </w:p>
        </w:tc>
        <w:tc>
          <w:tcPr>
            <w:tcW w:w="4140" w:type="dxa"/>
          </w:tcPr>
          <w:p w14:paraId="33BC8F72" w14:textId="77777777" w:rsidR="009F245B" w:rsidRPr="00AE6EEF" w:rsidRDefault="009F245B" w:rsidP="00175FC0">
            <w:pPr>
              <w:rPr>
                <w:sz w:val="18"/>
                <w:szCs w:val="18"/>
              </w:rPr>
            </w:pPr>
            <w:r w:rsidRPr="00AE6EEF">
              <w:rPr>
                <w:sz w:val="18"/>
                <w:szCs w:val="18"/>
              </w:rPr>
              <w:t xml:space="preserve">Using an external device such as a PC, connect to the hotspot.  </w:t>
            </w:r>
          </w:p>
        </w:tc>
        <w:tc>
          <w:tcPr>
            <w:tcW w:w="4590" w:type="dxa"/>
          </w:tcPr>
          <w:p w14:paraId="63D7C5EE" w14:textId="77777777" w:rsidR="009F245B" w:rsidRPr="00AE6EEF" w:rsidRDefault="009F245B" w:rsidP="00175FC0">
            <w:pPr>
              <w:rPr>
                <w:sz w:val="18"/>
                <w:szCs w:val="18"/>
              </w:rPr>
            </w:pPr>
          </w:p>
        </w:tc>
      </w:tr>
      <w:tr w:rsidR="009F245B" w14:paraId="388F5C8C" w14:textId="77777777" w:rsidTr="00175FC0">
        <w:tc>
          <w:tcPr>
            <w:tcW w:w="535" w:type="dxa"/>
            <w:shd w:val="clear" w:color="auto" w:fill="F2F2F2" w:themeFill="background1" w:themeFillShade="F2"/>
          </w:tcPr>
          <w:p w14:paraId="5BE5D43D" w14:textId="77777777" w:rsidR="009F245B" w:rsidRPr="009D53EF" w:rsidRDefault="009F245B" w:rsidP="00175FC0">
            <w:r>
              <w:t>5</w:t>
            </w:r>
          </w:p>
        </w:tc>
        <w:tc>
          <w:tcPr>
            <w:tcW w:w="4140" w:type="dxa"/>
          </w:tcPr>
          <w:p w14:paraId="1B0C023A" w14:textId="77777777" w:rsidR="009F245B" w:rsidRPr="00AE6EEF" w:rsidRDefault="009F245B" w:rsidP="00175FC0">
            <w:pPr>
              <w:rPr>
                <w:sz w:val="18"/>
                <w:szCs w:val="18"/>
              </w:rPr>
            </w:pPr>
            <w:r w:rsidRPr="00AE6EEF">
              <w:rPr>
                <w:sz w:val="18"/>
                <w:szCs w:val="18"/>
              </w:rPr>
              <w:t>Prepare the external device with the method of measuring the throughput.</w:t>
            </w:r>
          </w:p>
        </w:tc>
        <w:tc>
          <w:tcPr>
            <w:tcW w:w="4590" w:type="dxa"/>
          </w:tcPr>
          <w:p w14:paraId="36BE2B49" w14:textId="77777777" w:rsidR="009F245B" w:rsidRPr="00AE6EEF" w:rsidRDefault="009F245B" w:rsidP="00175FC0">
            <w:pPr>
              <w:rPr>
                <w:sz w:val="18"/>
                <w:szCs w:val="18"/>
              </w:rPr>
            </w:pPr>
            <w:r w:rsidRPr="00AE6EEF">
              <w:rPr>
                <w:sz w:val="18"/>
                <w:szCs w:val="18"/>
              </w:rPr>
              <w:t>The external device is setup with the appropriate tool/method.</w:t>
            </w:r>
          </w:p>
        </w:tc>
      </w:tr>
      <w:tr w:rsidR="009F245B" w14:paraId="0CE33A74" w14:textId="77777777" w:rsidTr="00175FC0">
        <w:tc>
          <w:tcPr>
            <w:tcW w:w="535" w:type="dxa"/>
            <w:shd w:val="clear" w:color="auto" w:fill="F2F2F2" w:themeFill="background1" w:themeFillShade="F2"/>
          </w:tcPr>
          <w:p w14:paraId="6EDE3635" w14:textId="77777777" w:rsidR="009F245B" w:rsidRPr="009D53EF" w:rsidRDefault="009F245B" w:rsidP="00175FC0">
            <w:r>
              <w:t>6</w:t>
            </w:r>
          </w:p>
        </w:tc>
        <w:tc>
          <w:tcPr>
            <w:tcW w:w="4140" w:type="dxa"/>
          </w:tcPr>
          <w:p w14:paraId="5DD276CE" w14:textId="77777777" w:rsidR="009F245B" w:rsidRPr="00AE6EEF" w:rsidRDefault="009F245B" w:rsidP="00175FC0">
            <w:pPr>
              <w:rPr>
                <w:sz w:val="18"/>
                <w:szCs w:val="18"/>
              </w:rPr>
            </w:pPr>
            <w:r w:rsidRPr="00AE6EEF">
              <w:rPr>
                <w:sz w:val="18"/>
                <w:szCs w:val="18"/>
              </w:rPr>
              <w:t>Perform  1 x throughput measurement using the appropriate method on the external device.</w:t>
            </w:r>
          </w:p>
        </w:tc>
        <w:tc>
          <w:tcPr>
            <w:tcW w:w="4590" w:type="dxa"/>
          </w:tcPr>
          <w:p w14:paraId="6E2497DF" w14:textId="77777777" w:rsidR="009F245B" w:rsidRPr="00AE6EEF" w:rsidRDefault="009F245B" w:rsidP="00175FC0">
            <w:pPr>
              <w:keepNext/>
              <w:keepLines/>
              <w:tabs>
                <w:tab w:val="left" w:pos="851"/>
              </w:tabs>
              <w:ind w:right="-1"/>
              <w:jc w:val="left"/>
              <w:rPr>
                <w:sz w:val="18"/>
                <w:szCs w:val="18"/>
              </w:rPr>
            </w:pPr>
            <w:r w:rsidRPr="00AE6EEF">
              <w:rPr>
                <w:sz w:val="18"/>
                <w:szCs w:val="18"/>
              </w:rPr>
              <w:t>Measurement is taken and recorded.</w:t>
            </w:r>
          </w:p>
        </w:tc>
      </w:tr>
      <w:tr w:rsidR="009F245B" w14:paraId="17754E14" w14:textId="77777777" w:rsidTr="00175FC0">
        <w:tc>
          <w:tcPr>
            <w:tcW w:w="535" w:type="dxa"/>
            <w:shd w:val="clear" w:color="auto" w:fill="F2F2F2" w:themeFill="background1" w:themeFillShade="F2"/>
          </w:tcPr>
          <w:p w14:paraId="0446321C" w14:textId="77777777" w:rsidR="009F245B" w:rsidRPr="009D53EF" w:rsidRDefault="009F245B" w:rsidP="00175FC0">
            <w:r>
              <w:t>7</w:t>
            </w:r>
          </w:p>
        </w:tc>
        <w:tc>
          <w:tcPr>
            <w:tcW w:w="4140" w:type="dxa"/>
          </w:tcPr>
          <w:p w14:paraId="13FD17F8" w14:textId="77777777" w:rsidR="009F245B" w:rsidRPr="00AE6EEF" w:rsidRDefault="009F245B" w:rsidP="00175FC0">
            <w:pPr>
              <w:rPr>
                <w:sz w:val="18"/>
                <w:szCs w:val="18"/>
              </w:rPr>
            </w:pPr>
            <w:r w:rsidRPr="00AE6EEF">
              <w:rPr>
                <w:sz w:val="18"/>
                <w:szCs w:val="18"/>
              </w:rPr>
              <w:t>Compare the test results</w:t>
            </w:r>
          </w:p>
        </w:tc>
        <w:tc>
          <w:tcPr>
            <w:tcW w:w="4590" w:type="dxa"/>
          </w:tcPr>
          <w:p w14:paraId="6F8D369E" w14:textId="77777777" w:rsidR="009F245B" w:rsidRPr="00AE6EEF" w:rsidRDefault="009F245B" w:rsidP="00175FC0">
            <w:pPr>
              <w:keepNext/>
              <w:keepLines/>
              <w:tabs>
                <w:tab w:val="left" w:pos="851"/>
              </w:tabs>
              <w:ind w:right="-1"/>
              <w:jc w:val="left"/>
              <w:rPr>
                <w:sz w:val="18"/>
                <w:szCs w:val="18"/>
              </w:rPr>
            </w:pPr>
            <w:r w:rsidRPr="00AE6EEF">
              <w:rPr>
                <w:sz w:val="18"/>
                <w:szCs w:val="18"/>
              </w:rPr>
              <w:t>Ensure that the measurement obtained on the external device is no more than 10% worse than the measurement taken on DUT.</w:t>
            </w:r>
          </w:p>
        </w:tc>
      </w:tr>
      <w:tr w:rsidR="009F245B" w14:paraId="203581B5" w14:textId="77777777" w:rsidTr="00175FC0">
        <w:tc>
          <w:tcPr>
            <w:tcW w:w="535" w:type="dxa"/>
            <w:shd w:val="clear" w:color="auto" w:fill="F2F2F2" w:themeFill="background1" w:themeFillShade="F2"/>
          </w:tcPr>
          <w:p w14:paraId="0A41005A" w14:textId="77777777" w:rsidR="009F245B" w:rsidRPr="009D53EF" w:rsidRDefault="009F245B" w:rsidP="00175FC0">
            <w:r>
              <w:t>8</w:t>
            </w:r>
          </w:p>
        </w:tc>
        <w:tc>
          <w:tcPr>
            <w:tcW w:w="4140" w:type="dxa"/>
          </w:tcPr>
          <w:p w14:paraId="7AB7412D" w14:textId="77777777" w:rsidR="009F245B" w:rsidRPr="00AE6EEF" w:rsidRDefault="009F245B" w:rsidP="00175FC0">
            <w:pPr>
              <w:rPr>
                <w:sz w:val="18"/>
                <w:szCs w:val="18"/>
              </w:rPr>
            </w:pPr>
            <w:r w:rsidRPr="00AE6EEF">
              <w:rPr>
                <w:sz w:val="18"/>
                <w:szCs w:val="18"/>
              </w:rPr>
              <w:t>Deactivate the Tethering / DUN connection</w:t>
            </w:r>
          </w:p>
        </w:tc>
        <w:tc>
          <w:tcPr>
            <w:tcW w:w="4590" w:type="dxa"/>
          </w:tcPr>
          <w:p w14:paraId="634C5C4C" w14:textId="77777777" w:rsidR="009F245B" w:rsidRPr="00AE6EEF" w:rsidRDefault="009F245B" w:rsidP="00175FC0">
            <w:pPr>
              <w:rPr>
                <w:sz w:val="18"/>
                <w:szCs w:val="18"/>
              </w:rPr>
            </w:pPr>
            <w:r w:rsidRPr="00AE6EEF">
              <w:rPr>
                <w:sz w:val="18"/>
                <w:szCs w:val="18"/>
              </w:rPr>
              <w:t>DUT sends a PDN DISCONNECT REQUEST message to the network for APN2.</w:t>
            </w:r>
          </w:p>
          <w:p w14:paraId="037DC0AE" w14:textId="77777777" w:rsidR="009F245B" w:rsidRPr="00AE6EEF" w:rsidRDefault="009F245B" w:rsidP="00175FC0">
            <w:pPr>
              <w:rPr>
                <w:sz w:val="18"/>
                <w:szCs w:val="18"/>
              </w:rPr>
            </w:pPr>
            <w:r w:rsidRPr="00AE6EEF">
              <w:rPr>
                <w:sz w:val="18"/>
                <w:szCs w:val="18"/>
              </w:rPr>
              <w:t>Network sends DEACTIVATE EPS BEARER CONTEXT REQUEST.</w:t>
            </w:r>
          </w:p>
          <w:p w14:paraId="0A558A5D" w14:textId="77777777" w:rsidR="009F245B" w:rsidRPr="00AE6EEF" w:rsidRDefault="009F245B" w:rsidP="00175FC0">
            <w:pPr>
              <w:rPr>
                <w:sz w:val="18"/>
                <w:szCs w:val="18"/>
              </w:rPr>
            </w:pPr>
            <w:r w:rsidRPr="00AE6EEF">
              <w:rPr>
                <w:sz w:val="18"/>
                <w:szCs w:val="18"/>
              </w:rPr>
              <w:t xml:space="preserve">DUT sends DEACTIVATE EPS BEARER CONTEXT ACCEPT to the network </w:t>
            </w:r>
          </w:p>
          <w:p w14:paraId="0EA9B947" w14:textId="77777777" w:rsidR="009F245B" w:rsidRPr="00AE6EEF" w:rsidRDefault="009F245B" w:rsidP="00175FC0">
            <w:pPr>
              <w:rPr>
                <w:sz w:val="18"/>
                <w:szCs w:val="18"/>
              </w:rPr>
            </w:pPr>
            <w:r w:rsidRPr="00AE6EEF">
              <w:rPr>
                <w:sz w:val="18"/>
                <w:szCs w:val="18"/>
              </w:rPr>
              <w:t>The Tethering / DUN connection is deactivated successfully.</w:t>
            </w:r>
          </w:p>
        </w:tc>
      </w:tr>
    </w:tbl>
    <w:p w14:paraId="3FBDB6F9" w14:textId="77777777" w:rsidR="009F245B" w:rsidRDefault="009F245B" w:rsidP="009F245B">
      <w:r>
        <w:t>Note 1: If DUT is not supporting the setup of a separate APN for the Mobile hotspot (Tethering/DUN) connection, the use of a different application provoking the establishment of a second PDN context is acceptable.</w:t>
      </w:r>
    </w:p>
    <w:p w14:paraId="6C214D77" w14:textId="77777777" w:rsidR="009F245B" w:rsidRDefault="009F245B" w:rsidP="009F245B"/>
    <w:p w14:paraId="54A5B45B" w14:textId="77777777" w:rsidR="009F245B" w:rsidRPr="006B2615" w:rsidRDefault="009F245B" w:rsidP="009F245B">
      <w:pPr>
        <w:pStyle w:val="Heading2"/>
        <w:rPr>
          <w:lang w:val="fr-FR"/>
        </w:rPr>
      </w:pPr>
      <w:bookmarkStart w:id="71" w:name="_Toc220946527"/>
      <w:r w:rsidRPr="006B2615">
        <w:rPr>
          <w:lang w:val="fr-FR"/>
        </w:rPr>
        <w:t>101.2</w:t>
      </w:r>
      <w:r w:rsidRPr="006B2615">
        <w:rPr>
          <w:lang w:val="fr-FR"/>
        </w:rPr>
        <w:tab/>
        <w:t>PDU Session Establishment / Release (5G SA)</w:t>
      </w:r>
      <w:bookmarkEnd w:id="71"/>
    </w:p>
    <w:p w14:paraId="7404F713" w14:textId="77777777" w:rsidR="009F245B" w:rsidRPr="00A54103" w:rsidRDefault="009F245B" w:rsidP="009F245B">
      <w:pPr>
        <w:pStyle w:val="Heading3"/>
        <w:rPr>
          <w:b w:val="0"/>
        </w:rPr>
      </w:pPr>
      <w:bookmarkStart w:id="72" w:name="_Toc220946528"/>
      <w:r w:rsidRPr="00363CC1">
        <w:t>101.2.1</w:t>
      </w:r>
      <w:r>
        <w:tab/>
      </w:r>
      <w:r w:rsidRPr="00A54103">
        <w:t>Establishment of Multiple PDU Sessions</w:t>
      </w:r>
      <w:bookmarkEnd w:id="72"/>
    </w:p>
    <w:p w14:paraId="7D8782F1" w14:textId="77777777" w:rsidR="009F245B" w:rsidRPr="00E01F9D" w:rsidRDefault="009F245B" w:rsidP="009F245B">
      <w:pPr>
        <w:pStyle w:val="H6"/>
      </w:pPr>
      <w:r w:rsidRPr="00E01F9D">
        <w:t>Description</w:t>
      </w:r>
    </w:p>
    <w:p w14:paraId="52B75F3F" w14:textId="77777777" w:rsidR="009F245B" w:rsidRDefault="009F245B" w:rsidP="009F245B">
      <w:pPr>
        <w:rPr>
          <w:rFonts w:eastAsiaTheme="minorEastAsia"/>
        </w:rPr>
      </w:pPr>
      <w:r>
        <w:t xml:space="preserve">Verify that the DUT can successfully </w:t>
      </w:r>
      <w:r>
        <w:rPr>
          <w:rFonts w:eastAsiaTheme="minorEastAsia"/>
        </w:rPr>
        <w:t>establish</w:t>
      </w:r>
      <w:r>
        <w:t xml:space="preserve"> </w:t>
      </w:r>
      <w:r>
        <w:rPr>
          <w:rFonts w:eastAsiaTheme="minorEastAsia"/>
        </w:rPr>
        <w:t>multiple</w:t>
      </w:r>
      <w:r>
        <w:t xml:space="preserve"> PD</w:t>
      </w:r>
      <w:r>
        <w:rPr>
          <w:rFonts w:eastAsiaTheme="minorEastAsia"/>
        </w:rPr>
        <w:t>U sessions.</w:t>
      </w:r>
    </w:p>
    <w:p w14:paraId="5FCDCBED" w14:textId="77777777" w:rsidR="009F245B" w:rsidRDefault="009F245B" w:rsidP="009F245B">
      <w:pPr>
        <w:pStyle w:val="H6"/>
      </w:pPr>
      <w:r w:rsidRPr="00E01F9D">
        <w:t>Applicability</w:t>
      </w:r>
    </w:p>
    <w:p w14:paraId="75152D58" w14:textId="77777777" w:rsidR="009F245B" w:rsidRDefault="009F245B" w:rsidP="009F245B">
      <w:r>
        <w:t>3GPP Rel.15 or later</w:t>
      </w:r>
    </w:p>
    <w:p w14:paraId="48797889" w14:textId="3D9E800C" w:rsidR="009F245B" w:rsidRDefault="009F245B" w:rsidP="009F245B">
      <w:r>
        <w:t>5G SA</w:t>
      </w:r>
    </w:p>
    <w:p w14:paraId="77120B70" w14:textId="77777777" w:rsidR="009F245B" w:rsidRDefault="009F245B" w:rsidP="009F245B">
      <w:pPr>
        <w:pStyle w:val="H6"/>
      </w:pPr>
      <w:r w:rsidRPr="00E01F9D">
        <w:t>Related core specifications</w:t>
      </w:r>
    </w:p>
    <w:p w14:paraId="0A4DC891" w14:textId="77777777" w:rsidR="009F245B" w:rsidRDefault="009F245B" w:rsidP="009F245B">
      <w:pPr>
        <w:rPr>
          <w:rFonts w:eastAsiaTheme="minorEastAsia"/>
        </w:rPr>
      </w:pPr>
      <w:r>
        <w:t>3GPP TS 2</w:t>
      </w:r>
      <w:r>
        <w:rPr>
          <w:rFonts w:eastAsiaTheme="minorEastAsia"/>
        </w:rPr>
        <w:t>3.502 (5GS procedures)</w:t>
      </w:r>
    </w:p>
    <w:p w14:paraId="65142656" w14:textId="77777777" w:rsidR="009F245B" w:rsidRDefault="009F245B" w:rsidP="009F245B">
      <w:pPr>
        <w:rPr>
          <w:rFonts w:eastAsiaTheme="minorEastAsia"/>
        </w:rPr>
      </w:pPr>
      <w:r>
        <w:rPr>
          <w:rFonts w:eastAsiaTheme="minorEastAsia"/>
        </w:rPr>
        <w:t>3GPP TS 24.501 (NAS specific procedures)</w:t>
      </w:r>
    </w:p>
    <w:p w14:paraId="510F8BE8" w14:textId="77777777" w:rsidR="009F245B" w:rsidRDefault="009F245B" w:rsidP="009F245B">
      <w:pPr>
        <w:pStyle w:val="H6"/>
      </w:pPr>
      <w:r w:rsidRPr="00E01F9D">
        <w:t>Initial configuration</w:t>
      </w:r>
    </w:p>
    <w:p w14:paraId="5C7714E0" w14:textId="04A32B39" w:rsidR="009F245B" w:rsidRDefault="009F245B" w:rsidP="009F245B">
      <w:pPr>
        <w:rPr>
          <w:rFonts w:eastAsiaTheme="minorEastAsia"/>
        </w:rPr>
      </w:pPr>
      <w:r>
        <w:rPr>
          <w:rFonts w:eastAsiaTheme="minorEastAsia"/>
        </w:rPr>
        <w:t>DUT and NW support 5G SA</w:t>
      </w:r>
    </w:p>
    <w:p w14:paraId="5F68CE28" w14:textId="77777777" w:rsidR="009F245B" w:rsidRDefault="009F245B" w:rsidP="009F245B">
      <w:pPr>
        <w:rPr>
          <w:rFonts w:eastAsiaTheme="minorEastAsia"/>
        </w:rPr>
      </w:pPr>
      <w:r>
        <w:t>DUT is powered off or in flight mode</w:t>
      </w:r>
    </w:p>
    <w:p w14:paraId="52B9CD3D" w14:textId="77777777" w:rsidR="009F245B" w:rsidRDefault="009F245B" w:rsidP="009F245B">
      <w:pPr>
        <w:rPr>
          <w:rFonts w:eastAsiaTheme="minorEastAsia"/>
        </w:rPr>
      </w:pPr>
      <w:r>
        <w:rPr>
          <w:rFonts w:eastAsiaTheme="minorEastAsia"/>
        </w:rPr>
        <w:t>DNN1 is associated with a PDN session for data transfer</w:t>
      </w:r>
    </w:p>
    <w:p w14:paraId="3D038EE7" w14:textId="77777777" w:rsidR="009F245B" w:rsidRDefault="009F245B" w:rsidP="009F245B">
      <w:pPr>
        <w:rPr>
          <w:rFonts w:eastAsiaTheme="minorEastAsia"/>
        </w:rPr>
      </w:pPr>
      <w:r>
        <w:rPr>
          <w:rFonts w:eastAsiaTheme="minorEastAsia"/>
        </w:rPr>
        <w:lastRenderedPageBreak/>
        <w:t>DNN2 is associated with a PDN session for IMS voice service</w:t>
      </w:r>
    </w:p>
    <w:p w14:paraId="4C8E036B" w14:textId="77777777" w:rsidR="009F245B" w:rsidRPr="00BA3F4F" w:rsidRDefault="009F245B" w:rsidP="009F245B">
      <w:pPr>
        <w:pStyle w:val="H6"/>
      </w:pPr>
      <w:r w:rsidRPr="00BA3F4F">
        <w:t>Test procedure</w:t>
      </w:r>
    </w:p>
    <w:tbl>
      <w:tblPr>
        <w:tblW w:w="928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3" w:type="dxa"/>
        </w:tblCellMar>
        <w:tblLook w:val="04A0" w:firstRow="1" w:lastRow="0" w:firstColumn="1" w:lastColumn="0" w:noHBand="0" w:noVBand="1"/>
      </w:tblPr>
      <w:tblGrid>
        <w:gridCol w:w="438"/>
        <w:gridCol w:w="4296"/>
        <w:gridCol w:w="4555"/>
      </w:tblGrid>
      <w:tr w:rsidR="009F245B" w14:paraId="7E655F1A"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7F25EEFE" w14:textId="77777777" w:rsidR="009F245B" w:rsidRDefault="009F245B" w:rsidP="00175FC0">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vAlign w:val="center"/>
            <w:hideMark/>
          </w:tcPr>
          <w:p w14:paraId="6D4E7F48" w14:textId="77777777" w:rsidR="009F245B" w:rsidRDefault="009F245B" w:rsidP="00175FC0">
            <w:pPr>
              <w:keepNext/>
              <w:keepLines/>
              <w:tabs>
                <w:tab w:val="left" w:pos="851"/>
              </w:tabs>
              <w:jc w:val="left"/>
              <w:rPr>
                <w:b/>
                <w:sz w:val="18"/>
                <w:szCs w:val="18"/>
                <w:lang w:eastAsia="en-GB"/>
              </w:rPr>
            </w:pPr>
            <w:r>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vAlign w:val="center"/>
            <w:hideMark/>
          </w:tcPr>
          <w:p w14:paraId="7775D47B" w14:textId="77777777" w:rsidR="009F245B" w:rsidRDefault="009F245B" w:rsidP="00175FC0">
            <w:pPr>
              <w:keepNext/>
              <w:keepLines/>
              <w:tabs>
                <w:tab w:val="left" w:pos="851"/>
              </w:tabs>
              <w:jc w:val="left"/>
              <w:rPr>
                <w:b/>
                <w:sz w:val="18"/>
                <w:szCs w:val="18"/>
                <w:lang w:eastAsia="en-GB"/>
              </w:rPr>
            </w:pPr>
            <w:r>
              <w:rPr>
                <w:b/>
                <w:sz w:val="18"/>
                <w:szCs w:val="18"/>
                <w:lang w:eastAsia="en-GB"/>
              </w:rPr>
              <w:t>Expected behaviour</w:t>
            </w:r>
          </w:p>
        </w:tc>
      </w:tr>
      <w:tr w:rsidR="009F245B" w:rsidRPr="00E01F9D" w14:paraId="53F50FB3"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11FE625B" w14:textId="77777777" w:rsidR="009F245B" w:rsidRDefault="009F245B" w:rsidP="00175FC0">
            <w:pPr>
              <w:keepNext/>
              <w:keepLines/>
              <w:rPr>
                <w:sz w:val="18"/>
                <w:szCs w:val="18"/>
              </w:rPr>
            </w:pPr>
            <w:r>
              <w:rPr>
                <w:sz w:val="18"/>
                <w:szCs w:val="18"/>
              </w:rPr>
              <w:t>1</w:t>
            </w:r>
          </w:p>
        </w:tc>
        <w:tc>
          <w:tcPr>
            <w:tcW w:w="4296" w:type="dxa"/>
            <w:tcBorders>
              <w:top w:val="single" w:sz="4" w:space="0" w:color="BFBFBF"/>
              <w:left w:val="single" w:sz="4" w:space="0" w:color="BFBFBF"/>
              <w:bottom w:val="single" w:sz="4" w:space="0" w:color="BFBFBF"/>
              <w:right w:val="single" w:sz="4" w:space="0" w:color="BFBFBF"/>
            </w:tcBorders>
            <w:hideMark/>
          </w:tcPr>
          <w:p w14:paraId="671004EA" w14:textId="77777777" w:rsidR="009F245B" w:rsidRDefault="009F245B" w:rsidP="00175FC0">
            <w:pPr>
              <w:rPr>
                <w:rFonts w:eastAsiaTheme="minorEastAsia"/>
                <w:sz w:val="18"/>
                <w:szCs w:val="18"/>
              </w:rPr>
            </w:pPr>
            <w:r>
              <w:rPr>
                <w:rFonts w:eastAsiaTheme="minorEastAsia"/>
                <w:sz w:val="18"/>
                <w:szCs w:val="18"/>
              </w:rPr>
              <w:t>Power on DUT / disable flight mode.</w:t>
            </w:r>
          </w:p>
        </w:tc>
        <w:tc>
          <w:tcPr>
            <w:tcW w:w="4555" w:type="dxa"/>
            <w:tcBorders>
              <w:top w:val="single" w:sz="4" w:space="0" w:color="BFBFBF"/>
              <w:left w:val="single" w:sz="4" w:space="0" w:color="BFBFBF"/>
              <w:bottom w:val="single" w:sz="4" w:space="0" w:color="BFBFBF"/>
              <w:right w:val="single" w:sz="4" w:space="0" w:color="BFBFBF"/>
            </w:tcBorders>
            <w:hideMark/>
          </w:tcPr>
          <w:p w14:paraId="6C996643" w14:textId="77777777" w:rsidR="009F245B" w:rsidRDefault="009F245B" w:rsidP="00175FC0">
            <w:pPr>
              <w:rPr>
                <w:rFonts w:eastAsiaTheme="minorEastAsia"/>
                <w:sz w:val="18"/>
                <w:szCs w:val="18"/>
              </w:rPr>
            </w:pPr>
            <w:r>
              <w:rPr>
                <w:rFonts w:eastAsiaTheme="minorEastAsia"/>
                <w:sz w:val="18"/>
                <w:szCs w:val="18"/>
              </w:rPr>
              <w:t>DUT successfully register to the network.</w:t>
            </w:r>
          </w:p>
        </w:tc>
      </w:tr>
      <w:tr w:rsidR="009F245B" w:rsidRPr="00E01F9D" w14:paraId="13C00E81"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7B682D80" w14:textId="77777777" w:rsidR="009F245B" w:rsidRDefault="009F245B" w:rsidP="00175FC0">
            <w:pPr>
              <w:keepNext/>
              <w:keepLines/>
              <w:rPr>
                <w:sz w:val="18"/>
                <w:szCs w:val="18"/>
              </w:rPr>
            </w:pPr>
            <w:r>
              <w:rPr>
                <w:sz w:val="18"/>
                <w:szCs w:val="18"/>
              </w:rPr>
              <w:t>2</w:t>
            </w:r>
          </w:p>
        </w:tc>
        <w:tc>
          <w:tcPr>
            <w:tcW w:w="4296" w:type="dxa"/>
            <w:tcBorders>
              <w:top w:val="single" w:sz="4" w:space="0" w:color="BFBFBF"/>
              <w:left w:val="single" w:sz="4" w:space="0" w:color="BFBFBF"/>
              <w:bottom w:val="single" w:sz="4" w:space="0" w:color="BFBFBF"/>
              <w:right w:val="single" w:sz="4" w:space="0" w:color="BFBFBF"/>
            </w:tcBorders>
          </w:tcPr>
          <w:p w14:paraId="66A681C8" w14:textId="77777777" w:rsidR="009F245B" w:rsidRDefault="009F245B" w:rsidP="00175FC0">
            <w:pPr>
              <w:rPr>
                <w:sz w:val="18"/>
                <w:szCs w:val="18"/>
              </w:rPr>
            </w:pPr>
            <w:r>
              <w:rPr>
                <w:rFonts w:eastAsiaTheme="minorEastAsia"/>
                <w:sz w:val="18"/>
                <w:szCs w:val="18"/>
              </w:rPr>
              <w:t xml:space="preserve">Initiate a MO IMS </w:t>
            </w:r>
            <w:r>
              <w:rPr>
                <w:sz w:val="18"/>
                <w:szCs w:val="18"/>
              </w:rPr>
              <w:t>voice call</w:t>
            </w:r>
            <w:r>
              <w:rPr>
                <w:rFonts w:eastAsiaTheme="minorEastAsia"/>
                <w:sz w:val="18"/>
                <w:szCs w:val="18"/>
              </w:rPr>
              <w:t xml:space="preserve"> on DUT.</w:t>
            </w:r>
            <w:r>
              <w:rPr>
                <w:sz w:val="18"/>
                <w:szCs w:val="18"/>
              </w:rPr>
              <w:t xml:space="preserve">  </w:t>
            </w:r>
          </w:p>
          <w:p w14:paraId="1CCDC048" w14:textId="77777777" w:rsidR="009F245B" w:rsidRDefault="009F245B" w:rsidP="00175FC0">
            <w:pPr>
              <w:keepNext/>
              <w:keepLines/>
              <w:tabs>
                <w:tab w:val="left" w:pos="851"/>
              </w:tabs>
              <w:ind w:right="-1"/>
              <w:jc w:val="left"/>
              <w:rPr>
                <w:rFonts w:cs="Arial"/>
                <w:sz w:val="18"/>
                <w:szCs w:val="18"/>
              </w:rPr>
            </w:pPr>
          </w:p>
        </w:tc>
        <w:tc>
          <w:tcPr>
            <w:tcW w:w="4555" w:type="dxa"/>
            <w:tcBorders>
              <w:top w:val="single" w:sz="4" w:space="0" w:color="BFBFBF"/>
              <w:left w:val="single" w:sz="4" w:space="0" w:color="BFBFBF"/>
              <w:bottom w:val="single" w:sz="4" w:space="0" w:color="BFBFBF"/>
              <w:right w:val="single" w:sz="4" w:space="0" w:color="BFBFBF"/>
            </w:tcBorders>
            <w:hideMark/>
          </w:tcPr>
          <w:p w14:paraId="1C564FD8" w14:textId="77777777" w:rsidR="009F245B" w:rsidRDefault="009F245B" w:rsidP="00175FC0">
            <w:pPr>
              <w:keepNext/>
              <w:keepLines/>
              <w:tabs>
                <w:tab w:val="left" w:pos="851"/>
              </w:tabs>
              <w:ind w:right="-1"/>
              <w:jc w:val="left"/>
              <w:rPr>
                <w:rFonts w:eastAsiaTheme="minorEastAsia" w:cs="Arial"/>
                <w:sz w:val="18"/>
                <w:szCs w:val="18"/>
              </w:rPr>
            </w:pPr>
            <w:r>
              <w:rPr>
                <w:rFonts w:eastAsiaTheme="minorEastAsia" w:cs="Arial"/>
                <w:sz w:val="18"/>
                <w:szCs w:val="18"/>
              </w:rPr>
              <w:t>DUT establishes a PDU session for IMS voice using DNN2.</w:t>
            </w:r>
          </w:p>
          <w:p w14:paraId="3641C219" w14:textId="77777777" w:rsidR="009F245B" w:rsidRDefault="009F245B" w:rsidP="00175FC0">
            <w:pPr>
              <w:keepNext/>
              <w:keepLines/>
              <w:tabs>
                <w:tab w:val="left" w:pos="851"/>
              </w:tabs>
              <w:ind w:right="-1"/>
              <w:jc w:val="left"/>
              <w:rPr>
                <w:rFonts w:eastAsiaTheme="minorEastAsia" w:cs="Arial"/>
                <w:sz w:val="18"/>
                <w:szCs w:val="18"/>
              </w:rPr>
            </w:pPr>
            <w:r>
              <w:rPr>
                <w:rFonts w:cs="Arial"/>
                <w:sz w:val="18"/>
                <w:szCs w:val="18"/>
              </w:rPr>
              <w:t xml:space="preserve">A </w:t>
            </w:r>
            <w:r>
              <w:rPr>
                <w:rFonts w:eastAsiaTheme="minorEastAsia" w:cs="Arial"/>
                <w:sz w:val="18"/>
                <w:szCs w:val="18"/>
              </w:rPr>
              <w:t xml:space="preserve">IMS </w:t>
            </w:r>
            <w:r>
              <w:rPr>
                <w:rFonts w:cs="Arial"/>
                <w:sz w:val="18"/>
                <w:szCs w:val="18"/>
              </w:rPr>
              <w:t>voice call is successfully established</w:t>
            </w:r>
            <w:r>
              <w:rPr>
                <w:rFonts w:eastAsiaTheme="minorEastAsia" w:cs="Arial"/>
                <w:sz w:val="18"/>
                <w:szCs w:val="18"/>
              </w:rPr>
              <w:t>.</w:t>
            </w:r>
          </w:p>
        </w:tc>
      </w:tr>
      <w:tr w:rsidR="009F245B" w:rsidRPr="00E01F9D" w14:paraId="4CEC3DE1"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49F92109" w14:textId="77777777" w:rsidR="009F245B" w:rsidRDefault="009F245B" w:rsidP="00175FC0">
            <w:pPr>
              <w:keepNext/>
              <w:keepLines/>
              <w:rPr>
                <w:rFonts w:eastAsiaTheme="minorEastAsia"/>
                <w:sz w:val="18"/>
                <w:szCs w:val="18"/>
              </w:rPr>
            </w:pPr>
            <w:r>
              <w:rPr>
                <w:rFonts w:eastAsiaTheme="minorEastAsia"/>
                <w:sz w:val="18"/>
                <w:szCs w:val="18"/>
              </w:rPr>
              <w:t>3</w:t>
            </w:r>
          </w:p>
        </w:tc>
        <w:tc>
          <w:tcPr>
            <w:tcW w:w="4296" w:type="dxa"/>
            <w:tcBorders>
              <w:top w:val="single" w:sz="4" w:space="0" w:color="BFBFBF"/>
              <w:left w:val="single" w:sz="4" w:space="0" w:color="BFBFBF"/>
              <w:bottom w:val="single" w:sz="4" w:space="0" w:color="BFBFBF"/>
              <w:right w:val="single" w:sz="4" w:space="0" w:color="BFBFBF"/>
            </w:tcBorders>
            <w:hideMark/>
          </w:tcPr>
          <w:p w14:paraId="75753C9E" w14:textId="77777777" w:rsidR="009F245B" w:rsidRDefault="009F245B" w:rsidP="00175FC0">
            <w:pPr>
              <w:rPr>
                <w:sz w:val="18"/>
                <w:szCs w:val="18"/>
              </w:rPr>
            </w:pPr>
            <w:r>
              <w:rPr>
                <w:sz w:val="18"/>
                <w:szCs w:val="18"/>
              </w:rPr>
              <w:t>Open the embedded browser application and load a webpage</w:t>
            </w:r>
          </w:p>
        </w:tc>
        <w:tc>
          <w:tcPr>
            <w:tcW w:w="4555" w:type="dxa"/>
            <w:tcBorders>
              <w:top w:val="single" w:sz="4" w:space="0" w:color="BFBFBF"/>
              <w:left w:val="single" w:sz="4" w:space="0" w:color="BFBFBF"/>
              <w:bottom w:val="single" w:sz="4" w:space="0" w:color="BFBFBF"/>
              <w:right w:val="single" w:sz="4" w:space="0" w:color="BFBFBF"/>
            </w:tcBorders>
            <w:hideMark/>
          </w:tcPr>
          <w:p w14:paraId="2DA37E3F" w14:textId="77777777" w:rsidR="009F245B" w:rsidRDefault="009F245B" w:rsidP="00175FC0">
            <w:pPr>
              <w:keepNext/>
              <w:keepLines/>
              <w:tabs>
                <w:tab w:val="left" w:pos="851"/>
              </w:tabs>
              <w:ind w:right="-1"/>
              <w:jc w:val="left"/>
              <w:rPr>
                <w:rFonts w:eastAsiaTheme="minorEastAsia"/>
                <w:sz w:val="18"/>
                <w:szCs w:val="18"/>
              </w:rPr>
            </w:pPr>
            <w:r>
              <w:rPr>
                <w:rFonts w:eastAsiaTheme="minorEastAsia"/>
                <w:sz w:val="18"/>
                <w:szCs w:val="18"/>
              </w:rPr>
              <w:t>DUT establishes a second PDU session for data transfer using DNN1.</w:t>
            </w:r>
          </w:p>
          <w:p w14:paraId="742F12AC" w14:textId="77777777" w:rsidR="009F245B" w:rsidRDefault="009F245B" w:rsidP="00175FC0">
            <w:pPr>
              <w:keepNext/>
              <w:keepLines/>
              <w:tabs>
                <w:tab w:val="left" w:pos="851"/>
              </w:tabs>
              <w:ind w:right="-1"/>
              <w:jc w:val="left"/>
              <w:rPr>
                <w:rFonts w:eastAsiaTheme="minorEastAsia" w:cs="Arial"/>
                <w:sz w:val="18"/>
                <w:szCs w:val="18"/>
              </w:rPr>
            </w:pPr>
            <w:r>
              <w:rPr>
                <w:sz w:val="18"/>
                <w:szCs w:val="18"/>
              </w:rPr>
              <w:t>Webpage is loaded successfully</w:t>
            </w:r>
            <w:r>
              <w:rPr>
                <w:rFonts w:eastAsiaTheme="minorEastAsia"/>
                <w:sz w:val="18"/>
                <w:szCs w:val="18"/>
              </w:rPr>
              <w:t xml:space="preserve"> while the call is ongoing.</w:t>
            </w:r>
          </w:p>
        </w:tc>
      </w:tr>
      <w:tr w:rsidR="009F245B" w:rsidRPr="00E01F9D" w14:paraId="7005D4C4"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1E0EC213" w14:textId="77777777" w:rsidR="009F245B" w:rsidRDefault="009F245B" w:rsidP="00175FC0">
            <w:pPr>
              <w:keepNext/>
              <w:keepLines/>
              <w:rPr>
                <w:rFonts w:eastAsiaTheme="minorEastAsia"/>
                <w:sz w:val="18"/>
                <w:szCs w:val="18"/>
              </w:rPr>
            </w:pPr>
            <w:r>
              <w:rPr>
                <w:rFonts w:eastAsiaTheme="minorEastAsia"/>
                <w:sz w:val="18"/>
                <w:szCs w:val="18"/>
              </w:rPr>
              <w:t>4</w:t>
            </w:r>
          </w:p>
        </w:tc>
        <w:tc>
          <w:tcPr>
            <w:tcW w:w="4296" w:type="dxa"/>
            <w:tcBorders>
              <w:top w:val="single" w:sz="4" w:space="0" w:color="BFBFBF"/>
              <w:left w:val="single" w:sz="4" w:space="0" w:color="BFBFBF"/>
              <w:bottom w:val="single" w:sz="4" w:space="0" w:color="BFBFBF"/>
              <w:right w:val="single" w:sz="4" w:space="0" w:color="BFBFBF"/>
            </w:tcBorders>
            <w:hideMark/>
          </w:tcPr>
          <w:p w14:paraId="37380481" w14:textId="77777777" w:rsidR="009F245B" w:rsidRDefault="009F245B" w:rsidP="00175FC0">
            <w:pPr>
              <w:rPr>
                <w:rFonts w:eastAsiaTheme="minorEastAsia"/>
                <w:sz w:val="18"/>
                <w:szCs w:val="18"/>
              </w:rPr>
            </w:pPr>
            <w:r>
              <w:rPr>
                <w:rFonts w:eastAsiaTheme="minorEastAsia"/>
                <w:sz w:val="18"/>
                <w:szCs w:val="18"/>
              </w:rPr>
              <w:t>End the call.</w:t>
            </w:r>
          </w:p>
        </w:tc>
        <w:tc>
          <w:tcPr>
            <w:tcW w:w="4555" w:type="dxa"/>
            <w:tcBorders>
              <w:top w:val="single" w:sz="4" w:space="0" w:color="BFBFBF"/>
              <w:left w:val="single" w:sz="4" w:space="0" w:color="BFBFBF"/>
              <w:bottom w:val="single" w:sz="4" w:space="0" w:color="BFBFBF"/>
              <w:right w:val="single" w:sz="4" w:space="0" w:color="BFBFBF"/>
            </w:tcBorders>
            <w:hideMark/>
          </w:tcPr>
          <w:p w14:paraId="7B11AC24" w14:textId="77777777" w:rsidR="009F245B" w:rsidRDefault="009F245B" w:rsidP="00175FC0">
            <w:pPr>
              <w:keepNext/>
              <w:keepLines/>
              <w:tabs>
                <w:tab w:val="left" w:pos="851"/>
              </w:tabs>
              <w:ind w:right="-1"/>
              <w:jc w:val="left"/>
              <w:rPr>
                <w:rFonts w:eastAsiaTheme="minorEastAsia" w:cs="Arial"/>
                <w:sz w:val="18"/>
                <w:szCs w:val="18"/>
              </w:rPr>
            </w:pPr>
            <w:r>
              <w:rPr>
                <w:rFonts w:eastAsiaTheme="minorEastAsia"/>
                <w:sz w:val="18"/>
                <w:szCs w:val="18"/>
              </w:rPr>
              <w:t>The call is successfully ended.</w:t>
            </w:r>
          </w:p>
        </w:tc>
      </w:tr>
    </w:tbl>
    <w:p w14:paraId="2AC04E6D" w14:textId="77777777" w:rsidR="009F245B" w:rsidRDefault="009F245B" w:rsidP="009F245B">
      <w:pPr>
        <w:tabs>
          <w:tab w:val="left" w:pos="709"/>
        </w:tabs>
        <w:rPr>
          <w:rFonts w:eastAsiaTheme="minorEastAsia"/>
        </w:rPr>
      </w:pPr>
      <w:r>
        <w:t xml:space="preserve">Note: If DUT is not supporting the setup of a separate </w:t>
      </w:r>
      <w:r>
        <w:rPr>
          <w:rFonts w:eastAsiaTheme="minorEastAsia"/>
        </w:rPr>
        <w:t>PDU sesion</w:t>
      </w:r>
      <w:r>
        <w:t xml:space="preserve"> for the </w:t>
      </w:r>
      <w:r>
        <w:rPr>
          <w:rFonts w:eastAsiaTheme="minorEastAsia"/>
        </w:rPr>
        <w:t>IMS voice service</w:t>
      </w:r>
      <w:r>
        <w:t>, the use of a different application provoking the establishment of a second PDU sesion is acceptable.</w:t>
      </w:r>
    </w:p>
    <w:p w14:paraId="2E8D82BE" w14:textId="77777777" w:rsidR="009F245B" w:rsidRPr="00AC2F69" w:rsidRDefault="009F245B" w:rsidP="009F245B">
      <w:pPr>
        <w:pStyle w:val="Heading2"/>
      </w:pPr>
      <w:bookmarkStart w:id="73" w:name="_Toc530672815"/>
      <w:bookmarkStart w:id="74" w:name="_Toc220946529"/>
      <w:r w:rsidRPr="00AC2F69">
        <w:t>101.3</w:t>
      </w:r>
      <w:r w:rsidRPr="00AC2F69">
        <w:tab/>
        <w:t>Multi RAT Dual Carrier - Option 3 (</w:t>
      </w:r>
      <w:r>
        <w:t>5G NSA</w:t>
      </w:r>
      <w:r w:rsidRPr="00AC2F69">
        <w:t>)</w:t>
      </w:r>
      <w:bookmarkEnd w:id="73"/>
      <w:bookmarkEnd w:id="74"/>
    </w:p>
    <w:p w14:paraId="05DD7005" w14:textId="77777777" w:rsidR="009F245B" w:rsidRPr="00AC2F69" w:rsidRDefault="009F245B" w:rsidP="009F245B">
      <w:pPr>
        <w:pStyle w:val="Heading4"/>
      </w:pPr>
      <w:bookmarkStart w:id="75" w:name="_Toc26345961"/>
      <w:bookmarkStart w:id="76" w:name="_Toc47452739"/>
      <w:bookmarkStart w:id="77" w:name="_Toc220946530"/>
      <w:r w:rsidRPr="00AC2F69">
        <w:t>101.3.1.1</w:t>
      </w:r>
      <w:r w:rsidRPr="00AC2F69">
        <w:tab/>
        <w:t xml:space="preserve">Establishment of Dual Connectivity </w:t>
      </w:r>
      <w:r>
        <w:t>- Downlink</w:t>
      </w:r>
      <w:bookmarkEnd w:id="75"/>
      <w:bookmarkEnd w:id="77"/>
    </w:p>
    <w:p w14:paraId="1B1F1DC0" w14:textId="77777777" w:rsidR="009F245B" w:rsidRPr="00AC2F69" w:rsidRDefault="009F245B" w:rsidP="009F245B">
      <w:pPr>
        <w:pStyle w:val="H6"/>
      </w:pPr>
      <w:r w:rsidRPr="00AC2F69">
        <w:t>Description</w:t>
      </w:r>
    </w:p>
    <w:p w14:paraId="13C50F7E" w14:textId="77777777" w:rsidR="009F245B" w:rsidRPr="00AC2F69" w:rsidRDefault="009F245B" w:rsidP="009F245B">
      <w:r w:rsidRPr="00AC2F69">
        <w:t xml:space="preserve">This test case verifies that the UE can establish connectivity to an Option 3 Non-Standalone 5G network by initially connecting to the 4G eNB and then being configured for </w:t>
      </w:r>
      <w:r>
        <w:t xml:space="preserve">downlink </w:t>
      </w:r>
      <w:r w:rsidRPr="00AC2F69">
        <w:t>dual-connectivity operation.</w:t>
      </w:r>
    </w:p>
    <w:p w14:paraId="09F005DB" w14:textId="77777777" w:rsidR="009F245B" w:rsidRPr="00AC2F69" w:rsidRDefault="009F245B" w:rsidP="009F245B">
      <w:pPr>
        <w:pStyle w:val="H6"/>
      </w:pPr>
      <w:r w:rsidRPr="00AC2F69">
        <w:t>Related core specifications</w:t>
      </w:r>
    </w:p>
    <w:p w14:paraId="581D550F" w14:textId="77777777" w:rsidR="009F245B" w:rsidRPr="00AC2F69" w:rsidRDefault="009F245B" w:rsidP="009F245B">
      <w:r w:rsidRPr="00AC2F69">
        <w:t>3GPP TS 24.301 (NAS specific procedures)</w:t>
      </w:r>
    </w:p>
    <w:p w14:paraId="78550A9F" w14:textId="77777777" w:rsidR="009F245B" w:rsidRPr="00AC2F69" w:rsidRDefault="009F245B" w:rsidP="009F245B">
      <w:r w:rsidRPr="00AC2F69">
        <w:t>3GPP TS 36.331 (RRC specific procedures)</w:t>
      </w:r>
    </w:p>
    <w:p w14:paraId="71855E5C" w14:textId="77777777" w:rsidR="009F245B" w:rsidRPr="00AC2F69" w:rsidRDefault="009F245B" w:rsidP="009F245B">
      <w:r w:rsidRPr="00AC2F69">
        <w:t>3GPP TS 37.340 (EN-DC specific parts. secondary node addition, chapter 10.2)</w:t>
      </w:r>
    </w:p>
    <w:p w14:paraId="2481DF24" w14:textId="77777777" w:rsidR="009F245B" w:rsidRPr="00AC2F69" w:rsidRDefault="009F245B" w:rsidP="009F245B">
      <w:pPr>
        <w:pStyle w:val="H6"/>
      </w:pPr>
      <w:r w:rsidRPr="00AC2F69">
        <w:t>Initial configuration</w:t>
      </w:r>
    </w:p>
    <w:p w14:paraId="255A3B53" w14:textId="02BDDB8A" w:rsidR="009F245B" w:rsidRPr="00AC2F69" w:rsidRDefault="009F245B" w:rsidP="009F245B">
      <w:r w:rsidRPr="00AC2F69">
        <w:t xml:space="preserve">DUT supports </w:t>
      </w:r>
      <w:r>
        <w:t>5G NSA</w:t>
      </w:r>
    </w:p>
    <w:p w14:paraId="11A2B16D" w14:textId="77777777" w:rsidR="009F245B" w:rsidRDefault="009F245B" w:rsidP="009F245B">
      <w:r w:rsidRPr="00AC2F69">
        <w:t>Network coverage of an LTE eNB with a co-located 5G NR gNB is available.</w:t>
      </w:r>
    </w:p>
    <w:p w14:paraId="297D6702" w14:textId="77777777" w:rsidR="009F245B" w:rsidRDefault="009F245B" w:rsidP="009F245B">
      <w:r>
        <w:t>5G NR frequency in use is not shared with LTE frequency.</w:t>
      </w:r>
    </w:p>
    <w:p w14:paraId="4AE58B59" w14:textId="77777777" w:rsidR="009F245B" w:rsidRPr="00AC2F69" w:rsidRDefault="009F245B" w:rsidP="009F245B">
      <w:r>
        <w:t xml:space="preserve">Aggregated DL channel bandwidth in EN_DC Mode is greater than in 4G only mode </w:t>
      </w:r>
    </w:p>
    <w:p w14:paraId="631FA414" w14:textId="77777777" w:rsidR="009F245B" w:rsidRPr="00AC2F69" w:rsidRDefault="009F245B" w:rsidP="009F245B">
      <w:r w:rsidRPr="00AC2F69">
        <w:t>DUT is powered off or in flight mode</w:t>
      </w:r>
    </w:p>
    <w:p w14:paraId="4FE68FCC" w14:textId="77777777" w:rsidR="009F245B" w:rsidRPr="00AC2F69" w:rsidRDefault="009F245B" w:rsidP="009F245B">
      <w:pPr>
        <w:pStyle w:val="H6"/>
      </w:pPr>
      <w:r w:rsidRPr="00AC2F69">
        <w:lastRenderedPageBreak/>
        <w:t>Test procedure</w:t>
      </w:r>
    </w:p>
    <w:tbl>
      <w:tblPr>
        <w:tblW w:w="928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3" w:type="dxa"/>
        </w:tblCellMar>
        <w:tblLook w:val="04A0" w:firstRow="1" w:lastRow="0" w:firstColumn="1" w:lastColumn="0" w:noHBand="0" w:noVBand="1"/>
      </w:tblPr>
      <w:tblGrid>
        <w:gridCol w:w="438"/>
        <w:gridCol w:w="4296"/>
        <w:gridCol w:w="4555"/>
      </w:tblGrid>
      <w:tr w:rsidR="009F245B" w:rsidRPr="00AC2F69" w14:paraId="471EC296"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5B275A9A" w14:textId="77777777" w:rsidR="009F245B" w:rsidRPr="008E0894" w:rsidRDefault="009F245B" w:rsidP="00175FC0">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0FCBA974" w14:textId="77777777" w:rsidR="009F245B" w:rsidRPr="008E0894" w:rsidRDefault="009F245B" w:rsidP="00175FC0">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13308303" w14:textId="77777777" w:rsidR="009F245B" w:rsidRPr="008E0894" w:rsidRDefault="009F245B" w:rsidP="00175FC0">
            <w:pPr>
              <w:keepNext/>
              <w:keepLines/>
              <w:tabs>
                <w:tab w:val="left" w:pos="851"/>
              </w:tabs>
              <w:jc w:val="left"/>
              <w:rPr>
                <w:b/>
                <w:sz w:val="18"/>
                <w:szCs w:val="18"/>
                <w:lang w:eastAsia="en-GB"/>
              </w:rPr>
            </w:pPr>
            <w:r w:rsidRPr="008E0894">
              <w:rPr>
                <w:b/>
                <w:sz w:val="18"/>
                <w:szCs w:val="18"/>
                <w:lang w:eastAsia="en-GB"/>
              </w:rPr>
              <w:t>Expected behaviour</w:t>
            </w:r>
          </w:p>
        </w:tc>
      </w:tr>
      <w:tr w:rsidR="009F245B" w:rsidRPr="00AC2F69" w14:paraId="67CBEB45"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021BCCB0" w14:textId="77777777" w:rsidR="009F245B" w:rsidRPr="00AC2F69" w:rsidRDefault="009F245B"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F882764" w14:textId="77777777" w:rsidR="009F245B" w:rsidRPr="00384421" w:rsidRDefault="009F245B" w:rsidP="00175FC0">
            <w:pPr>
              <w:keepNext/>
              <w:keepLines/>
              <w:tabs>
                <w:tab w:val="left" w:pos="851"/>
              </w:tabs>
              <w:ind w:right="-1"/>
              <w:jc w:val="left"/>
              <w:rPr>
                <w:rFonts w:cs="Arial"/>
                <w:sz w:val="18"/>
                <w:szCs w:val="18"/>
              </w:rPr>
            </w:pPr>
            <w:r w:rsidRPr="00384421">
              <w:rPr>
                <w:rFonts w:cs="Arial"/>
                <w:sz w:val="18"/>
                <w:szCs w:val="18"/>
              </w:rPr>
              <w:t>Power on DUT / disable flight mode and confirm successful attach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255C3506" w14:textId="77777777" w:rsidR="009F245B" w:rsidRPr="00384421" w:rsidRDefault="009F245B" w:rsidP="00175FC0">
            <w:pPr>
              <w:keepNext/>
              <w:keepLines/>
              <w:tabs>
                <w:tab w:val="left" w:pos="851"/>
              </w:tabs>
              <w:ind w:right="-1"/>
              <w:jc w:val="left"/>
              <w:rPr>
                <w:rFonts w:cs="Arial"/>
                <w:sz w:val="18"/>
                <w:szCs w:val="18"/>
              </w:rPr>
            </w:pPr>
            <w:r w:rsidRPr="00384421">
              <w:rPr>
                <w:rFonts w:cs="Arial"/>
                <w:sz w:val="18"/>
                <w:szCs w:val="18"/>
              </w:rPr>
              <w:t>DUT attaches successfully to the network.</w:t>
            </w:r>
          </w:p>
          <w:p w14:paraId="5D6ADDCD" w14:textId="77777777" w:rsidR="009F245B" w:rsidRPr="00384421" w:rsidRDefault="009F245B" w:rsidP="00175FC0">
            <w:pPr>
              <w:keepNext/>
              <w:keepLines/>
              <w:tabs>
                <w:tab w:val="left" w:pos="851"/>
              </w:tabs>
              <w:ind w:right="-1"/>
              <w:jc w:val="left"/>
              <w:rPr>
                <w:rFonts w:cs="Arial"/>
                <w:sz w:val="18"/>
                <w:szCs w:val="18"/>
              </w:rPr>
            </w:pPr>
            <w:r w:rsidRPr="00384421">
              <w:rPr>
                <w:rFonts w:cs="Arial"/>
                <w:sz w:val="18"/>
                <w:szCs w:val="18"/>
              </w:rPr>
              <w:t>DUT establishes a default bearer for Internet connectivity.</w:t>
            </w:r>
          </w:p>
        </w:tc>
      </w:tr>
      <w:tr w:rsidR="009F245B" w:rsidRPr="00AC2F69" w14:paraId="78D2BC9A"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150DA231" w14:textId="77777777" w:rsidR="009F245B" w:rsidRPr="00AC2F69" w:rsidRDefault="009F245B" w:rsidP="00175FC0">
            <w:pPr>
              <w:keepNext/>
              <w:keepLines/>
            </w:pPr>
            <w:r w:rsidRPr="00AC2F69">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4713E966" w14:textId="77777777" w:rsidR="009F245B" w:rsidRPr="00384421" w:rsidRDefault="009F245B" w:rsidP="00175FC0">
            <w:pPr>
              <w:keepNext/>
              <w:keepLines/>
              <w:tabs>
                <w:tab w:val="left" w:pos="851"/>
              </w:tabs>
              <w:ind w:right="-1"/>
              <w:jc w:val="left"/>
              <w:rPr>
                <w:rFonts w:cs="Arial"/>
                <w:sz w:val="18"/>
                <w:szCs w:val="18"/>
              </w:rPr>
            </w:pPr>
            <w:r w:rsidRPr="00D413A7">
              <w:rPr>
                <w:rFonts w:cs="Arial"/>
                <w:sz w:val="18"/>
                <w:szCs w:val="18"/>
              </w:rPr>
              <w:t>Prepare the DUT with the method of measuring the throughput.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61EDBF5A" w14:textId="77777777" w:rsidR="009F245B" w:rsidRPr="00384421" w:rsidRDefault="009F245B" w:rsidP="00175FC0">
            <w:pPr>
              <w:keepNext/>
              <w:keepLines/>
              <w:tabs>
                <w:tab w:val="left" w:pos="851"/>
              </w:tabs>
              <w:ind w:right="-1"/>
              <w:jc w:val="left"/>
              <w:rPr>
                <w:rFonts w:cs="Arial"/>
                <w:sz w:val="18"/>
                <w:szCs w:val="18"/>
              </w:rPr>
            </w:pPr>
            <w:r w:rsidRPr="00D413A7">
              <w:rPr>
                <w:rFonts w:cs="Arial"/>
                <w:sz w:val="18"/>
                <w:szCs w:val="18"/>
              </w:rPr>
              <w:t>DUT is setup with the appropriate tool/method.</w:t>
            </w:r>
          </w:p>
        </w:tc>
      </w:tr>
      <w:tr w:rsidR="009F245B" w:rsidRPr="00AC2F69" w14:paraId="58ACCE90"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479A6924" w14:textId="77777777" w:rsidR="009F245B" w:rsidRPr="00AC2F69" w:rsidRDefault="009F245B" w:rsidP="00175FC0">
            <w:pPr>
              <w:keepNext/>
              <w:keepLines/>
            </w:pPr>
            <w:r w:rsidRPr="00BE6F43">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09C05409" w14:textId="77777777" w:rsidR="009F245B" w:rsidRPr="00AE6EEF" w:rsidRDefault="009F245B" w:rsidP="00175FC0">
            <w:pPr>
              <w:keepNext/>
              <w:keepLines/>
              <w:tabs>
                <w:tab w:val="left" w:pos="851"/>
              </w:tabs>
              <w:ind w:right="-1"/>
              <w:jc w:val="left"/>
            </w:pPr>
            <w:r w:rsidRPr="00BE6F43">
              <w:t>Perform  1 x Downlink throughput measurement using the appropriate method on DUT.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32649B76" w14:textId="77777777" w:rsidR="009F245B" w:rsidRPr="00AE6EEF" w:rsidRDefault="009F245B" w:rsidP="00175FC0">
            <w:pPr>
              <w:keepNext/>
              <w:keepLines/>
              <w:tabs>
                <w:tab w:val="left" w:pos="851"/>
              </w:tabs>
              <w:ind w:right="-1"/>
              <w:jc w:val="left"/>
            </w:pPr>
            <w:r w:rsidRPr="00BE6F43">
              <w:t>Measurement is taken and recorded.</w:t>
            </w:r>
          </w:p>
        </w:tc>
      </w:tr>
      <w:tr w:rsidR="009F245B" w:rsidRPr="00AC2F69" w14:paraId="30B67966"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787D5C33" w14:textId="77777777" w:rsidR="009F245B" w:rsidRPr="00AC2F69" w:rsidRDefault="009F245B" w:rsidP="00175FC0">
            <w:pPr>
              <w:keepNext/>
              <w:keepLines/>
            </w:pPr>
            <w:r w:rsidRPr="00BE6F43">
              <w:t>4</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C471453" w14:textId="77777777" w:rsidR="009F245B" w:rsidRPr="00AE6EEF" w:rsidRDefault="009F245B" w:rsidP="00175FC0">
            <w:pPr>
              <w:keepNext/>
              <w:keepLines/>
              <w:tabs>
                <w:tab w:val="left" w:pos="851"/>
              </w:tabs>
              <w:ind w:right="-1"/>
              <w:jc w:val="left"/>
            </w:pPr>
            <w:r w:rsidRPr="00BE6F43">
              <w:t>Configure DUT to 4G only mode.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4DE3A179" w14:textId="77777777" w:rsidR="009F245B" w:rsidRPr="00AE6EEF" w:rsidRDefault="009F245B" w:rsidP="00175FC0">
            <w:pPr>
              <w:keepNext/>
              <w:keepLines/>
              <w:tabs>
                <w:tab w:val="left" w:pos="851"/>
              </w:tabs>
              <w:ind w:right="-1"/>
              <w:jc w:val="left"/>
            </w:pPr>
          </w:p>
        </w:tc>
      </w:tr>
      <w:tr w:rsidR="009F245B" w:rsidRPr="00AC2F69" w14:paraId="246DBC33"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635BFABF" w14:textId="77777777" w:rsidR="009F245B" w:rsidRPr="00AC2F69" w:rsidRDefault="009F245B" w:rsidP="00175FC0">
            <w:pPr>
              <w:keepNext/>
              <w:keepLines/>
            </w:pPr>
            <w:r w:rsidRPr="00BE6F43">
              <w:t>5</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5AAF502B" w14:textId="77777777" w:rsidR="009F245B" w:rsidRPr="00AE6EEF" w:rsidRDefault="009F245B" w:rsidP="00175FC0">
            <w:pPr>
              <w:keepNext/>
              <w:keepLines/>
              <w:tabs>
                <w:tab w:val="left" w:pos="851"/>
              </w:tabs>
              <w:ind w:right="-1"/>
              <w:jc w:val="left"/>
            </w:pPr>
            <w:r w:rsidRPr="00BE6F43">
              <w:t>Perform  1 x Downlink  throughput measurement using the appropriate method on DUT.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2A37936" w14:textId="77777777" w:rsidR="009F245B" w:rsidRPr="00AE6EEF" w:rsidRDefault="009F245B" w:rsidP="00175FC0">
            <w:pPr>
              <w:keepNext/>
              <w:keepLines/>
              <w:tabs>
                <w:tab w:val="left" w:pos="851"/>
              </w:tabs>
              <w:ind w:right="-1"/>
              <w:jc w:val="left"/>
            </w:pPr>
            <w:r w:rsidRPr="00BE6F43">
              <w:t>Measurement is taken and recorded.</w:t>
            </w:r>
          </w:p>
        </w:tc>
      </w:tr>
      <w:tr w:rsidR="009F245B" w:rsidRPr="00AC2F69" w14:paraId="7C8C0B1A"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20D9B11E" w14:textId="77777777" w:rsidR="009F245B" w:rsidRPr="00AC2F69" w:rsidRDefault="009F245B" w:rsidP="00175FC0">
            <w:pPr>
              <w:keepNext/>
              <w:keepLines/>
            </w:pPr>
            <w:r w:rsidRPr="00BE6F43">
              <w:t>6</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5A6C9567" w14:textId="77777777" w:rsidR="009F245B" w:rsidRPr="00AE6EEF" w:rsidRDefault="009F245B" w:rsidP="00175FC0">
            <w:pPr>
              <w:keepNext/>
              <w:keepLines/>
              <w:tabs>
                <w:tab w:val="left" w:pos="851"/>
              </w:tabs>
              <w:ind w:right="-1"/>
              <w:jc w:val="left"/>
            </w:pPr>
            <w:r w:rsidRPr="00BE6F43">
              <w:t>Compare the results obtained.</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2AC7187" w14:textId="77777777" w:rsidR="009F245B" w:rsidRPr="00AE6EEF" w:rsidRDefault="009F245B" w:rsidP="00175FC0">
            <w:pPr>
              <w:keepNext/>
              <w:keepLines/>
              <w:tabs>
                <w:tab w:val="left" w:pos="851"/>
              </w:tabs>
              <w:ind w:right="-1"/>
              <w:jc w:val="left"/>
            </w:pPr>
            <w:r w:rsidRPr="00BE6F43">
              <w:t>Confirm that the data rate in EN-DC mode is higher than what could be achieved over the 4G only bearer thus ensuring that the split bearer is properly used.</w:t>
            </w:r>
          </w:p>
        </w:tc>
      </w:tr>
    </w:tbl>
    <w:p w14:paraId="2392D417" w14:textId="77777777" w:rsidR="009F245B" w:rsidRPr="00AC2F69" w:rsidRDefault="009F245B" w:rsidP="009F245B">
      <w:pPr>
        <w:pStyle w:val="Heading4"/>
      </w:pPr>
      <w:bookmarkStart w:id="78" w:name="_Toc220946531"/>
      <w:bookmarkEnd w:id="76"/>
      <w:r>
        <w:t>101.3.1.2</w:t>
      </w:r>
      <w:r w:rsidRPr="00AC2F69">
        <w:tab/>
        <w:t xml:space="preserve">Establishment of Dual Connectivity </w:t>
      </w:r>
      <w:r>
        <w:t xml:space="preserve"> – Uplink (via LTE Only)</w:t>
      </w:r>
      <w:bookmarkEnd w:id="78"/>
    </w:p>
    <w:p w14:paraId="52DF42B5" w14:textId="77777777" w:rsidR="009F245B" w:rsidRPr="00AC2F69" w:rsidRDefault="009F245B" w:rsidP="009F245B">
      <w:pPr>
        <w:pStyle w:val="H6"/>
      </w:pPr>
      <w:r w:rsidRPr="00AC2F69">
        <w:t>Description</w:t>
      </w:r>
    </w:p>
    <w:p w14:paraId="5A0EF71D" w14:textId="77777777" w:rsidR="009F245B" w:rsidRPr="00AC2F69" w:rsidRDefault="009F245B" w:rsidP="009F245B">
      <w:r w:rsidRPr="00AC2F69">
        <w:t>This test case verifies that the UE can establish connectivity to an Option 3 Non-Standalone 5G network by initially connecting to the 4G eNB and then being configured for</w:t>
      </w:r>
      <w:r>
        <w:t xml:space="preserve"> uplink transmission via LTE only</w:t>
      </w:r>
      <w:r w:rsidRPr="00AC2F69">
        <w:t>.</w:t>
      </w:r>
    </w:p>
    <w:p w14:paraId="0B2AF9D1" w14:textId="77777777" w:rsidR="009F245B" w:rsidRPr="00AC2F69" w:rsidRDefault="009F245B" w:rsidP="009F245B">
      <w:pPr>
        <w:pStyle w:val="H6"/>
      </w:pPr>
      <w:r w:rsidRPr="00AC2F69">
        <w:t>Related core specifications</w:t>
      </w:r>
    </w:p>
    <w:p w14:paraId="0ABE7815" w14:textId="77777777" w:rsidR="009F245B" w:rsidRPr="00AC2F69" w:rsidRDefault="009F245B" w:rsidP="009F245B">
      <w:r w:rsidRPr="00AC2F69">
        <w:t>3GPP TS 24.301 (NAS specific procedures)</w:t>
      </w:r>
    </w:p>
    <w:p w14:paraId="48117719" w14:textId="77777777" w:rsidR="009F245B" w:rsidRPr="00AC2F69" w:rsidRDefault="009F245B" w:rsidP="009F245B">
      <w:r w:rsidRPr="00AC2F69">
        <w:t>3GPP TS 36.331 (RRC specific procedures)</w:t>
      </w:r>
    </w:p>
    <w:p w14:paraId="6112E022" w14:textId="77777777" w:rsidR="009F245B" w:rsidRPr="00AC2F69" w:rsidRDefault="009F245B" w:rsidP="009F245B">
      <w:r w:rsidRPr="00AC2F69">
        <w:t>3GPP TS 37.340 (EN-DC specific parts. secondary node addition, chapter 10.2)</w:t>
      </w:r>
    </w:p>
    <w:p w14:paraId="2C2D6154" w14:textId="77777777" w:rsidR="009F245B" w:rsidRDefault="009F245B" w:rsidP="009F245B">
      <w:pPr>
        <w:rPr>
          <w:b/>
        </w:rPr>
      </w:pPr>
      <w:r w:rsidRPr="00BE0F78">
        <w:rPr>
          <w:b/>
        </w:rPr>
        <w:t>Initial configuration</w:t>
      </w:r>
    </w:p>
    <w:p w14:paraId="63FB9959" w14:textId="489BE897" w:rsidR="009F245B" w:rsidRDefault="009F245B" w:rsidP="009F245B">
      <w:r w:rsidRPr="00AC2F69">
        <w:t xml:space="preserve">DUT supports </w:t>
      </w:r>
      <w:r>
        <w:t>5G NSA.</w:t>
      </w:r>
    </w:p>
    <w:p w14:paraId="4636D043" w14:textId="77777777" w:rsidR="009F245B" w:rsidRDefault="009F245B" w:rsidP="009F245B">
      <w:r w:rsidRPr="00AC2F69">
        <w:t>Network coverage of an LTE eNB with a co-located 5G NR gNB is available.</w:t>
      </w:r>
    </w:p>
    <w:p w14:paraId="3FE06784" w14:textId="77777777" w:rsidR="009F245B" w:rsidRDefault="009F245B" w:rsidP="009F245B">
      <w:r>
        <w:t xml:space="preserve">Network </w:t>
      </w:r>
      <w:r w:rsidRPr="00AC2F69">
        <w:t>support</w:t>
      </w:r>
      <w:r>
        <w:t>s</w:t>
      </w:r>
      <w:r w:rsidRPr="00AC2F69">
        <w:t xml:space="preserve"> </w:t>
      </w:r>
      <w:r>
        <w:t>UL transmission via LTE only.</w:t>
      </w:r>
    </w:p>
    <w:p w14:paraId="1EF0103E" w14:textId="77777777" w:rsidR="009F245B" w:rsidRDefault="009F245B" w:rsidP="009F245B">
      <w:r w:rsidRPr="00AC2F69">
        <w:t>DUT is powered off or in flight mode</w:t>
      </w:r>
      <w:r>
        <w:t>.</w:t>
      </w:r>
    </w:p>
    <w:p w14:paraId="7AABD377" w14:textId="77777777" w:rsidR="009F245B" w:rsidRDefault="009F245B" w:rsidP="009F245B">
      <w:pPr>
        <w:pStyle w:val="H6"/>
      </w:pPr>
      <w:r w:rsidRPr="00AC2F69">
        <w:lastRenderedPageBreak/>
        <w:t>Test procedure</w:t>
      </w:r>
    </w:p>
    <w:tbl>
      <w:tblPr>
        <w:tblW w:w="928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3" w:type="dxa"/>
        </w:tblCellMar>
        <w:tblLook w:val="04A0" w:firstRow="1" w:lastRow="0" w:firstColumn="1" w:lastColumn="0" w:noHBand="0" w:noVBand="1"/>
      </w:tblPr>
      <w:tblGrid>
        <w:gridCol w:w="438"/>
        <w:gridCol w:w="4296"/>
        <w:gridCol w:w="4555"/>
      </w:tblGrid>
      <w:tr w:rsidR="009F245B" w:rsidRPr="00AC2F69" w14:paraId="789D5086"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2CDC7E3C" w14:textId="77777777" w:rsidR="009F245B" w:rsidRPr="008E0894" w:rsidRDefault="009F245B" w:rsidP="00175FC0">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21E37CF8" w14:textId="77777777" w:rsidR="009F245B" w:rsidRPr="008E0894" w:rsidRDefault="009F245B" w:rsidP="00175FC0">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2F3E0046" w14:textId="77777777" w:rsidR="009F245B" w:rsidRPr="008E0894" w:rsidRDefault="009F245B" w:rsidP="00175FC0">
            <w:pPr>
              <w:keepNext/>
              <w:keepLines/>
              <w:tabs>
                <w:tab w:val="left" w:pos="851"/>
              </w:tabs>
              <w:jc w:val="left"/>
              <w:rPr>
                <w:b/>
                <w:sz w:val="18"/>
                <w:szCs w:val="18"/>
                <w:lang w:eastAsia="en-GB"/>
              </w:rPr>
            </w:pPr>
            <w:r w:rsidRPr="008E0894">
              <w:rPr>
                <w:b/>
                <w:sz w:val="18"/>
                <w:szCs w:val="18"/>
                <w:lang w:eastAsia="en-GB"/>
              </w:rPr>
              <w:t>Expected behaviour</w:t>
            </w:r>
          </w:p>
        </w:tc>
      </w:tr>
      <w:tr w:rsidR="009F245B" w:rsidRPr="00AC2F69" w14:paraId="750EE64D"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46270F61" w14:textId="77777777" w:rsidR="009F245B" w:rsidRPr="00AC2F69" w:rsidRDefault="009F245B"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6385C8E3" w14:textId="77777777" w:rsidR="009F245B" w:rsidRPr="007371EE" w:rsidRDefault="009F245B" w:rsidP="00175FC0">
            <w:pPr>
              <w:keepNext/>
              <w:keepLines/>
              <w:tabs>
                <w:tab w:val="left" w:pos="851"/>
              </w:tabs>
              <w:ind w:right="-1"/>
              <w:jc w:val="left"/>
              <w:rPr>
                <w:rFonts w:cs="Arial"/>
                <w:sz w:val="18"/>
                <w:szCs w:val="18"/>
              </w:rPr>
            </w:pPr>
            <w:r w:rsidRPr="007371EE">
              <w:rPr>
                <w:rFonts w:cs="Arial"/>
                <w:sz w:val="18"/>
                <w:szCs w:val="18"/>
              </w:rPr>
              <w:t>Power on DUT / disable flight mode and confirm successful attach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E78A5B4" w14:textId="77777777" w:rsidR="009F245B" w:rsidRPr="007371EE" w:rsidRDefault="009F245B" w:rsidP="00175FC0">
            <w:pPr>
              <w:keepNext/>
              <w:keepLines/>
              <w:tabs>
                <w:tab w:val="left" w:pos="851"/>
              </w:tabs>
              <w:ind w:right="-1"/>
              <w:jc w:val="left"/>
              <w:rPr>
                <w:rFonts w:cs="Arial"/>
                <w:sz w:val="18"/>
                <w:szCs w:val="18"/>
              </w:rPr>
            </w:pPr>
            <w:r w:rsidRPr="007371EE">
              <w:rPr>
                <w:rFonts w:cs="Arial"/>
                <w:sz w:val="18"/>
                <w:szCs w:val="18"/>
              </w:rPr>
              <w:t>DUT attaches successfully to the network.</w:t>
            </w:r>
          </w:p>
          <w:p w14:paraId="157999D3" w14:textId="77777777" w:rsidR="009F245B" w:rsidRPr="007371EE" w:rsidRDefault="009F245B" w:rsidP="00175FC0">
            <w:pPr>
              <w:keepNext/>
              <w:keepLines/>
              <w:tabs>
                <w:tab w:val="left" w:pos="851"/>
              </w:tabs>
              <w:ind w:right="-1"/>
              <w:jc w:val="left"/>
              <w:rPr>
                <w:rFonts w:cs="Arial"/>
                <w:sz w:val="18"/>
                <w:szCs w:val="18"/>
              </w:rPr>
            </w:pPr>
            <w:r w:rsidRPr="007371EE">
              <w:rPr>
                <w:rFonts w:cs="Arial"/>
                <w:sz w:val="18"/>
                <w:szCs w:val="18"/>
              </w:rPr>
              <w:t>DUT establishes a default bearer for Internet connectivity.</w:t>
            </w:r>
          </w:p>
        </w:tc>
      </w:tr>
      <w:tr w:rsidR="009F245B" w:rsidRPr="00AC2F69" w14:paraId="627A7078"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57A61015" w14:textId="77777777" w:rsidR="009F245B" w:rsidRPr="007371EE" w:rsidRDefault="009F245B" w:rsidP="00175FC0">
            <w:pPr>
              <w:keepNext/>
              <w:keepLines/>
              <w:rPr>
                <w:sz w:val="18"/>
              </w:rPr>
            </w:pPr>
            <w:r w:rsidRPr="007371EE">
              <w:rPr>
                <w:sz w:val="18"/>
              </w:rPr>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8C3D610" w14:textId="77777777" w:rsidR="009F245B" w:rsidRPr="007371EE" w:rsidRDefault="009F245B" w:rsidP="00175FC0">
            <w:pPr>
              <w:keepNext/>
              <w:keepLines/>
              <w:tabs>
                <w:tab w:val="left" w:pos="851"/>
              </w:tabs>
              <w:ind w:right="-1"/>
              <w:jc w:val="left"/>
              <w:rPr>
                <w:rFonts w:cs="Arial"/>
                <w:sz w:val="18"/>
                <w:szCs w:val="18"/>
              </w:rPr>
            </w:pPr>
            <w:r w:rsidRPr="007371EE">
              <w:rPr>
                <w:sz w:val="18"/>
                <w:szCs w:val="18"/>
              </w:rPr>
              <w:t>Prepare the DUT with the method of measuring the throughput.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2BF7F4E3" w14:textId="77777777" w:rsidR="009F245B" w:rsidRPr="007371EE" w:rsidRDefault="009F245B" w:rsidP="00175FC0">
            <w:pPr>
              <w:keepNext/>
              <w:keepLines/>
              <w:tabs>
                <w:tab w:val="left" w:pos="851"/>
              </w:tabs>
              <w:ind w:right="-1"/>
              <w:jc w:val="left"/>
              <w:rPr>
                <w:rFonts w:cs="Arial"/>
                <w:sz w:val="18"/>
                <w:szCs w:val="18"/>
              </w:rPr>
            </w:pPr>
            <w:r w:rsidRPr="007371EE">
              <w:rPr>
                <w:sz w:val="18"/>
                <w:szCs w:val="18"/>
              </w:rPr>
              <w:t>DUT is setup with the appropriate tool/method.</w:t>
            </w:r>
          </w:p>
        </w:tc>
      </w:tr>
      <w:tr w:rsidR="009F245B" w:rsidRPr="00AC2F69" w14:paraId="67FDD88E"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0E399ACA" w14:textId="77777777" w:rsidR="009F245B" w:rsidRPr="007371EE" w:rsidRDefault="009F245B" w:rsidP="00175FC0">
            <w:pPr>
              <w:keepNext/>
              <w:keepLines/>
              <w:rPr>
                <w:sz w:val="18"/>
              </w:rPr>
            </w:pPr>
            <w:r w:rsidRPr="007371EE">
              <w:rPr>
                <w:sz w:val="18"/>
              </w:rP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52F40023" w14:textId="77777777" w:rsidR="009F245B" w:rsidRPr="007371EE" w:rsidDel="003C05FC" w:rsidRDefault="009F245B" w:rsidP="00175FC0">
            <w:pPr>
              <w:keepNext/>
              <w:keepLines/>
              <w:tabs>
                <w:tab w:val="left" w:pos="851"/>
              </w:tabs>
              <w:ind w:right="-1"/>
              <w:jc w:val="left"/>
              <w:rPr>
                <w:rFonts w:cs="Arial"/>
                <w:sz w:val="18"/>
                <w:szCs w:val="18"/>
              </w:rPr>
            </w:pPr>
            <w:r w:rsidRPr="007371EE">
              <w:rPr>
                <w:sz w:val="18"/>
                <w:szCs w:val="18"/>
              </w:rPr>
              <w:t xml:space="preserve">Perform  1 x </w:t>
            </w:r>
            <w:r>
              <w:rPr>
                <w:sz w:val="18"/>
                <w:szCs w:val="18"/>
              </w:rPr>
              <w:t xml:space="preserve">Uplink </w:t>
            </w:r>
            <w:r w:rsidRPr="007371EE">
              <w:rPr>
                <w:sz w:val="18"/>
                <w:szCs w:val="18"/>
              </w:rPr>
              <w:t>throughput measurement using the appropriate method on DUT.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5B626DD" w14:textId="77777777" w:rsidR="009F245B" w:rsidRPr="00024BCD" w:rsidDel="003C05FC" w:rsidRDefault="009F245B" w:rsidP="00175FC0">
            <w:pPr>
              <w:keepNext/>
              <w:keepLines/>
              <w:tabs>
                <w:tab w:val="left" w:pos="851"/>
              </w:tabs>
              <w:ind w:right="-1"/>
              <w:jc w:val="left"/>
              <w:rPr>
                <w:sz w:val="18"/>
                <w:szCs w:val="18"/>
              </w:rPr>
            </w:pPr>
            <w:r w:rsidRPr="00ED6B70">
              <w:rPr>
                <w:sz w:val="18"/>
                <w:szCs w:val="18"/>
              </w:rPr>
              <w:t xml:space="preserve">Measurement </w:t>
            </w:r>
            <w:r>
              <w:rPr>
                <w:sz w:val="18"/>
                <w:szCs w:val="18"/>
              </w:rPr>
              <w:t>is</w:t>
            </w:r>
            <w:r w:rsidRPr="00ED6B70">
              <w:rPr>
                <w:sz w:val="18"/>
                <w:szCs w:val="18"/>
              </w:rPr>
              <w:t xml:space="preserve"> taken and recorded.</w:t>
            </w:r>
          </w:p>
        </w:tc>
      </w:tr>
      <w:tr w:rsidR="009F245B" w:rsidRPr="00AC2F69" w14:paraId="571533CC"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1069AB90" w14:textId="77777777" w:rsidR="009F245B" w:rsidRPr="007371EE" w:rsidRDefault="009F245B" w:rsidP="00175FC0">
            <w:pPr>
              <w:keepNext/>
              <w:keepLines/>
              <w:rPr>
                <w:sz w:val="18"/>
              </w:rPr>
            </w:pPr>
            <w:r>
              <w:rPr>
                <w:sz w:val="18"/>
              </w:rPr>
              <w:t>4</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40E75CF9" w14:textId="77777777" w:rsidR="009F245B" w:rsidRPr="007371EE" w:rsidRDefault="009F245B" w:rsidP="00175FC0">
            <w:pPr>
              <w:keepNext/>
              <w:keepLines/>
              <w:tabs>
                <w:tab w:val="left" w:pos="851"/>
              </w:tabs>
              <w:ind w:right="-1"/>
              <w:jc w:val="left"/>
              <w:rPr>
                <w:sz w:val="18"/>
                <w:szCs w:val="18"/>
              </w:rPr>
            </w:pPr>
            <w:r>
              <w:rPr>
                <w:sz w:val="18"/>
                <w:szCs w:val="18"/>
              </w:rPr>
              <w:t>Configure DUT to 4G only mode.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06E69600" w14:textId="77777777" w:rsidR="009F245B" w:rsidRPr="00ED6B70" w:rsidRDefault="009F245B" w:rsidP="00175FC0">
            <w:pPr>
              <w:keepNext/>
              <w:keepLines/>
              <w:tabs>
                <w:tab w:val="left" w:pos="851"/>
              </w:tabs>
              <w:ind w:right="-1"/>
              <w:jc w:val="left"/>
              <w:rPr>
                <w:sz w:val="18"/>
                <w:szCs w:val="18"/>
              </w:rPr>
            </w:pPr>
          </w:p>
        </w:tc>
      </w:tr>
      <w:tr w:rsidR="009F245B" w:rsidRPr="00AC2F69" w14:paraId="6943DDBD"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637102FB" w14:textId="77777777" w:rsidR="009F245B" w:rsidRDefault="009F245B" w:rsidP="00175FC0">
            <w:pPr>
              <w:keepNext/>
              <w:keepLines/>
              <w:rPr>
                <w:sz w:val="18"/>
              </w:rPr>
            </w:pPr>
            <w:r>
              <w:rPr>
                <w:sz w:val="18"/>
              </w:rPr>
              <w:t>5</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018C4A47" w14:textId="77777777" w:rsidR="009F245B" w:rsidRDefault="009F245B" w:rsidP="00175FC0">
            <w:pPr>
              <w:keepNext/>
              <w:keepLines/>
              <w:tabs>
                <w:tab w:val="left" w:pos="851"/>
              </w:tabs>
              <w:ind w:right="-1"/>
              <w:jc w:val="left"/>
              <w:rPr>
                <w:sz w:val="18"/>
                <w:szCs w:val="18"/>
              </w:rPr>
            </w:pPr>
            <w:r w:rsidRPr="007371EE">
              <w:rPr>
                <w:sz w:val="18"/>
                <w:szCs w:val="18"/>
              </w:rPr>
              <w:t>Perform  1 x</w:t>
            </w:r>
            <w:r>
              <w:rPr>
                <w:sz w:val="18"/>
                <w:szCs w:val="18"/>
              </w:rPr>
              <w:t xml:space="preserve"> Uplink</w:t>
            </w:r>
            <w:r w:rsidRPr="007371EE">
              <w:rPr>
                <w:sz w:val="18"/>
                <w:szCs w:val="18"/>
              </w:rPr>
              <w:t xml:space="preserve"> throughput measurement using the appropriate method on DUT.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E0A3944" w14:textId="77777777" w:rsidR="009F245B" w:rsidRPr="00ED6B70" w:rsidRDefault="009F245B" w:rsidP="00175FC0">
            <w:pPr>
              <w:keepNext/>
              <w:keepLines/>
              <w:tabs>
                <w:tab w:val="left" w:pos="851"/>
              </w:tabs>
              <w:ind w:right="-1"/>
              <w:jc w:val="left"/>
              <w:rPr>
                <w:sz w:val="18"/>
                <w:szCs w:val="18"/>
              </w:rPr>
            </w:pPr>
            <w:r w:rsidRPr="00ED6B70">
              <w:rPr>
                <w:sz w:val="18"/>
                <w:szCs w:val="18"/>
              </w:rPr>
              <w:t xml:space="preserve">Measurement </w:t>
            </w:r>
            <w:r>
              <w:rPr>
                <w:sz w:val="18"/>
                <w:szCs w:val="18"/>
              </w:rPr>
              <w:t>is</w:t>
            </w:r>
            <w:r w:rsidRPr="00ED6B70">
              <w:rPr>
                <w:sz w:val="18"/>
                <w:szCs w:val="18"/>
              </w:rPr>
              <w:t xml:space="preserve"> taken and recorded.</w:t>
            </w:r>
          </w:p>
        </w:tc>
      </w:tr>
      <w:tr w:rsidR="009F245B" w:rsidRPr="00AC2F69" w14:paraId="7CB5A4D9"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6B9E8096" w14:textId="77777777" w:rsidR="009F245B" w:rsidRDefault="009F245B" w:rsidP="00175FC0">
            <w:pPr>
              <w:keepNext/>
              <w:keepLines/>
              <w:rPr>
                <w:sz w:val="18"/>
              </w:rPr>
            </w:pPr>
            <w:r>
              <w:rPr>
                <w:sz w:val="18"/>
              </w:rPr>
              <w:t>6</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3AB7EE08" w14:textId="77777777" w:rsidR="009F245B" w:rsidRPr="007371EE" w:rsidRDefault="009F245B" w:rsidP="00175FC0">
            <w:pPr>
              <w:keepNext/>
              <w:keepLines/>
              <w:tabs>
                <w:tab w:val="left" w:pos="851"/>
              </w:tabs>
              <w:ind w:right="-1"/>
              <w:jc w:val="left"/>
              <w:rPr>
                <w:sz w:val="18"/>
                <w:szCs w:val="18"/>
              </w:rPr>
            </w:pPr>
            <w:r>
              <w:rPr>
                <w:sz w:val="18"/>
                <w:szCs w:val="18"/>
              </w:rPr>
              <w:t>Compare the results obtained.</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3D338658" w14:textId="77777777" w:rsidR="009F245B" w:rsidRPr="00ED6B70" w:rsidRDefault="009F245B" w:rsidP="00175FC0">
            <w:pPr>
              <w:keepNext/>
              <w:keepLines/>
              <w:tabs>
                <w:tab w:val="left" w:pos="851"/>
              </w:tabs>
              <w:ind w:right="-1"/>
              <w:jc w:val="left"/>
              <w:rPr>
                <w:sz w:val="18"/>
                <w:szCs w:val="18"/>
              </w:rPr>
            </w:pPr>
            <w:r>
              <w:rPr>
                <w:rFonts w:cs="Arial"/>
                <w:sz w:val="18"/>
                <w:szCs w:val="18"/>
              </w:rPr>
              <w:t xml:space="preserve">Confirm that </w:t>
            </w:r>
            <w:r w:rsidRPr="00384421">
              <w:rPr>
                <w:rFonts w:cs="Arial"/>
                <w:sz w:val="18"/>
                <w:szCs w:val="18"/>
              </w:rPr>
              <w:t>the data rate</w:t>
            </w:r>
            <w:r>
              <w:rPr>
                <w:rFonts w:cs="Arial"/>
                <w:sz w:val="18"/>
                <w:szCs w:val="18"/>
              </w:rPr>
              <w:t>s obtained are similar thus ensuring that the 4G only bearer is used.</w:t>
            </w:r>
          </w:p>
        </w:tc>
      </w:tr>
    </w:tbl>
    <w:p w14:paraId="5F821297" w14:textId="77777777" w:rsidR="009F245B" w:rsidRDefault="009F245B" w:rsidP="009F245B">
      <w:pPr>
        <w:pStyle w:val="Heading4"/>
      </w:pPr>
      <w:bookmarkStart w:id="79" w:name="_Toc26345963"/>
      <w:bookmarkStart w:id="80" w:name="_Hlk25918974"/>
      <w:bookmarkStart w:id="81" w:name="_Toc220946532"/>
      <w:r>
        <w:t>101.3.1.3</w:t>
      </w:r>
      <w:r w:rsidRPr="00AC2F69">
        <w:tab/>
        <w:t>Est</w:t>
      </w:r>
      <w:r>
        <w:t>ablishment of Dual Connectivity - Uplink (via NR only)</w:t>
      </w:r>
      <w:bookmarkEnd w:id="79"/>
      <w:bookmarkEnd w:id="81"/>
    </w:p>
    <w:p w14:paraId="1C100B24" w14:textId="77777777" w:rsidR="009F245B" w:rsidRPr="00AC2F69" w:rsidRDefault="009F245B" w:rsidP="009F245B">
      <w:pPr>
        <w:pStyle w:val="H6"/>
      </w:pPr>
      <w:r w:rsidRPr="00AC2F69">
        <w:t>Description</w:t>
      </w:r>
    </w:p>
    <w:p w14:paraId="2E882737" w14:textId="77777777" w:rsidR="009F245B" w:rsidRPr="00AC2F69" w:rsidRDefault="009F245B" w:rsidP="009F245B">
      <w:r w:rsidRPr="00AC2F69">
        <w:t>This test case verifies that the UE can establish connectivity to an Option 3 Non-Standalone 5G network by initially connecting to the 4G eNB and then being configured for</w:t>
      </w:r>
      <w:r>
        <w:t xml:space="preserve"> uplink transmission via NR only</w:t>
      </w:r>
      <w:r w:rsidRPr="00AC2F69">
        <w:t>.</w:t>
      </w:r>
    </w:p>
    <w:p w14:paraId="3855393B" w14:textId="77777777" w:rsidR="009F245B" w:rsidRPr="00AC2F69" w:rsidRDefault="009F245B" w:rsidP="009F245B">
      <w:pPr>
        <w:pStyle w:val="H6"/>
      </w:pPr>
      <w:r w:rsidRPr="00AC2F69">
        <w:t>Related core specifications</w:t>
      </w:r>
    </w:p>
    <w:p w14:paraId="38815484" w14:textId="77777777" w:rsidR="009F245B" w:rsidRPr="00AC2F69" w:rsidRDefault="009F245B" w:rsidP="009F245B">
      <w:r w:rsidRPr="00AC2F69">
        <w:t>3GPP TS 24.301 (NAS specific procedures)</w:t>
      </w:r>
    </w:p>
    <w:p w14:paraId="54941BC0" w14:textId="77777777" w:rsidR="009F245B" w:rsidRPr="00AC2F69" w:rsidRDefault="009F245B" w:rsidP="009F245B">
      <w:r w:rsidRPr="00AC2F69">
        <w:t>3GPP TS 36.331 (RRC specific procedures)</w:t>
      </w:r>
    </w:p>
    <w:p w14:paraId="50F97FBF" w14:textId="77777777" w:rsidR="009F245B" w:rsidRPr="00AC2F69" w:rsidRDefault="009F245B" w:rsidP="009F245B">
      <w:r w:rsidRPr="00AC2F69">
        <w:t>3GPP TS 37.340 (EN-DC specific parts. secondary node addition, chapter 10.2)</w:t>
      </w:r>
    </w:p>
    <w:p w14:paraId="0EA6AAEA" w14:textId="77777777" w:rsidR="009F245B" w:rsidRPr="00AC2F69" w:rsidRDefault="009F245B" w:rsidP="009F245B">
      <w:pPr>
        <w:pStyle w:val="H6"/>
      </w:pPr>
      <w:r w:rsidRPr="00AC2F69">
        <w:t>Initial configuration</w:t>
      </w:r>
    </w:p>
    <w:p w14:paraId="2AF79565" w14:textId="2036D030" w:rsidR="009F245B" w:rsidRDefault="009F245B" w:rsidP="009F245B">
      <w:r w:rsidRPr="00AC2F69">
        <w:t xml:space="preserve">DUT supports </w:t>
      </w:r>
      <w:r>
        <w:t>5G NSA.</w:t>
      </w:r>
    </w:p>
    <w:p w14:paraId="772B1AFB" w14:textId="77777777" w:rsidR="009F245B" w:rsidRDefault="009F245B" w:rsidP="009F245B">
      <w:r w:rsidRPr="00AC2F69">
        <w:t>Network coverage of an LTE eNB with a co-located 5G NR gNB is available.</w:t>
      </w:r>
    </w:p>
    <w:p w14:paraId="4BB7007A" w14:textId="77777777" w:rsidR="009F245B" w:rsidRDefault="009F245B" w:rsidP="009F245B">
      <w:r>
        <w:t xml:space="preserve">Network </w:t>
      </w:r>
      <w:r w:rsidRPr="00AC2F69">
        <w:t xml:space="preserve">supports </w:t>
      </w:r>
      <w:r>
        <w:t>UL transmission via NR only.</w:t>
      </w:r>
    </w:p>
    <w:p w14:paraId="469A145F" w14:textId="77777777" w:rsidR="009F245B" w:rsidRPr="00BE0F78" w:rsidRDefault="009F245B" w:rsidP="009F245B">
      <w:r w:rsidRPr="00BE0F78">
        <w:t>DUT is powered off or in flight mode.</w:t>
      </w:r>
    </w:p>
    <w:p w14:paraId="200C685D" w14:textId="77777777" w:rsidR="009F245B" w:rsidRPr="00AC2F69" w:rsidRDefault="009F245B" w:rsidP="009F245B">
      <w:pPr>
        <w:pStyle w:val="H6"/>
      </w:pPr>
      <w:r w:rsidRPr="00AC2F69">
        <w:t>Test procedure</w:t>
      </w:r>
    </w:p>
    <w:tbl>
      <w:tblPr>
        <w:tblW w:w="928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3" w:type="dxa"/>
        </w:tblCellMar>
        <w:tblLook w:val="04A0" w:firstRow="1" w:lastRow="0" w:firstColumn="1" w:lastColumn="0" w:noHBand="0" w:noVBand="1"/>
      </w:tblPr>
      <w:tblGrid>
        <w:gridCol w:w="438"/>
        <w:gridCol w:w="4296"/>
        <w:gridCol w:w="4555"/>
      </w:tblGrid>
      <w:tr w:rsidR="009F245B" w:rsidRPr="00AC2F69" w14:paraId="02819A2E"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170C8830" w14:textId="77777777" w:rsidR="009F245B" w:rsidRPr="008E0894" w:rsidRDefault="009F245B" w:rsidP="00175FC0">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56D14917" w14:textId="77777777" w:rsidR="009F245B" w:rsidRPr="008E0894" w:rsidRDefault="009F245B" w:rsidP="00175FC0">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35EDE547" w14:textId="77777777" w:rsidR="009F245B" w:rsidRPr="008E0894" w:rsidRDefault="009F245B" w:rsidP="00175FC0">
            <w:pPr>
              <w:keepNext/>
              <w:keepLines/>
              <w:tabs>
                <w:tab w:val="left" w:pos="851"/>
              </w:tabs>
              <w:jc w:val="left"/>
              <w:rPr>
                <w:b/>
                <w:sz w:val="18"/>
                <w:szCs w:val="18"/>
                <w:lang w:eastAsia="en-GB"/>
              </w:rPr>
            </w:pPr>
            <w:r w:rsidRPr="008E0894">
              <w:rPr>
                <w:b/>
                <w:sz w:val="18"/>
                <w:szCs w:val="18"/>
                <w:lang w:eastAsia="en-GB"/>
              </w:rPr>
              <w:t>Expected behaviour</w:t>
            </w:r>
          </w:p>
        </w:tc>
      </w:tr>
      <w:tr w:rsidR="009F245B" w:rsidRPr="00AC2F69" w14:paraId="49293BF5"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410491D4" w14:textId="77777777" w:rsidR="009F245B" w:rsidRPr="00AC2F69" w:rsidRDefault="009F245B"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675B57EB" w14:textId="77777777" w:rsidR="009F245B" w:rsidRPr="007371EE" w:rsidRDefault="009F245B" w:rsidP="00175FC0">
            <w:pPr>
              <w:keepNext/>
              <w:keepLines/>
              <w:tabs>
                <w:tab w:val="left" w:pos="851"/>
              </w:tabs>
              <w:ind w:right="-1"/>
              <w:jc w:val="left"/>
              <w:rPr>
                <w:rFonts w:cs="Arial"/>
                <w:sz w:val="18"/>
                <w:szCs w:val="18"/>
              </w:rPr>
            </w:pPr>
            <w:r w:rsidRPr="007371EE">
              <w:rPr>
                <w:rFonts w:cs="Arial"/>
                <w:sz w:val="18"/>
                <w:szCs w:val="18"/>
              </w:rPr>
              <w:t>Power on DUT / disable flight mode and confirm successful attach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3648C46A" w14:textId="77777777" w:rsidR="009F245B" w:rsidRPr="007371EE" w:rsidRDefault="009F245B" w:rsidP="00175FC0">
            <w:pPr>
              <w:keepNext/>
              <w:keepLines/>
              <w:tabs>
                <w:tab w:val="left" w:pos="851"/>
              </w:tabs>
              <w:ind w:right="-1"/>
              <w:jc w:val="left"/>
              <w:rPr>
                <w:rFonts w:cs="Arial"/>
                <w:sz w:val="18"/>
                <w:szCs w:val="18"/>
              </w:rPr>
            </w:pPr>
            <w:r w:rsidRPr="007371EE">
              <w:rPr>
                <w:rFonts w:cs="Arial"/>
                <w:sz w:val="18"/>
                <w:szCs w:val="18"/>
              </w:rPr>
              <w:t>DUT attaches successfully to the network.</w:t>
            </w:r>
          </w:p>
          <w:p w14:paraId="20A3DB85" w14:textId="77777777" w:rsidR="009F245B" w:rsidRPr="007371EE" w:rsidRDefault="009F245B" w:rsidP="00175FC0">
            <w:pPr>
              <w:keepNext/>
              <w:keepLines/>
              <w:tabs>
                <w:tab w:val="left" w:pos="851"/>
              </w:tabs>
              <w:ind w:right="-1"/>
              <w:jc w:val="left"/>
              <w:rPr>
                <w:rFonts w:cs="Arial"/>
                <w:sz w:val="18"/>
                <w:szCs w:val="18"/>
              </w:rPr>
            </w:pPr>
            <w:r w:rsidRPr="007371EE">
              <w:rPr>
                <w:rFonts w:cs="Arial"/>
                <w:sz w:val="18"/>
                <w:szCs w:val="18"/>
              </w:rPr>
              <w:t>DUT establishes a default bearer for Internet connectivity.</w:t>
            </w:r>
          </w:p>
        </w:tc>
      </w:tr>
      <w:tr w:rsidR="009F245B" w:rsidRPr="00AC2F69" w14:paraId="50142B68"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4DEDFA26" w14:textId="77777777" w:rsidR="009F245B" w:rsidRPr="007371EE" w:rsidRDefault="009F245B" w:rsidP="00175FC0">
            <w:pPr>
              <w:keepNext/>
              <w:keepLines/>
              <w:rPr>
                <w:sz w:val="18"/>
              </w:rPr>
            </w:pPr>
            <w:r w:rsidRPr="007371EE">
              <w:rPr>
                <w:sz w:val="18"/>
              </w:rPr>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3DA25CF8" w14:textId="77777777" w:rsidR="009F245B" w:rsidRPr="007371EE" w:rsidRDefault="009F245B" w:rsidP="00175FC0">
            <w:pPr>
              <w:keepNext/>
              <w:keepLines/>
              <w:tabs>
                <w:tab w:val="left" w:pos="851"/>
              </w:tabs>
              <w:ind w:right="-1"/>
              <w:jc w:val="left"/>
              <w:rPr>
                <w:rFonts w:cs="Arial"/>
                <w:sz w:val="18"/>
                <w:szCs w:val="18"/>
              </w:rPr>
            </w:pPr>
            <w:r w:rsidRPr="007371EE">
              <w:rPr>
                <w:sz w:val="18"/>
                <w:szCs w:val="18"/>
              </w:rPr>
              <w:t>Prepare the DUT with the method of measuring the throughput.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8D575C8" w14:textId="77777777" w:rsidR="009F245B" w:rsidRPr="007371EE" w:rsidRDefault="009F245B" w:rsidP="00175FC0">
            <w:pPr>
              <w:keepNext/>
              <w:keepLines/>
              <w:tabs>
                <w:tab w:val="left" w:pos="851"/>
              </w:tabs>
              <w:ind w:right="-1"/>
              <w:jc w:val="left"/>
              <w:rPr>
                <w:rFonts w:cs="Arial"/>
                <w:sz w:val="18"/>
                <w:szCs w:val="18"/>
              </w:rPr>
            </w:pPr>
            <w:r w:rsidRPr="007371EE">
              <w:rPr>
                <w:sz w:val="18"/>
                <w:szCs w:val="18"/>
              </w:rPr>
              <w:t>DUT is setup with the appropriate tool/method.</w:t>
            </w:r>
          </w:p>
        </w:tc>
      </w:tr>
      <w:tr w:rsidR="009F245B" w:rsidRPr="00AC2F69" w14:paraId="6BC27BF7"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30D22600" w14:textId="77777777" w:rsidR="009F245B" w:rsidRPr="007371EE" w:rsidRDefault="009F245B" w:rsidP="00175FC0">
            <w:pPr>
              <w:keepNext/>
              <w:keepLines/>
              <w:rPr>
                <w:sz w:val="18"/>
              </w:rPr>
            </w:pPr>
            <w:r w:rsidRPr="007371EE">
              <w:rPr>
                <w:sz w:val="18"/>
              </w:rP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09089316" w14:textId="77777777" w:rsidR="009F245B" w:rsidRPr="007371EE" w:rsidDel="003C05FC" w:rsidRDefault="009F245B" w:rsidP="00175FC0">
            <w:pPr>
              <w:keepNext/>
              <w:keepLines/>
              <w:tabs>
                <w:tab w:val="left" w:pos="851"/>
              </w:tabs>
              <w:ind w:right="-1"/>
              <w:jc w:val="left"/>
              <w:rPr>
                <w:rFonts w:cs="Arial"/>
                <w:sz w:val="18"/>
                <w:szCs w:val="18"/>
              </w:rPr>
            </w:pPr>
            <w:r w:rsidRPr="007371EE">
              <w:rPr>
                <w:sz w:val="18"/>
                <w:szCs w:val="18"/>
              </w:rPr>
              <w:t xml:space="preserve">Perform  1 x </w:t>
            </w:r>
            <w:r>
              <w:rPr>
                <w:sz w:val="18"/>
                <w:szCs w:val="18"/>
              </w:rPr>
              <w:t xml:space="preserve">Uplink </w:t>
            </w:r>
            <w:r w:rsidRPr="007371EE">
              <w:rPr>
                <w:sz w:val="18"/>
                <w:szCs w:val="18"/>
              </w:rPr>
              <w:t>throughput measurement using the appropriate method on DUT.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28FF789A" w14:textId="77777777" w:rsidR="009F245B" w:rsidRPr="00024BCD" w:rsidDel="003C05FC" w:rsidRDefault="009F245B" w:rsidP="00175FC0">
            <w:pPr>
              <w:keepNext/>
              <w:keepLines/>
              <w:tabs>
                <w:tab w:val="left" w:pos="851"/>
              </w:tabs>
              <w:ind w:right="-1"/>
              <w:jc w:val="left"/>
              <w:rPr>
                <w:sz w:val="18"/>
                <w:szCs w:val="18"/>
              </w:rPr>
            </w:pPr>
            <w:r w:rsidRPr="00ED6B70">
              <w:rPr>
                <w:sz w:val="18"/>
                <w:szCs w:val="18"/>
              </w:rPr>
              <w:t xml:space="preserve">Measurement </w:t>
            </w:r>
            <w:r>
              <w:rPr>
                <w:sz w:val="18"/>
                <w:szCs w:val="18"/>
              </w:rPr>
              <w:t>is</w:t>
            </w:r>
            <w:r w:rsidRPr="00ED6B70">
              <w:rPr>
                <w:sz w:val="18"/>
                <w:szCs w:val="18"/>
              </w:rPr>
              <w:t xml:space="preserve"> taken and recorded.</w:t>
            </w:r>
          </w:p>
        </w:tc>
      </w:tr>
      <w:tr w:rsidR="009F245B" w:rsidRPr="00AC2F69" w14:paraId="5D8F9B59"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1F1AB2A3" w14:textId="77777777" w:rsidR="009F245B" w:rsidRDefault="009F245B" w:rsidP="00175FC0">
            <w:pPr>
              <w:keepNext/>
              <w:keepLines/>
              <w:rPr>
                <w:sz w:val="18"/>
              </w:rPr>
            </w:pPr>
            <w:r>
              <w:rPr>
                <w:sz w:val="18"/>
              </w:rPr>
              <w:t>4</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5E43CD16" w14:textId="77777777" w:rsidR="009F245B" w:rsidRPr="007371EE" w:rsidRDefault="009F245B" w:rsidP="00175FC0">
            <w:pPr>
              <w:keepNext/>
              <w:keepLines/>
              <w:tabs>
                <w:tab w:val="left" w:pos="851"/>
              </w:tabs>
              <w:ind w:right="-1"/>
              <w:jc w:val="left"/>
              <w:rPr>
                <w:sz w:val="18"/>
                <w:szCs w:val="18"/>
              </w:rPr>
            </w:pPr>
            <w:r>
              <w:rPr>
                <w:sz w:val="18"/>
                <w:szCs w:val="18"/>
              </w:rPr>
              <w:t>Record the result obtained.</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6A1FB5D5" w14:textId="77777777" w:rsidR="009F245B" w:rsidRPr="00ED6B70" w:rsidRDefault="009F245B" w:rsidP="00175FC0">
            <w:pPr>
              <w:keepNext/>
              <w:keepLines/>
              <w:tabs>
                <w:tab w:val="left" w:pos="851"/>
              </w:tabs>
              <w:ind w:right="-1"/>
              <w:jc w:val="left"/>
              <w:rPr>
                <w:sz w:val="18"/>
                <w:szCs w:val="18"/>
              </w:rPr>
            </w:pPr>
            <w:r>
              <w:rPr>
                <w:rFonts w:cs="Arial"/>
                <w:sz w:val="18"/>
                <w:szCs w:val="18"/>
              </w:rPr>
              <w:t xml:space="preserve">Confirm that </w:t>
            </w:r>
            <w:r w:rsidRPr="00384421">
              <w:rPr>
                <w:rFonts w:cs="Arial"/>
                <w:sz w:val="18"/>
                <w:szCs w:val="18"/>
              </w:rPr>
              <w:t>the data rate</w:t>
            </w:r>
            <w:r>
              <w:rPr>
                <w:rFonts w:cs="Arial"/>
                <w:sz w:val="18"/>
                <w:szCs w:val="18"/>
              </w:rPr>
              <w:t xml:space="preserve"> via NR</w:t>
            </w:r>
            <w:r w:rsidRPr="00384421">
              <w:rPr>
                <w:rFonts w:cs="Arial"/>
                <w:sz w:val="18"/>
                <w:szCs w:val="18"/>
              </w:rPr>
              <w:t xml:space="preserve"> </w:t>
            </w:r>
            <w:r>
              <w:rPr>
                <w:rFonts w:cs="Arial"/>
                <w:sz w:val="18"/>
                <w:szCs w:val="18"/>
              </w:rPr>
              <w:t xml:space="preserve">is </w:t>
            </w:r>
            <w:bookmarkStart w:id="82" w:name="_Hlk25918895"/>
            <w:r>
              <w:rPr>
                <w:rFonts w:cs="Arial"/>
                <w:sz w:val="18"/>
                <w:szCs w:val="18"/>
              </w:rPr>
              <w:t>not lower than 60% of theoretical rate (Note 1) assuming a single user in the cell</w:t>
            </w:r>
            <w:bookmarkEnd w:id="82"/>
          </w:p>
        </w:tc>
      </w:tr>
    </w:tbl>
    <w:p w14:paraId="69477F8B" w14:textId="77777777" w:rsidR="009F245B" w:rsidRDefault="009F245B" w:rsidP="009F245B"/>
    <w:p w14:paraId="76F4EC02" w14:textId="77777777" w:rsidR="009F245B" w:rsidRDefault="009F245B" w:rsidP="009F245B">
      <w:r>
        <w:t xml:space="preserve">Note 1: Theoretical rate is dependent on bandwidth in use; FDD/TDD in use; Number of allocated UL slots thus cannot be explicitly provided in the test case description. </w:t>
      </w:r>
    </w:p>
    <w:p w14:paraId="2D0EF3E0" w14:textId="77777777" w:rsidR="009F245B" w:rsidRPr="00C42EF3" w:rsidRDefault="009F245B" w:rsidP="009F245B"/>
    <w:p w14:paraId="31AEA8A0" w14:textId="77777777" w:rsidR="009F245B" w:rsidRPr="00AC2F69" w:rsidRDefault="009F245B" w:rsidP="009F245B">
      <w:pPr>
        <w:pStyle w:val="Heading4"/>
      </w:pPr>
      <w:bookmarkStart w:id="83" w:name="_Toc26345964"/>
      <w:bookmarkStart w:id="84" w:name="_Toc19003074"/>
      <w:bookmarkStart w:id="85" w:name="_Toc220946533"/>
      <w:bookmarkEnd w:id="80"/>
      <w:r>
        <w:t>101.3.1.4</w:t>
      </w:r>
      <w:r w:rsidRPr="00AC2F69">
        <w:tab/>
        <w:t xml:space="preserve">Establishment of Dual Connectivity </w:t>
      </w:r>
      <w:r>
        <w:t>- Uplink  (via Split DRB)</w:t>
      </w:r>
      <w:bookmarkEnd w:id="83"/>
      <w:bookmarkEnd w:id="85"/>
    </w:p>
    <w:p w14:paraId="1487CA36" w14:textId="77777777" w:rsidR="009F245B" w:rsidRPr="00AC2F69" w:rsidRDefault="009F245B" w:rsidP="009F245B">
      <w:pPr>
        <w:pStyle w:val="H6"/>
      </w:pPr>
      <w:r w:rsidRPr="00AC2F69">
        <w:t>Description</w:t>
      </w:r>
    </w:p>
    <w:p w14:paraId="3865230E" w14:textId="77777777" w:rsidR="009F245B" w:rsidRPr="00AC2F69" w:rsidRDefault="009F245B" w:rsidP="009F245B">
      <w:r w:rsidRPr="00AC2F69">
        <w:t>This test case verifies that the UE can establish connectivity to an Option 3 Non-Standalone 5G network by initially connecting to the 4G eNB and then being configured for dual-connectivity operation</w:t>
      </w:r>
      <w:r>
        <w:t xml:space="preserve"> with UL Split bearer functionality</w:t>
      </w:r>
      <w:r w:rsidRPr="00AC2F69">
        <w:t>.</w:t>
      </w:r>
    </w:p>
    <w:p w14:paraId="1AFE94B9" w14:textId="77777777" w:rsidR="009F245B" w:rsidRPr="00AC2F69" w:rsidRDefault="009F245B" w:rsidP="009F245B">
      <w:pPr>
        <w:pStyle w:val="H6"/>
      </w:pPr>
      <w:r w:rsidRPr="00AC2F69">
        <w:t>Related core specifications</w:t>
      </w:r>
    </w:p>
    <w:p w14:paraId="339C3F5F" w14:textId="77777777" w:rsidR="009F245B" w:rsidRPr="00AC2F69" w:rsidRDefault="009F245B" w:rsidP="009F245B">
      <w:r w:rsidRPr="00AC2F69">
        <w:t>3GPP TS 24.301 (NAS specific procedures)</w:t>
      </w:r>
    </w:p>
    <w:p w14:paraId="0C37E1E7" w14:textId="77777777" w:rsidR="009F245B" w:rsidRPr="00AC2F69" w:rsidRDefault="009F245B" w:rsidP="009F245B">
      <w:r w:rsidRPr="00AC2F69">
        <w:t>3GPP TS 36.331 (RRC specific procedures)</w:t>
      </w:r>
    </w:p>
    <w:p w14:paraId="56E20BD8" w14:textId="77777777" w:rsidR="009F245B" w:rsidRPr="00AC2F69" w:rsidRDefault="009F245B" w:rsidP="009F245B">
      <w:r w:rsidRPr="00AC2F69">
        <w:t>3GPP TS 37.340 (EN-DC specific parts. secondary node addition, chapter 10.2)</w:t>
      </w:r>
    </w:p>
    <w:p w14:paraId="38ED4EC3" w14:textId="77777777" w:rsidR="009F245B" w:rsidRPr="00AC2F69" w:rsidRDefault="009F245B" w:rsidP="009F245B">
      <w:pPr>
        <w:pStyle w:val="H6"/>
      </w:pPr>
      <w:r w:rsidRPr="00AC2F69">
        <w:t>Initial configuration</w:t>
      </w:r>
    </w:p>
    <w:p w14:paraId="02F35AE5" w14:textId="71DD780F" w:rsidR="009F245B" w:rsidRDefault="009F245B" w:rsidP="009F245B">
      <w:r w:rsidRPr="00AC2F69">
        <w:t xml:space="preserve">DUT supports </w:t>
      </w:r>
      <w:r>
        <w:t>5G NSA.</w:t>
      </w:r>
    </w:p>
    <w:p w14:paraId="4CF2C4AE" w14:textId="77777777" w:rsidR="009F245B" w:rsidRDefault="009F245B" w:rsidP="009F245B">
      <w:r w:rsidRPr="00AC2F69">
        <w:t>Network coverage of an LTE eNB with a co-located 5G NR gNB is available.</w:t>
      </w:r>
    </w:p>
    <w:p w14:paraId="1870179D" w14:textId="77777777" w:rsidR="009F245B" w:rsidRDefault="009F245B" w:rsidP="009F245B">
      <w:r w:rsidRPr="00AC2F69">
        <w:t xml:space="preserve">DUT </w:t>
      </w:r>
      <w:r>
        <w:t xml:space="preserve">and network </w:t>
      </w:r>
      <w:r w:rsidRPr="00AC2F69">
        <w:t xml:space="preserve">supports </w:t>
      </w:r>
      <w:r w:rsidRPr="00721577">
        <w:t>UL transmission via both MCG path and SCG path for the split DRB</w:t>
      </w:r>
    </w:p>
    <w:p w14:paraId="1F46A8B2" w14:textId="77777777" w:rsidR="009F245B" w:rsidRPr="00AC2F69" w:rsidRDefault="009F245B" w:rsidP="009F245B">
      <w:r>
        <w:t xml:space="preserve">Aggregated UL channel bandwidth in EN_DC Mode is greater than in 4G only mode </w:t>
      </w:r>
    </w:p>
    <w:p w14:paraId="74C27327" w14:textId="77777777" w:rsidR="009F245B" w:rsidRDefault="009F245B" w:rsidP="009F245B">
      <w:r w:rsidRPr="007955D9">
        <w:t>DUT is powered off or in flight mode.</w:t>
      </w:r>
    </w:p>
    <w:p w14:paraId="62C88BBD" w14:textId="77777777" w:rsidR="009F245B" w:rsidRPr="007955D9" w:rsidRDefault="009F245B" w:rsidP="009F245B">
      <w:pPr>
        <w:rPr>
          <w:b/>
        </w:rPr>
      </w:pPr>
      <w:r w:rsidRPr="007955D9">
        <w:rPr>
          <w:b/>
        </w:rPr>
        <w:t>Test procedure</w:t>
      </w:r>
    </w:p>
    <w:tbl>
      <w:tblPr>
        <w:tblW w:w="928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3" w:type="dxa"/>
        </w:tblCellMar>
        <w:tblLook w:val="04A0" w:firstRow="1" w:lastRow="0" w:firstColumn="1" w:lastColumn="0" w:noHBand="0" w:noVBand="1"/>
      </w:tblPr>
      <w:tblGrid>
        <w:gridCol w:w="438"/>
        <w:gridCol w:w="4296"/>
        <w:gridCol w:w="4555"/>
      </w:tblGrid>
      <w:tr w:rsidR="009F245B" w:rsidRPr="00AC2F69" w14:paraId="3C4D89C8"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42A5B324" w14:textId="77777777" w:rsidR="009F245B" w:rsidRPr="008E0894" w:rsidRDefault="009F245B" w:rsidP="00175FC0">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69D651FA" w14:textId="77777777" w:rsidR="009F245B" w:rsidRPr="008E0894" w:rsidRDefault="009F245B" w:rsidP="00175FC0">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5E13E538" w14:textId="77777777" w:rsidR="009F245B" w:rsidRPr="008E0894" w:rsidRDefault="009F245B" w:rsidP="00175FC0">
            <w:pPr>
              <w:keepNext/>
              <w:keepLines/>
              <w:tabs>
                <w:tab w:val="left" w:pos="851"/>
              </w:tabs>
              <w:jc w:val="left"/>
              <w:rPr>
                <w:b/>
                <w:sz w:val="18"/>
                <w:szCs w:val="18"/>
                <w:lang w:eastAsia="en-GB"/>
              </w:rPr>
            </w:pPr>
            <w:r w:rsidRPr="008E0894">
              <w:rPr>
                <w:b/>
                <w:sz w:val="18"/>
                <w:szCs w:val="18"/>
                <w:lang w:eastAsia="en-GB"/>
              </w:rPr>
              <w:t>Expected behaviour</w:t>
            </w:r>
          </w:p>
        </w:tc>
      </w:tr>
      <w:tr w:rsidR="009F245B" w:rsidRPr="00AC2F69" w14:paraId="75732F73"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05ABA1D7" w14:textId="77777777" w:rsidR="009F245B" w:rsidRPr="00AC2F69" w:rsidRDefault="009F245B"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246C62F7" w14:textId="77777777" w:rsidR="009F245B" w:rsidRPr="007371EE" w:rsidRDefault="009F245B" w:rsidP="00175FC0">
            <w:pPr>
              <w:keepNext/>
              <w:keepLines/>
              <w:tabs>
                <w:tab w:val="left" w:pos="851"/>
              </w:tabs>
              <w:ind w:right="-1"/>
              <w:jc w:val="left"/>
              <w:rPr>
                <w:rFonts w:cs="Arial"/>
                <w:sz w:val="18"/>
                <w:szCs w:val="18"/>
              </w:rPr>
            </w:pPr>
            <w:r w:rsidRPr="007371EE">
              <w:rPr>
                <w:rFonts w:cs="Arial"/>
                <w:sz w:val="18"/>
                <w:szCs w:val="18"/>
              </w:rPr>
              <w:t>Power on DUT / disable flight mode and confirm successful attach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6D1D577F" w14:textId="77777777" w:rsidR="009F245B" w:rsidRPr="007371EE" w:rsidRDefault="009F245B" w:rsidP="00175FC0">
            <w:pPr>
              <w:keepNext/>
              <w:keepLines/>
              <w:tabs>
                <w:tab w:val="left" w:pos="851"/>
              </w:tabs>
              <w:ind w:right="-1"/>
              <w:jc w:val="left"/>
              <w:rPr>
                <w:rFonts w:cs="Arial"/>
                <w:sz w:val="18"/>
                <w:szCs w:val="18"/>
              </w:rPr>
            </w:pPr>
            <w:r w:rsidRPr="007371EE">
              <w:rPr>
                <w:rFonts w:cs="Arial"/>
                <w:sz w:val="18"/>
                <w:szCs w:val="18"/>
              </w:rPr>
              <w:t>DUT attaches successfully to the network.</w:t>
            </w:r>
          </w:p>
          <w:p w14:paraId="19B2A511" w14:textId="77777777" w:rsidR="009F245B" w:rsidRPr="007371EE" w:rsidRDefault="009F245B" w:rsidP="00175FC0">
            <w:pPr>
              <w:keepNext/>
              <w:keepLines/>
              <w:tabs>
                <w:tab w:val="left" w:pos="851"/>
              </w:tabs>
              <w:ind w:right="-1"/>
              <w:jc w:val="left"/>
              <w:rPr>
                <w:rFonts w:cs="Arial"/>
                <w:sz w:val="18"/>
                <w:szCs w:val="18"/>
              </w:rPr>
            </w:pPr>
            <w:r w:rsidRPr="007371EE">
              <w:rPr>
                <w:rFonts w:cs="Arial"/>
                <w:sz w:val="18"/>
                <w:szCs w:val="18"/>
              </w:rPr>
              <w:t>DUT establishes a default bearer for Internet connectivity.</w:t>
            </w:r>
          </w:p>
        </w:tc>
      </w:tr>
      <w:tr w:rsidR="009F245B" w:rsidRPr="00AC2F69" w14:paraId="5ED195EA"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5EF04A68" w14:textId="77777777" w:rsidR="009F245B" w:rsidRPr="007371EE" w:rsidRDefault="009F245B" w:rsidP="00175FC0">
            <w:pPr>
              <w:keepNext/>
              <w:keepLines/>
              <w:rPr>
                <w:sz w:val="18"/>
              </w:rPr>
            </w:pPr>
            <w:r w:rsidRPr="007371EE">
              <w:rPr>
                <w:sz w:val="18"/>
              </w:rPr>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43636CE5" w14:textId="77777777" w:rsidR="009F245B" w:rsidRPr="007371EE" w:rsidRDefault="009F245B" w:rsidP="00175FC0">
            <w:pPr>
              <w:keepNext/>
              <w:keepLines/>
              <w:tabs>
                <w:tab w:val="left" w:pos="851"/>
              </w:tabs>
              <w:ind w:right="-1"/>
              <w:jc w:val="left"/>
              <w:rPr>
                <w:rFonts w:cs="Arial"/>
                <w:sz w:val="18"/>
                <w:szCs w:val="18"/>
              </w:rPr>
            </w:pPr>
            <w:r w:rsidRPr="007371EE">
              <w:rPr>
                <w:sz w:val="18"/>
                <w:szCs w:val="18"/>
              </w:rPr>
              <w:t>Prepare the DUT with the method of measuring the throughput.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5855635C" w14:textId="77777777" w:rsidR="009F245B" w:rsidRPr="007371EE" w:rsidRDefault="009F245B" w:rsidP="00175FC0">
            <w:pPr>
              <w:keepNext/>
              <w:keepLines/>
              <w:tabs>
                <w:tab w:val="left" w:pos="851"/>
              </w:tabs>
              <w:ind w:right="-1"/>
              <w:jc w:val="left"/>
              <w:rPr>
                <w:rFonts w:cs="Arial"/>
                <w:sz w:val="18"/>
                <w:szCs w:val="18"/>
              </w:rPr>
            </w:pPr>
            <w:r w:rsidRPr="007371EE">
              <w:rPr>
                <w:sz w:val="18"/>
                <w:szCs w:val="18"/>
              </w:rPr>
              <w:t>DUT is setup with the appropriate tool/method.</w:t>
            </w:r>
          </w:p>
        </w:tc>
      </w:tr>
      <w:tr w:rsidR="009F245B" w:rsidRPr="00AC2F69" w14:paraId="0FF36926"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29711584" w14:textId="77777777" w:rsidR="009F245B" w:rsidRPr="007371EE" w:rsidRDefault="009F245B" w:rsidP="00175FC0">
            <w:pPr>
              <w:keepNext/>
              <w:keepLines/>
              <w:rPr>
                <w:sz w:val="18"/>
              </w:rPr>
            </w:pPr>
            <w:r w:rsidRPr="007371EE">
              <w:rPr>
                <w:sz w:val="18"/>
              </w:rP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25324D1" w14:textId="77777777" w:rsidR="009F245B" w:rsidRPr="007371EE" w:rsidDel="003C05FC" w:rsidRDefault="009F245B" w:rsidP="00175FC0">
            <w:pPr>
              <w:keepNext/>
              <w:keepLines/>
              <w:tabs>
                <w:tab w:val="left" w:pos="851"/>
              </w:tabs>
              <w:ind w:right="-1"/>
              <w:jc w:val="left"/>
              <w:rPr>
                <w:rFonts w:cs="Arial"/>
                <w:sz w:val="18"/>
                <w:szCs w:val="18"/>
              </w:rPr>
            </w:pPr>
            <w:r w:rsidRPr="007371EE">
              <w:rPr>
                <w:sz w:val="18"/>
                <w:szCs w:val="18"/>
              </w:rPr>
              <w:t xml:space="preserve">Perform  1 x </w:t>
            </w:r>
            <w:r>
              <w:rPr>
                <w:sz w:val="18"/>
                <w:szCs w:val="18"/>
              </w:rPr>
              <w:t xml:space="preserve">Uplink </w:t>
            </w:r>
            <w:r w:rsidRPr="007371EE">
              <w:rPr>
                <w:sz w:val="18"/>
                <w:szCs w:val="18"/>
              </w:rPr>
              <w:t>throughput measurement using the appropriate method on DUT.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AB86B25" w14:textId="77777777" w:rsidR="009F245B" w:rsidRPr="00024BCD" w:rsidDel="003C05FC" w:rsidRDefault="009F245B" w:rsidP="00175FC0">
            <w:pPr>
              <w:keepNext/>
              <w:keepLines/>
              <w:tabs>
                <w:tab w:val="left" w:pos="851"/>
              </w:tabs>
              <w:ind w:right="-1"/>
              <w:jc w:val="left"/>
              <w:rPr>
                <w:sz w:val="18"/>
                <w:szCs w:val="18"/>
              </w:rPr>
            </w:pPr>
            <w:r w:rsidRPr="00ED6B70">
              <w:rPr>
                <w:sz w:val="18"/>
                <w:szCs w:val="18"/>
              </w:rPr>
              <w:t xml:space="preserve">Measurement </w:t>
            </w:r>
            <w:r>
              <w:rPr>
                <w:sz w:val="18"/>
                <w:szCs w:val="18"/>
              </w:rPr>
              <w:t>is</w:t>
            </w:r>
            <w:r w:rsidRPr="00ED6B70">
              <w:rPr>
                <w:sz w:val="18"/>
                <w:szCs w:val="18"/>
              </w:rPr>
              <w:t xml:space="preserve"> taken and recorded.</w:t>
            </w:r>
          </w:p>
        </w:tc>
      </w:tr>
      <w:tr w:rsidR="009F245B" w:rsidRPr="00AC2F69" w14:paraId="33D23F3B"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08159047" w14:textId="77777777" w:rsidR="009F245B" w:rsidRPr="007371EE" w:rsidRDefault="009F245B" w:rsidP="00175FC0">
            <w:pPr>
              <w:keepNext/>
              <w:keepLines/>
              <w:rPr>
                <w:sz w:val="18"/>
              </w:rPr>
            </w:pPr>
            <w:r>
              <w:rPr>
                <w:sz w:val="18"/>
              </w:rPr>
              <w:t>4</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3E4CB37C" w14:textId="77777777" w:rsidR="009F245B" w:rsidRPr="007371EE" w:rsidRDefault="009F245B" w:rsidP="00175FC0">
            <w:pPr>
              <w:keepNext/>
              <w:keepLines/>
              <w:tabs>
                <w:tab w:val="left" w:pos="851"/>
              </w:tabs>
              <w:ind w:right="-1"/>
              <w:jc w:val="left"/>
              <w:rPr>
                <w:sz w:val="18"/>
                <w:szCs w:val="18"/>
              </w:rPr>
            </w:pPr>
            <w:r>
              <w:rPr>
                <w:sz w:val="18"/>
                <w:szCs w:val="18"/>
              </w:rPr>
              <w:t>Configure DUT to 4G only mode.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F8E5EA9" w14:textId="77777777" w:rsidR="009F245B" w:rsidRPr="00ED6B70" w:rsidRDefault="009F245B" w:rsidP="00175FC0">
            <w:pPr>
              <w:keepNext/>
              <w:keepLines/>
              <w:tabs>
                <w:tab w:val="left" w:pos="851"/>
              </w:tabs>
              <w:ind w:right="-1"/>
              <w:jc w:val="left"/>
              <w:rPr>
                <w:sz w:val="18"/>
                <w:szCs w:val="18"/>
              </w:rPr>
            </w:pPr>
          </w:p>
        </w:tc>
      </w:tr>
      <w:tr w:rsidR="009F245B" w:rsidRPr="00AC2F69" w14:paraId="4A46C729"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23D07900" w14:textId="77777777" w:rsidR="009F245B" w:rsidRDefault="009F245B" w:rsidP="00175FC0">
            <w:pPr>
              <w:keepNext/>
              <w:keepLines/>
              <w:rPr>
                <w:sz w:val="18"/>
              </w:rPr>
            </w:pPr>
            <w:r>
              <w:rPr>
                <w:sz w:val="18"/>
              </w:rPr>
              <w:t>5</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0FBEC22E" w14:textId="77777777" w:rsidR="009F245B" w:rsidRDefault="009F245B" w:rsidP="00175FC0">
            <w:pPr>
              <w:keepNext/>
              <w:keepLines/>
              <w:tabs>
                <w:tab w:val="left" w:pos="851"/>
              </w:tabs>
              <w:ind w:right="-1"/>
              <w:jc w:val="left"/>
              <w:rPr>
                <w:sz w:val="18"/>
                <w:szCs w:val="18"/>
              </w:rPr>
            </w:pPr>
            <w:r w:rsidRPr="007371EE">
              <w:rPr>
                <w:sz w:val="18"/>
                <w:szCs w:val="18"/>
              </w:rPr>
              <w:t>Perform  1 x</w:t>
            </w:r>
            <w:r>
              <w:rPr>
                <w:sz w:val="18"/>
                <w:szCs w:val="18"/>
              </w:rPr>
              <w:t xml:space="preserve"> Uplink</w:t>
            </w:r>
            <w:r w:rsidRPr="007371EE">
              <w:rPr>
                <w:sz w:val="18"/>
                <w:szCs w:val="18"/>
              </w:rPr>
              <w:t xml:space="preserve"> throughput measurement using the appropriate method on DUT.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242C15A3" w14:textId="77777777" w:rsidR="009F245B" w:rsidRPr="00ED6B70" w:rsidRDefault="009F245B" w:rsidP="00175FC0">
            <w:pPr>
              <w:keepNext/>
              <w:keepLines/>
              <w:tabs>
                <w:tab w:val="left" w:pos="851"/>
              </w:tabs>
              <w:ind w:right="-1"/>
              <w:jc w:val="left"/>
              <w:rPr>
                <w:sz w:val="18"/>
                <w:szCs w:val="18"/>
              </w:rPr>
            </w:pPr>
            <w:r w:rsidRPr="00ED6B70">
              <w:rPr>
                <w:sz w:val="18"/>
                <w:szCs w:val="18"/>
              </w:rPr>
              <w:t xml:space="preserve">Measurement </w:t>
            </w:r>
            <w:r>
              <w:rPr>
                <w:sz w:val="18"/>
                <w:szCs w:val="18"/>
              </w:rPr>
              <w:t>is</w:t>
            </w:r>
            <w:r w:rsidRPr="00ED6B70">
              <w:rPr>
                <w:sz w:val="18"/>
                <w:szCs w:val="18"/>
              </w:rPr>
              <w:t xml:space="preserve"> taken and recorded.</w:t>
            </w:r>
          </w:p>
        </w:tc>
      </w:tr>
      <w:tr w:rsidR="009F245B" w:rsidRPr="00AC2F69" w14:paraId="46841123"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18534B89" w14:textId="77777777" w:rsidR="009F245B" w:rsidRDefault="009F245B" w:rsidP="00175FC0">
            <w:pPr>
              <w:keepNext/>
              <w:keepLines/>
              <w:rPr>
                <w:sz w:val="18"/>
              </w:rPr>
            </w:pPr>
            <w:r>
              <w:rPr>
                <w:sz w:val="18"/>
              </w:rPr>
              <w:t>6</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4E857FDD" w14:textId="77777777" w:rsidR="009F245B" w:rsidRPr="007371EE" w:rsidRDefault="009F245B" w:rsidP="00175FC0">
            <w:pPr>
              <w:keepNext/>
              <w:keepLines/>
              <w:tabs>
                <w:tab w:val="left" w:pos="851"/>
              </w:tabs>
              <w:ind w:right="-1"/>
              <w:jc w:val="left"/>
              <w:rPr>
                <w:sz w:val="18"/>
                <w:szCs w:val="18"/>
              </w:rPr>
            </w:pPr>
            <w:r>
              <w:rPr>
                <w:sz w:val="18"/>
                <w:szCs w:val="18"/>
              </w:rPr>
              <w:t>Compare the results obtained.</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2872ADB" w14:textId="77777777" w:rsidR="009F245B" w:rsidRPr="00ED6B70" w:rsidRDefault="009F245B" w:rsidP="00175FC0">
            <w:pPr>
              <w:keepNext/>
              <w:keepLines/>
              <w:tabs>
                <w:tab w:val="left" w:pos="851"/>
              </w:tabs>
              <w:ind w:right="-1"/>
              <w:jc w:val="left"/>
              <w:rPr>
                <w:sz w:val="18"/>
                <w:szCs w:val="18"/>
              </w:rPr>
            </w:pPr>
            <w:r>
              <w:rPr>
                <w:rFonts w:cs="Arial"/>
                <w:sz w:val="18"/>
                <w:szCs w:val="18"/>
              </w:rPr>
              <w:t xml:space="preserve">Confirm that </w:t>
            </w:r>
            <w:r w:rsidRPr="00384421">
              <w:rPr>
                <w:rFonts w:cs="Arial"/>
                <w:sz w:val="18"/>
                <w:szCs w:val="18"/>
              </w:rPr>
              <w:t>the data rate</w:t>
            </w:r>
            <w:r>
              <w:rPr>
                <w:rFonts w:cs="Arial"/>
                <w:sz w:val="18"/>
                <w:szCs w:val="18"/>
              </w:rPr>
              <w:t xml:space="preserve"> in EN-DC mode</w:t>
            </w:r>
            <w:r w:rsidRPr="00384421">
              <w:rPr>
                <w:rFonts w:cs="Arial"/>
                <w:sz w:val="18"/>
                <w:szCs w:val="18"/>
              </w:rPr>
              <w:t xml:space="preserve"> is higher than what could be a</w:t>
            </w:r>
            <w:r>
              <w:rPr>
                <w:rFonts w:cs="Arial"/>
                <w:sz w:val="18"/>
                <w:szCs w:val="18"/>
              </w:rPr>
              <w:t xml:space="preserve">chieved over the 4G only bearer thus ensuring that the split bearer is properly used, also taking in consideration that 2 ULCA could be in use in 4G Only mode </w:t>
            </w:r>
          </w:p>
        </w:tc>
      </w:tr>
    </w:tbl>
    <w:p w14:paraId="5392560A" w14:textId="77777777" w:rsidR="009F245B" w:rsidRDefault="009F245B" w:rsidP="009F245B"/>
    <w:bookmarkEnd w:id="84"/>
    <w:p w14:paraId="2FFB8DCF" w14:textId="77777777" w:rsidR="009F245B" w:rsidRPr="004C6991" w:rsidRDefault="009F245B" w:rsidP="009F245B">
      <w:pPr>
        <w:keepNext/>
        <w:keepLines/>
        <w:spacing w:before="240"/>
        <w:ind w:left="1134" w:hanging="1134"/>
        <w:jc w:val="left"/>
        <w:outlineLvl w:val="3"/>
        <w:rPr>
          <w:b/>
          <w:sz w:val="24"/>
        </w:rPr>
      </w:pPr>
      <w:r w:rsidRPr="004C6991">
        <w:rPr>
          <w:b/>
          <w:sz w:val="24"/>
        </w:rPr>
        <w:t>101.3.1.</w:t>
      </w:r>
      <w:r>
        <w:rPr>
          <w:b/>
          <w:sz w:val="24"/>
        </w:rPr>
        <w:t>5</w:t>
      </w:r>
      <w:r w:rsidRPr="004C6991">
        <w:rPr>
          <w:b/>
          <w:sz w:val="24"/>
        </w:rPr>
        <w:tab/>
      </w:r>
      <w:r w:rsidRPr="00ED6530">
        <w:rPr>
          <w:b/>
          <w:sz w:val="24"/>
        </w:rPr>
        <w:t xml:space="preserve">Establishment of Dual Connectivity </w:t>
      </w:r>
      <w:r>
        <w:rPr>
          <w:b/>
          <w:sz w:val="24"/>
        </w:rPr>
        <w:t>- Through handover procedure - Downlink</w:t>
      </w:r>
    </w:p>
    <w:p w14:paraId="607BFF4F" w14:textId="77777777" w:rsidR="009F245B" w:rsidRPr="004C6991" w:rsidRDefault="009F245B" w:rsidP="009F245B">
      <w:pPr>
        <w:keepNext/>
        <w:keepLines/>
        <w:jc w:val="left"/>
        <w:rPr>
          <w:b/>
        </w:rPr>
      </w:pPr>
      <w:r w:rsidRPr="004C6991">
        <w:rPr>
          <w:b/>
        </w:rPr>
        <w:t>Description</w:t>
      </w:r>
    </w:p>
    <w:p w14:paraId="0FFE73FC" w14:textId="77777777" w:rsidR="009F245B" w:rsidRDefault="009F245B" w:rsidP="009F245B">
      <w:r w:rsidRPr="00AC2F69">
        <w:t xml:space="preserve">This test case verifies that the UE can establish connectivity to an Option 3 Non-Standalone 5G network by initially connecting to the 4G eNB </w:t>
      </w:r>
      <w:r>
        <w:t xml:space="preserve">without NR coverage </w:t>
      </w:r>
      <w:r w:rsidRPr="00AC2F69">
        <w:t>and then being configured for dual-connectivity operation</w:t>
      </w:r>
      <w:r>
        <w:t xml:space="preserve"> after handover to a 4G eNB with NR coverage</w:t>
      </w:r>
    </w:p>
    <w:p w14:paraId="2FB44ECF" w14:textId="77777777" w:rsidR="009F245B" w:rsidRPr="004C6991" w:rsidRDefault="009F245B" w:rsidP="009F245B">
      <w:pPr>
        <w:keepNext/>
        <w:keepLines/>
        <w:jc w:val="left"/>
        <w:rPr>
          <w:b/>
        </w:rPr>
      </w:pPr>
      <w:r w:rsidRPr="004C6991">
        <w:rPr>
          <w:b/>
        </w:rPr>
        <w:t>Related core specifications</w:t>
      </w:r>
    </w:p>
    <w:p w14:paraId="334020E2" w14:textId="77777777" w:rsidR="009F245B" w:rsidRPr="004C6991" w:rsidRDefault="009F245B" w:rsidP="009F245B">
      <w:r w:rsidRPr="004C6991">
        <w:t>3GPP TS 24.301 (NAS specific procedures)</w:t>
      </w:r>
    </w:p>
    <w:p w14:paraId="3E3A5518" w14:textId="77777777" w:rsidR="009F245B" w:rsidRPr="004C6991" w:rsidRDefault="009F245B" w:rsidP="009F245B">
      <w:r w:rsidRPr="004C6991">
        <w:lastRenderedPageBreak/>
        <w:t>3GPP TS 36.331 (RRC specific procedures)</w:t>
      </w:r>
    </w:p>
    <w:p w14:paraId="5EDF4F23" w14:textId="77777777" w:rsidR="009F245B" w:rsidRPr="004C6991" w:rsidRDefault="009F245B" w:rsidP="009F245B">
      <w:r w:rsidRPr="004C6991">
        <w:t>3GPP TS 37.340 (EN-DC, handover procedures, chapter 10.7)</w:t>
      </w:r>
    </w:p>
    <w:p w14:paraId="37EBCE41" w14:textId="77777777" w:rsidR="009F245B" w:rsidRPr="004C6991" w:rsidRDefault="009F245B" w:rsidP="009F245B">
      <w:pPr>
        <w:keepNext/>
        <w:keepLines/>
        <w:jc w:val="left"/>
        <w:rPr>
          <w:b/>
        </w:rPr>
      </w:pPr>
      <w:r w:rsidRPr="004C6991">
        <w:rPr>
          <w:b/>
        </w:rPr>
        <w:t>Initial configuration</w:t>
      </w:r>
    </w:p>
    <w:p w14:paraId="6C54539A" w14:textId="5853C13F" w:rsidR="009F245B" w:rsidRDefault="009F245B" w:rsidP="009F245B">
      <w:r w:rsidRPr="004C6991">
        <w:t xml:space="preserve">DUT supports </w:t>
      </w:r>
      <w:r>
        <w:t>5G NSA</w:t>
      </w:r>
    </w:p>
    <w:p w14:paraId="7A18196D" w14:textId="77777777" w:rsidR="009F245B" w:rsidRPr="004C6991" w:rsidRDefault="009F245B" w:rsidP="009F245B">
      <w:r w:rsidRPr="004C6991">
        <w:t xml:space="preserve">Network coverage </w:t>
      </w:r>
      <w:r>
        <w:t>is of an LTE configuration (Cell 1)</w:t>
      </w:r>
    </w:p>
    <w:p w14:paraId="09946CC0" w14:textId="77777777" w:rsidR="009F245B" w:rsidRDefault="009F245B" w:rsidP="009F245B">
      <w:r w:rsidRPr="004C6991">
        <w:t xml:space="preserve">Network coverage </w:t>
      </w:r>
      <w:r>
        <w:t>is of an ENDC configuration (Cell 2)</w:t>
      </w:r>
    </w:p>
    <w:p w14:paraId="1E1CC8DC" w14:textId="77777777" w:rsidR="009F245B" w:rsidRDefault="009F245B" w:rsidP="009F245B">
      <w:r>
        <w:t>5G NR frequency in use is not shared with LTE frequency.</w:t>
      </w:r>
    </w:p>
    <w:p w14:paraId="515261DC" w14:textId="77777777" w:rsidR="009F245B" w:rsidRPr="00AC2F69" w:rsidRDefault="009F245B" w:rsidP="009F245B">
      <w:r>
        <w:t xml:space="preserve">Aggregated DL channel bandwidth in EN_DC Mode is greater than in 4G only mode </w:t>
      </w:r>
    </w:p>
    <w:p w14:paraId="608108C4" w14:textId="77777777" w:rsidR="009F245B" w:rsidRDefault="009F245B" w:rsidP="009F245B">
      <w:r w:rsidRPr="004C6991">
        <w:t>DUT is powered off or in flight mode</w:t>
      </w:r>
    </w:p>
    <w:p w14:paraId="513A2ADB" w14:textId="77777777" w:rsidR="009F245B" w:rsidRPr="004C6991" w:rsidRDefault="009F245B" w:rsidP="009F245B"/>
    <w:p w14:paraId="3F8B03BA" w14:textId="77777777" w:rsidR="009F245B" w:rsidRPr="004C6991" w:rsidRDefault="009F245B" w:rsidP="009F245B">
      <w:pPr>
        <w:keepNext/>
        <w:keepLines/>
        <w:jc w:val="left"/>
        <w:rPr>
          <w:b/>
        </w:rPr>
      </w:pPr>
      <w:r w:rsidRPr="004C6991">
        <w:rPr>
          <w:b/>
        </w:rPr>
        <w:t>Test procedure</w:t>
      </w:r>
    </w:p>
    <w:tbl>
      <w:tblPr>
        <w:tblW w:w="928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3" w:type="dxa"/>
        </w:tblCellMar>
        <w:tblLook w:val="04A0" w:firstRow="1" w:lastRow="0" w:firstColumn="1" w:lastColumn="0" w:noHBand="0" w:noVBand="1"/>
      </w:tblPr>
      <w:tblGrid>
        <w:gridCol w:w="438"/>
        <w:gridCol w:w="4296"/>
        <w:gridCol w:w="4555"/>
      </w:tblGrid>
      <w:tr w:rsidR="009F245B" w:rsidRPr="004C6991" w14:paraId="0D3EDCEF"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531ACD30" w14:textId="77777777" w:rsidR="009F245B" w:rsidRPr="004C6991" w:rsidRDefault="009F245B" w:rsidP="00175FC0">
            <w:pPr>
              <w:keepNext/>
              <w:keepLines/>
              <w:tabs>
                <w:tab w:val="left" w:pos="851"/>
              </w:tabs>
              <w:jc w:val="left"/>
              <w:rPr>
                <w:b/>
                <w:sz w:val="18"/>
                <w:szCs w:val="18"/>
                <w:lang w:eastAsia="en-GB"/>
              </w:rPr>
            </w:pPr>
            <w:r w:rsidRPr="004C6991">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463E8361" w14:textId="77777777" w:rsidR="009F245B" w:rsidRPr="004C6991" w:rsidRDefault="009F245B" w:rsidP="00175FC0">
            <w:pPr>
              <w:keepNext/>
              <w:keepLines/>
              <w:tabs>
                <w:tab w:val="left" w:pos="851"/>
              </w:tabs>
              <w:jc w:val="left"/>
              <w:rPr>
                <w:b/>
                <w:sz w:val="18"/>
                <w:szCs w:val="18"/>
                <w:lang w:eastAsia="en-GB"/>
              </w:rPr>
            </w:pPr>
            <w:r w:rsidRPr="004C6991">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6742EB04" w14:textId="77777777" w:rsidR="009F245B" w:rsidRPr="004C6991" w:rsidRDefault="009F245B" w:rsidP="00175FC0">
            <w:pPr>
              <w:keepNext/>
              <w:keepLines/>
              <w:tabs>
                <w:tab w:val="left" w:pos="851"/>
              </w:tabs>
              <w:jc w:val="left"/>
              <w:rPr>
                <w:b/>
                <w:sz w:val="18"/>
                <w:szCs w:val="18"/>
                <w:lang w:eastAsia="en-GB"/>
              </w:rPr>
            </w:pPr>
            <w:r w:rsidRPr="004C6991">
              <w:rPr>
                <w:b/>
                <w:sz w:val="18"/>
                <w:szCs w:val="18"/>
                <w:lang w:eastAsia="en-GB"/>
              </w:rPr>
              <w:t>Expected behaviour</w:t>
            </w:r>
          </w:p>
        </w:tc>
      </w:tr>
      <w:tr w:rsidR="009F245B" w:rsidRPr="004C6991" w14:paraId="65A6D527"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3FAE868E" w14:textId="77777777" w:rsidR="009F245B" w:rsidRPr="004C6991" w:rsidRDefault="009F245B" w:rsidP="00175FC0">
            <w:pPr>
              <w:keepNext/>
              <w:keepLines/>
            </w:pPr>
            <w:r w:rsidRPr="004C6991">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256CC53D" w14:textId="77777777" w:rsidR="009F245B" w:rsidRPr="004C6991" w:rsidRDefault="009F245B" w:rsidP="00175FC0">
            <w:pPr>
              <w:keepNext/>
              <w:keepLines/>
              <w:tabs>
                <w:tab w:val="left" w:pos="851"/>
              </w:tabs>
              <w:ind w:right="-1"/>
              <w:jc w:val="left"/>
              <w:rPr>
                <w:rFonts w:cs="Arial"/>
                <w:sz w:val="18"/>
                <w:szCs w:val="18"/>
              </w:rPr>
            </w:pPr>
            <w:r w:rsidRPr="004C6991">
              <w:rPr>
                <w:rFonts w:cs="Arial"/>
                <w:sz w:val="18"/>
                <w:szCs w:val="18"/>
              </w:rPr>
              <w:t>Power on DUT / disable flight mode and confirm successful attach procedure</w:t>
            </w:r>
            <w:r>
              <w:rPr>
                <w:rFonts w:cs="Arial"/>
                <w:sz w:val="18"/>
                <w:szCs w:val="18"/>
              </w:rPr>
              <w:t xml:space="preserve"> in Cell 1</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58D76BDB" w14:textId="77777777" w:rsidR="009F245B" w:rsidRPr="004C6991" w:rsidRDefault="009F245B" w:rsidP="00175FC0">
            <w:pPr>
              <w:keepNext/>
              <w:keepLines/>
              <w:tabs>
                <w:tab w:val="left" w:pos="851"/>
              </w:tabs>
              <w:ind w:right="-1"/>
              <w:jc w:val="left"/>
              <w:rPr>
                <w:rFonts w:cs="Arial"/>
                <w:sz w:val="18"/>
                <w:szCs w:val="18"/>
              </w:rPr>
            </w:pPr>
            <w:r w:rsidRPr="004C6991">
              <w:rPr>
                <w:rFonts w:cs="Arial"/>
                <w:sz w:val="18"/>
                <w:szCs w:val="18"/>
              </w:rPr>
              <w:t>DUT attaches successfully to the network.</w:t>
            </w:r>
          </w:p>
          <w:p w14:paraId="5B51A153" w14:textId="77777777" w:rsidR="009F245B" w:rsidRPr="004C6991" w:rsidRDefault="009F245B" w:rsidP="00175FC0">
            <w:pPr>
              <w:keepNext/>
              <w:keepLines/>
              <w:tabs>
                <w:tab w:val="left" w:pos="851"/>
              </w:tabs>
              <w:ind w:right="-1"/>
              <w:jc w:val="left"/>
              <w:rPr>
                <w:rFonts w:cs="Arial"/>
                <w:sz w:val="18"/>
                <w:szCs w:val="18"/>
              </w:rPr>
            </w:pPr>
            <w:r w:rsidRPr="004C6991">
              <w:rPr>
                <w:rFonts w:cs="Arial"/>
                <w:sz w:val="18"/>
                <w:szCs w:val="18"/>
              </w:rPr>
              <w:t>DUT establishes a default bearer for Internet connectivity.</w:t>
            </w:r>
          </w:p>
        </w:tc>
      </w:tr>
      <w:tr w:rsidR="009F245B" w:rsidRPr="004C6991" w14:paraId="4B0BF6CE"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4C4C1781" w14:textId="77777777" w:rsidR="009F245B" w:rsidRPr="004C6991" w:rsidRDefault="009F245B" w:rsidP="00175FC0">
            <w:pPr>
              <w:keepNext/>
              <w:keepLines/>
            </w:pPr>
            <w:r>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E2E7DA4" w14:textId="77777777" w:rsidR="009F245B" w:rsidRPr="004C6991" w:rsidRDefault="009F245B" w:rsidP="00175FC0">
            <w:pPr>
              <w:keepNext/>
              <w:keepLines/>
              <w:tabs>
                <w:tab w:val="left" w:pos="851"/>
              </w:tabs>
              <w:ind w:right="-1"/>
              <w:jc w:val="left"/>
              <w:rPr>
                <w:rFonts w:cs="Arial"/>
                <w:sz w:val="18"/>
                <w:szCs w:val="18"/>
              </w:rPr>
            </w:pPr>
            <w:r w:rsidRPr="004C6991">
              <w:rPr>
                <w:rFonts w:cs="Arial"/>
                <w:sz w:val="18"/>
                <w:szCs w:val="18"/>
              </w:rPr>
              <w:t xml:space="preserve">Transfer data in the </w:t>
            </w:r>
            <w:r w:rsidRPr="004C6991">
              <w:rPr>
                <w:rFonts w:cs="Arial"/>
                <w:b/>
                <w:sz w:val="18"/>
                <w:szCs w:val="18"/>
              </w:rPr>
              <w:t>downlink</w:t>
            </w:r>
            <w:r w:rsidRPr="004C6991">
              <w:rPr>
                <w:rFonts w:cs="Arial"/>
                <w:sz w:val="18"/>
                <w:szCs w:val="18"/>
              </w:rPr>
              <w:t xml:space="preserve"> direction</w:t>
            </w:r>
            <w:r>
              <w:rPr>
                <w:rFonts w:cs="Arial"/>
                <w:sz w:val="18"/>
                <w:szCs w:val="18"/>
              </w:rPr>
              <w: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896C4E1" w14:textId="77777777" w:rsidR="009F245B" w:rsidRPr="004C6991" w:rsidRDefault="009F245B" w:rsidP="00175FC0">
            <w:pPr>
              <w:keepNext/>
              <w:keepLines/>
              <w:tabs>
                <w:tab w:val="left" w:pos="851"/>
              </w:tabs>
              <w:ind w:right="-1"/>
              <w:jc w:val="left"/>
              <w:rPr>
                <w:rFonts w:cs="Arial"/>
                <w:sz w:val="18"/>
                <w:szCs w:val="18"/>
              </w:rPr>
            </w:pPr>
            <w:r>
              <w:rPr>
                <w:rFonts w:cs="Arial"/>
                <w:sz w:val="18"/>
                <w:szCs w:val="18"/>
              </w:rPr>
              <w:t xml:space="preserve">Data transfer is ongoing. </w:t>
            </w:r>
          </w:p>
        </w:tc>
      </w:tr>
      <w:tr w:rsidR="009F245B" w:rsidRPr="004C6991" w14:paraId="2964448E" w14:textId="77777777" w:rsidTr="00175FC0">
        <w:tc>
          <w:tcPr>
            <w:tcW w:w="438" w:type="dxa"/>
            <w:tcBorders>
              <w:top w:val="nil"/>
              <w:left w:val="single" w:sz="4" w:space="0" w:color="BFBFBF"/>
              <w:bottom w:val="single" w:sz="4" w:space="0" w:color="BFBFBF"/>
              <w:right w:val="single" w:sz="4" w:space="0" w:color="BFBFBF"/>
            </w:tcBorders>
            <w:shd w:val="clear" w:color="auto" w:fill="F2F2F2"/>
            <w:tcMar>
              <w:left w:w="73" w:type="dxa"/>
            </w:tcMar>
          </w:tcPr>
          <w:p w14:paraId="25081B79" w14:textId="77777777" w:rsidR="009F245B" w:rsidRPr="004C6991" w:rsidRDefault="009F245B" w:rsidP="00175FC0">
            <w:pPr>
              <w:keepNext/>
              <w:keepLines/>
            </w:pPr>
            <w:r>
              <w:t>3</w:t>
            </w:r>
          </w:p>
        </w:tc>
        <w:tc>
          <w:tcPr>
            <w:tcW w:w="4296" w:type="dxa"/>
            <w:tcBorders>
              <w:top w:val="nil"/>
              <w:left w:val="single" w:sz="4" w:space="0" w:color="BFBFBF"/>
              <w:bottom w:val="single" w:sz="4" w:space="0" w:color="BFBFBF"/>
              <w:right w:val="single" w:sz="4" w:space="0" w:color="BFBFBF"/>
            </w:tcBorders>
            <w:shd w:val="clear" w:color="auto" w:fill="auto"/>
            <w:tcMar>
              <w:left w:w="73" w:type="dxa"/>
            </w:tcMar>
          </w:tcPr>
          <w:p w14:paraId="4312B43E" w14:textId="20297A03" w:rsidR="009F245B" w:rsidRPr="004C6991" w:rsidRDefault="009F245B" w:rsidP="00175FC0">
            <w:pPr>
              <w:keepNext/>
              <w:keepLines/>
              <w:tabs>
                <w:tab w:val="left" w:pos="851"/>
              </w:tabs>
              <w:ind w:right="-1"/>
              <w:jc w:val="left"/>
              <w:rPr>
                <w:rFonts w:cs="Arial"/>
                <w:sz w:val="18"/>
                <w:szCs w:val="18"/>
              </w:rPr>
            </w:pPr>
            <w:r w:rsidRPr="004C6991">
              <w:rPr>
                <w:rFonts w:cs="Arial"/>
                <w:sz w:val="18"/>
                <w:szCs w:val="18"/>
              </w:rPr>
              <w:t xml:space="preserve">Move the UE from the </w:t>
            </w:r>
            <w:r>
              <w:rPr>
                <w:rFonts w:cs="Arial"/>
                <w:sz w:val="18"/>
                <w:szCs w:val="18"/>
              </w:rPr>
              <w:t>Cell 1</w:t>
            </w:r>
            <w:r w:rsidRPr="004C6991">
              <w:rPr>
                <w:rFonts w:cs="Arial"/>
                <w:sz w:val="18"/>
                <w:szCs w:val="18"/>
              </w:rPr>
              <w:t xml:space="preserve"> to a combined LTE/</w:t>
            </w:r>
            <w:r>
              <w:rPr>
                <w:rFonts w:cs="Arial"/>
                <w:sz w:val="18"/>
                <w:szCs w:val="18"/>
              </w:rPr>
              <w:t>5G NSA</w:t>
            </w:r>
            <w:r w:rsidRPr="004C6991">
              <w:rPr>
                <w:rFonts w:cs="Arial"/>
                <w:sz w:val="18"/>
                <w:szCs w:val="18"/>
              </w:rPr>
              <w:t xml:space="preserve"> cell</w:t>
            </w:r>
            <w:r>
              <w:rPr>
                <w:rFonts w:cs="Arial"/>
                <w:sz w:val="18"/>
                <w:szCs w:val="18"/>
              </w:rPr>
              <w:t xml:space="preserve"> (Cell 2)</w:t>
            </w:r>
            <w:r w:rsidRPr="004C6991">
              <w:rPr>
                <w:rFonts w:cs="Arial"/>
                <w:sz w:val="18"/>
                <w:szCs w:val="18"/>
              </w:rPr>
              <w:t xml:space="preserve"> while the </w:t>
            </w:r>
            <w:r>
              <w:rPr>
                <w:rFonts w:cs="Arial"/>
                <w:sz w:val="18"/>
                <w:szCs w:val="18"/>
              </w:rPr>
              <w:t>data</w:t>
            </w:r>
            <w:r w:rsidRPr="004C6991">
              <w:rPr>
                <w:rFonts w:cs="Arial"/>
                <w:sz w:val="18"/>
                <w:szCs w:val="18"/>
              </w:rPr>
              <w:t xml:space="preserve"> </w:t>
            </w:r>
            <w:r>
              <w:rPr>
                <w:rFonts w:cs="Arial"/>
                <w:sz w:val="18"/>
                <w:szCs w:val="18"/>
              </w:rPr>
              <w:t xml:space="preserve">transfer </w:t>
            </w:r>
            <w:r w:rsidRPr="004C6991">
              <w:rPr>
                <w:rFonts w:cs="Arial"/>
                <w:sz w:val="18"/>
                <w:szCs w:val="18"/>
              </w:rPr>
              <w:t>is ongoing</w:t>
            </w:r>
          </w:p>
        </w:tc>
        <w:tc>
          <w:tcPr>
            <w:tcW w:w="4555" w:type="dxa"/>
            <w:tcBorders>
              <w:top w:val="nil"/>
              <w:left w:val="single" w:sz="4" w:space="0" w:color="BFBFBF"/>
              <w:bottom w:val="single" w:sz="4" w:space="0" w:color="BFBFBF"/>
              <w:right w:val="single" w:sz="4" w:space="0" w:color="BFBFBF"/>
            </w:tcBorders>
            <w:shd w:val="clear" w:color="auto" w:fill="auto"/>
            <w:tcMar>
              <w:left w:w="73" w:type="dxa"/>
            </w:tcMar>
          </w:tcPr>
          <w:p w14:paraId="3F998CB5" w14:textId="77777777" w:rsidR="009F245B" w:rsidRPr="004C6991" w:rsidRDefault="009F245B" w:rsidP="00175FC0">
            <w:pPr>
              <w:keepNext/>
              <w:keepLines/>
              <w:tabs>
                <w:tab w:val="left" w:pos="851"/>
              </w:tabs>
              <w:ind w:right="-1"/>
              <w:jc w:val="left"/>
              <w:rPr>
                <w:rFonts w:cs="Arial"/>
                <w:sz w:val="18"/>
                <w:szCs w:val="18"/>
              </w:rPr>
            </w:pPr>
            <w:r w:rsidRPr="004C6991">
              <w:rPr>
                <w:rFonts w:cs="Arial"/>
                <w:sz w:val="18"/>
                <w:szCs w:val="18"/>
              </w:rPr>
              <w:t>The data transfer continues seamlessly.</w:t>
            </w:r>
          </w:p>
          <w:p w14:paraId="00B7E1F6" w14:textId="77777777" w:rsidR="009F245B" w:rsidRPr="004C6991" w:rsidRDefault="009F245B" w:rsidP="00175FC0">
            <w:pPr>
              <w:keepNext/>
              <w:keepLines/>
              <w:tabs>
                <w:tab w:val="left" w:pos="851"/>
              </w:tabs>
              <w:ind w:right="-1"/>
              <w:jc w:val="left"/>
              <w:rPr>
                <w:rFonts w:cs="Arial"/>
                <w:sz w:val="18"/>
                <w:szCs w:val="18"/>
              </w:rPr>
            </w:pPr>
            <w:r>
              <w:rPr>
                <w:rFonts w:cs="Arial"/>
                <w:sz w:val="18"/>
                <w:szCs w:val="18"/>
              </w:rPr>
              <w:t>Confirm that the data rate in EN-DC (Cell 2) is higher than what could be achieved over the LTE-Only cell (Cell 1) thus ensuring that the split bearer is properly used.</w:t>
            </w:r>
          </w:p>
        </w:tc>
      </w:tr>
      <w:tr w:rsidR="009F245B" w:rsidRPr="004C6991" w14:paraId="16D9F078" w14:textId="77777777" w:rsidTr="00175FC0">
        <w:tc>
          <w:tcPr>
            <w:tcW w:w="438" w:type="dxa"/>
            <w:tcBorders>
              <w:top w:val="nil"/>
              <w:left w:val="single" w:sz="4" w:space="0" w:color="BFBFBF"/>
              <w:bottom w:val="single" w:sz="4" w:space="0" w:color="BFBFBF"/>
              <w:right w:val="single" w:sz="4" w:space="0" w:color="BFBFBF"/>
            </w:tcBorders>
            <w:shd w:val="clear" w:color="auto" w:fill="F2F2F2"/>
            <w:tcMar>
              <w:left w:w="73" w:type="dxa"/>
            </w:tcMar>
          </w:tcPr>
          <w:p w14:paraId="06A6B92F" w14:textId="77777777" w:rsidR="009F245B" w:rsidRPr="004C6991" w:rsidRDefault="009F245B" w:rsidP="00175FC0">
            <w:pPr>
              <w:keepNext/>
              <w:keepLines/>
            </w:pPr>
            <w:r>
              <w:t>4</w:t>
            </w:r>
          </w:p>
        </w:tc>
        <w:tc>
          <w:tcPr>
            <w:tcW w:w="4296" w:type="dxa"/>
            <w:tcBorders>
              <w:top w:val="nil"/>
              <w:left w:val="single" w:sz="4" w:space="0" w:color="BFBFBF"/>
              <w:bottom w:val="single" w:sz="4" w:space="0" w:color="BFBFBF"/>
              <w:right w:val="single" w:sz="4" w:space="0" w:color="BFBFBF"/>
            </w:tcBorders>
            <w:shd w:val="clear" w:color="auto" w:fill="auto"/>
            <w:tcMar>
              <w:left w:w="73" w:type="dxa"/>
            </w:tcMar>
          </w:tcPr>
          <w:p w14:paraId="451AE487" w14:textId="77777777" w:rsidR="009F245B" w:rsidRPr="004C6991" w:rsidRDefault="009F245B" w:rsidP="00175FC0">
            <w:pPr>
              <w:keepNext/>
              <w:keepLines/>
              <w:tabs>
                <w:tab w:val="left" w:pos="851"/>
              </w:tabs>
              <w:ind w:right="-1"/>
              <w:jc w:val="left"/>
              <w:rPr>
                <w:rFonts w:cs="Arial"/>
                <w:sz w:val="18"/>
                <w:szCs w:val="18"/>
              </w:rPr>
            </w:pPr>
            <w:r w:rsidRPr="004C6991">
              <w:rPr>
                <w:rFonts w:cs="Arial"/>
                <w:sz w:val="18"/>
                <w:szCs w:val="18"/>
              </w:rPr>
              <w:t>Move the UE to a</w:t>
            </w:r>
            <w:r>
              <w:rPr>
                <w:rFonts w:cs="Arial"/>
                <w:sz w:val="18"/>
                <w:szCs w:val="18"/>
              </w:rPr>
              <w:t>n</w:t>
            </w:r>
            <w:r w:rsidRPr="004C6991">
              <w:rPr>
                <w:rFonts w:cs="Arial"/>
                <w:sz w:val="18"/>
                <w:szCs w:val="18"/>
              </w:rPr>
              <w:t xml:space="preserve"> LTE-only</w:t>
            </w:r>
            <w:r>
              <w:rPr>
                <w:rFonts w:cs="Arial"/>
                <w:sz w:val="18"/>
                <w:szCs w:val="18"/>
              </w:rPr>
              <w:t xml:space="preserve"> cell (Cell 1) </w:t>
            </w:r>
            <w:r w:rsidRPr="004C6991">
              <w:rPr>
                <w:rFonts w:cs="Arial"/>
                <w:sz w:val="18"/>
                <w:szCs w:val="18"/>
              </w:rPr>
              <w:t xml:space="preserve">while the </w:t>
            </w:r>
            <w:r>
              <w:rPr>
                <w:rFonts w:cs="Arial"/>
                <w:sz w:val="18"/>
                <w:szCs w:val="18"/>
              </w:rPr>
              <w:t xml:space="preserve">data transfer is ongoing </w:t>
            </w:r>
          </w:p>
        </w:tc>
        <w:tc>
          <w:tcPr>
            <w:tcW w:w="4555" w:type="dxa"/>
            <w:tcBorders>
              <w:top w:val="nil"/>
              <w:left w:val="single" w:sz="4" w:space="0" w:color="BFBFBF"/>
              <w:bottom w:val="single" w:sz="4" w:space="0" w:color="BFBFBF"/>
              <w:right w:val="single" w:sz="4" w:space="0" w:color="BFBFBF"/>
            </w:tcBorders>
            <w:shd w:val="clear" w:color="auto" w:fill="auto"/>
            <w:tcMar>
              <w:left w:w="73" w:type="dxa"/>
            </w:tcMar>
          </w:tcPr>
          <w:p w14:paraId="33BDE3D3" w14:textId="77777777" w:rsidR="009F245B" w:rsidRPr="004C6991" w:rsidRDefault="009F245B" w:rsidP="00175FC0">
            <w:pPr>
              <w:keepNext/>
              <w:keepLines/>
              <w:tabs>
                <w:tab w:val="left" w:pos="851"/>
              </w:tabs>
              <w:ind w:right="-1"/>
              <w:jc w:val="left"/>
              <w:rPr>
                <w:rFonts w:cs="Arial"/>
                <w:sz w:val="18"/>
                <w:szCs w:val="18"/>
              </w:rPr>
            </w:pPr>
            <w:r w:rsidRPr="004C6991">
              <w:rPr>
                <w:rFonts w:cs="Arial"/>
                <w:sz w:val="18"/>
                <w:szCs w:val="18"/>
              </w:rPr>
              <w:t>The data transfer continue</w:t>
            </w:r>
            <w:r>
              <w:rPr>
                <w:rFonts w:cs="Arial"/>
                <w:sz w:val="18"/>
                <w:szCs w:val="18"/>
              </w:rPr>
              <w:t>s</w:t>
            </w:r>
            <w:r w:rsidRPr="004C6991">
              <w:rPr>
                <w:rFonts w:cs="Arial"/>
                <w:sz w:val="18"/>
                <w:szCs w:val="18"/>
              </w:rPr>
              <w:t xml:space="preserve"> seamlessly.</w:t>
            </w:r>
          </w:p>
        </w:tc>
      </w:tr>
    </w:tbl>
    <w:p w14:paraId="41EAE4C4" w14:textId="77777777" w:rsidR="009F245B" w:rsidRPr="004C6991" w:rsidRDefault="009F245B" w:rsidP="009F245B">
      <w:pPr>
        <w:keepNext/>
        <w:keepLines/>
        <w:spacing w:before="240"/>
        <w:ind w:left="1134" w:hanging="1134"/>
        <w:jc w:val="left"/>
        <w:outlineLvl w:val="3"/>
        <w:rPr>
          <w:b/>
          <w:sz w:val="24"/>
        </w:rPr>
      </w:pPr>
      <w:bookmarkStart w:id="86" w:name="_Toc47452742"/>
      <w:r w:rsidRPr="004C6991">
        <w:rPr>
          <w:b/>
          <w:sz w:val="24"/>
        </w:rPr>
        <w:t>101.3.1.</w:t>
      </w:r>
      <w:r>
        <w:rPr>
          <w:b/>
          <w:sz w:val="24"/>
        </w:rPr>
        <w:t>6</w:t>
      </w:r>
      <w:r w:rsidRPr="004C6991">
        <w:rPr>
          <w:b/>
          <w:sz w:val="24"/>
        </w:rPr>
        <w:tab/>
      </w:r>
      <w:r w:rsidRPr="00ED6530">
        <w:rPr>
          <w:b/>
          <w:sz w:val="24"/>
        </w:rPr>
        <w:t xml:space="preserve">Establishment of Dual Connectivity </w:t>
      </w:r>
      <w:r>
        <w:rPr>
          <w:b/>
          <w:sz w:val="24"/>
        </w:rPr>
        <w:t>- Through handover procedure - Uplink</w:t>
      </w:r>
    </w:p>
    <w:p w14:paraId="6B56FD61" w14:textId="77777777" w:rsidR="009F245B" w:rsidRPr="004C6991" w:rsidRDefault="009F245B" w:rsidP="009F245B">
      <w:pPr>
        <w:keepNext/>
        <w:keepLines/>
        <w:jc w:val="left"/>
        <w:rPr>
          <w:b/>
        </w:rPr>
      </w:pPr>
      <w:r w:rsidRPr="004C6991">
        <w:rPr>
          <w:b/>
        </w:rPr>
        <w:t>Description</w:t>
      </w:r>
    </w:p>
    <w:p w14:paraId="03436BB3" w14:textId="77777777" w:rsidR="009F245B" w:rsidRDefault="009F245B" w:rsidP="009F245B">
      <w:r w:rsidRPr="00AC2F69">
        <w:t xml:space="preserve">This test case verifies that the UE can establish connectivity to an Option 3 Non-Standalone 5G network by initially connecting to the 4G eNB </w:t>
      </w:r>
      <w:r>
        <w:t xml:space="preserve">without NR coverage </w:t>
      </w:r>
      <w:r w:rsidRPr="00AC2F69">
        <w:t xml:space="preserve">and </w:t>
      </w:r>
      <w:r w:rsidRPr="001117DB">
        <w:t>then being configured for dual-connectivity operation after handover</w:t>
      </w:r>
      <w:r>
        <w:t xml:space="preserve"> to a 4G eNB with NR coverage</w:t>
      </w:r>
    </w:p>
    <w:p w14:paraId="4C877670" w14:textId="77777777" w:rsidR="009F245B" w:rsidRPr="004C6991" w:rsidRDefault="009F245B" w:rsidP="009F245B">
      <w:pPr>
        <w:keepNext/>
        <w:keepLines/>
        <w:jc w:val="left"/>
        <w:rPr>
          <w:b/>
        </w:rPr>
      </w:pPr>
      <w:r w:rsidRPr="004C6991">
        <w:rPr>
          <w:b/>
        </w:rPr>
        <w:t>Related core specifications</w:t>
      </w:r>
    </w:p>
    <w:p w14:paraId="03D77A50" w14:textId="77777777" w:rsidR="009F245B" w:rsidRPr="004C6991" w:rsidRDefault="009F245B" w:rsidP="009F245B">
      <w:r w:rsidRPr="004C6991">
        <w:t>3GPP TS 24.301 (NAS specific procedures)</w:t>
      </w:r>
    </w:p>
    <w:p w14:paraId="7C7C0E73" w14:textId="77777777" w:rsidR="009F245B" w:rsidRPr="004C6991" w:rsidRDefault="009F245B" w:rsidP="009F245B">
      <w:r w:rsidRPr="004C6991">
        <w:t>3GPP TS 36.331 (RRC specific procedures)</w:t>
      </w:r>
    </w:p>
    <w:p w14:paraId="3E43453E" w14:textId="77777777" w:rsidR="009F245B" w:rsidRPr="004C6991" w:rsidRDefault="009F245B" w:rsidP="009F245B">
      <w:r w:rsidRPr="004C6991">
        <w:t>3GPP TS 37.340 (EN-DC, handover procedures, chapter 10.7)</w:t>
      </w:r>
    </w:p>
    <w:p w14:paraId="35C431EB" w14:textId="77777777" w:rsidR="009F245B" w:rsidRPr="004C6991" w:rsidRDefault="009F245B" w:rsidP="009F245B">
      <w:pPr>
        <w:keepNext/>
        <w:keepLines/>
        <w:jc w:val="left"/>
        <w:rPr>
          <w:b/>
        </w:rPr>
      </w:pPr>
      <w:r w:rsidRPr="004C6991">
        <w:rPr>
          <w:b/>
        </w:rPr>
        <w:t>Initial configuration</w:t>
      </w:r>
    </w:p>
    <w:p w14:paraId="42BBC868" w14:textId="723A7CAF" w:rsidR="009F245B" w:rsidRDefault="009F245B" w:rsidP="009F245B">
      <w:r w:rsidRPr="004C6991">
        <w:t xml:space="preserve">DUT supports </w:t>
      </w:r>
      <w:r>
        <w:t>5G NSA</w:t>
      </w:r>
    </w:p>
    <w:p w14:paraId="390414EC" w14:textId="77777777" w:rsidR="009F245B" w:rsidRDefault="009F245B" w:rsidP="009F245B">
      <w:r w:rsidRPr="00AC2F69">
        <w:t xml:space="preserve">DUT </w:t>
      </w:r>
      <w:r>
        <w:t xml:space="preserve">and network </w:t>
      </w:r>
      <w:r w:rsidRPr="00AC2F69">
        <w:t xml:space="preserve">supports </w:t>
      </w:r>
      <w:r w:rsidRPr="00721577">
        <w:t>UL transmission via both MCG path and SCG path for the split DRB</w:t>
      </w:r>
    </w:p>
    <w:p w14:paraId="6CA38516" w14:textId="77777777" w:rsidR="009F245B" w:rsidRPr="004C6991" w:rsidRDefault="009F245B" w:rsidP="009F245B">
      <w:r w:rsidRPr="004C6991">
        <w:t xml:space="preserve">Network coverage </w:t>
      </w:r>
      <w:r>
        <w:t>is of an LTE configuration (Cell 1)</w:t>
      </w:r>
    </w:p>
    <w:p w14:paraId="583597A6" w14:textId="77777777" w:rsidR="009F245B" w:rsidRDefault="009F245B" w:rsidP="009F245B">
      <w:r w:rsidRPr="004C6991">
        <w:t xml:space="preserve">Network coverage </w:t>
      </w:r>
      <w:r>
        <w:t>is of an ENDC configuration (Cell 2)</w:t>
      </w:r>
    </w:p>
    <w:p w14:paraId="1B07A27C" w14:textId="77777777" w:rsidR="009F245B" w:rsidRPr="00AC2F69" w:rsidRDefault="009F245B" w:rsidP="009F245B">
      <w:r>
        <w:t xml:space="preserve">Aggregated DL/UL channel bandwidth in EN_DC Mode is greater than in 4G only mode </w:t>
      </w:r>
    </w:p>
    <w:p w14:paraId="0EF12719" w14:textId="77777777" w:rsidR="009F245B" w:rsidRPr="004C6991" w:rsidRDefault="009F245B" w:rsidP="009F245B">
      <w:r w:rsidRPr="004C6991">
        <w:t>DUT is powered off or in flight mode</w:t>
      </w:r>
    </w:p>
    <w:p w14:paraId="54759876" w14:textId="77777777" w:rsidR="009F245B" w:rsidRPr="004C6991" w:rsidRDefault="009F245B" w:rsidP="009F245B">
      <w:pPr>
        <w:keepNext/>
        <w:keepLines/>
        <w:jc w:val="left"/>
        <w:rPr>
          <w:b/>
        </w:rPr>
      </w:pPr>
      <w:r w:rsidRPr="004C6991">
        <w:rPr>
          <w:b/>
        </w:rPr>
        <w:lastRenderedPageBreak/>
        <w:t>Test procedure</w:t>
      </w:r>
    </w:p>
    <w:tbl>
      <w:tblPr>
        <w:tblW w:w="928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3" w:type="dxa"/>
        </w:tblCellMar>
        <w:tblLook w:val="04A0" w:firstRow="1" w:lastRow="0" w:firstColumn="1" w:lastColumn="0" w:noHBand="0" w:noVBand="1"/>
      </w:tblPr>
      <w:tblGrid>
        <w:gridCol w:w="438"/>
        <w:gridCol w:w="4296"/>
        <w:gridCol w:w="4555"/>
      </w:tblGrid>
      <w:tr w:rsidR="009F245B" w:rsidRPr="004C6991" w14:paraId="0565445B"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3E66D16A" w14:textId="77777777" w:rsidR="009F245B" w:rsidRPr="004C6991" w:rsidRDefault="009F245B" w:rsidP="00175FC0">
            <w:pPr>
              <w:keepNext/>
              <w:keepLines/>
              <w:tabs>
                <w:tab w:val="left" w:pos="851"/>
              </w:tabs>
              <w:jc w:val="left"/>
              <w:rPr>
                <w:b/>
                <w:sz w:val="18"/>
                <w:szCs w:val="18"/>
                <w:lang w:eastAsia="en-GB"/>
              </w:rPr>
            </w:pPr>
            <w:r w:rsidRPr="004C6991">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097CB497" w14:textId="77777777" w:rsidR="009F245B" w:rsidRPr="004C6991" w:rsidRDefault="009F245B" w:rsidP="00175FC0">
            <w:pPr>
              <w:keepNext/>
              <w:keepLines/>
              <w:tabs>
                <w:tab w:val="left" w:pos="851"/>
              </w:tabs>
              <w:jc w:val="left"/>
              <w:rPr>
                <w:b/>
                <w:sz w:val="18"/>
                <w:szCs w:val="18"/>
                <w:lang w:eastAsia="en-GB"/>
              </w:rPr>
            </w:pPr>
            <w:r w:rsidRPr="004C6991">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1028B99C" w14:textId="77777777" w:rsidR="009F245B" w:rsidRPr="004C6991" w:rsidRDefault="009F245B" w:rsidP="00175FC0">
            <w:pPr>
              <w:keepNext/>
              <w:keepLines/>
              <w:tabs>
                <w:tab w:val="left" w:pos="851"/>
              </w:tabs>
              <w:jc w:val="left"/>
              <w:rPr>
                <w:b/>
                <w:sz w:val="18"/>
                <w:szCs w:val="18"/>
                <w:lang w:eastAsia="en-GB"/>
              </w:rPr>
            </w:pPr>
            <w:r w:rsidRPr="004C6991">
              <w:rPr>
                <w:b/>
                <w:sz w:val="18"/>
                <w:szCs w:val="18"/>
                <w:lang w:eastAsia="en-GB"/>
              </w:rPr>
              <w:t>Expected behaviour</w:t>
            </w:r>
          </w:p>
        </w:tc>
      </w:tr>
      <w:tr w:rsidR="009F245B" w:rsidRPr="004C6991" w14:paraId="021BDB2D"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18FC10C2" w14:textId="77777777" w:rsidR="009F245B" w:rsidRPr="004C6991" w:rsidRDefault="009F245B" w:rsidP="00175FC0">
            <w:pPr>
              <w:keepNext/>
              <w:keepLines/>
            </w:pPr>
            <w:r w:rsidRPr="004C6991">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91B90B6" w14:textId="77777777" w:rsidR="009F245B" w:rsidRPr="004C6991" w:rsidRDefault="009F245B" w:rsidP="00175FC0">
            <w:pPr>
              <w:keepNext/>
              <w:keepLines/>
              <w:tabs>
                <w:tab w:val="left" w:pos="851"/>
              </w:tabs>
              <w:ind w:right="-1"/>
              <w:jc w:val="left"/>
              <w:rPr>
                <w:rFonts w:cs="Arial"/>
                <w:sz w:val="18"/>
                <w:szCs w:val="18"/>
              </w:rPr>
            </w:pPr>
            <w:r w:rsidRPr="004C6991">
              <w:rPr>
                <w:rFonts w:cs="Arial"/>
                <w:sz w:val="18"/>
                <w:szCs w:val="18"/>
              </w:rPr>
              <w:t>Power on DUT / disable flight mode and confirm successful attach procedure</w:t>
            </w:r>
            <w:r>
              <w:rPr>
                <w:rFonts w:cs="Arial"/>
                <w:sz w:val="18"/>
                <w:szCs w:val="18"/>
              </w:rPr>
              <w:t xml:space="preserve"> in Cell 1</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518B4C5D" w14:textId="77777777" w:rsidR="009F245B" w:rsidRPr="004C6991" w:rsidRDefault="009F245B" w:rsidP="00175FC0">
            <w:pPr>
              <w:keepNext/>
              <w:keepLines/>
              <w:tabs>
                <w:tab w:val="left" w:pos="851"/>
              </w:tabs>
              <w:ind w:right="-1"/>
              <w:jc w:val="left"/>
              <w:rPr>
                <w:rFonts w:cs="Arial"/>
                <w:sz w:val="18"/>
                <w:szCs w:val="18"/>
              </w:rPr>
            </w:pPr>
            <w:r w:rsidRPr="004C6991">
              <w:rPr>
                <w:rFonts w:cs="Arial"/>
                <w:sz w:val="18"/>
                <w:szCs w:val="18"/>
              </w:rPr>
              <w:t>DUT attaches successfully to the network.</w:t>
            </w:r>
          </w:p>
          <w:p w14:paraId="67FD791A" w14:textId="77777777" w:rsidR="009F245B" w:rsidRPr="004C6991" w:rsidRDefault="009F245B" w:rsidP="00175FC0">
            <w:pPr>
              <w:keepNext/>
              <w:keepLines/>
              <w:tabs>
                <w:tab w:val="left" w:pos="851"/>
              </w:tabs>
              <w:ind w:right="-1"/>
              <w:jc w:val="left"/>
              <w:rPr>
                <w:rFonts w:cs="Arial"/>
                <w:sz w:val="18"/>
                <w:szCs w:val="18"/>
              </w:rPr>
            </w:pPr>
            <w:r w:rsidRPr="004C6991">
              <w:rPr>
                <w:rFonts w:cs="Arial"/>
                <w:sz w:val="18"/>
                <w:szCs w:val="18"/>
              </w:rPr>
              <w:t>DUT establishes a default bearer for Internet connectivity.</w:t>
            </w:r>
          </w:p>
        </w:tc>
      </w:tr>
      <w:tr w:rsidR="009F245B" w:rsidRPr="004C6991" w14:paraId="77A2C83E"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01B40313" w14:textId="77777777" w:rsidR="009F245B" w:rsidRPr="004C6991" w:rsidRDefault="009F245B" w:rsidP="00175FC0">
            <w:pPr>
              <w:keepNext/>
              <w:keepLines/>
            </w:pPr>
            <w:r>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1E6AC72" w14:textId="77777777" w:rsidR="009F245B" w:rsidRPr="004C6991" w:rsidRDefault="009F245B" w:rsidP="00175FC0">
            <w:pPr>
              <w:keepNext/>
              <w:keepLines/>
              <w:tabs>
                <w:tab w:val="left" w:pos="851"/>
              </w:tabs>
              <w:ind w:right="-1"/>
              <w:jc w:val="left"/>
              <w:rPr>
                <w:rFonts w:cs="Arial"/>
                <w:sz w:val="18"/>
                <w:szCs w:val="18"/>
              </w:rPr>
            </w:pPr>
            <w:r w:rsidRPr="004C6991">
              <w:rPr>
                <w:rFonts w:cs="Arial"/>
                <w:sz w:val="18"/>
                <w:szCs w:val="18"/>
              </w:rPr>
              <w:t xml:space="preserve">Transfer data in the </w:t>
            </w:r>
            <w:r>
              <w:rPr>
                <w:rFonts w:cs="Arial"/>
                <w:b/>
                <w:sz w:val="18"/>
                <w:szCs w:val="18"/>
              </w:rPr>
              <w:t>up</w:t>
            </w:r>
            <w:r w:rsidRPr="004C6991">
              <w:rPr>
                <w:rFonts w:cs="Arial"/>
                <w:b/>
                <w:sz w:val="18"/>
                <w:szCs w:val="18"/>
              </w:rPr>
              <w:t>link</w:t>
            </w:r>
            <w:r w:rsidRPr="004C6991">
              <w:rPr>
                <w:rFonts w:cs="Arial"/>
                <w:sz w:val="18"/>
                <w:szCs w:val="18"/>
              </w:rPr>
              <w:t xml:space="preserve"> direction</w:t>
            </w:r>
            <w:r>
              <w:rPr>
                <w:rFonts w:cs="Arial"/>
                <w:sz w:val="18"/>
                <w:szCs w:val="18"/>
              </w:rPr>
              <w: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39727943" w14:textId="77777777" w:rsidR="009F245B" w:rsidRPr="004C6991" w:rsidRDefault="009F245B" w:rsidP="00175FC0">
            <w:pPr>
              <w:keepNext/>
              <w:keepLines/>
              <w:tabs>
                <w:tab w:val="left" w:pos="851"/>
              </w:tabs>
              <w:ind w:right="-1"/>
              <w:jc w:val="left"/>
              <w:rPr>
                <w:rFonts w:cs="Arial"/>
                <w:sz w:val="18"/>
                <w:szCs w:val="18"/>
              </w:rPr>
            </w:pPr>
            <w:r>
              <w:rPr>
                <w:rFonts w:cs="Arial"/>
                <w:sz w:val="18"/>
                <w:szCs w:val="18"/>
              </w:rPr>
              <w:t xml:space="preserve">Data transfer is ongoing. </w:t>
            </w:r>
          </w:p>
        </w:tc>
      </w:tr>
      <w:tr w:rsidR="009F245B" w:rsidRPr="004C6991" w14:paraId="1799BBBD" w14:textId="77777777" w:rsidTr="00175FC0">
        <w:tc>
          <w:tcPr>
            <w:tcW w:w="438" w:type="dxa"/>
            <w:tcBorders>
              <w:top w:val="nil"/>
              <w:left w:val="single" w:sz="4" w:space="0" w:color="BFBFBF"/>
              <w:bottom w:val="single" w:sz="4" w:space="0" w:color="BFBFBF"/>
              <w:right w:val="single" w:sz="4" w:space="0" w:color="BFBFBF"/>
            </w:tcBorders>
            <w:shd w:val="clear" w:color="auto" w:fill="F2F2F2"/>
            <w:tcMar>
              <w:left w:w="73" w:type="dxa"/>
            </w:tcMar>
          </w:tcPr>
          <w:p w14:paraId="3AE8E89C" w14:textId="77777777" w:rsidR="009F245B" w:rsidRPr="004C6991" w:rsidRDefault="009F245B" w:rsidP="00175FC0">
            <w:pPr>
              <w:keepNext/>
              <w:keepLines/>
            </w:pPr>
            <w:r>
              <w:t>3</w:t>
            </w:r>
          </w:p>
        </w:tc>
        <w:tc>
          <w:tcPr>
            <w:tcW w:w="4296" w:type="dxa"/>
            <w:tcBorders>
              <w:top w:val="nil"/>
              <w:left w:val="single" w:sz="4" w:space="0" w:color="BFBFBF"/>
              <w:bottom w:val="single" w:sz="4" w:space="0" w:color="BFBFBF"/>
              <w:right w:val="single" w:sz="4" w:space="0" w:color="BFBFBF"/>
            </w:tcBorders>
            <w:shd w:val="clear" w:color="auto" w:fill="auto"/>
            <w:tcMar>
              <w:left w:w="73" w:type="dxa"/>
            </w:tcMar>
          </w:tcPr>
          <w:p w14:paraId="14308CB4" w14:textId="48CE3D3C" w:rsidR="009F245B" w:rsidRPr="004C6991" w:rsidRDefault="009F245B" w:rsidP="00175FC0">
            <w:pPr>
              <w:keepNext/>
              <w:keepLines/>
              <w:tabs>
                <w:tab w:val="left" w:pos="851"/>
              </w:tabs>
              <w:ind w:right="-1"/>
              <w:jc w:val="left"/>
              <w:rPr>
                <w:rFonts w:cs="Arial"/>
                <w:sz w:val="18"/>
                <w:szCs w:val="18"/>
              </w:rPr>
            </w:pPr>
            <w:r w:rsidRPr="004C6991">
              <w:rPr>
                <w:rFonts w:cs="Arial"/>
                <w:sz w:val="18"/>
                <w:szCs w:val="18"/>
              </w:rPr>
              <w:t xml:space="preserve">Move the UE from the </w:t>
            </w:r>
            <w:r>
              <w:rPr>
                <w:rFonts w:cs="Arial"/>
                <w:sz w:val="18"/>
                <w:szCs w:val="18"/>
              </w:rPr>
              <w:t>Cell 1</w:t>
            </w:r>
            <w:r w:rsidRPr="004C6991">
              <w:rPr>
                <w:rFonts w:cs="Arial"/>
                <w:sz w:val="18"/>
                <w:szCs w:val="18"/>
              </w:rPr>
              <w:t xml:space="preserve"> to a combined LTE/</w:t>
            </w:r>
            <w:r>
              <w:rPr>
                <w:rFonts w:cs="Arial"/>
                <w:sz w:val="18"/>
                <w:szCs w:val="18"/>
              </w:rPr>
              <w:t>5G NSA</w:t>
            </w:r>
            <w:r w:rsidRPr="004C6991">
              <w:rPr>
                <w:rFonts w:cs="Arial"/>
                <w:sz w:val="18"/>
                <w:szCs w:val="18"/>
              </w:rPr>
              <w:t xml:space="preserve"> cell</w:t>
            </w:r>
            <w:r>
              <w:rPr>
                <w:rFonts w:cs="Arial"/>
                <w:sz w:val="18"/>
                <w:szCs w:val="18"/>
              </w:rPr>
              <w:t xml:space="preserve"> (Cell 2)</w:t>
            </w:r>
            <w:r w:rsidRPr="004C6991">
              <w:rPr>
                <w:rFonts w:cs="Arial"/>
                <w:sz w:val="18"/>
                <w:szCs w:val="18"/>
              </w:rPr>
              <w:t xml:space="preserve"> while the </w:t>
            </w:r>
            <w:r>
              <w:rPr>
                <w:rFonts w:cs="Arial"/>
                <w:sz w:val="18"/>
                <w:szCs w:val="18"/>
              </w:rPr>
              <w:t>data</w:t>
            </w:r>
            <w:r w:rsidRPr="004C6991">
              <w:rPr>
                <w:rFonts w:cs="Arial"/>
                <w:sz w:val="18"/>
                <w:szCs w:val="18"/>
              </w:rPr>
              <w:t xml:space="preserve"> </w:t>
            </w:r>
            <w:r>
              <w:rPr>
                <w:rFonts w:cs="Arial"/>
                <w:sz w:val="18"/>
                <w:szCs w:val="18"/>
              </w:rPr>
              <w:t xml:space="preserve">transfer </w:t>
            </w:r>
            <w:r w:rsidRPr="004C6991">
              <w:rPr>
                <w:rFonts w:cs="Arial"/>
                <w:sz w:val="18"/>
                <w:szCs w:val="18"/>
              </w:rPr>
              <w:t>is ongoing</w:t>
            </w:r>
          </w:p>
        </w:tc>
        <w:tc>
          <w:tcPr>
            <w:tcW w:w="4555" w:type="dxa"/>
            <w:tcBorders>
              <w:top w:val="nil"/>
              <w:left w:val="single" w:sz="4" w:space="0" w:color="BFBFBF"/>
              <w:bottom w:val="single" w:sz="4" w:space="0" w:color="BFBFBF"/>
              <w:right w:val="single" w:sz="4" w:space="0" w:color="BFBFBF"/>
            </w:tcBorders>
            <w:shd w:val="clear" w:color="auto" w:fill="auto"/>
            <w:tcMar>
              <w:left w:w="73" w:type="dxa"/>
            </w:tcMar>
          </w:tcPr>
          <w:p w14:paraId="25929BAD" w14:textId="77777777" w:rsidR="009F245B" w:rsidRPr="004C6991" w:rsidRDefault="009F245B" w:rsidP="00175FC0">
            <w:pPr>
              <w:keepNext/>
              <w:keepLines/>
              <w:tabs>
                <w:tab w:val="left" w:pos="851"/>
              </w:tabs>
              <w:ind w:right="-1"/>
              <w:jc w:val="left"/>
              <w:rPr>
                <w:rFonts w:cs="Arial"/>
                <w:sz w:val="18"/>
                <w:szCs w:val="18"/>
              </w:rPr>
            </w:pPr>
            <w:r w:rsidRPr="004C6991">
              <w:rPr>
                <w:rFonts w:cs="Arial"/>
                <w:sz w:val="18"/>
                <w:szCs w:val="18"/>
              </w:rPr>
              <w:t>The data transfer continues seamlessly.</w:t>
            </w:r>
          </w:p>
          <w:p w14:paraId="046AFDDD" w14:textId="77777777" w:rsidR="009F245B" w:rsidRPr="004C6991" w:rsidRDefault="009F245B" w:rsidP="00175FC0">
            <w:pPr>
              <w:keepNext/>
              <w:keepLines/>
              <w:tabs>
                <w:tab w:val="left" w:pos="851"/>
              </w:tabs>
              <w:ind w:right="-1"/>
              <w:jc w:val="left"/>
              <w:rPr>
                <w:rFonts w:cs="Arial"/>
                <w:sz w:val="18"/>
                <w:szCs w:val="18"/>
              </w:rPr>
            </w:pPr>
            <w:r>
              <w:rPr>
                <w:rFonts w:cs="Arial"/>
                <w:sz w:val="18"/>
                <w:szCs w:val="18"/>
              </w:rPr>
              <w:t>Confirm that the data rate in EN-DC (Cell 2) is higher than what could be achieved over the LTE-Only cell (Cell 1) thus ensuring that the split bearer is properly used, taking in consideration that 2 ULCA could be in use in Cell 1</w:t>
            </w:r>
          </w:p>
        </w:tc>
      </w:tr>
      <w:tr w:rsidR="009F245B" w:rsidRPr="004C6991" w14:paraId="170AEC70" w14:textId="77777777" w:rsidTr="00175FC0">
        <w:tc>
          <w:tcPr>
            <w:tcW w:w="438" w:type="dxa"/>
            <w:tcBorders>
              <w:top w:val="nil"/>
              <w:left w:val="single" w:sz="4" w:space="0" w:color="BFBFBF"/>
              <w:bottom w:val="single" w:sz="4" w:space="0" w:color="BFBFBF"/>
              <w:right w:val="single" w:sz="4" w:space="0" w:color="BFBFBF"/>
            </w:tcBorders>
            <w:shd w:val="clear" w:color="auto" w:fill="F2F2F2"/>
            <w:tcMar>
              <w:left w:w="73" w:type="dxa"/>
            </w:tcMar>
          </w:tcPr>
          <w:p w14:paraId="7FC3FAD4" w14:textId="77777777" w:rsidR="009F245B" w:rsidRPr="004C6991" w:rsidRDefault="009F245B" w:rsidP="00175FC0">
            <w:pPr>
              <w:keepNext/>
              <w:keepLines/>
            </w:pPr>
            <w:r>
              <w:t>4</w:t>
            </w:r>
          </w:p>
        </w:tc>
        <w:tc>
          <w:tcPr>
            <w:tcW w:w="4296" w:type="dxa"/>
            <w:tcBorders>
              <w:top w:val="nil"/>
              <w:left w:val="single" w:sz="4" w:space="0" w:color="BFBFBF"/>
              <w:bottom w:val="single" w:sz="4" w:space="0" w:color="BFBFBF"/>
              <w:right w:val="single" w:sz="4" w:space="0" w:color="BFBFBF"/>
            </w:tcBorders>
            <w:shd w:val="clear" w:color="auto" w:fill="auto"/>
            <w:tcMar>
              <w:left w:w="73" w:type="dxa"/>
            </w:tcMar>
          </w:tcPr>
          <w:p w14:paraId="1C7A878F" w14:textId="77777777" w:rsidR="009F245B" w:rsidRPr="004C6991" w:rsidRDefault="009F245B" w:rsidP="00175FC0">
            <w:pPr>
              <w:keepNext/>
              <w:keepLines/>
              <w:tabs>
                <w:tab w:val="left" w:pos="851"/>
              </w:tabs>
              <w:ind w:right="-1"/>
              <w:jc w:val="left"/>
              <w:rPr>
                <w:rFonts w:cs="Arial"/>
                <w:sz w:val="18"/>
                <w:szCs w:val="18"/>
              </w:rPr>
            </w:pPr>
            <w:r w:rsidRPr="004C6991">
              <w:rPr>
                <w:rFonts w:cs="Arial"/>
                <w:sz w:val="18"/>
                <w:szCs w:val="18"/>
              </w:rPr>
              <w:t>Move the UE to a</w:t>
            </w:r>
            <w:r>
              <w:rPr>
                <w:rFonts w:cs="Arial"/>
                <w:sz w:val="18"/>
                <w:szCs w:val="18"/>
              </w:rPr>
              <w:t>n</w:t>
            </w:r>
            <w:r w:rsidRPr="004C6991">
              <w:rPr>
                <w:rFonts w:cs="Arial"/>
                <w:sz w:val="18"/>
                <w:szCs w:val="18"/>
              </w:rPr>
              <w:t xml:space="preserve"> LTE-only</w:t>
            </w:r>
            <w:r>
              <w:rPr>
                <w:rFonts w:cs="Arial"/>
                <w:sz w:val="18"/>
                <w:szCs w:val="18"/>
              </w:rPr>
              <w:t xml:space="preserve"> cell (Cell 1) </w:t>
            </w:r>
            <w:r w:rsidRPr="004C6991">
              <w:rPr>
                <w:rFonts w:cs="Arial"/>
                <w:sz w:val="18"/>
                <w:szCs w:val="18"/>
              </w:rPr>
              <w:t xml:space="preserve">while the </w:t>
            </w:r>
            <w:r>
              <w:rPr>
                <w:rFonts w:cs="Arial"/>
                <w:sz w:val="18"/>
                <w:szCs w:val="18"/>
              </w:rPr>
              <w:t xml:space="preserve">data transfer is ongoing </w:t>
            </w:r>
          </w:p>
        </w:tc>
        <w:tc>
          <w:tcPr>
            <w:tcW w:w="4555" w:type="dxa"/>
            <w:tcBorders>
              <w:top w:val="nil"/>
              <w:left w:val="single" w:sz="4" w:space="0" w:color="BFBFBF"/>
              <w:bottom w:val="single" w:sz="4" w:space="0" w:color="BFBFBF"/>
              <w:right w:val="single" w:sz="4" w:space="0" w:color="BFBFBF"/>
            </w:tcBorders>
            <w:shd w:val="clear" w:color="auto" w:fill="auto"/>
            <w:tcMar>
              <w:left w:w="73" w:type="dxa"/>
            </w:tcMar>
          </w:tcPr>
          <w:p w14:paraId="23AF4C32" w14:textId="77777777" w:rsidR="009F245B" w:rsidRPr="004C6991" w:rsidRDefault="009F245B" w:rsidP="00175FC0">
            <w:pPr>
              <w:keepNext/>
              <w:keepLines/>
              <w:tabs>
                <w:tab w:val="left" w:pos="851"/>
              </w:tabs>
              <w:ind w:right="-1"/>
              <w:jc w:val="left"/>
              <w:rPr>
                <w:rFonts w:cs="Arial"/>
                <w:sz w:val="18"/>
                <w:szCs w:val="18"/>
              </w:rPr>
            </w:pPr>
            <w:r w:rsidRPr="004C6991">
              <w:rPr>
                <w:rFonts w:cs="Arial"/>
                <w:sz w:val="18"/>
                <w:szCs w:val="18"/>
              </w:rPr>
              <w:t>The data transfer continue</w:t>
            </w:r>
            <w:r>
              <w:rPr>
                <w:rFonts w:cs="Arial"/>
                <w:sz w:val="18"/>
                <w:szCs w:val="18"/>
              </w:rPr>
              <w:t>s</w:t>
            </w:r>
            <w:r w:rsidRPr="004C6991">
              <w:rPr>
                <w:rFonts w:cs="Arial"/>
                <w:sz w:val="18"/>
                <w:szCs w:val="18"/>
              </w:rPr>
              <w:t xml:space="preserve"> seamlessly.</w:t>
            </w:r>
          </w:p>
        </w:tc>
      </w:tr>
    </w:tbl>
    <w:p w14:paraId="191D491A" w14:textId="77777777" w:rsidR="009F245B" w:rsidRPr="00AC2F69" w:rsidRDefault="009F245B" w:rsidP="009F245B">
      <w:pPr>
        <w:pStyle w:val="Heading4"/>
      </w:pPr>
      <w:bookmarkStart w:id="87" w:name="_Toc54003861"/>
      <w:bookmarkStart w:id="88" w:name="_Toc514833952"/>
      <w:bookmarkStart w:id="89" w:name="_Toc530672816"/>
      <w:bookmarkStart w:id="90" w:name="_Toc220946534"/>
      <w:bookmarkEnd w:id="86"/>
      <w:r w:rsidRPr="00AC2F69">
        <w:t>101.3.1.</w:t>
      </w:r>
      <w:r>
        <w:t>7</w:t>
      </w:r>
      <w:r w:rsidRPr="00AC2F69">
        <w:tab/>
        <w:t xml:space="preserve">Use of VoLTE Services </w:t>
      </w:r>
      <w:r>
        <w:t>in EN-DC mode</w:t>
      </w:r>
      <w:bookmarkEnd w:id="87"/>
      <w:bookmarkEnd w:id="90"/>
    </w:p>
    <w:p w14:paraId="138A17B4" w14:textId="77777777" w:rsidR="009F245B" w:rsidRPr="00AC2F69" w:rsidRDefault="009F245B" w:rsidP="009F245B">
      <w:pPr>
        <w:pStyle w:val="H6"/>
      </w:pPr>
      <w:r w:rsidRPr="00AC2F69">
        <w:t>Description</w:t>
      </w:r>
    </w:p>
    <w:p w14:paraId="33BC2324" w14:textId="77777777" w:rsidR="009F245B" w:rsidRPr="00AC2F69" w:rsidRDefault="009F245B" w:rsidP="009F245B">
      <w:r w:rsidRPr="00AC2F69">
        <w:t xml:space="preserve">This test case verifies that the UE can establish a PDN connection for VoLTE services in a 5G Option 3 network environment </w:t>
      </w:r>
      <w:r>
        <w:t xml:space="preserve">and </w:t>
      </w:r>
      <w:r w:rsidRPr="00AC2F69">
        <w:t xml:space="preserve">that voice calls and </w:t>
      </w:r>
      <w:r>
        <w:t xml:space="preserve">a simultaneous </w:t>
      </w:r>
      <w:r w:rsidRPr="00AC2F69">
        <w:t xml:space="preserve">data transmission </w:t>
      </w:r>
      <w:r>
        <w:t xml:space="preserve">over the split bearer is </w:t>
      </w:r>
      <w:r w:rsidRPr="00AC2F69">
        <w:t>possible.</w:t>
      </w:r>
    </w:p>
    <w:p w14:paraId="539CF23F" w14:textId="77777777" w:rsidR="009F245B" w:rsidRPr="00AC2F69" w:rsidRDefault="009F245B" w:rsidP="009F245B">
      <w:r w:rsidRPr="00AC2F69">
        <w:t>Note: This test case does not validate VoLTE IMS functionality but particularly focuses on the following air interface aspects:</w:t>
      </w:r>
    </w:p>
    <w:p w14:paraId="47063061" w14:textId="77777777" w:rsidR="009F245B" w:rsidRPr="00AC2F69" w:rsidRDefault="009F245B" w:rsidP="009F245B">
      <w:pPr>
        <w:pStyle w:val="ListParagraph"/>
        <w:numPr>
          <w:ilvl w:val="0"/>
          <w:numId w:val="27"/>
        </w:numPr>
        <w:tabs>
          <w:tab w:val="left" w:pos="851"/>
        </w:tabs>
      </w:pPr>
      <w:r w:rsidRPr="00AC2F69">
        <w:t>VoLTE signalling over the IMS default bearer over the LTE cell</w:t>
      </w:r>
    </w:p>
    <w:p w14:paraId="537ADCBE" w14:textId="77777777" w:rsidR="009F245B" w:rsidRPr="00AC2F69" w:rsidRDefault="009F245B" w:rsidP="009F245B">
      <w:pPr>
        <w:pStyle w:val="ListParagraph"/>
        <w:numPr>
          <w:ilvl w:val="0"/>
          <w:numId w:val="27"/>
        </w:numPr>
        <w:tabs>
          <w:tab w:val="left" w:pos="851"/>
        </w:tabs>
      </w:pPr>
      <w:r w:rsidRPr="00AC2F69">
        <w:t>VoLTE speech path over a dedicated bearer over the LTE cell</w:t>
      </w:r>
    </w:p>
    <w:p w14:paraId="2B734742" w14:textId="77777777" w:rsidR="009F245B" w:rsidRPr="00AC2F69" w:rsidRDefault="009F245B" w:rsidP="009F245B">
      <w:pPr>
        <w:pStyle w:val="ListParagraph"/>
        <w:numPr>
          <w:ilvl w:val="0"/>
          <w:numId w:val="27"/>
        </w:numPr>
        <w:tabs>
          <w:tab w:val="left" w:pos="851"/>
        </w:tabs>
      </w:pPr>
      <w:r w:rsidRPr="00AC2F69">
        <w:t>Simultaneous data transfer over a split default bearer</w:t>
      </w:r>
    </w:p>
    <w:p w14:paraId="0081677A" w14:textId="77777777" w:rsidR="009F245B" w:rsidRPr="00AC2F69" w:rsidRDefault="009F245B" w:rsidP="009F245B">
      <w:pPr>
        <w:pStyle w:val="H6"/>
      </w:pPr>
      <w:r w:rsidRPr="00AC2F69">
        <w:t>Related core specifications</w:t>
      </w:r>
    </w:p>
    <w:p w14:paraId="7F6B6525" w14:textId="77777777" w:rsidR="009F245B" w:rsidRPr="00AC2F69" w:rsidRDefault="009F245B" w:rsidP="009F245B">
      <w:r w:rsidRPr="00AC2F69">
        <w:t>3GPP TS 24.301 (NAS specific procedures)</w:t>
      </w:r>
    </w:p>
    <w:p w14:paraId="561434A0" w14:textId="77777777" w:rsidR="009F245B" w:rsidRPr="00AC2F69" w:rsidRDefault="009F245B" w:rsidP="009F245B">
      <w:r w:rsidRPr="00AC2F69">
        <w:t>3GPP TS 36.331 (RRC specific procedures)</w:t>
      </w:r>
    </w:p>
    <w:p w14:paraId="6033D0FD" w14:textId="77777777" w:rsidR="009F245B" w:rsidRPr="00AC2F69" w:rsidRDefault="009F245B" w:rsidP="009F245B">
      <w:r w:rsidRPr="00AC2F69">
        <w:t>3GPP TS 37.340 (EN-DC, handover procedures, chapter 10.7)</w:t>
      </w:r>
    </w:p>
    <w:p w14:paraId="3EE56535" w14:textId="77777777" w:rsidR="009F245B" w:rsidRPr="00AC2F69" w:rsidRDefault="009F245B" w:rsidP="009F245B">
      <w:pPr>
        <w:pStyle w:val="H6"/>
      </w:pPr>
      <w:r w:rsidRPr="00AC2F69">
        <w:t>Initial configuration</w:t>
      </w:r>
    </w:p>
    <w:p w14:paraId="0168804B" w14:textId="2B1003C9" w:rsidR="009F245B" w:rsidRPr="00AC2F69" w:rsidRDefault="009F245B" w:rsidP="009F245B">
      <w:r w:rsidRPr="00AC2F69">
        <w:t xml:space="preserve">DUT supports </w:t>
      </w:r>
      <w:r>
        <w:t>5G NSA</w:t>
      </w:r>
    </w:p>
    <w:p w14:paraId="210E6F27" w14:textId="77777777" w:rsidR="009F245B" w:rsidRPr="00AC2F69" w:rsidRDefault="009F245B" w:rsidP="009F245B">
      <w:r w:rsidRPr="00AC2F69">
        <w:t xml:space="preserve">Network coverage of an LTE eNB </w:t>
      </w:r>
      <w:r w:rsidRPr="00B32187">
        <w:rPr>
          <w:b/>
        </w:rPr>
        <w:t>with</w:t>
      </w:r>
      <w:r w:rsidRPr="00AC2F69">
        <w:t xml:space="preserve"> a co-located 5G NR gNB is available.</w:t>
      </w:r>
    </w:p>
    <w:p w14:paraId="41CADD99" w14:textId="77777777" w:rsidR="009F245B" w:rsidRDefault="009F245B" w:rsidP="009F245B">
      <w:r w:rsidRPr="00AC2F69">
        <w:t>DUT is powered off or in flight mode</w:t>
      </w:r>
    </w:p>
    <w:p w14:paraId="1EA3FEED" w14:textId="77777777" w:rsidR="009F245B" w:rsidRDefault="009F245B" w:rsidP="009F245B">
      <w:r>
        <w:t>Network maintains the 5G bearer while the VoLTE Call is established.</w:t>
      </w:r>
    </w:p>
    <w:p w14:paraId="14779F12" w14:textId="77777777" w:rsidR="009F245B" w:rsidRPr="00AC2F69" w:rsidRDefault="009F245B" w:rsidP="009F245B"/>
    <w:p w14:paraId="4C1E2844" w14:textId="77777777" w:rsidR="009F245B" w:rsidRPr="00AC2F69" w:rsidRDefault="009F245B" w:rsidP="009F245B">
      <w:pPr>
        <w:pStyle w:val="H6"/>
      </w:pPr>
      <w:r w:rsidRPr="00AC2F69">
        <w:lastRenderedPageBreak/>
        <w:t>Test procedure</w:t>
      </w:r>
    </w:p>
    <w:tbl>
      <w:tblPr>
        <w:tblW w:w="928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3" w:type="dxa"/>
        </w:tblCellMar>
        <w:tblLook w:val="04A0" w:firstRow="1" w:lastRow="0" w:firstColumn="1" w:lastColumn="0" w:noHBand="0" w:noVBand="1"/>
      </w:tblPr>
      <w:tblGrid>
        <w:gridCol w:w="438"/>
        <w:gridCol w:w="4296"/>
        <w:gridCol w:w="4555"/>
      </w:tblGrid>
      <w:tr w:rsidR="009F245B" w:rsidRPr="00AC2F69" w14:paraId="27ABFD46"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3BFB916B" w14:textId="77777777" w:rsidR="009F245B" w:rsidRPr="008E0894" w:rsidRDefault="009F245B" w:rsidP="00175FC0">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3D06921C" w14:textId="77777777" w:rsidR="009F245B" w:rsidRPr="008E0894" w:rsidRDefault="009F245B" w:rsidP="00175FC0">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402006A7" w14:textId="77777777" w:rsidR="009F245B" w:rsidRPr="008E0894" w:rsidRDefault="009F245B" w:rsidP="00175FC0">
            <w:pPr>
              <w:keepNext/>
              <w:keepLines/>
              <w:tabs>
                <w:tab w:val="left" w:pos="851"/>
              </w:tabs>
              <w:jc w:val="left"/>
              <w:rPr>
                <w:b/>
                <w:sz w:val="18"/>
                <w:szCs w:val="18"/>
                <w:lang w:eastAsia="en-GB"/>
              </w:rPr>
            </w:pPr>
            <w:r w:rsidRPr="008E0894">
              <w:rPr>
                <w:b/>
                <w:sz w:val="18"/>
                <w:szCs w:val="18"/>
                <w:lang w:eastAsia="en-GB"/>
              </w:rPr>
              <w:t>Expected behaviour</w:t>
            </w:r>
          </w:p>
        </w:tc>
      </w:tr>
      <w:tr w:rsidR="009F245B" w:rsidRPr="00AC2F69" w14:paraId="644F6F6A"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0C2040A6" w14:textId="77777777" w:rsidR="009F245B" w:rsidRPr="00AC2F69" w:rsidRDefault="009F245B"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4C5CC817" w14:textId="77777777" w:rsidR="009F245B" w:rsidRPr="00B32187" w:rsidRDefault="009F245B" w:rsidP="00175FC0">
            <w:pPr>
              <w:keepNext/>
              <w:keepLines/>
              <w:tabs>
                <w:tab w:val="left" w:pos="851"/>
              </w:tabs>
              <w:ind w:right="-1"/>
              <w:jc w:val="left"/>
              <w:rPr>
                <w:rFonts w:cs="Arial"/>
                <w:sz w:val="18"/>
                <w:szCs w:val="18"/>
              </w:rPr>
            </w:pPr>
            <w:r w:rsidRPr="00B32187">
              <w:rPr>
                <w:rFonts w:cs="Arial"/>
                <w:sz w:val="18"/>
                <w:szCs w:val="18"/>
              </w:rPr>
              <w:t>Power on DUT / disable flight mode and confirm successful attach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E750581" w14:textId="77777777" w:rsidR="009F245B" w:rsidRPr="00B32187" w:rsidRDefault="009F245B" w:rsidP="00175FC0">
            <w:pPr>
              <w:keepNext/>
              <w:keepLines/>
              <w:tabs>
                <w:tab w:val="left" w:pos="851"/>
              </w:tabs>
              <w:ind w:right="-1"/>
              <w:jc w:val="left"/>
              <w:rPr>
                <w:rFonts w:cs="Arial"/>
                <w:sz w:val="18"/>
                <w:szCs w:val="18"/>
              </w:rPr>
            </w:pPr>
            <w:r w:rsidRPr="00B32187">
              <w:rPr>
                <w:rFonts w:cs="Arial"/>
                <w:sz w:val="18"/>
                <w:szCs w:val="18"/>
              </w:rPr>
              <w:t>DUT attaches successfully to the network.</w:t>
            </w:r>
          </w:p>
          <w:p w14:paraId="0A60F5F7" w14:textId="77777777" w:rsidR="009F245B" w:rsidRPr="00B32187" w:rsidRDefault="009F245B" w:rsidP="00175FC0">
            <w:pPr>
              <w:keepNext/>
              <w:keepLines/>
              <w:tabs>
                <w:tab w:val="left" w:pos="851"/>
              </w:tabs>
              <w:ind w:right="-1"/>
              <w:jc w:val="left"/>
              <w:rPr>
                <w:rFonts w:cs="Arial"/>
                <w:sz w:val="18"/>
                <w:szCs w:val="18"/>
              </w:rPr>
            </w:pPr>
            <w:r w:rsidRPr="00B32187">
              <w:rPr>
                <w:rFonts w:cs="Arial"/>
                <w:sz w:val="18"/>
                <w:szCs w:val="18"/>
              </w:rPr>
              <w:t>DUT establishes a default bearer for Internet connectivity.</w:t>
            </w:r>
          </w:p>
          <w:p w14:paraId="44C8BEE0" w14:textId="77777777" w:rsidR="009F245B" w:rsidRPr="00B32187" w:rsidRDefault="009F245B" w:rsidP="00175FC0">
            <w:pPr>
              <w:keepNext/>
              <w:keepLines/>
              <w:tabs>
                <w:tab w:val="left" w:pos="851"/>
              </w:tabs>
              <w:ind w:right="-1"/>
              <w:jc w:val="left"/>
              <w:rPr>
                <w:rFonts w:cs="Arial"/>
                <w:sz w:val="18"/>
                <w:szCs w:val="18"/>
              </w:rPr>
            </w:pPr>
            <w:r w:rsidRPr="00B32187">
              <w:rPr>
                <w:rFonts w:cs="Arial"/>
                <w:sz w:val="18"/>
                <w:szCs w:val="18"/>
              </w:rPr>
              <w:t>DUT establishes a default bearer for IMS/VoLTE connectivity.</w:t>
            </w:r>
          </w:p>
        </w:tc>
      </w:tr>
      <w:tr w:rsidR="009F245B" w:rsidRPr="00AC2F69" w14:paraId="4708ACBF"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56721FC1" w14:textId="77777777" w:rsidR="009F245B" w:rsidRPr="00AC2F69" w:rsidRDefault="009F245B" w:rsidP="00175FC0">
            <w:pPr>
              <w:keepNext/>
              <w:keepLines/>
            </w:pPr>
            <w:r>
              <w:t>2</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3391EAE" w14:textId="77777777" w:rsidR="009F245B" w:rsidRPr="00B32187" w:rsidRDefault="009F245B" w:rsidP="00175FC0">
            <w:pPr>
              <w:keepNext/>
              <w:keepLines/>
              <w:tabs>
                <w:tab w:val="left" w:pos="851"/>
              </w:tabs>
              <w:ind w:right="-1"/>
              <w:jc w:val="left"/>
              <w:rPr>
                <w:rFonts w:cs="Arial"/>
                <w:sz w:val="18"/>
                <w:szCs w:val="18"/>
              </w:rPr>
            </w:pPr>
            <w:r w:rsidRPr="007371EE">
              <w:rPr>
                <w:sz w:val="18"/>
                <w:szCs w:val="18"/>
              </w:rPr>
              <w:t>Prepare the DUT with the method of measuring the throughput.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15AE4CE" w14:textId="77777777" w:rsidR="009F245B" w:rsidRPr="00B32187" w:rsidRDefault="009F245B" w:rsidP="00175FC0">
            <w:pPr>
              <w:keepNext/>
              <w:keepLines/>
              <w:tabs>
                <w:tab w:val="left" w:pos="851"/>
              </w:tabs>
              <w:ind w:right="-1"/>
              <w:jc w:val="left"/>
              <w:rPr>
                <w:rFonts w:cs="Arial"/>
                <w:sz w:val="18"/>
                <w:szCs w:val="18"/>
              </w:rPr>
            </w:pPr>
            <w:r w:rsidRPr="007371EE">
              <w:rPr>
                <w:sz w:val="18"/>
                <w:szCs w:val="18"/>
              </w:rPr>
              <w:t>DUT is setup with the appropriate tool/method.</w:t>
            </w:r>
          </w:p>
        </w:tc>
      </w:tr>
      <w:tr w:rsidR="009F245B" w:rsidRPr="00AC2F69" w14:paraId="4B3D2512"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32D7E33E" w14:textId="77777777" w:rsidR="009F245B" w:rsidRPr="00AC2F69" w:rsidRDefault="009F245B" w:rsidP="00175FC0">
            <w:pPr>
              <w:keepNext/>
              <w:keepLines/>
            </w:pPr>
            <w:r>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1F35A2C8" w14:textId="77777777" w:rsidR="009F245B" w:rsidRPr="00B32187" w:rsidRDefault="009F245B" w:rsidP="00175FC0">
            <w:pPr>
              <w:keepNext/>
              <w:keepLines/>
              <w:tabs>
                <w:tab w:val="left" w:pos="851"/>
              </w:tabs>
              <w:ind w:right="-1"/>
              <w:jc w:val="left"/>
              <w:rPr>
                <w:rFonts w:cs="Arial"/>
                <w:sz w:val="18"/>
                <w:szCs w:val="18"/>
              </w:rPr>
            </w:pPr>
            <w:r>
              <w:rPr>
                <w:sz w:val="18"/>
                <w:szCs w:val="18"/>
              </w:rPr>
              <w:t>Perform 1 x Downlink throughput measurement using the appropriate method on DUT.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67B2A3A7" w14:textId="77777777" w:rsidR="009F245B" w:rsidRPr="00B32187" w:rsidRDefault="009F245B" w:rsidP="00175FC0">
            <w:pPr>
              <w:keepNext/>
              <w:keepLines/>
              <w:tabs>
                <w:tab w:val="left" w:pos="851"/>
              </w:tabs>
              <w:ind w:right="-1"/>
              <w:jc w:val="left"/>
              <w:rPr>
                <w:rFonts w:cs="Arial"/>
                <w:sz w:val="18"/>
                <w:szCs w:val="18"/>
              </w:rPr>
            </w:pPr>
            <w:r w:rsidRPr="00ED6B70">
              <w:rPr>
                <w:sz w:val="18"/>
                <w:szCs w:val="18"/>
              </w:rPr>
              <w:t xml:space="preserve">Measurement </w:t>
            </w:r>
            <w:r>
              <w:rPr>
                <w:sz w:val="18"/>
                <w:szCs w:val="18"/>
              </w:rPr>
              <w:t>is</w:t>
            </w:r>
            <w:r w:rsidRPr="00ED6B70">
              <w:rPr>
                <w:sz w:val="18"/>
                <w:szCs w:val="18"/>
              </w:rPr>
              <w:t xml:space="preserve"> taken and recorded</w:t>
            </w:r>
            <w:r>
              <w:rPr>
                <w:sz w:val="18"/>
                <w:szCs w:val="18"/>
              </w:rPr>
              <w:t>.</w:t>
            </w:r>
          </w:p>
        </w:tc>
      </w:tr>
      <w:tr w:rsidR="009F245B" w:rsidRPr="00AC2F69" w14:paraId="32A2139F" w14:textId="77777777" w:rsidTr="00175FC0">
        <w:tc>
          <w:tcPr>
            <w:tcW w:w="438" w:type="dxa"/>
            <w:tcBorders>
              <w:top w:val="nil"/>
              <w:left w:val="single" w:sz="4" w:space="0" w:color="BFBFBF"/>
              <w:bottom w:val="single" w:sz="4" w:space="0" w:color="BFBFBF"/>
              <w:right w:val="single" w:sz="4" w:space="0" w:color="BFBFBF"/>
            </w:tcBorders>
            <w:shd w:val="clear" w:color="auto" w:fill="F2F2F2"/>
            <w:tcMar>
              <w:left w:w="73" w:type="dxa"/>
            </w:tcMar>
          </w:tcPr>
          <w:p w14:paraId="03C3F07F" w14:textId="77777777" w:rsidR="009F245B" w:rsidRPr="00AC2F69" w:rsidRDefault="009F245B" w:rsidP="00175FC0">
            <w:pPr>
              <w:keepNext/>
              <w:keepLines/>
            </w:pPr>
            <w:r>
              <w:t>4</w:t>
            </w:r>
          </w:p>
        </w:tc>
        <w:tc>
          <w:tcPr>
            <w:tcW w:w="4296" w:type="dxa"/>
            <w:tcBorders>
              <w:top w:val="nil"/>
              <w:left w:val="single" w:sz="4" w:space="0" w:color="BFBFBF"/>
              <w:bottom w:val="single" w:sz="4" w:space="0" w:color="BFBFBF"/>
              <w:right w:val="single" w:sz="4" w:space="0" w:color="BFBFBF"/>
            </w:tcBorders>
            <w:shd w:val="clear" w:color="auto" w:fill="auto"/>
            <w:tcMar>
              <w:left w:w="73" w:type="dxa"/>
            </w:tcMar>
          </w:tcPr>
          <w:p w14:paraId="0EEDDA28" w14:textId="77777777" w:rsidR="009F245B" w:rsidRPr="00B32187" w:rsidRDefault="009F245B" w:rsidP="00175FC0">
            <w:pPr>
              <w:keepNext/>
              <w:keepLines/>
              <w:tabs>
                <w:tab w:val="left" w:pos="851"/>
              </w:tabs>
              <w:ind w:right="-1"/>
              <w:jc w:val="left"/>
              <w:rPr>
                <w:rFonts w:cs="Arial"/>
                <w:sz w:val="18"/>
                <w:szCs w:val="18"/>
              </w:rPr>
            </w:pPr>
            <w:r w:rsidRPr="00B32187">
              <w:rPr>
                <w:rFonts w:cs="Arial"/>
                <w:sz w:val="18"/>
                <w:szCs w:val="18"/>
              </w:rPr>
              <w:t xml:space="preserve">Establish a </w:t>
            </w:r>
            <w:r>
              <w:rPr>
                <w:rFonts w:cs="Arial"/>
                <w:sz w:val="18"/>
                <w:szCs w:val="18"/>
              </w:rPr>
              <w:t xml:space="preserve">VoLTE </w:t>
            </w:r>
            <w:r w:rsidRPr="00B32187">
              <w:rPr>
                <w:rFonts w:cs="Arial"/>
                <w:sz w:val="18"/>
                <w:szCs w:val="18"/>
              </w:rPr>
              <w:t>call</w:t>
            </w:r>
          </w:p>
        </w:tc>
        <w:tc>
          <w:tcPr>
            <w:tcW w:w="4555" w:type="dxa"/>
            <w:tcBorders>
              <w:top w:val="nil"/>
              <w:left w:val="single" w:sz="4" w:space="0" w:color="BFBFBF"/>
              <w:bottom w:val="single" w:sz="4" w:space="0" w:color="BFBFBF"/>
              <w:right w:val="single" w:sz="4" w:space="0" w:color="BFBFBF"/>
            </w:tcBorders>
            <w:shd w:val="clear" w:color="auto" w:fill="auto"/>
            <w:tcMar>
              <w:left w:w="73" w:type="dxa"/>
            </w:tcMar>
          </w:tcPr>
          <w:p w14:paraId="55D6F5D7" w14:textId="77777777" w:rsidR="009F245B" w:rsidRPr="00B32187" w:rsidRDefault="009F245B" w:rsidP="00175FC0">
            <w:pPr>
              <w:keepNext/>
              <w:keepLines/>
              <w:tabs>
                <w:tab w:val="left" w:pos="851"/>
              </w:tabs>
              <w:ind w:right="-1"/>
              <w:jc w:val="left"/>
              <w:rPr>
                <w:rFonts w:cs="Arial"/>
                <w:sz w:val="18"/>
                <w:szCs w:val="18"/>
              </w:rPr>
            </w:pPr>
            <w:r w:rsidRPr="00B32187">
              <w:rPr>
                <w:rFonts w:cs="Arial"/>
                <w:sz w:val="18"/>
                <w:szCs w:val="18"/>
              </w:rPr>
              <w:t xml:space="preserve">A </w:t>
            </w:r>
            <w:r>
              <w:rPr>
                <w:rFonts w:cs="Arial"/>
                <w:sz w:val="18"/>
                <w:szCs w:val="18"/>
              </w:rPr>
              <w:t xml:space="preserve">VoLTE </w:t>
            </w:r>
            <w:r w:rsidRPr="00B32187">
              <w:rPr>
                <w:rFonts w:cs="Arial"/>
                <w:sz w:val="18"/>
                <w:szCs w:val="18"/>
              </w:rPr>
              <w:t>call is successfully established, including a dedicated bearer. Speech path is present in both directions.</w:t>
            </w:r>
          </w:p>
        </w:tc>
      </w:tr>
      <w:tr w:rsidR="009F245B" w:rsidRPr="00AC2F69" w14:paraId="3EC6AD29"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0ED77E6D" w14:textId="77777777" w:rsidR="009F245B" w:rsidRPr="00AC2F69" w:rsidRDefault="009F245B" w:rsidP="00175FC0">
            <w:pPr>
              <w:keepNext/>
              <w:keepLines/>
            </w:pPr>
            <w:r>
              <w:t>5</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7C19CFE5" w14:textId="77777777" w:rsidR="009F245B" w:rsidRPr="00B32187" w:rsidRDefault="009F245B" w:rsidP="00175FC0">
            <w:pPr>
              <w:keepNext/>
              <w:keepLines/>
              <w:tabs>
                <w:tab w:val="left" w:pos="851"/>
              </w:tabs>
              <w:ind w:right="-1"/>
              <w:jc w:val="left"/>
              <w:rPr>
                <w:rFonts w:cs="Arial"/>
                <w:sz w:val="18"/>
                <w:szCs w:val="18"/>
              </w:rPr>
            </w:pPr>
            <w:r>
              <w:rPr>
                <w:sz w:val="18"/>
                <w:szCs w:val="18"/>
              </w:rPr>
              <w:t>Perform 1 x Downlink throughput measurement using the appropriate method on DUT.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73" w:type="dxa"/>
            </w:tcMar>
          </w:tcPr>
          <w:p w14:paraId="05497C28" w14:textId="77777777" w:rsidR="009F245B" w:rsidRDefault="009F245B" w:rsidP="00175FC0">
            <w:pPr>
              <w:keepNext/>
              <w:keepLines/>
              <w:tabs>
                <w:tab w:val="left" w:pos="851"/>
              </w:tabs>
              <w:ind w:right="-1"/>
              <w:jc w:val="left"/>
              <w:rPr>
                <w:sz w:val="18"/>
                <w:szCs w:val="18"/>
              </w:rPr>
            </w:pPr>
            <w:r w:rsidRPr="00ED6B70">
              <w:rPr>
                <w:sz w:val="18"/>
                <w:szCs w:val="18"/>
              </w:rPr>
              <w:t xml:space="preserve">Measurement </w:t>
            </w:r>
            <w:r>
              <w:rPr>
                <w:sz w:val="18"/>
                <w:szCs w:val="18"/>
              </w:rPr>
              <w:t>is</w:t>
            </w:r>
            <w:r w:rsidRPr="00ED6B70">
              <w:rPr>
                <w:sz w:val="18"/>
                <w:szCs w:val="18"/>
              </w:rPr>
              <w:t xml:space="preserve"> taken and recorded</w:t>
            </w:r>
            <w:r>
              <w:rPr>
                <w:sz w:val="18"/>
                <w:szCs w:val="18"/>
              </w:rPr>
              <w:t xml:space="preserve"> </w:t>
            </w:r>
          </w:p>
          <w:p w14:paraId="6F2CB6A9" w14:textId="77777777" w:rsidR="009F245B" w:rsidRDefault="009F245B" w:rsidP="00175FC0">
            <w:pPr>
              <w:keepNext/>
              <w:keepLines/>
              <w:tabs>
                <w:tab w:val="left" w:pos="851"/>
              </w:tabs>
              <w:ind w:right="-1"/>
              <w:jc w:val="left"/>
              <w:rPr>
                <w:rFonts w:cs="Arial"/>
                <w:sz w:val="18"/>
                <w:szCs w:val="18"/>
              </w:rPr>
            </w:pPr>
            <w:r>
              <w:rPr>
                <w:rFonts w:cs="Arial"/>
                <w:sz w:val="18"/>
                <w:szCs w:val="18"/>
              </w:rPr>
              <w:t>Confirm that the audio call remains uninterrupted during the throughput measurement.</w:t>
            </w:r>
          </w:p>
          <w:p w14:paraId="21687113" w14:textId="77777777" w:rsidR="009F245B" w:rsidRPr="00B32187" w:rsidRDefault="009F245B" w:rsidP="00175FC0">
            <w:pPr>
              <w:keepNext/>
              <w:keepLines/>
              <w:tabs>
                <w:tab w:val="left" w:pos="851"/>
              </w:tabs>
              <w:ind w:right="-1"/>
              <w:jc w:val="left"/>
              <w:rPr>
                <w:rFonts w:cs="Arial"/>
                <w:sz w:val="18"/>
                <w:szCs w:val="18"/>
              </w:rPr>
            </w:pPr>
            <w:r>
              <w:rPr>
                <w:sz w:val="18"/>
                <w:szCs w:val="18"/>
              </w:rPr>
              <w:t>Ensure that the throughput measurement taken during the VoLTE call is no more than 10% worse than the measurement taken before the call.</w:t>
            </w:r>
          </w:p>
        </w:tc>
      </w:tr>
    </w:tbl>
    <w:p w14:paraId="66EDCDC4" w14:textId="77777777" w:rsidR="009F245B" w:rsidRPr="004C4964" w:rsidRDefault="009F245B" w:rsidP="009F245B"/>
    <w:p w14:paraId="4BFBCA2B" w14:textId="77777777" w:rsidR="009F245B" w:rsidRPr="00AC2F69" w:rsidRDefault="009F245B" w:rsidP="009F245B">
      <w:pPr>
        <w:pStyle w:val="Heading2"/>
      </w:pPr>
      <w:bookmarkStart w:id="91" w:name="_Toc220946535"/>
      <w:r w:rsidRPr="00AC2F69">
        <w:t>101.4</w:t>
      </w:r>
      <w:r w:rsidRPr="00AC2F69">
        <w:tab/>
        <w:t>Multi-RAT Dual Carrier Option 7 (5GC)</w:t>
      </w:r>
      <w:bookmarkEnd w:id="88"/>
      <w:bookmarkEnd w:id="89"/>
      <w:bookmarkEnd w:id="91"/>
      <w:r w:rsidRPr="00AC2F69">
        <w:t xml:space="preserve"> </w:t>
      </w:r>
    </w:p>
    <w:p w14:paraId="1587B807" w14:textId="77777777" w:rsidR="009F245B" w:rsidRPr="00AC2F69" w:rsidRDefault="009F245B" w:rsidP="009F245B">
      <w:pPr>
        <w:pStyle w:val="Heading2"/>
      </w:pPr>
      <w:bookmarkStart w:id="92" w:name="_Toc514833953"/>
      <w:bookmarkStart w:id="93" w:name="_Toc530672817"/>
      <w:bookmarkStart w:id="94" w:name="_Toc220946536"/>
      <w:r w:rsidRPr="00AC2F69">
        <w:t>101.5</w:t>
      </w:r>
      <w:r w:rsidRPr="00AC2F69">
        <w:tab/>
        <w:t>Multi-RAT Dual Carrier Option 4 (5GC)</w:t>
      </w:r>
      <w:bookmarkEnd w:id="92"/>
      <w:bookmarkEnd w:id="93"/>
      <w:bookmarkEnd w:id="94"/>
      <w:r w:rsidRPr="00AC2F69">
        <w:t xml:space="preserve"> </w:t>
      </w:r>
    </w:p>
    <w:p w14:paraId="12ABA74F" w14:textId="77777777" w:rsidR="009F245B" w:rsidRPr="00AC2F69" w:rsidRDefault="009F245B" w:rsidP="009F245B">
      <w:pPr>
        <w:pStyle w:val="Heading2"/>
      </w:pPr>
      <w:bookmarkStart w:id="95" w:name="_Toc514833954"/>
      <w:bookmarkStart w:id="96" w:name="_Toc514833955"/>
      <w:bookmarkStart w:id="97" w:name="_Toc530672818"/>
      <w:bookmarkStart w:id="98" w:name="_Toc220946537"/>
      <w:bookmarkEnd w:id="95"/>
      <w:bookmarkEnd w:id="96"/>
      <w:r w:rsidRPr="00AC2F69">
        <w:t>101.6</w:t>
      </w:r>
      <w:r w:rsidRPr="00AC2F69">
        <w:tab/>
        <w:t>Basic Services (</w:t>
      </w:r>
      <w:r>
        <w:t>5G NSA</w:t>
      </w:r>
      <w:r w:rsidRPr="00AC2F69">
        <w:t>)</w:t>
      </w:r>
      <w:bookmarkEnd w:id="97"/>
      <w:bookmarkEnd w:id="98"/>
    </w:p>
    <w:p w14:paraId="5E3E2F1B" w14:textId="77777777" w:rsidR="009F245B" w:rsidRPr="00AC2F69" w:rsidRDefault="009F245B" w:rsidP="009F245B">
      <w:pPr>
        <w:pStyle w:val="Heading3"/>
      </w:pPr>
      <w:bookmarkStart w:id="99" w:name="_Toc530672819"/>
      <w:bookmarkStart w:id="100" w:name="_Toc220946538"/>
      <w:r w:rsidRPr="00AC2F69">
        <w:t>101.6.1</w:t>
      </w:r>
      <w:r w:rsidRPr="00AC2F69">
        <w:tab/>
        <w:t>Legacy: PING</w:t>
      </w:r>
      <w:bookmarkEnd w:id="99"/>
      <w:bookmarkEnd w:id="100"/>
    </w:p>
    <w:p w14:paraId="12A1FB7F" w14:textId="77777777" w:rsidR="009F245B" w:rsidRPr="00AC2F69" w:rsidRDefault="009F245B" w:rsidP="009F245B">
      <w:pPr>
        <w:pStyle w:val="H6"/>
      </w:pPr>
      <w:r w:rsidRPr="00AC2F69">
        <w:t>Description</w:t>
      </w:r>
    </w:p>
    <w:p w14:paraId="6B3A050F" w14:textId="77777777" w:rsidR="009F245B" w:rsidRPr="00AC2F69" w:rsidRDefault="009F245B" w:rsidP="009F245B">
      <w:r w:rsidRPr="00AC2F69">
        <w:t xml:space="preserve">The 5G-NR capable DUT shall successfully ping a remote IP address </w:t>
      </w:r>
    </w:p>
    <w:p w14:paraId="2BE10D0E" w14:textId="77777777" w:rsidR="009F245B" w:rsidRPr="00AC2F69" w:rsidRDefault="009F245B" w:rsidP="009F245B">
      <w:pPr>
        <w:pStyle w:val="H6"/>
      </w:pPr>
      <w:r w:rsidRPr="00AC2F69">
        <w:t>Applicability</w:t>
      </w:r>
    </w:p>
    <w:p w14:paraId="73BEAE9F" w14:textId="77777777" w:rsidR="009F245B" w:rsidRPr="00AC2F69" w:rsidRDefault="009F245B" w:rsidP="009F245B">
      <w:r w:rsidRPr="00AC2F69">
        <w:t>3GPP Release 15 or later</w:t>
      </w:r>
    </w:p>
    <w:p w14:paraId="753DF01C" w14:textId="77777777" w:rsidR="009F245B" w:rsidRPr="00AC2F69" w:rsidRDefault="009F245B" w:rsidP="009F245B">
      <w:r w:rsidRPr="00AC2F69">
        <w:t>5G Option 3 (EN-DC - EPC)</w:t>
      </w:r>
    </w:p>
    <w:p w14:paraId="6431672B" w14:textId="77777777" w:rsidR="009F245B" w:rsidRPr="00AC2F69" w:rsidRDefault="009F245B" w:rsidP="009F245B">
      <w:pPr>
        <w:pStyle w:val="H6"/>
      </w:pPr>
      <w:r w:rsidRPr="00AC2F69">
        <w:t>Related core specifications</w:t>
      </w:r>
    </w:p>
    <w:p w14:paraId="564FC658" w14:textId="77777777" w:rsidR="009F245B" w:rsidRPr="00AC2F69" w:rsidRDefault="009F245B" w:rsidP="009F245B">
      <w:r w:rsidRPr="00AC2F69">
        <w:t>3GPP TS 24.301, section 6.4 (ESM procedures), section 8.3.3.11 (max BR / GBR) and section 9.9.4 (QoS)</w:t>
      </w:r>
    </w:p>
    <w:p w14:paraId="4D79031F" w14:textId="77777777" w:rsidR="009F245B" w:rsidRPr="00AC2F69" w:rsidRDefault="009F245B" w:rsidP="009F245B">
      <w:r w:rsidRPr="00AC2F69">
        <w:t>3GPP TS 38.331, section 5.3 (RRC Connection Control)</w:t>
      </w:r>
    </w:p>
    <w:p w14:paraId="36799E58" w14:textId="77777777" w:rsidR="009F245B" w:rsidRPr="00AC2F69" w:rsidRDefault="009F245B" w:rsidP="009F245B">
      <w:pPr>
        <w:pStyle w:val="H6"/>
      </w:pPr>
      <w:r w:rsidRPr="00AC2F69">
        <w:t>Reason for test</w:t>
      </w:r>
    </w:p>
    <w:p w14:paraId="72BC66E3" w14:textId="77777777" w:rsidR="009F245B" w:rsidRPr="00AC2F69" w:rsidRDefault="009F245B" w:rsidP="009F245B">
      <w:r w:rsidRPr="00AC2F69">
        <w:t>To verify that DUT successfully ping a remote IP address in a 5G EN-DC environment.</w:t>
      </w:r>
    </w:p>
    <w:p w14:paraId="40C41943" w14:textId="77777777" w:rsidR="009F245B" w:rsidRPr="00AC2F69" w:rsidRDefault="009F245B" w:rsidP="009F245B">
      <w:pPr>
        <w:pStyle w:val="H6"/>
      </w:pPr>
      <w:r w:rsidRPr="00AC2F69">
        <w:t>Initial configuration</w:t>
      </w:r>
    </w:p>
    <w:p w14:paraId="3E09F07D" w14:textId="77777777" w:rsidR="009F245B" w:rsidRPr="00AC2F69" w:rsidRDefault="009F245B" w:rsidP="009F245B">
      <w:r w:rsidRPr="00AC2F69">
        <w:t xml:space="preserve">DUT and Reference1 are </w:t>
      </w:r>
      <w:r>
        <w:t>s</w:t>
      </w:r>
      <w:r w:rsidRPr="00AC2F69">
        <w:t xml:space="preserve">witched </w:t>
      </w:r>
      <w:r>
        <w:t>ON</w:t>
      </w:r>
    </w:p>
    <w:p w14:paraId="1E5BBA63" w14:textId="77777777" w:rsidR="009F245B" w:rsidRPr="00AC2F69" w:rsidRDefault="009F245B" w:rsidP="009F245B">
      <w:r w:rsidRPr="00AC2F69">
        <w:t>The DUT, Reference 1 and NW support 5G Option 3</w:t>
      </w:r>
    </w:p>
    <w:p w14:paraId="400A2CAD" w14:textId="77777777" w:rsidR="009F245B" w:rsidRDefault="009F245B" w:rsidP="009F245B">
      <w:pPr>
        <w:pStyle w:val="H6"/>
      </w:pPr>
      <w:r w:rsidRPr="00AC2F69">
        <w:lastRenderedPageBreak/>
        <w:t>Test procedure</w:t>
      </w:r>
    </w:p>
    <w:tbl>
      <w:tblPr>
        <w:tblW w:w="928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3" w:type="dxa"/>
        </w:tblCellMar>
        <w:tblLook w:val="04A0" w:firstRow="1" w:lastRow="0" w:firstColumn="1" w:lastColumn="0" w:noHBand="0" w:noVBand="1"/>
      </w:tblPr>
      <w:tblGrid>
        <w:gridCol w:w="438"/>
        <w:gridCol w:w="4296"/>
        <w:gridCol w:w="4555"/>
      </w:tblGrid>
      <w:tr w:rsidR="009F245B" w:rsidRPr="00AC2F69" w14:paraId="2CC0ABD2"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160B1FA" w14:textId="77777777" w:rsidR="009F245B" w:rsidRPr="001562AD" w:rsidRDefault="009F245B" w:rsidP="00175FC0">
            <w:pPr>
              <w:keepNext/>
              <w:keepLines/>
              <w:tabs>
                <w:tab w:val="left" w:pos="851"/>
              </w:tabs>
              <w:rPr>
                <w:b/>
                <w:sz w:val="18"/>
                <w:szCs w:val="18"/>
              </w:rPr>
            </w:pPr>
            <w:r w:rsidRPr="001562AD">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5598A873" w14:textId="77777777" w:rsidR="009F245B" w:rsidRPr="008E0894" w:rsidRDefault="009F245B" w:rsidP="00175FC0">
            <w:pPr>
              <w:keepNext/>
              <w:keepLines/>
              <w:tabs>
                <w:tab w:val="left" w:pos="851"/>
              </w:tabs>
              <w:rPr>
                <w:b/>
                <w:sz w:val="18"/>
                <w:szCs w:val="18"/>
              </w:rPr>
            </w:pPr>
            <w:r w:rsidRPr="008E0894">
              <w:rPr>
                <w:b/>
                <w:sz w:val="18"/>
                <w:szCs w:val="18"/>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5C831B71" w14:textId="77777777" w:rsidR="009F245B" w:rsidRPr="008E0894" w:rsidRDefault="009F245B" w:rsidP="00175FC0">
            <w:pPr>
              <w:keepNext/>
              <w:keepLines/>
              <w:tabs>
                <w:tab w:val="left" w:pos="851"/>
              </w:tabs>
              <w:rPr>
                <w:b/>
                <w:sz w:val="18"/>
                <w:szCs w:val="18"/>
              </w:rPr>
            </w:pPr>
            <w:r w:rsidRPr="008E0894">
              <w:rPr>
                <w:b/>
                <w:sz w:val="18"/>
                <w:szCs w:val="18"/>
              </w:rPr>
              <w:t>Expected behaviour</w:t>
            </w:r>
          </w:p>
        </w:tc>
      </w:tr>
      <w:tr w:rsidR="009F245B" w:rsidRPr="00AC2F69" w14:paraId="584FB3DC"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768C7519" w14:textId="77777777" w:rsidR="009F245B" w:rsidRPr="00AC2F69" w:rsidRDefault="009F245B"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57529CF" w14:textId="77777777" w:rsidR="009F245B" w:rsidRPr="00B07F2D" w:rsidRDefault="009F245B" w:rsidP="00175FC0">
            <w:pPr>
              <w:keepNext/>
              <w:keepLines/>
              <w:rPr>
                <w:sz w:val="18"/>
              </w:rPr>
            </w:pPr>
            <w:r>
              <w:rPr>
                <w:sz w:val="18"/>
                <w:szCs w:val="18"/>
                <w:lang w:val="sv-SE" w:eastAsia="en-GB"/>
              </w:rPr>
              <w:t>On DUT and Reference 1: Start a ping procedure (ping –t [-l size] [-w timeout] destination, for e.g. ping –t –l 100 –w 1500 10.11.26.52)</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AD1A910" w14:textId="77777777" w:rsidR="009F245B" w:rsidRPr="00B07F2D" w:rsidRDefault="009F245B" w:rsidP="00175FC0">
            <w:pPr>
              <w:keepNext/>
              <w:keepLines/>
              <w:rPr>
                <w:sz w:val="18"/>
              </w:rPr>
            </w:pPr>
            <w:r>
              <w:rPr>
                <w:sz w:val="18"/>
                <w:szCs w:val="18"/>
                <w:lang w:val="sv-SE" w:eastAsia="en-GB"/>
              </w:rPr>
              <w:t>-</w:t>
            </w:r>
          </w:p>
        </w:tc>
      </w:tr>
      <w:tr w:rsidR="009F245B" w:rsidRPr="00AC2F69" w14:paraId="1D1C545A" w14:textId="77777777" w:rsidTr="00175FC0">
        <w:trPr>
          <w:cantSplit/>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04B3F23E" w14:textId="77777777" w:rsidR="009F245B" w:rsidRPr="00AC2F69" w:rsidRDefault="009F245B" w:rsidP="00175FC0">
            <w:pPr>
              <w:keepNext/>
              <w:keepLines/>
            </w:pPr>
            <w:r w:rsidRPr="00AC2F69">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0660D68B" w14:textId="77777777" w:rsidR="009F245B" w:rsidRPr="00B07F2D" w:rsidRDefault="009F245B" w:rsidP="00175FC0">
            <w:pPr>
              <w:keepNext/>
              <w:keepLines/>
              <w:rPr>
                <w:sz w:val="18"/>
              </w:rPr>
            </w:pPr>
            <w:r>
              <w:rPr>
                <w:sz w:val="18"/>
                <w:szCs w:val="18"/>
                <w:lang w:val="sv-SE" w:eastAsia="en-GB"/>
              </w:rPr>
              <w:t>On DUT and Reference 1: Verify that the replies from the ping commands are correctly received.</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4C1357CE" w14:textId="77777777" w:rsidR="009F245B" w:rsidRPr="00B07F2D" w:rsidRDefault="009F245B" w:rsidP="00175FC0">
            <w:pPr>
              <w:keepNext/>
              <w:keepLines/>
              <w:rPr>
                <w:sz w:val="18"/>
              </w:rPr>
            </w:pPr>
            <w:r>
              <w:rPr>
                <w:sz w:val="18"/>
                <w:szCs w:val="18"/>
                <w:lang w:val="sv-SE" w:eastAsia="en-GB"/>
              </w:rPr>
              <w:t xml:space="preserve">The DUT is able to ping the remote destination </w:t>
            </w:r>
          </w:p>
        </w:tc>
      </w:tr>
      <w:tr w:rsidR="009F245B" w:rsidRPr="00AC2F69" w14:paraId="09E6CC43"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2DCC45B" w14:textId="77777777" w:rsidR="009F245B" w:rsidRPr="00AC2F69" w:rsidRDefault="009F245B" w:rsidP="00175FC0">
            <w:pPr>
              <w:keepNext/>
              <w:keepLines/>
            </w:pPr>
            <w:r w:rsidRPr="00AC2F69">
              <w:t>3</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A65B1B9" w14:textId="77777777" w:rsidR="009F245B" w:rsidRPr="00B07F2D" w:rsidRDefault="009F245B" w:rsidP="00175FC0">
            <w:pPr>
              <w:keepNext/>
              <w:keepLines/>
              <w:rPr>
                <w:sz w:val="18"/>
              </w:rPr>
            </w:pPr>
            <w:r>
              <w:rPr>
                <w:sz w:val="18"/>
                <w:szCs w:val="18"/>
                <w:lang w:val="sv-SE" w:eastAsia="en-GB"/>
              </w:rPr>
              <w:t>Stop ping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A5FD7CE" w14:textId="77777777" w:rsidR="009F245B" w:rsidRPr="00B07F2D" w:rsidRDefault="009F245B" w:rsidP="00175FC0">
            <w:pPr>
              <w:keepNext/>
              <w:keepLines/>
              <w:rPr>
                <w:sz w:val="18"/>
              </w:rPr>
            </w:pPr>
            <w:r>
              <w:rPr>
                <w:sz w:val="18"/>
                <w:szCs w:val="18"/>
                <w:lang w:val="sv-SE" w:eastAsia="en-GB"/>
              </w:rPr>
              <w:t>The DUT’s ´ping performance is comparable to the Reference 1 ping performance (no more than 10% worse</w:t>
            </w:r>
          </w:p>
        </w:tc>
      </w:tr>
    </w:tbl>
    <w:p w14:paraId="7636D252" w14:textId="77777777" w:rsidR="009F245B" w:rsidRPr="00AC2F69" w:rsidRDefault="009F245B" w:rsidP="009F245B"/>
    <w:p w14:paraId="302F8588" w14:textId="77777777" w:rsidR="009F245B" w:rsidRDefault="009F245B" w:rsidP="009F245B">
      <w:pPr>
        <w:pStyle w:val="Heading3"/>
      </w:pPr>
      <w:bookmarkStart w:id="101" w:name="_Toc530672820"/>
      <w:bookmarkStart w:id="102" w:name="_Toc220946539"/>
      <w:r w:rsidRPr="00AC2F69">
        <w:t>101.6.2</w:t>
      </w:r>
      <w:r w:rsidRPr="00AC2F69">
        <w:tab/>
      </w:r>
      <w:r>
        <w:t>Void</w:t>
      </w:r>
      <w:bookmarkEnd w:id="101"/>
      <w:bookmarkEnd w:id="102"/>
    </w:p>
    <w:p w14:paraId="2A22820F" w14:textId="77777777" w:rsidR="009F245B" w:rsidRPr="00C74176" w:rsidRDefault="009F245B" w:rsidP="009F245B">
      <w:pPr>
        <w:pStyle w:val="Heading3"/>
      </w:pPr>
      <w:bookmarkStart w:id="103" w:name="_Toc530672821"/>
      <w:bookmarkStart w:id="104" w:name="_Toc220946540"/>
      <w:r w:rsidRPr="007B373B">
        <w:t>101.6.3</w:t>
      </w:r>
      <w:r w:rsidRPr="007B373B">
        <w:tab/>
        <w:t>Performance (Good coverage - relative measurement)</w:t>
      </w:r>
      <w:bookmarkEnd w:id="104"/>
    </w:p>
    <w:p w14:paraId="08E43027" w14:textId="77777777" w:rsidR="009F245B" w:rsidRDefault="009F245B" w:rsidP="009F245B">
      <w:r w:rsidRPr="00AC2F69">
        <w:t>It is essential for the tester to build up a knowledge base of the maximum throughput achievable in the test location and for the device capability. This can be done using different Reference devices with similar capabilities to the DUT. Once a maximum achievable throughput is known for the location then this can be used as a base figure to validate the test result. Please note, that with networks continuously improving, this maximum achievable figure shall be monitored regularly and updated with the latest known maximum achievable throughput. The model name(s) used to build up the knowledge base shall be noted in the test result.</w:t>
      </w:r>
    </w:p>
    <w:p w14:paraId="3517EC36" w14:textId="77777777" w:rsidR="009F245B" w:rsidRDefault="009F245B" w:rsidP="009F245B">
      <w:r>
        <w:t>Note: There are several ways to check the throughput:</w:t>
      </w:r>
    </w:p>
    <w:p w14:paraId="71CD9540" w14:textId="77777777" w:rsidR="009F245B" w:rsidRDefault="009F245B" w:rsidP="009F245B">
      <w:pPr>
        <w:pStyle w:val="ListParagraph"/>
        <w:numPr>
          <w:ilvl w:val="0"/>
          <w:numId w:val="31"/>
        </w:numPr>
        <w:tabs>
          <w:tab w:val="left" w:pos="708"/>
        </w:tabs>
        <w:spacing w:after="200" w:line="276" w:lineRule="auto"/>
        <w:rPr>
          <w:rFonts w:cs="Arial"/>
        </w:rPr>
      </w:pPr>
      <w:r>
        <w:t>DUT tethered to a laptop (USB/Wi-Fi). A speedtest tool on the laptop can then be used to measure the throughput. Ensure that the tethering/DUN connection is as fast as the available cellular connection.</w:t>
      </w:r>
    </w:p>
    <w:p w14:paraId="76E3BCF2" w14:textId="77777777" w:rsidR="009F245B" w:rsidRDefault="009F245B" w:rsidP="009F245B">
      <w:pPr>
        <w:pStyle w:val="ListParagraph"/>
        <w:numPr>
          <w:ilvl w:val="0"/>
          <w:numId w:val="31"/>
        </w:numPr>
        <w:tabs>
          <w:tab w:val="left" w:pos="708"/>
        </w:tabs>
        <w:spacing w:after="200" w:line="276" w:lineRule="auto"/>
      </w:pPr>
      <w:r>
        <w:t>A speedtest tool directly on the DUT can be used to measure the throughput.</w:t>
      </w:r>
    </w:p>
    <w:p w14:paraId="19D48421" w14:textId="77777777" w:rsidR="009F245B" w:rsidRDefault="009F245B" w:rsidP="009F245B">
      <w:pPr>
        <w:pStyle w:val="ListParagraph"/>
        <w:numPr>
          <w:ilvl w:val="0"/>
          <w:numId w:val="31"/>
        </w:numPr>
        <w:tabs>
          <w:tab w:val="left" w:pos="708"/>
        </w:tabs>
        <w:spacing w:after="200" w:line="276" w:lineRule="auto"/>
      </w:pPr>
      <w:r>
        <w:t>For modules or devices without a UI, a DUN connection to a laptop can be used along with a speedtest tool on the laptop to measure the throughput.Other valid methods are available such as an FTP client.</w:t>
      </w:r>
    </w:p>
    <w:p w14:paraId="08DDB557" w14:textId="77777777" w:rsidR="009F245B" w:rsidRPr="007B373B" w:rsidRDefault="009F245B" w:rsidP="009F245B">
      <w:pPr>
        <w:pStyle w:val="Heading4"/>
      </w:pPr>
      <w:bookmarkStart w:id="105" w:name="_Toc220946541"/>
      <w:r w:rsidRPr="007B373B">
        <w:t>101.6.3.1</w:t>
      </w:r>
      <w:r w:rsidRPr="007B373B">
        <w:tab/>
        <w:t>Stationary Data Performance – Relative Downlink Throughput</w:t>
      </w:r>
      <w:bookmarkEnd w:id="105"/>
    </w:p>
    <w:p w14:paraId="3C828BCB" w14:textId="77777777" w:rsidR="009F245B" w:rsidRDefault="009F245B" w:rsidP="009F245B">
      <w:pPr>
        <w:pStyle w:val="H6"/>
      </w:pPr>
      <w:r>
        <w:t>Description</w:t>
      </w:r>
    </w:p>
    <w:p w14:paraId="7739C5A2" w14:textId="77777777" w:rsidR="009F245B" w:rsidRDefault="009F245B" w:rsidP="009F245B">
      <w:r>
        <w:t>Measure the average downlink throughput for an ENDC Radio Access Bearer.</w:t>
      </w:r>
    </w:p>
    <w:p w14:paraId="7E5FBE5A" w14:textId="77777777" w:rsidR="009F245B" w:rsidRDefault="009F245B" w:rsidP="009F245B">
      <w:pPr>
        <w:pStyle w:val="H6"/>
      </w:pPr>
      <w:r>
        <w:t>Applicability</w:t>
      </w:r>
    </w:p>
    <w:p w14:paraId="3A166F1E" w14:textId="77777777" w:rsidR="009F245B" w:rsidRDefault="009F245B" w:rsidP="009F245B">
      <w:r>
        <w:t>3GPP Release 15 or later</w:t>
      </w:r>
    </w:p>
    <w:p w14:paraId="09B1A572" w14:textId="3607C343" w:rsidR="009F245B" w:rsidRPr="00AF1B73" w:rsidRDefault="009F245B" w:rsidP="009F245B">
      <w:pPr>
        <w:rPr>
          <w:lang w:val="en-US"/>
        </w:rPr>
      </w:pPr>
      <w:r w:rsidRPr="00AF1B73">
        <w:rPr>
          <w:lang w:val="en-US"/>
        </w:rPr>
        <w:t xml:space="preserve">5G </w:t>
      </w:r>
      <w:r>
        <w:rPr>
          <w:lang w:val="en-US"/>
        </w:rPr>
        <w:t>NSA</w:t>
      </w:r>
    </w:p>
    <w:p w14:paraId="7F24CE31" w14:textId="77777777" w:rsidR="009F245B" w:rsidRDefault="009F245B" w:rsidP="009F245B">
      <w:pPr>
        <w:pStyle w:val="H6"/>
      </w:pPr>
      <w:r>
        <w:t>Related core specifications</w:t>
      </w:r>
    </w:p>
    <w:p w14:paraId="42072E74" w14:textId="77777777" w:rsidR="009F245B" w:rsidRDefault="009F245B" w:rsidP="009F245B">
      <w:r>
        <w:t>3GPP TS 24.301, section 6.4 (ESM procedures)</w:t>
      </w:r>
    </w:p>
    <w:p w14:paraId="288DED56" w14:textId="77777777" w:rsidR="009F245B" w:rsidRDefault="009F245B" w:rsidP="009F245B">
      <w:r>
        <w:t>3GPP TS 38.331, section 5.3 (RRC Connection Control)</w:t>
      </w:r>
    </w:p>
    <w:p w14:paraId="67D6C3DF" w14:textId="77777777" w:rsidR="009F245B" w:rsidRDefault="009F245B" w:rsidP="009F245B">
      <w:pPr>
        <w:pStyle w:val="H6"/>
      </w:pPr>
      <w:r>
        <w:t>Reason for test</w:t>
      </w:r>
    </w:p>
    <w:p w14:paraId="352534BA" w14:textId="77777777" w:rsidR="009F245B" w:rsidRDefault="009F245B" w:rsidP="009F245B">
      <w:r>
        <w:t>Obtain a measure of average downlink throughput for ENDC Radio Access Bearer.</w:t>
      </w:r>
    </w:p>
    <w:p w14:paraId="6F64A0EE" w14:textId="77777777" w:rsidR="009F245B" w:rsidRDefault="009F245B" w:rsidP="009F245B">
      <w:r>
        <w:t>For the purpose of the test, there can be 1 or more LTE bands but only a single 5G NR band available (the test is focussing on EN-DC without Carrier aggregation of the NR element).</w:t>
      </w:r>
    </w:p>
    <w:p w14:paraId="027EB0BE" w14:textId="77777777" w:rsidR="009F245B" w:rsidRDefault="009F245B" w:rsidP="009F245B">
      <w:r>
        <w:t>For example:</w:t>
      </w:r>
    </w:p>
    <w:p w14:paraId="514F1A40" w14:textId="77777777" w:rsidR="009F245B" w:rsidRDefault="009F245B" w:rsidP="009F245B">
      <w:r>
        <w:lastRenderedPageBreak/>
        <w:t>DC_1A_n28A</w:t>
      </w:r>
    </w:p>
    <w:p w14:paraId="62AEF00D" w14:textId="77777777" w:rsidR="009F245B" w:rsidRDefault="009F245B" w:rsidP="009F245B">
      <w:r>
        <w:t>DC_1A_3A_20A_n78A</w:t>
      </w:r>
    </w:p>
    <w:p w14:paraId="6C3C1BA8" w14:textId="77777777" w:rsidR="009F245B" w:rsidRDefault="009F245B" w:rsidP="009F245B">
      <w:pPr>
        <w:pStyle w:val="H6"/>
      </w:pPr>
      <w:r>
        <w:t>Initial configuration</w:t>
      </w:r>
    </w:p>
    <w:p w14:paraId="58FDDC50" w14:textId="77777777" w:rsidR="009F245B" w:rsidRDefault="009F245B" w:rsidP="009F245B">
      <w:r>
        <w:t>Network coverage of an LTE eNB with a co-located 5G NR gNB is available.</w:t>
      </w:r>
    </w:p>
    <w:p w14:paraId="14128E6F" w14:textId="2E3539FB" w:rsidR="009F245B" w:rsidRDefault="009F245B" w:rsidP="009F245B">
      <w:r>
        <w:t xml:space="preserve">Only 1 NR band available at test location (or DUT and reference are set to only attach to a single NR band).Ensure optimal testing conditions (optimum RF signal, low traffic hours to avoid contention with other devices, etc.). </w:t>
      </w:r>
    </w:p>
    <w:p w14:paraId="26EEFC49" w14:textId="77777777" w:rsidR="009F245B" w:rsidRDefault="009F245B" w:rsidP="009F245B">
      <w:r>
        <w:t>Knowledge base of the maximum throughput achievable in the test location and for the device capability is available.</w:t>
      </w:r>
    </w:p>
    <w:p w14:paraId="39514CB2" w14:textId="77777777" w:rsidR="009F245B" w:rsidRDefault="009F245B" w:rsidP="009F245B">
      <w:r>
        <w:t>DUT and Reference are in RRC Idle.</w:t>
      </w:r>
    </w:p>
    <w:p w14:paraId="7EF809C6" w14:textId="77777777" w:rsidR="009F245B" w:rsidRDefault="009F245B" w:rsidP="009F245B">
      <w:pPr>
        <w:pStyle w:val="H6"/>
      </w:pPr>
      <w:r w:rsidRPr="00AC2F69">
        <w:t>Test procedure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7"/>
      </w:tblGrid>
      <w:tr w:rsidR="009F245B" w14:paraId="3C14C13F"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C9BEB37" w14:textId="77777777" w:rsidR="009F245B" w:rsidRDefault="009F245B" w:rsidP="00175FC0">
            <w:r>
              <w:t>-</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49B613D" w14:textId="77777777" w:rsidR="009F245B" w:rsidRDefault="009F245B" w:rsidP="00175FC0">
            <w:pPr>
              <w:pStyle w:val="H6"/>
            </w:pPr>
            <w:r>
              <w:t>Test procedure</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7EE4D34" w14:textId="77777777" w:rsidR="009F245B" w:rsidRDefault="009F245B" w:rsidP="00175FC0">
            <w:pPr>
              <w:pStyle w:val="H6"/>
              <w:ind w:right="-1"/>
              <w:rPr>
                <w:sz w:val="18"/>
                <w:szCs w:val="18"/>
              </w:rPr>
            </w:pPr>
            <w:r>
              <w:rPr>
                <w:sz w:val="18"/>
                <w:szCs w:val="18"/>
              </w:rPr>
              <w:t>Expected behaviour</w:t>
            </w:r>
          </w:p>
        </w:tc>
      </w:tr>
      <w:tr w:rsidR="009F245B" w14:paraId="5B4E2D45"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346634F" w14:textId="77777777" w:rsidR="009F245B" w:rsidRDefault="009F245B" w:rsidP="00175FC0">
            <w:pPr>
              <w:tabs>
                <w:tab w:val="left" w:pos="851"/>
              </w:tabs>
              <w:ind w:right="-1"/>
              <w:jc w:val="left"/>
              <w:rPr>
                <w:sz w:val="18"/>
                <w:szCs w:val="18"/>
              </w:rPr>
            </w:pPr>
            <w:r>
              <w:rPr>
                <w:sz w:val="18"/>
                <w:szCs w:val="18"/>
              </w:rPr>
              <w:t>1</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5C83DF" w14:textId="77777777" w:rsidR="009F245B" w:rsidRDefault="009F245B" w:rsidP="00175FC0">
            <w:pPr>
              <w:jc w:val="left"/>
              <w:rPr>
                <w:bCs/>
                <w:sz w:val="18"/>
                <w:szCs w:val="18"/>
              </w:rPr>
            </w:pPr>
            <w:r>
              <w:rPr>
                <w:bCs/>
                <w:sz w:val="18"/>
                <w:szCs w:val="18"/>
              </w:rPr>
              <w:t>Prepare the DUT and Reference with the method of measuring the throughput.</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3BE85D" w14:textId="77777777" w:rsidR="009F245B" w:rsidRDefault="009F245B" w:rsidP="00175FC0">
            <w:pPr>
              <w:jc w:val="left"/>
              <w:rPr>
                <w:sz w:val="18"/>
                <w:szCs w:val="18"/>
              </w:rPr>
            </w:pPr>
            <w:r>
              <w:rPr>
                <w:bCs/>
                <w:sz w:val="18"/>
                <w:szCs w:val="18"/>
              </w:rPr>
              <w:t>DUT and Reference are setup with the appropriate tool/method.</w:t>
            </w:r>
          </w:p>
        </w:tc>
      </w:tr>
      <w:tr w:rsidR="009F245B" w14:paraId="25FE817C"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12BA913" w14:textId="77777777" w:rsidR="009F245B" w:rsidRDefault="009F245B" w:rsidP="00175FC0">
            <w:pPr>
              <w:tabs>
                <w:tab w:val="left" w:pos="851"/>
              </w:tabs>
              <w:ind w:right="-1"/>
              <w:jc w:val="left"/>
              <w:rPr>
                <w:sz w:val="18"/>
                <w:szCs w:val="18"/>
              </w:rPr>
            </w:pPr>
            <w:r>
              <w:rPr>
                <w:sz w:val="18"/>
                <w:szCs w:val="18"/>
              </w:rPr>
              <w:t>2</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3022527" w14:textId="77777777" w:rsidR="009F245B" w:rsidRDefault="009F245B" w:rsidP="00175FC0">
            <w:pPr>
              <w:jc w:val="left"/>
              <w:rPr>
                <w:sz w:val="18"/>
                <w:szCs w:val="18"/>
              </w:rPr>
            </w:pPr>
            <w:r>
              <w:rPr>
                <w:sz w:val="18"/>
                <w:szCs w:val="18"/>
              </w:rPr>
              <w:t>Perform 1 x Downlink throughput measurement on DUT using the appropriate method.</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4582E8B" w14:textId="77777777" w:rsidR="009F245B" w:rsidRDefault="009F245B" w:rsidP="00175FC0">
            <w:pPr>
              <w:jc w:val="left"/>
              <w:rPr>
                <w:sz w:val="18"/>
                <w:szCs w:val="18"/>
              </w:rPr>
            </w:pPr>
            <w:r>
              <w:rPr>
                <w:sz w:val="18"/>
                <w:szCs w:val="18"/>
              </w:rPr>
              <w:t>Measurement is taken and recorded.</w:t>
            </w:r>
          </w:p>
        </w:tc>
      </w:tr>
      <w:tr w:rsidR="009F245B" w14:paraId="578A1572"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FBA369C" w14:textId="77777777" w:rsidR="009F245B" w:rsidRDefault="009F245B" w:rsidP="00175FC0">
            <w:pPr>
              <w:tabs>
                <w:tab w:val="left" w:pos="851"/>
              </w:tabs>
              <w:ind w:right="-1"/>
              <w:jc w:val="left"/>
              <w:rPr>
                <w:sz w:val="18"/>
                <w:szCs w:val="18"/>
              </w:rPr>
            </w:pPr>
            <w:r>
              <w:rPr>
                <w:sz w:val="18"/>
                <w:szCs w:val="18"/>
              </w:rPr>
              <w:t>3</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5CDB9DE" w14:textId="77777777" w:rsidR="009F245B" w:rsidRDefault="009F245B" w:rsidP="00175FC0">
            <w:pPr>
              <w:jc w:val="left"/>
              <w:rPr>
                <w:sz w:val="18"/>
                <w:szCs w:val="18"/>
              </w:rPr>
            </w:pPr>
            <w:r>
              <w:rPr>
                <w:sz w:val="18"/>
                <w:szCs w:val="18"/>
              </w:rPr>
              <w:t>Perform 1 x Downlink throughput measurement on the Reference using the appropriate method.</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604029" w14:textId="77777777" w:rsidR="009F245B" w:rsidRDefault="009F245B" w:rsidP="00175FC0">
            <w:pPr>
              <w:jc w:val="left"/>
              <w:rPr>
                <w:sz w:val="18"/>
                <w:szCs w:val="18"/>
              </w:rPr>
            </w:pPr>
            <w:r>
              <w:rPr>
                <w:sz w:val="18"/>
                <w:szCs w:val="18"/>
              </w:rPr>
              <w:t>Measurement is taken and recorded.</w:t>
            </w:r>
          </w:p>
        </w:tc>
      </w:tr>
      <w:tr w:rsidR="009F245B" w14:paraId="48BF9DDE"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765AB3A" w14:textId="77777777" w:rsidR="009F245B" w:rsidRDefault="009F245B" w:rsidP="00175FC0">
            <w:pPr>
              <w:tabs>
                <w:tab w:val="left" w:pos="851"/>
              </w:tabs>
              <w:ind w:right="-1"/>
              <w:jc w:val="left"/>
              <w:rPr>
                <w:sz w:val="18"/>
                <w:szCs w:val="18"/>
              </w:rPr>
            </w:pPr>
            <w:r>
              <w:rPr>
                <w:sz w:val="18"/>
                <w:szCs w:val="18"/>
              </w:rPr>
              <w:t>4</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66B0BA" w14:textId="77777777" w:rsidR="009F245B" w:rsidRDefault="009F245B" w:rsidP="00175FC0">
            <w:pPr>
              <w:jc w:val="left"/>
              <w:rPr>
                <w:sz w:val="18"/>
                <w:szCs w:val="18"/>
              </w:rPr>
            </w:pPr>
            <w:r>
              <w:rPr>
                <w:sz w:val="18"/>
                <w:szCs w:val="18"/>
              </w:rPr>
              <w:t>Ensure there is no further data traffic and wait for in-activity timer to expire.</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96B58B" w14:textId="77777777" w:rsidR="009F245B" w:rsidRDefault="009F245B" w:rsidP="00175FC0">
            <w:pPr>
              <w:jc w:val="left"/>
              <w:rPr>
                <w:sz w:val="18"/>
                <w:szCs w:val="18"/>
              </w:rPr>
            </w:pPr>
            <w:r>
              <w:rPr>
                <w:sz w:val="18"/>
                <w:szCs w:val="18"/>
              </w:rPr>
              <w:t>Confirm with a trace tool / test monitor that DUT switches to RRC state IDLE</w:t>
            </w:r>
          </w:p>
        </w:tc>
      </w:tr>
      <w:tr w:rsidR="009F245B" w14:paraId="4B6A504D"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A181799" w14:textId="77777777" w:rsidR="009F245B" w:rsidRDefault="009F245B" w:rsidP="00175FC0">
            <w:pPr>
              <w:tabs>
                <w:tab w:val="left" w:pos="851"/>
              </w:tabs>
              <w:ind w:right="-1"/>
              <w:jc w:val="left"/>
              <w:rPr>
                <w:sz w:val="18"/>
                <w:szCs w:val="18"/>
              </w:rPr>
            </w:pPr>
            <w:r>
              <w:rPr>
                <w:sz w:val="18"/>
                <w:szCs w:val="18"/>
              </w:rPr>
              <w:t>5</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4E5381" w14:textId="77777777" w:rsidR="009F245B" w:rsidRDefault="009F245B" w:rsidP="00175FC0">
            <w:pPr>
              <w:jc w:val="left"/>
              <w:rPr>
                <w:sz w:val="18"/>
                <w:szCs w:val="18"/>
              </w:rPr>
            </w:pPr>
            <w:r>
              <w:rPr>
                <w:sz w:val="18"/>
                <w:szCs w:val="18"/>
              </w:rPr>
              <w:t>Repeat and perform at least 5 Downlink throughput measurements on DUT and Reference in alternating sequence.</w:t>
            </w:r>
          </w:p>
          <w:p w14:paraId="1CE6265A" w14:textId="77777777" w:rsidR="009F245B" w:rsidRDefault="009F245B" w:rsidP="00175FC0">
            <w:pPr>
              <w:jc w:val="left"/>
              <w:rPr>
                <w:sz w:val="18"/>
                <w:szCs w:val="18"/>
              </w:rPr>
            </w:pPr>
            <w:r>
              <w:rPr>
                <w:sz w:val="18"/>
                <w:szCs w:val="18"/>
              </w:rPr>
              <w:t>Ensure DUT and Reference are in IDLE before performing the next throughput measurement.</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59FDCC" w14:textId="77777777" w:rsidR="009F245B" w:rsidRDefault="009F245B" w:rsidP="00175FC0">
            <w:pPr>
              <w:jc w:val="left"/>
              <w:rPr>
                <w:sz w:val="18"/>
                <w:szCs w:val="18"/>
              </w:rPr>
            </w:pPr>
            <w:r>
              <w:rPr>
                <w:sz w:val="18"/>
                <w:szCs w:val="18"/>
              </w:rPr>
              <w:t>Measurements are taken and recorded on DUT and Reference.</w:t>
            </w:r>
          </w:p>
        </w:tc>
      </w:tr>
      <w:tr w:rsidR="009F245B" w14:paraId="3F3D455B"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89787F8" w14:textId="77777777" w:rsidR="009F245B" w:rsidRDefault="009F245B" w:rsidP="00175FC0">
            <w:pPr>
              <w:tabs>
                <w:tab w:val="left" w:pos="851"/>
              </w:tabs>
              <w:ind w:right="-1"/>
              <w:jc w:val="left"/>
              <w:rPr>
                <w:sz w:val="18"/>
                <w:szCs w:val="18"/>
              </w:rPr>
            </w:pPr>
            <w:r>
              <w:rPr>
                <w:sz w:val="18"/>
                <w:szCs w:val="18"/>
              </w:rPr>
              <w:t>6</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480171" w14:textId="77777777" w:rsidR="009F245B" w:rsidRDefault="009F245B" w:rsidP="00175FC0">
            <w:pPr>
              <w:jc w:val="left"/>
              <w:rPr>
                <w:sz w:val="18"/>
                <w:szCs w:val="18"/>
              </w:rPr>
            </w:pPr>
            <w:r>
              <w:rPr>
                <w:sz w:val="18"/>
                <w:szCs w:val="18"/>
              </w:rPr>
              <w:t>Calculate average Downlink  throughput for DUT and reference.</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6C4FC5" w14:textId="77777777" w:rsidR="009F245B" w:rsidRDefault="009F245B" w:rsidP="00175FC0">
            <w:pPr>
              <w:jc w:val="left"/>
              <w:rPr>
                <w:sz w:val="18"/>
                <w:szCs w:val="18"/>
              </w:rPr>
            </w:pPr>
          </w:p>
        </w:tc>
      </w:tr>
      <w:tr w:rsidR="009F245B" w14:paraId="332090BA"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C9A9997" w14:textId="77777777" w:rsidR="009F245B" w:rsidRDefault="009F245B" w:rsidP="00175FC0">
            <w:pPr>
              <w:tabs>
                <w:tab w:val="left" w:pos="851"/>
              </w:tabs>
              <w:ind w:right="-1"/>
              <w:jc w:val="left"/>
              <w:rPr>
                <w:sz w:val="18"/>
                <w:szCs w:val="18"/>
              </w:rPr>
            </w:pPr>
            <w:r>
              <w:rPr>
                <w:sz w:val="18"/>
                <w:szCs w:val="18"/>
              </w:rPr>
              <w:t>7</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02EE0D" w14:textId="77777777" w:rsidR="009F245B" w:rsidRDefault="009F245B" w:rsidP="00175FC0">
            <w:pPr>
              <w:jc w:val="left"/>
              <w:rPr>
                <w:sz w:val="18"/>
                <w:szCs w:val="18"/>
              </w:rPr>
            </w:pPr>
            <w:r>
              <w:rPr>
                <w:sz w:val="18"/>
                <w:szCs w:val="18"/>
              </w:rPr>
              <w:t>Evaluate the data performance by comparing the DUT’s average throughput with the reference average throughput and the known maximum throughput for the test location and device capability from the knowledge base.</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5734B68" w14:textId="77777777" w:rsidR="009F245B" w:rsidRDefault="009F245B" w:rsidP="00175FC0">
            <w:pPr>
              <w:jc w:val="left"/>
              <w:rPr>
                <w:sz w:val="18"/>
                <w:szCs w:val="18"/>
              </w:rPr>
            </w:pPr>
            <w:r>
              <w:rPr>
                <w:sz w:val="18"/>
                <w:szCs w:val="18"/>
              </w:rPr>
              <w:t>Ensure that the DUT’s data performance is no more than 10% worse than the reference device and that the DUT’s performance is no more than 20% worse than the known maximum throughput from the knowledge base.</w:t>
            </w:r>
          </w:p>
        </w:tc>
      </w:tr>
    </w:tbl>
    <w:p w14:paraId="035CEF0A" w14:textId="77777777" w:rsidR="009F245B" w:rsidRDefault="009F245B" w:rsidP="009F245B">
      <w:pPr>
        <w:rPr>
          <w:b/>
        </w:rPr>
      </w:pPr>
    </w:p>
    <w:p w14:paraId="1F4B0057" w14:textId="77777777" w:rsidR="009F245B" w:rsidRPr="007B373B" w:rsidRDefault="009F245B" w:rsidP="009F245B">
      <w:pPr>
        <w:pStyle w:val="Heading4"/>
      </w:pPr>
      <w:bookmarkStart w:id="106" w:name="_Toc220946542"/>
      <w:r w:rsidRPr="007B373B">
        <w:t>101.6.3.2</w:t>
      </w:r>
      <w:r w:rsidRPr="007B373B">
        <w:tab/>
        <w:t>Stationary Data Performance – Relative Uplink Throughput</w:t>
      </w:r>
      <w:bookmarkEnd w:id="106"/>
    </w:p>
    <w:p w14:paraId="1B58DBCE" w14:textId="77777777" w:rsidR="009F245B" w:rsidRDefault="009F245B" w:rsidP="009F245B">
      <w:pPr>
        <w:pStyle w:val="H6"/>
      </w:pPr>
      <w:r>
        <w:t>Description</w:t>
      </w:r>
    </w:p>
    <w:p w14:paraId="3AF52B47" w14:textId="77777777" w:rsidR="009F245B" w:rsidRDefault="009F245B" w:rsidP="009F245B">
      <w:r>
        <w:t>Measure the average uplink throughput for an ENDC Radio Access Bearer.</w:t>
      </w:r>
    </w:p>
    <w:p w14:paraId="6A8A1A88" w14:textId="77777777" w:rsidR="009F245B" w:rsidRDefault="009F245B" w:rsidP="009F245B">
      <w:pPr>
        <w:pStyle w:val="H6"/>
      </w:pPr>
      <w:r>
        <w:t>Applicability</w:t>
      </w:r>
    </w:p>
    <w:p w14:paraId="4F28C825" w14:textId="77777777" w:rsidR="009F245B" w:rsidRDefault="009F245B" w:rsidP="009F245B">
      <w:r>
        <w:t>3GPP Release 15 or later</w:t>
      </w:r>
    </w:p>
    <w:p w14:paraId="6A930D21" w14:textId="4AFE0EA6" w:rsidR="009F245B" w:rsidRDefault="009F245B" w:rsidP="009F245B">
      <w:r>
        <w:t>5G NSA</w:t>
      </w:r>
    </w:p>
    <w:p w14:paraId="266B9517" w14:textId="77777777" w:rsidR="009F245B" w:rsidRDefault="009F245B" w:rsidP="009F245B">
      <w:pPr>
        <w:pStyle w:val="H6"/>
      </w:pPr>
      <w:r>
        <w:t>Related core specifications</w:t>
      </w:r>
    </w:p>
    <w:p w14:paraId="08434EA1" w14:textId="77777777" w:rsidR="009F245B" w:rsidRDefault="009F245B" w:rsidP="009F245B">
      <w:r>
        <w:t>3GPP TS 24.301, section 6.4 (ESM procedures)</w:t>
      </w:r>
    </w:p>
    <w:p w14:paraId="192C1D9B" w14:textId="77777777" w:rsidR="009F245B" w:rsidRDefault="009F245B" w:rsidP="009F245B">
      <w:r>
        <w:t>3GPP TS 38.331, section 5.3 (RRC Connection Control)</w:t>
      </w:r>
    </w:p>
    <w:p w14:paraId="4C786FBE" w14:textId="77777777" w:rsidR="009F245B" w:rsidRDefault="009F245B" w:rsidP="009F245B">
      <w:pPr>
        <w:pStyle w:val="H6"/>
      </w:pPr>
      <w:r>
        <w:lastRenderedPageBreak/>
        <w:t>Reason for test</w:t>
      </w:r>
    </w:p>
    <w:p w14:paraId="43639AD9" w14:textId="77777777" w:rsidR="009F245B" w:rsidRDefault="009F245B" w:rsidP="009F245B">
      <w:r>
        <w:t>Obtain a measure of average uplink throughput for ENDC Radio Access Bearer.</w:t>
      </w:r>
    </w:p>
    <w:p w14:paraId="5F3853F7" w14:textId="77777777" w:rsidR="009F245B" w:rsidRDefault="009F245B" w:rsidP="009F245B">
      <w:r>
        <w:t>For the purpose of the test, there can be 1 or more LTE bands but only a single 5G NR band available (the test is focussing on EN-DC without Carrier aggregation of the NR element).</w:t>
      </w:r>
    </w:p>
    <w:p w14:paraId="0EFA2278" w14:textId="77777777" w:rsidR="009F245B" w:rsidRDefault="009F245B" w:rsidP="009F245B">
      <w:r>
        <w:t>For example:</w:t>
      </w:r>
    </w:p>
    <w:p w14:paraId="2D09131D" w14:textId="77777777" w:rsidR="009F245B" w:rsidRDefault="009F245B" w:rsidP="009F245B">
      <w:r>
        <w:t>DC_1A_n28A</w:t>
      </w:r>
    </w:p>
    <w:p w14:paraId="34E8635B" w14:textId="639FF83B" w:rsidR="009F245B" w:rsidRPr="00AF1B73" w:rsidRDefault="009F245B" w:rsidP="009F245B">
      <w:r>
        <w:t>DC_1A_3A_20A_n78A</w:t>
      </w:r>
    </w:p>
    <w:p w14:paraId="5238741F" w14:textId="77777777" w:rsidR="009F245B" w:rsidRDefault="009F245B" w:rsidP="009F245B">
      <w:pPr>
        <w:pStyle w:val="H6"/>
      </w:pPr>
      <w:r>
        <w:t>Initial configuration</w:t>
      </w:r>
    </w:p>
    <w:p w14:paraId="5ACBAFD6" w14:textId="77777777" w:rsidR="009F245B" w:rsidRDefault="009F245B" w:rsidP="009F245B">
      <w:r>
        <w:t>Network coverage of an LTE eNB with a co-located 5G NR gNB is available.</w:t>
      </w:r>
    </w:p>
    <w:p w14:paraId="53259822" w14:textId="77777777" w:rsidR="009F245B" w:rsidRDefault="009F245B" w:rsidP="009F245B">
      <w:r>
        <w:t>Only 1 NR band available at test location (or DUT and reference are set to only attach to a single NR band).</w:t>
      </w:r>
    </w:p>
    <w:p w14:paraId="644A1FB3" w14:textId="77777777" w:rsidR="009F245B" w:rsidRDefault="009F245B" w:rsidP="009F245B">
      <w:r>
        <w:t>DUT and network supports UL transmission via both MCG path and SCG path for the split DRB.</w:t>
      </w:r>
    </w:p>
    <w:p w14:paraId="0AAEFD95" w14:textId="77777777" w:rsidR="009F245B" w:rsidRDefault="009F245B" w:rsidP="009F245B">
      <w:r>
        <w:t xml:space="preserve">Ensure optimal testing conditions (optimum RF signal, low traffic hours to avoid contention with other devices, etc.). </w:t>
      </w:r>
    </w:p>
    <w:p w14:paraId="7642F1A7" w14:textId="77777777" w:rsidR="009F245B" w:rsidRDefault="009F245B" w:rsidP="009F245B">
      <w:r>
        <w:t>Knowledge base of the maximum throughput achievable in the test location and for the device capability is available.</w:t>
      </w:r>
    </w:p>
    <w:p w14:paraId="013D7A2D" w14:textId="77777777" w:rsidR="009F245B" w:rsidRDefault="009F245B" w:rsidP="009F245B">
      <w:r>
        <w:t>DUT and Reference are in RRC Idle.</w:t>
      </w:r>
    </w:p>
    <w:p w14:paraId="2E84B00B" w14:textId="77777777" w:rsidR="009F245B" w:rsidRDefault="009F245B" w:rsidP="009F245B">
      <w:pPr>
        <w:pStyle w:val="H6"/>
      </w:pPr>
      <w:r w:rsidRPr="00AC2F69">
        <w:t>Test procedure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9F245B" w14:paraId="7ABC77B9" w14:textId="77777777" w:rsidTr="00175FC0">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3626978" w14:textId="77777777" w:rsidR="009F245B" w:rsidRDefault="009F245B" w:rsidP="00175FC0">
            <w:pPr>
              <w:pStyle w:val="H6"/>
            </w:pPr>
            <w:r>
              <w:t>-</w:t>
            </w:r>
          </w:p>
        </w:tc>
        <w:tc>
          <w:tcPr>
            <w:tcW w:w="41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174ECE8" w14:textId="77777777" w:rsidR="009F245B" w:rsidRDefault="009F245B" w:rsidP="00175FC0">
            <w:pPr>
              <w:pStyle w:val="H6"/>
            </w:pPr>
            <w:r>
              <w:t>Test procedure</w:t>
            </w:r>
          </w:p>
        </w:tc>
        <w:tc>
          <w:tcPr>
            <w:tcW w:w="44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DB16D56" w14:textId="77777777" w:rsidR="009F245B" w:rsidRDefault="009F245B" w:rsidP="00175FC0">
            <w:pPr>
              <w:pStyle w:val="H6"/>
              <w:ind w:right="-1"/>
              <w:rPr>
                <w:sz w:val="18"/>
                <w:szCs w:val="18"/>
              </w:rPr>
            </w:pPr>
            <w:r>
              <w:rPr>
                <w:sz w:val="18"/>
                <w:szCs w:val="18"/>
              </w:rPr>
              <w:t>Expected behaviour</w:t>
            </w:r>
          </w:p>
        </w:tc>
      </w:tr>
      <w:tr w:rsidR="009F245B" w14:paraId="6E392F69" w14:textId="77777777" w:rsidTr="00175FC0">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B49DB3C" w14:textId="77777777" w:rsidR="009F245B" w:rsidRDefault="009F245B" w:rsidP="00175FC0">
            <w:pPr>
              <w:tabs>
                <w:tab w:val="left" w:pos="851"/>
              </w:tabs>
              <w:ind w:right="-1"/>
              <w:jc w:val="left"/>
              <w:rPr>
                <w:sz w:val="18"/>
                <w:szCs w:val="18"/>
              </w:rPr>
            </w:pPr>
            <w:r>
              <w:rPr>
                <w:sz w:val="18"/>
                <w:szCs w:val="18"/>
              </w:rPr>
              <w:t>1</w:t>
            </w:r>
          </w:p>
        </w:tc>
        <w:tc>
          <w:tcPr>
            <w:tcW w:w="41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6C5D58" w14:textId="77777777" w:rsidR="009F245B" w:rsidRDefault="009F245B" w:rsidP="00175FC0">
            <w:pPr>
              <w:jc w:val="left"/>
              <w:rPr>
                <w:bCs/>
                <w:sz w:val="18"/>
                <w:szCs w:val="18"/>
              </w:rPr>
            </w:pPr>
            <w:r>
              <w:rPr>
                <w:bCs/>
                <w:sz w:val="18"/>
                <w:szCs w:val="18"/>
              </w:rPr>
              <w:t>Prepare the DUT and Reference with the method of measuring the throughput.</w:t>
            </w:r>
          </w:p>
        </w:tc>
        <w:tc>
          <w:tcPr>
            <w:tcW w:w="44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45DCED" w14:textId="77777777" w:rsidR="009F245B" w:rsidRDefault="009F245B" w:rsidP="00175FC0">
            <w:pPr>
              <w:jc w:val="left"/>
              <w:rPr>
                <w:sz w:val="18"/>
                <w:szCs w:val="18"/>
              </w:rPr>
            </w:pPr>
            <w:r>
              <w:rPr>
                <w:bCs/>
                <w:sz w:val="18"/>
                <w:szCs w:val="18"/>
              </w:rPr>
              <w:t>DUT and Reference are setup with the appropriate tool/method.</w:t>
            </w:r>
          </w:p>
        </w:tc>
      </w:tr>
      <w:tr w:rsidR="009F245B" w14:paraId="356F6B03" w14:textId="77777777" w:rsidTr="00175FC0">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2DCBBA5" w14:textId="77777777" w:rsidR="009F245B" w:rsidRDefault="009F245B" w:rsidP="00175FC0">
            <w:pPr>
              <w:tabs>
                <w:tab w:val="left" w:pos="851"/>
              </w:tabs>
              <w:ind w:right="-1"/>
              <w:jc w:val="left"/>
              <w:rPr>
                <w:sz w:val="18"/>
                <w:szCs w:val="18"/>
              </w:rPr>
            </w:pPr>
            <w:r>
              <w:rPr>
                <w:sz w:val="18"/>
                <w:szCs w:val="18"/>
              </w:rPr>
              <w:t>2</w:t>
            </w:r>
          </w:p>
        </w:tc>
        <w:tc>
          <w:tcPr>
            <w:tcW w:w="41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175D05" w14:textId="77777777" w:rsidR="009F245B" w:rsidRDefault="009F245B" w:rsidP="00175FC0">
            <w:pPr>
              <w:jc w:val="left"/>
              <w:rPr>
                <w:sz w:val="18"/>
                <w:szCs w:val="18"/>
              </w:rPr>
            </w:pPr>
            <w:r>
              <w:rPr>
                <w:sz w:val="18"/>
                <w:szCs w:val="18"/>
              </w:rPr>
              <w:t>Perform 1 x Uplink throughput measurement on DUT using the appropriate method.</w:t>
            </w:r>
          </w:p>
        </w:tc>
        <w:tc>
          <w:tcPr>
            <w:tcW w:w="44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0584582" w14:textId="77777777" w:rsidR="009F245B" w:rsidRDefault="009F245B" w:rsidP="00175FC0">
            <w:pPr>
              <w:jc w:val="left"/>
              <w:rPr>
                <w:sz w:val="18"/>
                <w:szCs w:val="18"/>
              </w:rPr>
            </w:pPr>
            <w:r>
              <w:rPr>
                <w:sz w:val="18"/>
                <w:szCs w:val="18"/>
              </w:rPr>
              <w:t>Measurement is taken and recorded.</w:t>
            </w:r>
          </w:p>
        </w:tc>
      </w:tr>
      <w:tr w:rsidR="009F245B" w14:paraId="2A6F0015" w14:textId="77777777" w:rsidTr="00175FC0">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E692351" w14:textId="77777777" w:rsidR="009F245B" w:rsidRDefault="009F245B" w:rsidP="00175FC0">
            <w:pPr>
              <w:tabs>
                <w:tab w:val="left" w:pos="851"/>
              </w:tabs>
              <w:ind w:right="-1"/>
              <w:jc w:val="left"/>
              <w:rPr>
                <w:sz w:val="18"/>
                <w:szCs w:val="18"/>
              </w:rPr>
            </w:pPr>
            <w:r>
              <w:rPr>
                <w:sz w:val="18"/>
                <w:szCs w:val="18"/>
              </w:rPr>
              <w:t>3</w:t>
            </w:r>
          </w:p>
        </w:tc>
        <w:tc>
          <w:tcPr>
            <w:tcW w:w="41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7C8A01" w14:textId="77777777" w:rsidR="009F245B" w:rsidRDefault="009F245B" w:rsidP="00175FC0">
            <w:pPr>
              <w:jc w:val="left"/>
              <w:rPr>
                <w:sz w:val="18"/>
                <w:szCs w:val="18"/>
              </w:rPr>
            </w:pPr>
            <w:r>
              <w:rPr>
                <w:sz w:val="18"/>
                <w:szCs w:val="18"/>
              </w:rPr>
              <w:t>Perform 1 x Uplink throughput measurement on the Reference using the appropriate method.</w:t>
            </w:r>
          </w:p>
        </w:tc>
        <w:tc>
          <w:tcPr>
            <w:tcW w:w="44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EC72F51" w14:textId="77777777" w:rsidR="009F245B" w:rsidRDefault="009F245B" w:rsidP="00175FC0">
            <w:pPr>
              <w:jc w:val="left"/>
              <w:rPr>
                <w:sz w:val="18"/>
                <w:szCs w:val="18"/>
              </w:rPr>
            </w:pPr>
            <w:r>
              <w:rPr>
                <w:sz w:val="18"/>
                <w:szCs w:val="18"/>
              </w:rPr>
              <w:t>Measurement is taken and recorded.</w:t>
            </w:r>
          </w:p>
        </w:tc>
      </w:tr>
      <w:tr w:rsidR="009F245B" w14:paraId="67591A61" w14:textId="77777777" w:rsidTr="00175FC0">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F62EE4E" w14:textId="77777777" w:rsidR="009F245B" w:rsidRDefault="009F245B" w:rsidP="00175FC0">
            <w:pPr>
              <w:tabs>
                <w:tab w:val="left" w:pos="851"/>
              </w:tabs>
              <w:ind w:right="-1"/>
              <w:jc w:val="left"/>
              <w:rPr>
                <w:sz w:val="18"/>
                <w:szCs w:val="18"/>
              </w:rPr>
            </w:pPr>
            <w:r>
              <w:rPr>
                <w:sz w:val="18"/>
                <w:szCs w:val="18"/>
              </w:rPr>
              <w:t>4</w:t>
            </w:r>
          </w:p>
        </w:tc>
        <w:tc>
          <w:tcPr>
            <w:tcW w:w="41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5D2DE2" w14:textId="77777777" w:rsidR="009F245B" w:rsidRDefault="009F245B" w:rsidP="00175FC0">
            <w:pPr>
              <w:jc w:val="left"/>
              <w:rPr>
                <w:sz w:val="18"/>
                <w:szCs w:val="18"/>
              </w:rPr>
            </w:pPr>
            <w:r>
              <w:rPr>
                <w:sz w:val="18"/>
                <w:szCs w:val="18"/>
              </w:rPr>
              <w:t>Ensure there is no further data traffic and wait for in-activity timer to expire.</w:t>
            </w:r>
          </w:p>
        </w:tc>
        <w:tc>
          <w:tcPr>
            <w:tcW w:w="44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EB60135" w14:textId="77777777" w:rsidR="009F245B" w:rsidRDefault="009F245B" w:rsidP="00175FC0">
            <w:pPr>
              <w:jc w:val="left"/>
              <w:rPr>
                <w:sz w:val="18"/>
                <w:szCs w:val="18"/>
              </w:rPr>
            </w:pPr>
            <w:r>
              <w:rPr>
                <w:sz w:val="18"/>
                <w:szCs w:val="18"/>
              </w:rPr>
              <w:t>Confirm with a trace tool / test monitor that DUT switches to RRC state IDLE</w:t>
            </w:r>
          </w:p>
        </w:tc>
      </w:tr>
      <w:tr w:rsidR="009F245B" w14:paraId="1B8DDF59" w14:textId="77777777" w:rsidTr="00175FC0">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055EA0E" w14:textId="77777777" w:rsidR="009F245B" w:rsidRDefault="009F245B" w:rsidP="00175FC0">
            <w:pPr>
              <w:tabs>
                <w:tab w:val="left" w:pos="851"/>
              </w:tabs>
              <w:ind w:right="-1"/>
              <w:jc w:val="left"/>
              <w:rPr>
                <w:sz w:val="18"/>
                <w:szCs w:val="18"/>
              </w:rPr>
            </w:pPr>
            <w:r>
              <w:rPr>
                <w:sz w:val="18"/>
                <w:szCs w:val="18"/>
              </w:rPr>
              <w:t>5</w:t>
            </w:r>
          </w:p>
        </w:tc>
        <w:tc>
          <w:tcPr>
            <w:tcW w:w="41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B010DBA" w14:textId="77777777" w:rsidR="009F245B" w:rsidRDefault="009F245B" w:rsidP="00175FC0">
            <w:pPr>
              <w:jc w:val="left"/>
              <w:rPr>
                <w:sz w:val="18"/>
                <w:szCs w:val="18"/>
              </w:rPr>
            </w:pPr>
            <w:r>
              <w:rPr>
                <w:sz w:val="18"/>
                <w:szCs w:val="18"/>
              </w:rPr>
              <w:t>Repeat and perform at least 5 Uplink throughput measurements on DUT and Reference in alternating sequence.</w:t>
            </w:r>
          </w:p>
          <w:p w14:paraId="52786EF6" w14:textId="77777777" w:rsidR="009F245B" w:rsidRDefault="009F245B" w:rsidP="00175FC0">
            <w:pPr>
              <w:jc w:val="left"/>
              <w:rPr>
                <w:sz w:val="18"/>
                <w:szCs w:val="18"/>
              </w:rPr>
            </w:pPr>
            <w:r>
              <w:rPr>
                <w:sz w:val="18"/>
                <w:szCs w:val="18"/>
              </w:rPr>
              <w:t>Ensure DUT and Reference are in IDLE before performing the next throughput measurement.</w:t>
            </w:r>
          </w:p>
        </w:tc>
        <w:tc>
          <w:tcPr>
            <w:tcW w:w="44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145BDC3" w14:textId="77777777" w:rsidR="009F245B" w:rsidRDefault="009F245B" w:rsidP="00175FC0">
            <w:pPr>
              <w:jc w:val="left"/>
              <w:rPr>
                <w:sz w:val="18"/>
                <w:szCs w:val="18"/>
              </w:rPr>
            </w:pPr>
            <w:r>
              <w:rPr>
                <w:sz w:val="18"/>
                <w:szCs w:val="18"/>
              </w:rPr>
              <w:t>Measurements are taken and recorded on DUT and Reference.</w:t>
            </w:r>
          </w:p>
        </w:tc>
      </w:tr>
      <w:tr w:rsidR="009F245B" w14:paraId="18AA4D9A" w14:textId="77777777" w:rsidTr="00175FC0">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CBE1666" w14:textId="77777777" w:rsidR="009F245B" w:rsidRDefault="009F245B" w:rsidP="00175FC0">
            <w:pPr>
              <w:tabs>
                <w:tab w:val="left" w:pos="851"/>
              </w:tabs>
              <w:ind w:right="-1"/>
              <w:jc w:val="left"/>
              <w:rPr>
                <w:sz w:val="18"/>
                <w:szCs w:val="18"/>
              </w:rPr>
            </w:pPr>
            <w:r>
              <w:rPr>
                <w:sz w:val="18"/>
                <w:szCs w:val="18"/>
              </w:rPr>
              <w:t>6</w:t>
            </w:r>
          </w:p>
        </w:tc>
        <w:tc>
          <w:tcPr>
            <w:tcW w:w="41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36E2252" w14:textId="77777777" w:rsidR="009F245B" w:rsidRDefault="009F245B" w:rsidP="00175FC0">
            <w:pPr>
              <w:jc w:val="left"/>
              <w:rPr>
                <w:sz w:val="18"/>
                <w:szCs w:val="18"/>
              </w:rPr>
            </w:pPr>
            <w:r>
              <w:rPr>
                <w:sz w:val="18"/>
                <w:szCs w:val="18"/>
              </w:rPr>
              <w:t>Calculate average Uplink  throughput for DUT and reference.</w:t>
            </w:r>
          </w:p>
        </w:tc>
        <w:tc>
          <w:tcPr>
            <w:tcW w:w="44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276069" w14:textId="77777777" w:rsidR="009F245B" w:rsidRDefault="009F245B" w:rsidP="00175FC0">
            <w:pPr>
              <w:jc w:val="left"/>
              <w:rPr>
                <w:sz w:val="18"/>
                <w:szCs w:val="18"/>
              </w:rPr>
            </w:pPr>
          </w:p>
        </w:tc>
      </w:tr>
      <w:tr w:rsidR="009F245B" w14:paraId="00428DFB" w14:textId="77777777" w:rsidTr="00175FC0">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86FBBED" w14:textId="77777777" w:rsidR="009F245B" w:rsidRDefault="009F245B" w:rsidP="00175FC0">
            <w:pPr>
              <w:tabs>
                <w:tab w:val="left" w:pos="851"/>
              </w:tabs>
              <w:ind w:right="-1"/>
              <w:jc w:val="left"/>
              <w:rPr>
                <w:sz w:val="18"/>
                <w:szCs w:val="18"/>
              </w:rPr>
            </w:pPr>
            <w:r>
              <w:rPr>
                <w:sz w:val="18"/>
                <w:szCs w:val="18"/>
              </w:rPr>
              <w:t>7</w:t>
            </w:r>
          </w:p>
        </w:tc>
        <w:tc>
          <w:tcPr>
            <w:tcW w:w="41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1895FAB" w14:textId="77777777" w:rsidR="009F245B" w:rsidRDefault="009F245B" w:rsidP="00175FC0">
            <w:pPr>
              <w:jc w:val="left"/>
              <w:rPr>
                <w:sz w:val="18"/>
                <w:szCs w:val="18"/>
              </w:rPr>
            </w:pPr>
            <w:r>
              <w:rPr>
                <w:sz w:val="18"/>
                <w:szCs w:val="18"/>
              </w:rPr>
              <w:t>Evaluate the data performance by comparing the DUT’s average throughput with the reference average throughput and the known maximum throughput for the test location and device capability from the knowledge base.</w:t>
            </w:r>
          </w:p>
        </w:tc>
        <w:tc>
          <w:tcPr>
            <w:tcW w:w="44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280488" w14:textId="77777777" w:rsidR="009F245B" w:rsidRDefault="009F245B" w:rsidP="00175FC0">
            <w:pPr>
              <w:jc w:val="left"/>
              <w:rPr>
                <w:sz w:val="18"/>
                <w:szCs w:val="18"/>
              </w:rPr>
            </w:pPr>
            <w:r>
              <w:rPr>
                <w:sz w:val="18"/>
                <w:szCs w:val="18"/>
              </w:rPr>
              <w:t>Ensure that the DUT’s data performance is no more than 10% worse than the reference device and that the DUT’s performance is no more than 20% worse than the known maximum throughput from the knowledge base.</w:t>
            </w:r>
          </w:p>
        </w:tc>
      </w:tr>
    </w:tbl>
    <w:p w14:paraId="144D8EFB" w14:textId="77777777" w:rsidR="009F245B" w:rsidRPr="00AC2F69" w:rsidRDefault="009F245B" w:rsidP="009F245B"/>
    <w:p w14:paraId="7E7300E2" w14:textId="77777777" w:rsidR="009F245B" w:rsidRPr="00D35F8F" w:rsidRDefault="009F245B" w:rsidP="009F245B">
      <w:pPr>
        <w:keepNext/>
        <w:keepLines/>
        <w:spacing w:before="240"/>
        <w:ind w:left="1134" w:hanging="1134"/>
        <w:jc w:val="left"/>
        <w:outlineLvl w:val="3"/>
        <w:rPr>
          <w:b/>
          <w:sz w:val="24"/>
        </w:rPr>
      </w:pPr>
      <w:r w:rsidRPr="00D35F8F">
        <w:rPr>
          <w:b/>
          <w:sz w:val="24"/>
        </w:rPr>
        <w:t>101.6.3.3</w:t>
      </w:r>
      <w:r w:rsidRPr="00D35F8F">
        <w:rPr>
          <w:b/>
          <w:sz w:val="24"/>
        </w:rPr>
        <w:tab/>
        <w:t>Stationary Data Performance – Relative UL-DL Throughput - DSS</w:t>
      </w:r>
    </w:p>
    <w:p w14:paraId="1CF5D42C" w14:textId="77777777" w:rsidR="009F245B" w:rsidRPr="00D35F8F" w:rsidRDefault="009F245B" w:rsidP="009F245B">
      <w:pPr>
        <w:keepNext/>
        <w:keepLines/>
        <w:jc w:val="left"/>
        <w:rPr>
          <w:b/>
        </w:rPr>
      </w:pPr>
      <w:r w:rsidRPr="00D35F8F">
        <w:rPr>
          <w:b/>
        </w:rPr>
        <w:t>Description</w:t>
      </w:r>
    </w:p>
    <w:p w14:paraId="1DD96198" w14:textId="77777777" w:rsidR="009F245B" w:rsidRPr="00D35F8F" w:rsidRDefault="009F245B" w:rsidP="009F245B">
      <w:r w:rsidRPr="00D35F8F">
        <w:t xml:space="preserve">The 5G-NR capable DUT shall successfully perform "TP UL/DL using embedded application in a NW with 5G EN-DC combinations. The DUT shall use the maximun available EN-DC combination. </w:t>
      </w:r>
      <w:r w:rsidRPr="00D35F8F">
        <w:lastRenderedPageBreak/>
        <w:t xml:space="preserve">Additionally it also verifies EN-DC split bearer and the percentage of splitted data through the 4G and 5G legs. This requires a performance tool that is able to separate the 4G and 5G legs. </w:t>
      </w:r>
    </w:p>
    <w:p w14:paraId="3781D43E" w14:textId="77777777" w:rsidR="009F245B" w:rsidRPr="00D35F8F" w:rsidRDefault="009F245B" w:rsidP="009F245B">
      <w:pPr>
        <w:keepNext/>
        <w:keepLines/>
        <w:jc w:val="left"/>
        <w:rPr>
          <w:b/>
        </w:rPr>
      </w:pPr>
      <w:r w:rsidRPr="00D35F8F">
        <w:rPr>
          <w:b/>
        </w:rPr>
        <w:t>Applicability</w:t>
      </w:r>
    </w:p>
    <w:p w14:paraId="0AB82811" w14:textId="77777777" w:rsidR="009F245B" w:rsidRPr="00D35F8F" w:rsidRDefault="009F245B" w:rsidP="009F245B">
      <w:r w:rsidRPr="00D35F8F">
        <w:t>3GPP Rel. 15 or later</w:t>
      </w:r>
    </w:p>
    <w:p w14:paraId="55E5C9F9" w14:textId="0B02E0F4" w:rsidR="009F245B" w:rsidRPr="00D35F8F" w:rsidRDefault="009F245B" w:rsidP="009F245B">
      <w:r>
        <w:t>5G NSA</w:t>
      </w:r>
    </w:p>
    <w:p w14:paraId="6B823F54" w14:textId="77777777" w:rsidR="009F245B" w:rsidRPr="00D35F8F" w:rsidRDefault="009F245B" w:rsidP="009F245B">
      <w:pPr>
        <w:keepNext/>
        <w:keepLines/>
        <w:jc w:val="left"/>
        <w:rPr>
          <w:b/>
        </w:rPr>
      </w:pPr>
      <w:r w:rsidRPr="00D35F8F">
        <w:rPr>
          <w:b/>
        </w:rPr>
        <w:t>Related core specifications</w:t>
      </w:r>
    </w:p>
    <w:p w14:paraId="7EC46C9A" w14:textId="77777777" w:rsidR="009F245B" w:rsidRPr="00D35F8F" w:rsidRDefault="009F245B" w:rsidP="009F245B">
      <w:r w:rsidRPr="00D35F8F">
        <w:t>3GPP TS 24.301, section 6.4 (ESM procedures), section 8.3.3.11 (max BR / GBR) and section 9.9.4 (QoS)</w:t>
      </w:r>
    </w:p>
    <w:p w14:paraId="50875026" w14:textId="77777777" w:rsidR="009F245B" w:rsidRPr="00D35F8F" w:rsidRDefault="009F245B" w:rsidP="009F245B">
      <w:r w:rsidRPr="00D35F8F">
        <w:t>3GPP TS 38.331, section 5.3 (RRC Connection Control)</w:t>
      </w:r>
    </w:p>
    <w:p w14:paraId="721A938C" w14:textId="77777777" w:rsidR="009F245B" w:rsidRPr="00D35F8F" w:rsidRDefault="009F245B" w:rsidP="009F245B">
      <w:pPr>
        <w:keepNext/>
        <w:keepLines/>
        <w:jc w:val="left"/>
        <w:rPr>
          <w:b/>
        </w:rPr>
      </w:pPr>
      <w:r w:rsidRPr="00D35F8F">
        <w:rPr>
          <w:b/>
        </w:rPr>
        <w:t>Reason for test</w:t>
      </w:r>
    </w:p>
    <w:p w14:paraId="009B6896" w14:textId="77777777" w:rsidR="009F245B" w:rsidRDefault="009F245B" w:rsidP="009F245B">
      <w:r w:rsidRPr="00D35F8F">
        <w:t>Obtain a measure of average uplink and downlink throughput for EN-DC Radio Access Bearer with DSS configuration</w:t>
      </w:r>
    </w:p>
    <w:p w14:paraId="6507E662" w14:textId="77777777" w:rsidR="009F245B" w:rsidRDefault="009F245B" w:rsidP="009F245B">
      <w:r>
        <w:t>For the purpose of the test, there can be 1 or more LTE bands but only a single 5G NR band available (the test is focussing on EN-DC without Carrier aggregation of the NR element).</w:t>
      </w:r>
    </w:p>
    <w:p w14:paraId="7B1E17AA" w14:textId="77777777" w:rsidR="009F245B" w:rsidRDefault="009F245B" w:rsidP="009F245B">
      <w:r>
        <w:t>For example:</w:t>
      </w:r>
    </w:p>
    <w:p w14:paraId="4C7EC6CC" w14:textId="77777777" w:rsidR="009F245B" w:rsidRDefault="009F245B" w:rsidP="009F245B">
      <w:r>
        <w:t>DC_1A_n28A</w:t>
      </w:r>
    </w:p>
    <w:p w14:paraId="369D6BA2" w14:textId="77777777" w:rsidR="009F245B" w:rsidRPr="00D35F8F" w:rsidRDefault="009F245B" w:rsidP="009F245B">
      <w:r>
        <w:t>DC_1A_3A_20A_n78A</w:t>
      </w:r>
    </w:p>
    <w:p w14:paraId="5036F26D" w14:textId="77777777" w:rsidR="009F245B" w:rsidRPr="00D35F8F" w:rsidRDefault="009F245B" w:rsidP="009F245B">
      <w:pPr>
        <w:keepNext/>
        <w:keepLines/>
        <w:jc w:val="left"/>
        <w:rPr>
          <w:b/>
        </w:rPr>
      </w:pPr>
      <w:r w:rsidRPr="00D35F8F">
        <w:rPr>
          <w:b/>
        </w:rPr>
        <w:t>Initial configuration</w:t>
      </w:r>
    </w:p>
    <w:p w14:paraId="66FF31DC" w14:textId="77777777" w:rsidR="009F245B" w:rsidRPr="00D35F8F" w:rsidRDefault="009F245B" w:rsidP="009F245B">
      <w:r w:rsidRPr="00D35F8F">
        <w:t>DUT and Reference 1 are in RRC Idle</w:t>
      </w:r>
    </w:p>
    <w:p w14:paraId="6728C532" w14:textId="087CAB3D" w:rsidR="009F245B" w:rsidRDefault="009F245B" w:rsidP="009F245B">
      <w:r w:rsidRPr="00D35F8F">
        <w:t xml:space="preserve">The DUT, Reference 1 and NW supports 5G </w:t>
      </w:r>
      <w:r>
        <w:t>NSA</w:t>
      </w:r>
    </w:p>
    <w:p w14:paraId="22220E2B" w14:textId="77777777" w:rsidR="009F245B" w:rsidRPr="00D35F8F" w:rsidRDefault="009F245B" w:rsidP="009F245B">
      <w:r>
        <w:t>Only 1 NR band available at test location (or DUT and reference are set to only attach to a single NR band).</w:t>
      </w:r>
    </w:p>
    <w:p w14:paraId="0F865CE5" w14:textId="77777777" w:rsidR="009F245B" w:rsidRPr="00D35F8F" w:rsidRDefault="009F245B" w:rsidP="009F245B">
      <w:r w:rsidRPr="00D35F8F">
        <w:t>FTP server with sufficient data and bandwidth available to transfer data in all possible EN-DC band combinations for a sufficient period of time.</w:t>
      </w:r>
    </w:p>
    <w:p w14:paraId="30A6656E" w14:textId="77777777" w:rsidR="009F245B" w:rsidRPr="00D35F8F" w:rsidRDefault="009F245B" w:rsidP="009F245B">
      <w:pPr>
        <w:keepNext/>
        <w:keepLines/>
        <w:jc w:val="left"/>
        <w:rPr>
          <w:b/>
        </w:rPr>
      </w:pPr>
      <w:r w:rsidRPr="00D35F8F">
        <w:rPr>
          <w:b/>
        </w:rPr>
        <w:lastRenderedPageBreak/>
        <w:t>Test procedure</w:t>
      </w:r>
    </w:p>
    <w:tbl>
      <w:tblPr>
        <w:tblW w:w="928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3" w:type="dxa"/>
        </w:tblCellMar>
        <w:tblLook w:val="04A0" w:firstRow="1" w:lastRow="0" w:firstColumn="1" w:lastColumn="0" w:noHBand="0" w:noVBand="1"/>
      </w:tblPr>
      <w:tblGrid>
        <w:gridCol w:w="438"/>
        <w:gridCol w:w="4296"/>
        <w:gridCol w:w="4555"/>
      </w:tblGrid>
      <w:tr w:rsidR="009F245B" w:rsidRPr="00D35F8F" w14:paraId="602FC5D3"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7A8DF530" w14:textId="77777777" w:rsidR="009F245B" w:rsidRPr="00D35F8F" w:rsidRDefault="009F245B" w:rsidP="00175FC0">
            <w:pPr>
              <w:keepNext/>
              <w:keepLines/>
              <w:tabs>
                <w:tab w:val="left" w:pos="851"/>
              </w:tabs>
              <w:spacing w:line="276" w:lineRule="auto"/>
              <w:jc w:val="left"/>
              <w:rPr>
                <w:b/>
                <w:sz w:val="18"/>
                <w:szCs w:val="18"/>
                <w:lang w:eastAsia="en-GB"/>
              </w:rPr>
            </w:pPr>
            <w:r w:rsidRPr="00D35F8F">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vAlign w:val="center"/>
            <w:hideMark/>
          </w:tcPr>
          <w:p w14:paraId="3304368A" w14:textId="77777777" w:rsidR="009F245B" w:rsidRPr="00D35F8F" w:rsidRDefault="009F245B" w:rsidP="00175FC0">
            <w:pPr>
              <w:keepNext/>
              <w:keepLines/>
              <w:tabs>
                <w:tab w:val="left" w:pos="851"/>
              </w:tabs>
              <w:spacing w:line="276" w:lineRule="auto"/>
              <w:jc w:val="left"/>
              <w:rPr>
                <w:b/>
                <w:sz w:val="18"/>
                <w:szCs w:val="18"/>
                <w:lang w:eastAsia="en-GB"/>
              </w:rPr>
            </w:pPr>
            <w:r w:rsidRPr="00D35F8F">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vAlign w:val="center"/>
            <w:hideMark/>
          </w:tcPr>
          <w:p w14:paraId="43AD089A" w14:textId="77777777" w:rsidR="009F245B" w:rsidRPr="00D35F8F" w:rsidRDefault="009F245B" w:rsidP="00175FC0">
            <w:pPr>
              <w:keepNext/>
              <w:keepLines/>
              <w:tabs>
                <w:tab w:val="left" w:pos="851"/>
              </w:tabs>
              <w:spacing w:line="276" w:lineRule="auto"/>
              <w:jc w:val="left"/>
              <w:rPr>
                <w:b/>
                <w:sz w:val="18"/>
                <w:szCs w:val="18"/>
                <w:lang w:eastAsia="en-GB"/>
              </w:rPr>
            </w:pPr>
            <w:r w:rsidRPr="00D35F8F">
              <w:rPr>
                <w:b/>
                <w:sz w:val="18"/>
                <w:szCs w:val="18"/>
                <w:lang w:eastAsia="en-GB"/>
              </w:rPr>
              <w:t>Expected behaviour</w:t>
            </w:r>
          </w:p>
        </w:tc>
      </w:tr>
      <w:tr w:rsidR="009F245B" w:rsidRPr="00D35F8F" w14:paraId="252CD12B"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23C50D3D" w14:textId="77777777" w:rsidR="009F245B" w:rsidRPr="00D35F8F" w:rsidRDefault="009F245B" w:rsidP="00175FC0">
            <w:pPr>
              <w:keepNext/>
              <w:keepLines/>
              <w:spacing w:line="276" w:lineRule="auto"/>
            </w:pPr>
            <w:r w:rsidRPr="00D35F8F">
              <w:t>1</w:t>
            </w:r>
          </w:p>
        </w:tc>
        <w:tc>
          <w:tcPr>
            <w:tcW w:w="4296" w:type="dxa"/>
            <w:tcBorders>
              <w:top w:val="single" w:sz="4" w:space="0" w:color="BFBFBF"/>
              <w:left w:val="single" w:sz="4" w:space="0" w:color="BFBFBF"/>
              <w:bottom w:val="single" w:sz="4" w:space="0" w:color="BFBFBF"/>
              <w:right w:val="single" w:sz="4" w:space="0" w:color="BFBFBF"/>
            </w:tcBorders>
            <w:hideMark/>
          </w:tcPr>
          <w:p w14:paraId="5999B1FA" w14:textId="77777777" w:rsidR="009F245B" w:rsidRPr="00D35F8F" w:rsidRDefault="009F245B" w:rsidP="00175FC0">
            <w:pPr>
              <w:keepNext/>
              <w:keepLines/>
              <w:spacing w:line="276" w:lineRule="auto"/>
              <w:jc w:val="left"/>
              <w:rPr>
                <w:sz w:val="18"/>
              </w:rPr>
            </w:pPr>
            <w:r w:rsidRPr="00D35F8F">
              <w:rPr>
                <w:sz w:val="18"/>
              </w:rPr>
              <w:t xml:space="preserve">On DUT and Reference 1: Open the FTP application and start DL of content. </w:t>
            </w:r>
          </w:p>
          <w:p w14:paraId="784DB555" w14:textId="77777777" w:rsidR="009F245B" w:rsidRPr="00D35F8F" w:rsidRDefault="009F245B" w:rsidP="00175FC0">
            <w:pPr>
              <w:keepNext/>
              <w:keepLines/>
              <w:spacing w:line="276" w:lineRule="auto"/>
              <w:jc w:val="left"/>
              <w:rPr>
                <w:sz w:val="18"/>
              </w:rPr>
            </w:pPr>
            <w:r w:rsidRPr="00D35F8F">
              <w:rPr>
                <w:sz w:val="18"/>
              </w:rPr>
              <w:t>Measure the downlink throughput for a sufficient amount of time to evaluate the throughput using a suitable application on 4G leg</w:t>
            </w:r>
          </w:p>
        </w:tc>
        <w:tc>
          <w:tcPr>
            <w:tcW w:w="4555" w:type="dxa"/>
            <w:tcBorders>
              <w:top w:val="single" w:sz="4" w:space="0" w:color="BFBFBF"/>
              <w:left w:val="single" w:sz="4" w:space="0" w:color="BFBFBF"/>
              <w:bottom w:val="single" w:sz="4" w:space="0" w:color="BFBFBF"/>
              <w:right w:val="single" w:sz="4" w:space="0" w:color="BFBFBF"/>
            </w:tcBorders>
            <w:hideMark/>
          </w:tcPr>
          <w:p w14:paraId="58328533" w14:textId="77777777" w:rsidR="009F245B" w:rsidRPr="00D35F8F" w:rsidRDefault="009F245B" w:rsidP="00175FC0">
            <w:pPr>
              <w:spacing w:line="276" w:lineRule="auto"/>
              <w:contextualSpacing/>
              <w:rPr>
                <w:sz w:val="18"/>
              </w:rPr>
            </w:pPr>
            <w:r w:rsidRPr="00D35F8F">
              <w:rPr>
                <w:sz w:val="18"/>
              </w:rPr>
              <w:t>The content is downloaded correctly within a reasonable time</w:t>
            </w:r>
          </w:p>
        </w:tc>
      </w:tr>
      <w:tr w:rsidR="009F245B" w:rsidRPr="00D35F8F" w14:paraId="0B2C9D4D"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Pr>
          <w:p w14:paraId="436117B7" w14:textId="77777777" w:rsidR="009F245B" w:rsidRPr="00D35F8F" w:rsidRDefault="009F245B" w:rsidP="00175FC0">
            <w:pPr>
              <w:keepNext/>
              <w:keepLines/>
              <w:spacing w:line="276" w:lineRule="auto"/>
            </w:pPr>
            <w:r w:rsidRPr="00D35F8F">
              <w:t>2</w:t>
            </w:r>
          </w:p>
        </w:tc>
        <w:tc>
          <w:tcPr>
            <w:tcW w:w="4296" w:type="dxa"/>
            <w:tcBorders>
              <w:top w:val="single" w:sz="4" w:space="0" w:color="BFBFBF"/>
              <w:left w:val="single" w:sz="4" w:space="0" w:color="BFBFBF"/>
              <w:bottom w:val="single" w:sz="4" w:space="0" w:color="BFBFBF"/>
              <w:right w:val="single" w:sz="4" w:space="0" w:color="BFBFBF"/>
            </w:tcBorders>
          </w:tcPr>
          <w:p w14:paraId="7ED7B10D" w14:textId="77777777" w:rsidR="009F245B" w:rsidRPr="00D35F8F" w:rsidRDefault="009F245B" w:rsidP="00175FC0">
            <w:pPr>
              <w:keepNext/>
              <w:keepLines/>
              <w:spacing w:line="276" w:lineRule="auto"/>
              <w:jc w:val="left"/>
              <w:rPr>
                <w:sz w:val="18"/>
              </w:rPr>
            </w:pPr>
            <w:r w:rsidRPr="00D35F8F">
              <w:rPr>
                <w:sz w:val="18"/>
              </w:rPr>
              <w:t>On DUT and Reference 1: Repeat step 1 for the 5G leg.</w:t>
            </w:r>
          </w:p>
        </w:tc>
        <w:tc>
          <w:tcPr>
            <w:tcW w:w="4555" w:type="dxa"/>
            <w:tcBorders>
              <w:top w:val="single" w:sz="4" w:space="0" w:color="BFBFBF"/>
              <w:left w:val="single" w:sz="4" w:space="0" w:color="BFBFBF"/>
              <w:bottom w:val="single" w:sz="4" w:space="0" w:color="BFBFBF"/>
              <w:right w:val="single" w:sz="4" w:space="0" w:color="BFBFBF"/>
            </w:tcBorders>
          </w:tcPr>
          <w:p w14:paraId="33B03D4E" w14:textId="77777777" w:rsidR="009F245B" w:rsidRPr="00D35F8F" w:rsidRDefault="009F245B" w:rsidP="00175FC0">
            <w:pPr>
              <w:keepNext/>
              <w:keepLines/>
              <w:spacing w:line="276" w:lineRule="auto"/>
              <w:jc w:val="left"/>
              <w:rPr>
                <w:sz w:val="18"/>
              </w:rPr>
            </w:pPr>
            <w:r w:rsidRPr="00D35F8F">
              <w:rPr>
                <w:sz w:val="18"/>
              </w:rPr>
              <w:t>The content is downloaded correctly within a reasonable time</w:t>
            </w:r>
          </w:p>
        </w:tc>
      </w:tr>
      <w:tr w:rsidR="009F245B" w:rsidRPr="00D35F8F" w14:paraId="2A4490FD"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Pr>
          <w:p w14:paraId="499B3CC8" w14:textId="77777777" w:rsidR="009F245B" w:rsidRPr="00D35F8F" w:rsidRDefault="009F245B" w:rsidP="00175FC0">
            <w:pPr>
              <w:keepNext/>
              <w:keepLines/>
              <w:spacing w:line="276" w:lineRule="auto"/>
            </w:pPr>
            <w:r w:rsidRPr="00D35F8F">
              <w:t>3</w:t>
            </w:r>
          </w:p>
        </w:tc>
        <w:tc>
          <w:tcPr>
            <w:tcW w:w="4296" w:type="dxa"/>
            <w:tcBorders>
              <w:top w:val="single" w:sz="4" w:space="0" w:color="BFBFBF"/>
              <w:left w:val="single" w:sz="4" w:space="0" w:color="BFBFBF"/>
              <w:bottom w:val="single" w:sz="4" w:space="0" w:color="BFBFBF"/>
              <w:right w:val="single" w:sz="4" w:space="0" w:color="BFBFBF"/>
            </w:tcBorders>
          </w:tcPr>
          <w:p w14:paraId="6377AC21" w14:textId="77777777" w:rsidR="009F245B" w:rsidRPr="00D35F8F" w:rsidRDefault="009F245B" w:rsidP="00175FC0">
            <w:pPr>
              <w:keepNext/>
              <w:keepLines/>
              <w:spacing w:line="276" w:lineRule="auto"/>
              <w:jc w:val="left"/>
              <w:rPr>
                <w:sz w:val="18"/>
              </w:rPr>
            </w:pPr>
            <w:r w:rsidRPr="00D35F8F">
              <w:rPr>
                <w:sz w:val="18"/>
              </w:rPr>
              <w:t xml:space="preserve">On DUT and Reference 1: Start uploading of content to FTP server </w:t>
            </w:r>
          </w:p>
          <w:p w14:paraId="01136847" w14:textId="77777777" w:rsidR="009F245B" w:rsidRPr="00D35F8F" w:rsidRDefault="009F245B" w:rsidP="00175FC0">
            <w:pPr>
              <w:keepNext/>
              <w:keepLines/>
              <w:spacing w:line="276" w:lineRule="auto"/>
              <w:jc w:val="left"/>
              <w:rPr>
                <w:sz w:val="18"/>
              </w:rPr>
            </w:pPr>
            <w:r w:rsidRPr="00D35F8F">
              <w:rPr>
                <w:sz w:val="18"/>
              </w:rPr>
              <w:t>Measure the uplink throughput for a sufficient amount of time to evaluate the throughput using a suitable application on 4G leg.</w:t>
            </w:r>
          </w:p>
        </w:tc>
        <w:tc>
          <w:tcPr>
            <w:tcW w:w="4555" w:type="dxa"/>
            <w:tcBorders>
              <w:top w:val="single" w:sz="4" w:space="0" w:color="BFBFBF"/>
              <w:left w:val="single" w:sz="4" w:space="0" w:color="BFBFBF"/>
              <w:bottom w:val="single" w:sz="4" w:space="0" w:color="BFBFBF"/>
              <w:right w:val="single" w:sz="4" w:space="0" w:color="BFBFBF"/>
            </w:tcBorders>
          </w:tcPr>
          <w:p w14:paraId="609409B0" w14:textId="77777777" w:rsidR="009F245B" w:rsidRPr="00D35F8F" w:rsidRDefault="009F245B" w:rsidP="00175FC0">
            <w:pPr>
              <w:spacing w:line="276" w:lineRule="auto"/>
              <w:contextualSpacing/>
              <w:rPr>
                <w:sz w:val="18"/>
              </w:rPr>
            </w:pPr>
            <w:r w:rsidRPr="00D35F8F">
              <w:rPr>
                <w:sz w:val="18"/>
              </w:rPr>
              <w:t>The content is downloaded correctly within a reasonable time</w:t>
            </w:r>
          </w:p>
        </w:tc>
      </w:tr>
      <w:tr w:rsidR="009F245B" w:rsidRPr="00D35F8F" w14:paraId="58EA3DDA"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Pr>
          <w:p w14:paraId="237AF601" w14:textId="77777777" w:rsidR="009F245B" w:rsidRPr="00D35F8F" w:rsidRDefault="009F245B" w:rsidP="00175FC0">
            <w:pPr>
              <w:keepNext/>
              <w:keepLines/>
              <w:spacing w:line="276" w:lineRule="auto"/>
            </w:pPr>
            <w:r w:rsidRPr="00D35F8F">
              <w:t>4</w:t>
            </w:r>
          </w:p>
        </w:tc>
        <w:tc>
          <w:tcPr>
            <w:tcW w:w="4296" w:type="dxa"/>
            <w:tcBorders>
              <w:top w:val="single" w:sz="4" w:space="0" w:color="BFBFBF"/>
              <w:left w:val="single" w:sz="4" w:space="0" w:color="BFBFBF"/>
              <w:bottom w:val="single" w:sz="4" w:space="0" w:color="BFBFBF"/>
              <w:right w:val="single" w:sz="4" w:space="0" w:color="BFBFBF"/>
            </w:tcBorders>
          </w:tcPr>
          <w:p w14:paraId="3F3C51C4" w14:textId="77777777" w:rsidR="009F245B" w:rsidRPr="00D35F8F" w:rsidRDefault="009F245B" w:rsidP="00175FC0">
            <w:pPr>
              <w:keepNext/>
              <w:keepLines/>
              <w:spacing w:line="276" w:lineRule="auto"/>
              <w:jc w:val="left"/>
              <w:rPr>
                <w:sz w:val="18"/>
              </w:rPr>
            </w:pPr>
            <w:r w:rsidRPr="00D35F8F">
              <w:rPr>
                <w:sz w:val="18"/>
              </w:rPr>
              <w:t>On DUT and Reference 1: Repeat step 3 for the 5G leg.</w:t>
            </w:r>
          </w:p>
        </w:tc>
        <w:tc>
          <w:tcPr>
            <w:tcW w:w="4555" w:type="dxa"/>
            <w:tcBorders>
              <w:top w:val="single" w:sz="4" w:space="0" w:color="BFBFBF"/>
              <w:left w:val="single" w:sz="4" w:space="0" w:color="BFBFBF"/>
              <w:bottom w:val="single" w:sz="4" w:space="0" w:color="BFBFBF"/>
              <w:right w:val="single" w:sz="4" w:space="0" w:color="BFBFBF"/>
            </w:tcBorders>
          </w:tcPr>
          <w:p w14:paraId="08199809" w14:textId="77777777" w:rsidR="009F245B" w:rsidRPr="00D35F8F" w:rsidRDefault="009F245B" w:rsidP="00175FC0">
            <w:pPr>
              <w:spacing w:line="276" w:lineRule="auto"/>
              <w:contextualSpacing/>
              <w:rPr>
                <w:sz w:val="18"/>
              </w:rPr>
            </w:pPr>
            <w:r w:rsidRPr="00D35F8F">
              <w:rPr>
                <w:sz w:val="18"/>
              </w:rPr>
              <w:t>The content is downloaded correctly within a reasonable time</w:t>
            </w:r>
          </w:p>
        </w:tc>
      </w:tr>
      <w:tr w:rsidR="009F245B" w:rsidRPr="00D35F8F" w14:paraId="76D1E1AE"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Pr>
          <w:p w14:paraId="2D53B0F5" w14:textId="77777777" w:rsidR="009F245B" w:rsidRPr="00D35F8F" w:rsidRDefault="009F245B" w:rsidP="00175FC0">
            <w:pPr>
              <w:keepNext/>
              <w:keepLines/>
              <w:spacing w:line="276" w:lineRule="auto"/>
            </w:pPr>
            <w:r w:rsidRPr="00D35F8F">
              <w:t>5</w:t>
            </w:r>
          </w:p>
        </w:tc>
        <w:tc>
          <w:tcPr>
            <w:tcW w:w="4296" w:type="dxa"/>
            <w:tcBorders>
              <w:top w:val="single" w:sz="4" w:space="0" w:color="BFBFBF"/>
              <w:left w:val="single" w:sz="4" w:space="0" w:color="BFBFBF"/>
              <w:bottom w:val="single" w:sz="4" w:space="0" w:color="BFBFBF"/>
              <w:right w:val="single" w:sz="4" w:space="0" w:color="BFBFBF"/>
            </w:tcBorders>
          </w:tcPr>
          <w:p w14:paraId="7EB87BE5" w14:textId="77777777" w:rsidR="009F245B" w:rsidRPr="00D35F8F" w:rsidRDefault="009F245B" w:rsidP="00175FC0">
            <w:pPr>
              <w:keepNext/>
              <w:keepLines/>
              <w:spacing w:line="276" w:lineRule="auto"/>
              <w:jc w:val="left"/>
              <w:rPr>
                <w:sz w:val="18"/>
              </w:rPr>
            </w:pPr>
            <w:r w:rsidRPr="00D35F8F">
              <w:rPr>
                <w:sz w:val="18"/>
              </w:rPr>
              <w:t> Repeat Step 1 to 4 until you have in total 5 measurements</w:t>
            </w:r>
          </w:p>
        </w:tc>
        <w:tc>
          <w:tcPr>
            <w:tcW w:w="4555" w:type="dxa"/>
            <w:tcBorders>
              <w:top w:val="single" w:sz="4" w:space="0" w:color="BFBFBF"/>
              <w:left w:val="single" w:sz="4" w:space="0" w:color="BFBFBF"/>
              <w:bottom w:val="single" w:sz="4" w:space="0" w:color="BFBFBF"/>
              <w:right w:val="single" w:sz="4" w:space="0" w:color="BFBFBF"/>
            </w:tcBorders>
          </w:tcPr>
          <w:p w14:paraId="0675F8AE" w14:textId="77777777" w:rsidR="009F245B" w:rsidRPr="00D35F8F" w:rsidRDefault="009F245B" w:rsidP="00175FC0">
            <w:pPr>
              <w:keepNext/>
              <w:keepLines/>
              <w:spacing w:line="276" w:lineRule="auto"/>
              <w:jc w:val="left"/>
              <w:rPr>
                <w:sz w:val="18"/>
              </w:rPr>
            </w:pPr>
            <w:r w:rsidRPr="00D35F8F">
              <w:rPr>
                <w:sz w:val="18"/>
              </w:rPr>
              <w:t>The DUT’s data performance is comparable to the Reference 1 data performance (no more than 10% worse)</w:t>
            </w:r>
          </w:p>
        </w:tc>
      </w:tr>
    </w:tbl>
    <w:p w14:paraId="6CCBD26F" w14:textId="77777777" w:rsidR="009F245B" w:rsidRPr="00D35F8F" w:rsidRDefault="009F245B" w:rsidP="009F245B"/>
    <w:p w14:paraId="6254E0D6" w14:textId="77777777" w:rsidR="009F245B" w:rsidRDefault="009F245B" w:rsidP="009F245B">
      <w:pPr>
        <w:spacing w:after="200" w:line="276" w:lineRule="auto"/>
        <w:jc w:val="left"/>
        <w:rPr>
          <w:szCs w:val="22"/>
        </w:rPr>
      </w:pPr>
      <w:r>
        <w:br w:type="page"/>
      </w:r>
    </w:p>
    <w:p w14:paraId="6D425CF6" w14:textId="77777777" w:rsidR="009F245B" w:rsidRPr="00E8219F" w:rsidRDefault="009F245B" w:rsidP="009F245B">
      <w:pPr>
        <w:pStyle w:val="NormalParagraph"/>
        <w:rPr>
          <w:lang w:eastAsia="en-US" w:bidi="bn-BD"/>
        </w:rPr>
      </w:pPr>
    </w:p>
    <w:p w14:paraId="25F546CD" w14:textId="77777777" w:rsidR="009F245B" w:rsidRPr="00AC2F69" w:rsidRDefault="009F245B" w:rsidP="009F245B">
      <w:pPr>
        <w:pStyle w:val="Heading2"/>
      </w:pPr>
      <w:bookmarkStart w:id="107" w:name="_Toc220946543"/>
      <w:r w:rsidRPr="00AC2F69">
        <w:t>101.7</w:t>
      </w:r>
      <w:r w:rsidRPr="00AC2F69">
        <w:tab/>
        <w:t>Basic Services (</w:t>
      </w:r>
      <w:r>
        <w:t>5G SA</w:t>
      </w:r>
      <w:r w:rsidRPr="00AC2F69">
        <w:t>)</w:t>
      </w:r>
      <w:bookmarkEnd w:id="103"/>
      <w:bookmarkEnd w:id="107"/>
    </w:p>
    <w:p w14:paraId="4DA9DCA5" w14:textId="77777777" w:rsidR="009F245B" w:rsidRPr="00AC2F69" w:rsidRDefault="009F245B" w:rsidP="009F245B">
      <w:pPr>
        <w:pStyle w:val="Heading3"/>
      </w:pPr>
      <w:bookmarkStart w:id="108" w:name="_Toc530672822"/>
      <w:bookmarkStart w:id="109" w:name="_Toc220946544"/>
      <w:r w:rsidRPr="00AC2F69">
        <w:t>101.7.1</w:t>
      </w:r>
      <w:r w:rsidRPr="00AC2F69">
        <w:tab/>
        <w:t>Legacy: Service and Performance</w:t>
      </w:r>
      <w:bookmarkEnd w:id="109"/>
      <w:r w:rsidRPr="00AC2F69">
        <w:t xml:space="preserve"> </w:t>
      </w:r>
      <w:bookmarkEnd w:id="108"/>
    </w:p>
    <w:p w14:paraId="08828C4C" w14:textId="77777777" w:rsidR="009F245B" w:rsidRPr="00AC2F69" w:rsidRDefault="009F245B" w:rsidP="009F245B">
      <w:pPr>
        <w:pStyle w:val="H6"/>
      </w:pPr>
      <w:r w:rsidRPr="00AC2F69">
        <w:t>Description</w:t>
      </w:r>
    </w:p>
    <w:p w14:paraId="134CF7BC" w14:textId="77777777" w:rsidR="009F245B" w:rsidRPr="00AC2F69" w:rsidRDefault="009F245B" w:rsidP="009F245B">
      <w:r w:rsidRPr="00AC2F69">
        <w:t>The 5G-NR capable DUT shall successfully A) ping a remote IP address, B) send SMS over NAS (SGs), C) send SMS over IMS, D) use IMS voice</w:t>
      </w:r>
      <w:r>
        <w:t>,</w:t>
      </w:r>
      <w:r w:rsidRPr="00AC2F69">
        <w:t xml:space="preserve"> E) perform IMS emergency services</w:t>
      </w:r>
      <w:r>
        <w:t xml:space="preserve"> and F) make IMS video call</w:t>
      </w:r>
      <w:r w:rsidRPr="00AC2F69">
        <w:t xml:space="preserve"> in a NW with 5G combinations listed above.</w:t>
      </w:r>
    </w:p>
    <w:p w14:paraId="0AC89CA6" w14:textId="77777777" w:rsidR="009F245B" w:rsidRPr="00AC2F69" w:rsidRDefault="009F245B" w:rsidP="009F245B">
      <w:pPr>
        <w:pStyle w:val="H6"/>
      </w:pPr>
      <w:r w:rsidRPr="00AC2F69">
        <w:t>Applicability</w:t>
      </w:r>
    </w:p>
    <w:p w14:paraId="4D2E4C5E" w14:textId="77777777" w:rsidR="009F245B" w:rsidRPr="00AC2F69" w:rsidRDefault="009F245B" w:rsidP="009F245B">
      <w:r w:rsidRPr="00AC2F69">
        <w:t>3GPP Release 15 or later</w:t>
      </w:r>
    </w:p>
    <w:p w14:paraId="0434979B" w14:textId="31C1F849" w:rsidR="009F245B" w:rsidRPr="00AC2F69" w:rsidRDefault="009F245B" w:rsidP="009F245B">
      <w:r w:rsidRPr="00AC2F69">
        <w:t xml:space="preserve">5G </w:t>
      </w:r>
      <w:r>
        <w:t>SA</w:t>
      </w:r>
    </w:p>
    <w:p w14:paraId="6D0FC971" w14:textId="77777777" w:rsidR="009F245B" w:rsidRPr="00AC2F69" w:rsidRDefault="009F245B" w:rsidP="009F245B">
      <w:pPr>
        <w:pStyle w:val="H6"/>
      </w:pPr>
      <w:r w:rsidRPr="00AC2F69">
        <w:t>Related core specifications</w:t>
      </w:r>
    </w:p>
    <w:p w14:paraId="11AFDCBB" w14:textId="77777777" w:rsidR="009F245B" w:rsidRPr="00AC2F69" w:rsidRDefault="009F245B" w:rsidP="009F245B">
      <w:r w:rsidRPr="00AC2F69">
        <w:t>3GPP TS 24.501, section 5 (service request procedure), 6 (5GSM procedures)</w:t>
      </w:r>
    </w:p>
    <w:p w14:paraId="22B39BF8" w14:textId="77777777" w:rsidR="009F245B" w:rsidRPr="00AC2F69" w:rsidRDefault="009F245B" w:rsidP="009F245B">
      <w:r w:rsidRPr="00AC2F69">
        <w:t>3GPP TS 38.331, section 5.3 (RRC Connection Control)</w:t>
      </w:r>
    </w:p>
    <w:p w14:paraId="5F734F1C" w14:textId="77777777" w:rsidR="009F245B" w:rsidRPr="00AC2F69" w:rsidRDefault="009F245B" w:rsidP="009F245B">
      <w:pPr>
        <w:pStyle w:val="H6"/>
      </w:pPr>
      <w:r w:rsidRPr="00AC2F69">
        <w:t>Reason for test</w:t>
      </w:r>
    </w:p>
    <w:p w14:paraId="65AED317" w14:textId="77777777" w:rsidR="009F245B" w:rsidRPr="00AC2F69" w:rsidRDefault="009F245B" w:rsidP="009F245B">
      <w:r w:rsidRPr="00AC2F69">
        <w:t xml:space="preserve">To verify that DUT successfully A) ping a remote IP address, B) send SMS over NAS, C) </w:t>
      </w:r>
      <w:r>
        <w:t xml:space="preserve">send SMS over IMS, D) </w:t>
      </w:r>
      <w:r w:rsidRPr="00AC2F69">
        <w:t>use IMS voice</w:t>
      </w:r>
      <w:r>
        <w:t>,</w:t>
      </w:r>
      <w:r w:rsidRPr="00AC2F69">
        <w:t xml:space="preserve"> </w:t>
      </w:r>
      <w:r>
        <w:t>E</w:t>
      </w:r>
      <w:r w:rsidRPr="00AC2F69">
        <w:t xml:space="preserve">) perform IMS emergency services </w:t>
      </w:r>
      <w:r>
        <w:t xml:space="preserve">and F) make IMS video call </w:t>
      </w:r>
      <w:r w:rsidRPr="00AC2F69">
        <w:t>in a 5GC environment.</w:t>
      </w:r>
    </w:p>
    <w:p w14:paraId="7EE50519" w14:textId="77777777" w:rsidR="009F245B" w:rsidRPr="00AC2F69" w:rsidRDefault="009F245B" w:rsidP="009F245B">
      <w:pPr>
        <w:pStyle w:val="H6"/>
      </w:pPr>
      <w:r w:rsidRPr="00AC2F69">
        <w:t>Initial configuration</w:t>
      </w:r>
    </w:p>
    <w:p w14:paraId="330197EE" w14:textId="77777777" w:rsidR="009F245B" w:rsidRPr="00AC2F69" w:rsidRDefault="009F245B" w:rsidP="009F245B">
      <w:r w:rsidRPr="00AC2F69">
        <w:t xml:space="preserve">DUT and Reference 1 is Switched </w:t>
      </w:r>
      <w:r>
        <w:t>ON</w:t>
      </w:r>
    </w:p>
    <w:p w14:paraId="5F2E4513" w14:textId="77777777" w:rsidR="009F245B" w:rsidRPr="00AC2F69" w:rsidRDefault="009F245B" w:rsidP="009F245B">
      <w:r w:rsidRPr="00AC2F69">
        <w:t>The DUT, Reference 1 and NW support 5G Architecture Options 2, 5, 7 or 4</w:t>
      </w:r>
    </w:p>
    <w:p w14:paraId="0D1CCBE9" w14:textId="77777777" w:rsidR="009F245B" w:rsidRPr="00AC2F69" w:rsidRDefault="009F245B" w:rsidP="009F245B">
      <w:pPr>
        <w:pStyle w:val="H6"/>
      </w:pPr>
      <w:r w:rsidRPr="00AC2F69">
        <w:lastRenderedPageBreak/>
        <w:t>Test procedure</w:t>
      </w:r>
    </w:p>
    <w:p w14:paraId="24C7739A" w14:textId="77777777" w:rsidR="009F245B" w:rsidRPr="00197D3A" w:rsidRDefault="009F245B" w:rsidP="009F245B">
      <w:pPr>
        <w:pStyle w:val="Heading4"/>
        <w:rPr>
          <w:lang w:eastAsia="en-GB"/>
        </w:rPr>
      </w:pPr>
      <w:bookmarkStart w:id="110" w:name="_Toc220946545"/>
      <w:r w:rsidRPr="00197D3A">
        <w:rPr>
          <w:lang w:eastAsia="en-GB"/>
        </w:rPr>
        <w:t>101.7.1.1</w:t>
      </w:r>
      <w:r w:rsidRPr="00197D3A">
        <w:rPr>
          <w:lang w:eastAsia="en-GB"/>
        </w:rPr>
        <w:tab/>
        <w:t>PING</w:t>
      </w:r>
      <w:bookmarkEnd w:id="110"/>
    </w:p>
    <w:tbl>
      <w:tblPr>
        <w:tblW w:w="93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tblCellMar>
        <w:tblLook w:val="04A0" w:firstRow="1" w:lastRow="0" w:firstColumn="1" w:lastColumn="0" w:noHBand="0" w:noVBand="1"/>
      </w:tblPr>
      <w:tblGrid>
        <w:gridCol w:w="443"/>
        <w:gridCol w:w="4318"/>
        <w:gridCol w:w="4595"/>
      </w:tblGrid>
      <w:tr w:rsidR="009F245B" w:rsidRPr="00AC2F69" w14:paraId="3D6B30B5" w14:textId="77777777" w:rsidTr="004C33AA">
        <w:trPr>
          <w:cantSplit/>
        </w:trPr>
        <w:tc>
          <w:tcPr>
            <w:tcW w:w="443" w:type="dxa"/>
            <w:tcBorders>
              <w:top w:val="single" w:sz="4" w:space="0" w:color="BFBFBF"/>
              <w:left w:val="single" w:sz="4" w:space="0" w:color="BFBFBF"/>
              <w:bottom w:val="single" w:sz="4" w:space="0" w:color="BFBFBF"/>
              <w:right w:val="single" w:sz="4" w:space="0" w:color="BFBFBF"/>
            </w:tcBorders>
            <w:shd w:val="clear" w:color="auto" w:fill="F2F2F2"/>
          </w:tcPr>
          <w:p w14:paraId="12AA9924" w14:textId="77777777" w:rsidR="009F245B" w:rsidRPr="008E0894" w:rsidRDefault="009F245B" w:rsidP="00175FC0">
            <w:pPr>
              <w:keepNext/>
              <w:keepLines/>
              <w:tabs>
                <w:tab w:val="left" w:pos="851"/>
              </w:tabs>
              <w:jc w:val="left"/>
              <w:rPr>
                <w:b/>
                <w:sz w:val="18"/>
                <w:szCs w:val="18"/>
                <w:lang w:eastAsia="en-GB"/>
              </w:rPr>
            </w:pPr>
            <w:r>
              <w:rPr>
                <w:b/>
                <w:sz w:val="18"/>
                <w:szCs w:val="18"/>
                <w:lang w:eastAsia="en-GB"/>
              </w:rPr>
              <w:t>-</w:t>
            </w:r>
          </w:p>
        </w:tc>
        <w:tc>
          <w:tcPr>
            <w:tcW w:w="4318"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35C1A46A" w14:textId="77777777" w:rsidR="009F245B" w:rsidRPr="008E0894" w:rsidRDefault="009F245B" w:rsidP="00175FC0">
            <w:pPr>
              <w:keepNext/>
              <w:keepLines/>
              <w:tabs>
                <w:tab w:val="left" w:pos="851"/>
              </w:tabs>
              <w:jc w:val="left"/>
              <w:rPr>
                <w:b/>
                <w:sz w:val="18"/>
                <w:szCs w:val="18"/>
                <w:lang w:eastAsia="en-GB"/>
              </w:rPr>
            </w:pPr>
            <w:r w:rsidRPr="008E0894">
              <w:rPr>
                <w:b/>
                <w:sz w:val="18"/>
                <w:szCs w:val="18"/>
                <w:lang w:eastAsia="en-GB"/>
              </w:rPr>
              <w:t>Test procedure</w:t>
            </w:r>
          </w:p>
        </w:tc>
        <w:tc>
          <w:tcPr>
            <w:tcW w:w="4595"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60CD4209" w14:textId="77777777" w:rsidR="009F245B" w:rsidRPr="008E0894" w:rsidRDefault="009F245B" w:rsidP="00175FC0">
            <w:pPr>
              <w:keepNext/>
              <w:keepLines/>
              <w:tabs>
                <w:tab w:val="left" w:pos="851"/>
              </w:tabs>
              <w:jc w:val="left"/>
              <w:rPr>
                <w:b/>
                <w:sz w:val="18"/>
                <w:szCs w:val="18"/>
                <w:lang w:eastAsia="en-GB"/>
              </w:rPr>
            </w:pPr>
            <w:r w:rsidRPr="008E0894">
              <w:rPr>
                <w:b/>
                <w:sz w:val="18"/>
                <w:szCs w:val="18"/>
                <w:lang w:eastAsia="en-GB"/>
              </w:rPr>
              <w:t>Expected behaviour</w:t>
            </w:r>
          </w:p>
        </w:tc>
      </w:tr>
      <w:tr w:rsidR="009F245B" w:rsidRPr="00AC2F69" w14:paraId="73A2C844" w14:textId="77777777" w:rsidTr="004C33AA">
        <w:trPr>
          <w:cantSplit/>
        </w:trPr>
        <w:tc>
          <w:tcPr>
            <w:tcW w:w="443" w:type="dxa"/>
            <w:tcBorders>
              <w:top w:val="single" w:sz="4" w:space="0" w:color="BFBFBF"/>
              <w:left w:val="single" w:sz="4" w:space="0" w:color="BFBFBF"/>
              <w:bottom w:val="single" w:sz="4" w:space="0" w:color="BFBFBF"/>
              <w:right w:val="single" w:sz="4" w:space="0" w:color="BFBFBF"/>
            </w:tcBorders>
            <w:shd w:val="clear" w:color="auto" w:fill="F2F2F2"/>
          </w:tcPr>
          <w:p w14:paraId="543856A3" w14:textId="77777777" w:rsidR="009F245B" w:rsidRPr="00AC2F69" w:rsidRDefault="009F245B" w:rsidP="00175FC0">
            <w:pPr>
              <w:keepNext/>
              <w:keepLines/>
            </w:pPr>
            <w:r w:rsidRPr="00AC2F69">
              <w:t>1</w:t>
            </w:r>
          </w:p>
        </w:tc>
        <w:tc>
          <w:tcPr>
            <w:tcW w:w="4318" w:type="dxa"/>
            <w:tcBorders>
              <w:top w:val="single" w:sz="4" w:space="0" w:color="BFBFBF"/>
              <w:left w:val="single" w:sz="4" w:space="0" w:color="BFBFBF"/>
              <w:bottom w:val="single" w:sz="4" w:space="0" w:color="BFBFBF"/>
              <w:right w:val="single" w:sz="4" w:space="0" w:color="BFBFBF"/>
            </w:tcBorders>
            <w:shd w:val="clear" w:color="auto" w:fill="auto"/>
          </w:tcPr>
          <w:p w14:paraId="10607E9D" w14:textId="77777777" w:rsidR="009F245B" w:rsidRPr="003D7FD1" w:rsidRDefault="009F245B" w:rsidP="00175FC0">
            <w:pPr>
              <w:keepNext/>
              <w:keepLines/>
              <w:tabs>
                <w:tab w:val="left" w:pos="851"/>
              </w:tabs>
              <w:ind w:right="-1"/>
              <w:jc w:val="left"/>
              <w:rPr>
                <w:sz w:val="18"/>
                <w:szCs w:val="18"/>
                <w:lang w:eastAsia="en-GB"/>
              </w:rPr>
            </w:pPr>
            <w:r w:rsidRPr="003D7FD1">
              <w:rPr>
                <w:sz w:val="18"/>
                <w:szCs w:val="18"/>
                <w:lang w:eastAsia="en-GB"/>
              </w:rPr>
              <w:t>On DUT and Reference 1: Start a ping procedure (ping –t [-l size] [-w timeout] destination, for e.g. ping –t –l 100 –w 1500 10.11.26.52)</w:t>
            </w:r>
          </w:p>
        </w:tc>
        <w:tc>
          <w:tcPr>
            <w:tcW w:w="4595" w:type="dxa"/>
            <w:tcBorders>
              <w:top w:val="single" w:sz="4" w:space="0" w:color="BFBFBF"/>
              <w:left w:val="single" w:sz="4" w:space="0" w:color="BFBFBF"/>
              <w:bottom w:val="single" w:sz="4" w:space="0" w:color="BFBFBF"/>
              <w:right w:val="single" w:sz="4" w:space="0" w:color="BFBFBF"/>
            </w:tcBorders>
            <w:shd w:val="clear" w:color="auto" w:fill="auto"/>
          </w:tcPr>
          <w:p w14:paraId="60E606E1" w14:textId="77777777" w:rsidR="009F245B" w:rsidRPr="003D7FD1" w:rsidRDefault="009F245B" w:rsidP="00175FC0">
            <w:pPr>
              <w:keepNext/>
              <w:keepLines/>
              <w:tabs>
                <w:tab w:val="left" w:pos="851"/>
              </w:tabs>
              <w:ind w:right="-1"/>
              <w:jc w:val="left"/>
              <w:rPr>
                <w:sz w:val="18"/>
                <w:szCs w:val="18"/>
                <w:lang w:eastAsia="en-GB"/>
              </w:rPr>
            </w:pPr>
            <w:r w:rsidRPr="003D7FD1">
              <w:rPr>
                <w:sz w:val="18"/>
                <w:szCs w:val="18"/>
                <w:lang w:eastAsia="en-GB"/>
              </w:rPr>
              <w:t>-</w:t>
            </w:r>
          </w:p>
        </w:tc>
      </w:tr>
      <w:tr w:rsidR="009F245B" w:rsidRPr="00AC2F69" w14:paraId="7D35AD1B" w14:textId="77777777" w:rsidTr="004C33AA">
        <w:trPr>
          <w:cantSplit/>
        </w:trPr>
        <w:tc>
          <w:tcPr>
            <w:tcW w:w="443" w:type="dxa"/>
            <w:tcBorders>
              <w:top w:val="single" w:sz="4" w:space="0" w:color="BFBFBF"/>
              <w:left w:val="single" w:sz="4" w:space="0" w:color="BFBFBF"/>
              <w:bottom w:val="single" w:sz="4" w:space="0" w:color="BFBFBF"/>
              <w:right w:val="single" w:sz="4" w:space="0" w:color="BFBFBF"/>
            </w:tcBorders>
            <w:shd w:val="clear" w:color="auto" w:fill="F2F2F2"/>
          </w:tcPr>
          <w:p w14:paraId="46E9D370" w14:textId="77777777" w:rsidR="009F245B" w:rsidRPr="00AC2F69" w:rsidRDefault="009F245B" w:rsidP="00175FC0">
            <w:pPr>
              <w:keepNext/>
              <w:keepLines/>
            </w:pPr>
            <w:r w:rsidRPr="00AC2F69">
              <w:t>2</w:t>
            </w:r>
          </w:p>
        </w:tc>
        <w:tc>
          <w:tcPr>
            <w:tcW w:w="4318" w:type="dxa"/>
            <w:tcBorders>
              <w:top w:val="single" w:sz="4" w:space="0" w:color="BFBFBF"/>
              <w:left w:val="single" w:sz="4" w:space="0" w:color="BFBFBF"/>
              <w:bottom w:val="single" w:sz="4" w:space="0" w:color="BFBFBF"/>
              <w:right w:val="single" w:sz="4" w:space="0" w:color="BFBFBF"/>
            </w:tcBorders>
            <w:shd w:val="clear" w:color="auto" w:fill="auto"/>
          </w:tcPr>
          <w:p w14:paraId="1361378C" w14:textId="77777777" w:rsidR="009F245B" w:rsidRPr="003D7FD1" w:rsidRDefault="009F245B" w:rsidP="00175FC0">
            <w:pPr>
              <w:keepNext/>
              <w:keepLines/>
              <w:tabs>
                <w:tab w:val="left" w:pos="851"/>
              </w:tabs>
              <w:ind w:right="-1"/>
              <w:jc w:val="left"/>
              <w:rPr>
                <w:sz w:val="18"/>
                <w:szCs w:val="18"/>
                <w:lang w:eastAsia="en-GB"/>
              </w:rPr>
            </w:pPr>
            <w:r w:rsidRPr="003D7FD1">
              <w:rPr>
                <w:sz w:val="18"/>
                <w:szCs w:val="18"/>
                <w:lang w:eastAsia="en-GB"/>
              </w:rPr>
              <w:t>On DUT and Reference 1: Verify that the replies from the ping commands are correctly received.</w:t>
            </w:r>
          </w:p>
        </w:tc>
        <w:tc>
          <w:tcPr>
            <w:tcW w:w="4595" w:type="dxa"/>
            <w:tcBorders>
              <w:top w:val="single" w:sz="4" w:space="0" w:color="BFBFBF"/>
              <w:left w:val="single" w:sz="4" w:space="0" w:color="BFBFBF"/>
              <w:bottom w:val="single" w:sz="4" w:space="0" w:color="BFBFBF"/>
              <w:right w:val="single" w:sz="4" w:space="0" w:color="BFBFBF"/>
            </w:tcBorders>
            <w:shd w:val="clear" w:color="auto" w:fill="auto"/>
          </w:tcPr>
          <w:p w14:paraId="139CB0C2" w14:textId="77777777" w:rsidR="009F245B" w:rsidRPr="003D7FD1" w:rsidRDefault="009F245B" w:rsidP="00175FC0">
            <w:pPr>
              <w:keepNext/>
              <w:keepLines/>
              <w:tabs>
                <w:tab w:val="left" w:pos="851"/>
              </w:tabs>
              <w:ind w:right="-1"/>
              <w:jc w:val="left"/>
              <w:rPr>
                <w:sz w:val="18"/>
                <w:szCs w:val="18"/>
                <w:lang w:eastAsia="en-GB"/>
              </w:rPr>
            </w:pPr>
            <w:r w:rsidRPr="003D7FD1">
              <w:rPr>
                <w:sz w:val="18"/>
                <w:szCs w:val="18"/>
                <w:lang w:eastAsia="en-GB"/>
              </w:rPr>
              <w:t xml:space="preserve">The DUT is able to ping the remote destination </w:t>
            </w:r>
          </w:p>
        </w:tc>
      </w:tr>
      <w:tr w:rsidR="009F245B" w:rsidRPr="00AC2F69" w14:paraId="7FBFC181" w14:textId="77777777" w:rsidTr="004C33AA">
        <w:trPr>
          <w:cantSplit/>
        </w:trPr>
        <w:tc>
          <w:tcPr>
            <w:tcW w:w="443" w:type="dxa"/>
            <w:tcBorders>
              <w:top w:val="single" w:sz="4" w:space="0" w:color="BFBFBF"/>
              <w:left w:val="single" w:sz="4" w:space="0" w:color="BFBFBF"/>
              <w:bottom w:val="single" w:sz="4" w:space="0" w:color="BFBFBF"/>
              <w:right w:val="single" w:sz="4" w:space="0" w:color="BFBFBF"/>
            </w:tcBorders>
            <w:shd w:val="clear" w:color="auto" w:fill="F2F2F2"/>
          </w:tcPr>
          <w:p w14:paraId="0F3EF294" w14:textId="77777777" w:rsidR="009F245B" w:rsidRPr="00AC2F69" w:rsidRDefault="009F245B" w:rsidP="00175FC0">
            <w:pPr>
              <w:keepNext/>
              <w:keepLines/>
            </w:pPr>
            <w:r w:rsidRPr="00AC2F69">
              <w:t>3</w:t>
            </w:r>
          </w:p>
        </w:tc>
        <w:tc>
          <w:tcPr>
            <w:tcW w:w="4318" w:type="dxa"/>
            <w:tcBorders>
              <w:top w:val="single" w:sz="4" w:space="0" w:color="BFBFBF"/>
              <w:left w:val="single" w:sz="4" w:space="0" w:color="BFBFBF"/>
              <w:bottom w:val="single" w:sz="4" w:space="0" w:color="BFBFBF"/>
              <w:right w:val="single" w:sz="4" w:space="0" w:color="BFBFBF"/>
            </w:tcBorders>
            <w:shd w:val="clear" w:color="auto" w:fill="auto"/>
          </w:tcPr>
          <w:p w14:paraId="7CECBE5A" w14:textId="77777777" w:rsidR="009F245B" w:rsidRPr="003D7FD1" w:rsidRDefault="009F245B" w:rsidP="00175FC0">
            <w:pPr>
              <w:keepNext/>
              <w:keepLines/>
              <w:tabs>
                <w:tab w:val="left" w:pos="851"/>
              </w:tabs>
              <w:ind w:right="-1"/>
              <w:jc w:val="left"/>
              <w:rPr>
                <w:sz w:val="18"/>
                <w:szCs w:val="18"/>
                <w:lang w:eastAsia="en-GB"/>
              </w:rPr>
            </w:pPr>
            <w:r w:rsidRPr="003D7FD1">
              <w:rPr>
                <w:sz w:val="18"/>
                <w:szCs w:val="18"/>
                <w:lang w:eastAsia="en-GB"/>
              </w:rPr>
              <w:t>Stop ping procedure</w:t>
            </w:r>
          </w:p>
        </w:tc>
        <w:tc>
          <w:tcPr>
            <w:tcW w:w="4595" w:type="dxa"/>
            <w:tcBorders>
              <w:top w:val="single" w:sz="4" w:space="0" w:color="BFBFBF"/>
              <w:left w:val="single" w:sz="4" w:space="0" w:color="BFBFBF"/>
              <w:bottom w:val="single" w:sz="4" w:space="0" w:color="BFBFBF"/>
              <w:right w:val="single" w:sz="4" w:space="0" w:color="BFBFBF"/>
            </w:tcBorders>
            <w:shd w:val="clear" w:color="auto" w:fill="auto"/>
          </w:tcPr>
          <w:p w14:paraId="214F7171" w14:textId="77777777" w:rsidR="009F245B" w:rsidRPr="003D7FD1" w:rsidRDefault="009F245B" w:rsidP="00175FC0">
            <w:pPr>
              <w:keepNext/>
              <w:keepLines/>
              <w:tabs>
                <w:tab w:val="left" w:pos="851"/>
              </w:tabs>
              <w:ind w:right="-1"/>
              <w:jc w:val="left"/>
              <w:rPr>
                <w:sz w:val="18"/>
                <w:szCs w:val="18"/>
                <w:lang w:eastAsia="en-GB"/>
              </w:rPr>
            </w:pPr>
            <w:r w:rsidRPr="003D7FD1">
              <w:rPr>
                <w:sz w:val="18"/>
                <w:szCs w:val="18"/>
                <w:lang w:eastAsia="en-GB"/>
              </w:rPr>
              <w:t>The DUT’s ´ping performance is comparable to the Reference 1 ping performance (no more than 10% worse</w:t>
            </w:r>
          </w:p>
        </w:tc>
      </w:tr>
    </w:tbl>
    <w:p w14:paraId="7671BC2D" w14:textId="77777777" w:rsidR="004C33AA" w:rsidRPr="003D7FD1" w:rsidRDefault="004C33AA" w:rsidP="004C33AA">
      <w:pPr>
        <w:pStyle w:val="Heading4"/>
      </w:pPr>
      <w:bookmarkStart w:id="111" w:name="_Toc191936265"/>
      <w:bookmarkStart w:id="112" w:name="_Toc116802918"/>
      <w:bookmarkStart w:id="113" w:name="_Toc220946546"/>
      <w:r>
        <w:t>101.7.1.2</w:t>
      </w:r>
      <w:r>
        <w:tab/>
      </w:r>
      <w:r w:rsidRPr="003D7FD1">
        <w:t>MO/MT SMS over NAS</w:t>
      </w:r>
      <w:bookmarkEnd w:id="111"/>
      <w:bookmarkEnd w:id="113"/>
    </w:p>
    <w:tbl>
      <w:tblPr>
        <w:tblW w:w="928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tblCellMar>
        <w:tblLook w:val="04A0" w:firstRow="1" w:lastRow="0" w:firstColumn="1" w:lastColumn="0" w:noHBand="0" w:noVBand="1"/>
      </w:tblPr>
      <w:tblGrid>
        <w:gridCol w:w="457"/>
        <w:gridCol w:w="4285"/>
        <w:gridCol w:w="4545"/>
      </w:tblGrid>
      <w:tr w:rsidR="004C33AA" w:rsidRPr="00AC2F69" w14:paraId="49F8519E" w14:textId="77777777" w:rsidTr="005D26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044D0469" w14:textId="77777777" w:rsidR="004C33AA" w:rsidRPr="008E0894" w:rsidRDefault="004C33AA" w:rsidP="005D26C0">
            <w:pPr>
              <w:keepNext/>
              <w:keepLines/>
              <w:tabs>
                <w:tab w:val="left" w:pos="851"/>
              </w:tabs>
              <w:jc w:val="left"/>
              <w:rPr>
                <w:b/>
                <w:sz w:val="18"/>
                <w:szCs w:val="18"/>
                <w:lang w:eastAsia="en-GB"/>
              </w:rPr>
            </w:pPr>
            <w:r>
              <w:rPr>
                <w:b/>
                <w:sz w:val="18"/>
                <w:szCs w:val="18"/>
                <w:lang w:eastAsia="en-GB"/>
              </w:rPr>
              <w:t>-</w:t>
            </w:r>
          </w:p>
        </w:tc>
        <w:tc>
          <w:tcPr>
            <w:tcW w:w="4285"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19AEDF94" w14:textId="77777777" w:rsidR="004C33AA" w:rsidRPr="008E0894" w:rsidRDefault="004C33AA" w:rsidP="005D26C0">
            <w:pPr>
              <w:keepNext/>
              <w:keepLines/>
              <w:tabs>
                <w:tab w:val="left" w:pos="851"/>
              </w:tabs>
              <w:jc w:val="left"/>
              <w:rPr>
                <w:b/>
                <w:sz w:val="18"/>
                <w:szCs w:val="18"/>
                <w:lang w:eastAsia="en-GB"/>
              </w:rPr>
            </w:pPr>
            <w:r w:rsidRPr="008E0894">
              <w:rPr>
                <w:b/>
                <w:sz w:val="18"/>
                <w:szCs w:val="18"/>
                <w:lang w:eastAsia="en-GB"/>
              </w:rPr>
              <w:t>Test procedure</w:t>
            </w:r>
          </w:p>
        </w:tc>
        <w:tc>
          <w:tcPr>
            <w:tcW w:w="4545"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64C3E36A" w14:textId="77777777" w:rsidR="004C33AA" w:rsidRPr="008E0894" w:rsidRDefault="004C33AA" w:rsidP="005D26C0">
            <w:pPr>
              <w:keepNext/>
              <w:keepLines/>
              <w:tabs>
                <w:tab w:val="left" w:pos="851"/>
              </w:tabs>
              <w:jc w:val="left"/>
              <w:rPr>
                <w:b/>
                <w:sz w:val="18"/>
                <w:szCs w:val="18"/>
                <w:lang w:eastAsia="en-GB"/>
              </w:rPr>
            </w:pPr>
            <w:r w:rsidRPr="008E0894">
              <w:rPr>
                <w:b/>
                <w:sz w:val="18"/>
                <w:szCs w:val="18"/>
                <w:lang w:eastAsia="en-GB"/>
              </w:rPr>
              <w:t>Expected behaviour</w:t>
            </w:r>
          </w:p>
        </w:tc>
      </w:tr>
      <w:tr w:rsidR="004C33AA" w:rsidRPr="00AC2F69" w14:paraId="4612EA6F" w14:textId="77777777" w:rsidTr="005D26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565FFAC1" w14:textId="77777777" w:rsidR="004C33AA" w:rsidRPr="00AC2F69" w:rsidRDefault="004C33AA" w:rsidP="005D26C0">
            <w:pPr>
              <w:keepNext/>
              <w:keepLines/>
            </w:pPr>
            <w:r w:rsidRPr="00AC2F69">
              <w:t>1</w:t>
            </w:r>
          </w:p>
        </w:tc>
        <w:tc>
          <w:tcPr>
            <w:tcW w:w="4285" w:type="dxa"/>
            <w:tcBorders>
              <w:top w:val="single" w:sz="4" w:space="0" w:color="BFBFBF"/>
              <w:left w:val="single" w:sz="4" w:space="0" w:color="BFBFBF"/>
              <w:bottom w:val="single" w:sz="4" w:space="0" w:color="BFBFBF"/>
              <w:right w:val="single" w:sz="4" w:space="0" w:color="BFBFBF"/>
            </w:tcBorders>
            <w:shd w:val="clear" w:color="auto" w:fill="auto"/>
          </w:tcPr>
          <w:p w14:paraId="3B23AE95" w14:textId="77777777" w:rsidR="004C33AA" w:rsidRPr="003D7FD1" w:rsidRDefault="004C33AA" w:rsidP="005D26C0">
            <w:pPr>
              <w:keepNext/>
              <w:keepLines/>
              <w:tabs>
                <w:tab w:val="left" w:pos="851"/>
              </w:tabs>
              <w:ind w:right="-1"/>
              <w:jc w:val="left"/>
              <w:rPr>
                <w:sz w:val="18"/>
                <w:szCs w:val="18"/>
                <w:lang w:eastAsia="en-GB"/>
              </w:rPr>
            </w:pPr>
            <w:r w:rsidRPr="003D7FD1">
              <w:rPr>
                <w:sz w:val="18"/>
                <w:szCs w:val="18"/>
                <w:lang w:eastAsia="en-GB"/>
              </w:rPr>
              <w:t>Using the DUT messaging application, create a new SMS and enter the MSISDN of Client 1 as the recipient</w:t>
            </w:r>
          </w:p>
        </w:tc>
        <w:tc>
          <w:tcPr>
            <w:tcW w:w="4545" w:type="dxa"/>
            <w:tcBorders>
              <w:top w:val="single" w:sz="4" w:space="0" w:color="BFBFBF"/>
              <w:left w:val="single" w:sz="4" w:space="0" w:color="BFBFBF"/>
              <w:bottom w:val="single" w:sz="4" w:space="0" w:color="BFBFBF"/>
              <w:right w:val="single" w:sz="4" w:space="0" w:color="BFBFBF"/>
            </w:tcBorders>
            <w:shd w:val="clear" w:color="auto" w:fill="auto"/>
          </w:tcPr>
          <w:p w14:paraId="62ED5641" w14:textId="77777777" w:rsidR="004C33AA" w:rsidRPr="003D7FD1" w:rsidRDefault="004C33AA" w:rsidP="005D26C0">
            <w:pPr>
              <w:keepNext/>
              <w:keepLines/>
              <w:tabs>
                <w:tab w:val="left" w:pos="851"/>
              </w:tabs>
              <w:ind w:right="-1"/>
              <w:jc w:val="left"/>
              <w:rPr>
                <w:sz w:val="18"/>
                <w:szCs w:val="18"/>
                <w:lang w:eastAsia="en-GB"/>
              </w:rPr>
            </w:pPr>
            <w:r w:rsidRPr="003D7FD1">
              <w:rPr>
                <w:sz w:val="18"/>
                <w:szCs w:val="18"/>
                <w:lang w:eastAsia="en-GB"/>
              </w:rPr>
              <w:t>The Messaging application is opened and the MSISDN of Client 1 is entered</w:t>
            </w:r>
          </w:p>
        </w:tc>
      </w:tr>
      <w:tr w:rsidR="004C33AA" w:rsidRPr="00AC2F69" w14:paraId="7201CDB8" w14:textId="77777777" w:rsidTr="005D26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5EB8709A" w14:textId="77777777" w:rsidR="004C33AA" w:rsidRPr="00AC2F69" w:rsidRDefault="004C33AA" w:rsidP="005D26C0">
            <w:pPr>
              <w:keepNext/>
              <w:keepLines/>
            </w:pPr>
            <w:r w:rsidRPr="00AC2F69">
              <w:t>2</w:t>
            </w:r>
          </w:p>
        </w:tc>
        <w:tc>
          <w:tcPr>
            <w:tcW w:w="4285" w:type="dxa"/>
            <w:tcBorders>
              <w:top w:val="single" w:sz="4" w:space="0" w:color="BFBFBF"/>
              <w:left w:val="single" w:sz="4" w:space="0" w:color="BFBFBF"/>
              <w:bottom w:val="single" w:sz="4" w:space="0" w:color="BFBFBF"/>
              <w:right w:val="single" w:sz="4" w:space="0" w:color="BFBFBF"/>
            </w:tcBorders>
            <w:shd w:val="clear" w:color="auto" w:fill="auto"/>
          </w:tcPr>
          <w:p w14:paraId="64C49A56" w14:textId="77777777" w:rsidR="004C33AA" w:rsidRPr="003D7FD1" w:rsidRDefault="004C33AA" w:rsidP="005D26C0">
            <w:pPr>
              <w:keepNext/>
              <w:keepLines/>
              <w:tabs>
                <w:tab w:val="left" w:pos="851"/>
              </w:tabs>
              <w:ind w:right="-1"/>
              <w:jc w:val="left"/>
              <w:rPr>
                <w:sz w:val="18"/>
                <w:szCs w:val="18"/>
                <w:lang w:eastAsia="en-GB"/>
              </w:rPr>
            </w:pPr>
            <w:r w:rsidRPr="003D7FD1">
              <w:rPr>
                <w:sz w:val="18"/>
                <w:szCs w:val="18"/>
                <w:lang w:eastAsia="en-GB"/>
              </w:rPr>
              <w:t>Enter some text</w:t>
            </w:r>
          </w:p>
        </w:tc>
        <w:tc>
          <w:tcPr>
            <w:tcW w:w="4545" w:type="dxa"/>
            <w:tcBorders>
              <w:top w:val="single" w:sz="4" w:space="0" w:color="BFBFBF"/>
              <w:left w:val="single" w:sz="4" w:space="0" w:color="BFBFBF"/>
              <w:bottom w:val="single" w:sz="4" w:space="0" w:color="BFBFBF"/>
              <w:right w:val="single" w:sz="4" w:space="0" w:color="BFBFBF"/>
            </w:tcBorders>
            <w:shd w:val="clear" w:color="auto" w:fill="auto"/>
          </w:tcPr>
          <w:p w14:paraId="6561BFA3" w14:textId="77777777" w:rsidR="004C33AA" w:rsidRPr="003D7FD1" w:rsidRDefault="004C33AA" w:rsidP="005D26C0">
            <w:pPr>
              <w:keepNext/>
              <w:keepLines/>
              <w:tabs>
                <w:tab w:val="left" w:pos="851"/>
              </w:tabs>
              <w:ind w:right="-1"/>
              <w:jc w:val="left"/>
              <w:rPr>
                <w:sz w:val="18"/>
                <w:szCs w:val="18"/>
                <w:lang w:eastAsia="en-GB"/>
              </w:rPr>
            </w:pPr>
            <w:r w:rsidRPr="003D7FD1">
              <w:rPr>
                <w:sz w:val="18"/>
                <w:szCs w:val="18"/>
                <w:lang w:eastAsia="en-GB"/>
              </w:rPr>
              <w:t>The message is prepared</w:t>
            </w:r>
          </w:p>
        </w:tc>
      </w:tr>
      <w:tr w:rsidR="004C33AA" w:rsidRPr="00AC2F69" w14:paraId="27790D8D" w14:textId="77777777" w:rsidTr="005D26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4A3DEF33" w14:textId="77777777" w:rsidR="004C33AA" w:rsidRPr="00AC2F69" w:rsidRDefault="004C33AA" w:rsidP="005D26C0">
            <w:pPr>
              <w:keepNext/>
              <w:keepLines/>
            </w:pPr>
            <w:r w:rsidRPr="00AC2F69">
              <w:t>3</w:t>
            </w:r>
          </w:p>
        </w:tc>
        <w:tc>
          <w:tcPr>
            <w:tcW w:w="4285" w:type="dxa"/>
            <w:tcBorders>
              <w:top w:val="single" w:sz="4" w:space="0" w:color="BFBFBF"/>
              <w:left w:val="single" w:sz="4" w:space="0" w:color="BFBFBF"/>
              <w:bottom w:val="single" w:sz="4" w:space="0" w:color="BFBFBF"/>
              <w:right w:val="single" w:sz="4" w:space="0" w:color="BFBFBF"/>
            </w:tcBorders>
            <w:shd w:val="clear" w:color="auto" w:fill="auto"/>
          </w:tcPr>
          <w:p w14:paraId="450E4BF9" w14:textId="77777777" w:rsidR="004C33AA" w:rsidRPr="003D7FD1" w:rsidRDefault="004C33AA" w:rsidP="005D26C0">
            <w:pPr>
              <w:keepNext/>
              <w:keepLines/>
              <w:tabs>
                <w:tab w:val="left" w:pos="851"/>
              </w:tabs>
              <w:ind w:right="-1"/>
              <w:jc w:val="left"/>
              <w:rPr>
                <w:sz w:val="18"/>
                <w:szCs w:val="18"/>
                <w:lang w:eastAsia="en-GB"/>
              </w:rPr>
            </w:pPr>
            <w:r w:rsidRPr="003D7FD1">
              <w:rPr>
                <w:sz w:val="18"/>
                <w:szCs w:val="18"/>
                <w:lang w:eastAsia="en-GB"/>
              </w:rPr>
              <w:t>Send the SMS to Client 1</w:t>
            </w:r>
          </w:p>
        </w:tc>
        <w:tc>
          <w:tcPr>
            <w:tcW w:w="4545" w:type="dxa"/>
            <w:tcBorders>
              <w:top w:val="single" w:sz="4" w:space="0" w:color="BFBFBF"/>
              <w:left w:val="single" w:sz="4" w:space="0" w:color="BFBFBF"/>
              <w:bottom w:val="single" w:sz="4" w:space="0" w:color="BFBFBF"/>
              <w:right w:val="single" w:sz="4" w:space="0" w:color="BFBFBF"/>
            </w:tcBorders>
            <w:shd w:val="clear" w:color="auto" w:fill="auto"/>
          </w:tcPr>
          <w:p w14:paraId="50855E22" w14:textId="2B58CE0F" w:rsidR="004C33AA" w:rsidRPr="003D7FD1" w:rsidRDefault="004C33AA" w:rsidP="005D26C0">
            <w:pPr>
              <w:keepNext/>
              <w:keepLines/>
              <w:tabs>
                <w:tab w:val="left" w:pos="851"/>
              </w:tabs>
              <w:ind w:right="-1"/>
              <w:jc w:val="left"/>
              <w:rPr>
                <w:sz w:val="18"/>
                <w:szCs w:val="18"/>
                <w:lang w:eastAsia="en-GB"/>
              </w:rPr>
            </w:pPr>
            <w:r w:rsidRPr="003D7FD1">
              <w:rPr>
                <w:sz w:val="18"/>
                <w:szCs w:val="18"/>
                <w:lang w:eastAsia="en-GB"/>
              </w:rPr>
              <w:t xml:space="preserve">SMS is successfully sent from DUT and received on Client 1. Ensure DUT stays in </w:t>
            </w:r>
            <w:r>
              <w:rPr>
                <w:sz w:val="18"/>
                <w:szCs w:val="18"/>
                <w:lang w:eastAsia="en-GB"/>
              </w:rPr>
              <w:t>5G SA</w:t>
            </w:r>
            <w:r w:rsidRPr="003D7FD1">
              <w:rPr>
                <w:sz w:val="18"/>
                <w:szCs w:val="18"/>
                <w:lang w:eastAsia="en-GB"/>
              </w:rPr>
              <w:t xml:space="preserve"> service the whole time </w:t>
            </w:r>
          </w:p>
        </w:tc>
      </w:tr>
      <w:tr w:rsidR="004C33AA" w:rsidRPr="00AC2F69" w14:paraId="1C554F4F" w14:textId="77777777" w:rsidTr="005D26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6A09B3D6" w14:textId="77777777" w:rsidR="004C33AA" w:rsidRPr="00AC2F69" w:rsidRDefault="004C33AA" w:rsidP="005D26C0">
            <w:pPr>
              <w:keepNext/>
              <w:keepLines/>
            </w:pPr>
            <w:r w:rsidRPr="00AC2F69">
              <w:t>4</w:t>
            </w:r>
          </w:p>
        </w:tc>
        <w:tc>
          <w:tcPr>
            <w:tcW w:w="4285" w:type="dxa"/>
            <w:tcBorders>
              <w:top w:val="single" w:sz="4" w:space="0" w:color="BFBFBF"/>
              <w:left w:val="single" w:sz="4" w:space="0" w:color="BFBFBF"/>
              <w:bottom w:val="single" w:sz="4" w:space="0" w:color="BFBFBF"/>
              <w:right w:val="single" w:sz="4" w:space="0" w:color="BFBFBF"/>
            </w:tcBorders>
            <w:shd w:val="clear" w:color="auto" w:fill="auto"/>
          </w:tcPr>
          <w:p w14:paraId="1144FBE0" w14:textId="77777777" w:rsidR="004C33AA" w:rsidRPr="003D7FD1" w:rsidRDefault="004C33AA" w:rsidP="005D26C0">
            <w:pPr>
              <w:keepNext/>
              <w:keepLines/>
              <w:tabs>
                <w:tab w:val="left" w:pos="851"/>
              </w:tabs>
              <w:ind w:right="-1"/>
              <w:jc w:val="left"/>
              <w:rPr>
                <w:sz w:val="18"/>
                <w:szCs w:val="18"/>
                <w:lang w:eastAsia="en-GB"/>
              </w:rPr>
            </w:pPr>
            <w:r w:rsidRPr="003D7FD1">
              <w:rPr>
                <w:sz w:val="18"/>
                <w:szCs w:val="18"/>
                <w:lang w:eastAsia="en-GB"/>
              </w:rPr>
              <w:t>Open the SMS at Client 1 and check the contents</w:t>
            </w:r>
          </w:p>
        </w:tc>
        <w:tc>
          <w:tcPr>
            <w:tcW w:w="4545" w:type="dxa"/>
            <w:tcBorders>
              <w:top w:val="single" w:sz="4" w:space="0" w:color="BFBFBF"/>
              <w:left w:val="single" w:sz="4" w:space="0" w:color="BFBFBF"/>
              <w:bottom w:val="single" w:sz="4" w:space="0" w:color="BFBFBF"/>
              <w:right w:val="single" w:sz="4" w:space="0" w:color="BFBFBF"/>
            </w:tcBorders>
            <w:shd w:val="clear" w:color="auto" w:fill="auto"/>
          </w:tcPr>
          <w:p w14:paraId="1E7F7FC4" w14:textId="77777777" w:rsidR="004C33AA" w:rsidRPr="003D7FD1" w:rsidRDefault="004C33AA" w:rsidP="005D26C0">
            <w:pPr>
              <w:keepNext/>
              <w:keepLines/>
              <w:tabs>
                <w:tab w:val="left" w:pos="851"/>
              </w:tabs>
              <w:ind w:right="-1"/>
              <w:jc w:val="left"/>
              <w:rPr>
                <w:sz w:val="18"/>
                <w:szCs w:val="18"/>
                <w:lang w:eastAsia="en-GB"/>
              </w:rPr>
            </w:pPr>
            <w:r w:rsidRPr="003D7FD1">
              <w:rPr>
                <w:sz w:val="18"/>
                <w:szCs w:val="18"/>
                <w:lang w:eastAsia="en-GB"/>
              </w:rPr>
              <w:t>The message content is identical to the message prepared on DUT</w:t>
            </w:r>
          </w:p>
        </w:tc>
      </w:tr>
      <w:tr w:rsidR="004C33AA" w:rsidRPr="00AC2F69" w14:paraId="421DDBF3" w14:textId="77777777" w:rsidTr="005D26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0FD039A8" w14:textId="77777777" w:rsidR="004C33AA" w:rsidRPr="00AC2F69" w:rsidRDefault="004C33AA" w:rsidP="005D26C0">
            <w:pPr>
              <w:keepNext/>
              <w:keepLines/>
            </w:pPr>
            <w:r w:rsidRPr="00AC2F69">
              <w:t>5</w:t>
            </w:r>
          </w:p>
        </w:tc>
        <w:tc>
          <w:tcPr>
            <w:tcW w:w="4285" w:type="dxa"/>
            <w:tcBorders>
              <w:top w:val="single" w:sz="4" w:space="0" w:color="BFBFBF"/>
              <w:left w:val="single" w:sz="4" w:space="0" w:color="BFBFBF"/>
              <w:bottom w:val="single" w:sz="4" w:space="0" w:color="BFBFBF"/>
              <w:right w:val="single" w:sz="4" w:space="0" w:color="BFBFBF"/>
            </w:tcBorders>
            <w:shd w:val="clear" w:color="auto" w:fill="auto"/>
          </w:tcPr>
          <w:p w14:paraId="42409F19" w14:textId="77777777" w:rsidR="004C33AA" w:rsidRPr="003D7FD1" w:rsidRDefault="004C33AA" w:rsidP="005D26C0">
            <w:pPr>
              <w:keepNext/>
              <w:keepLines/>
              <w:tabs>
                <w:tab w:val="left" w:pos="851"/>
              </w:tabs>
              <w:ind w:right="-1"/>
              <w:jc w:val="left"/>
              <w:rPr>
                <w:sz w:val="18"/>
                <w:szCs w:val="18"/>
                <w:lang w:eastAsia="en-GB"/>
              </w:rPr>
            </w:pPr>
            <w:r w:rsidRPr="003D7FD1">
              <w:rPr>
                <w:sz w:val="18"/>
                <w:szCs w:val="18"/>
                <w:lang w:eastAsia="en-GB"/>
              </w:rPr>
              <w:t>At Client 1, create a new SMS and enter the MSISDN of DUT as the recipient</w:t>
            </w:r>
          </w:p>
        </w:tc>
        <w:tc>
          <w:tcPr>
            <w:tcW w:w="4545" w:type="dxa"/>
            <w:tcBorders>
              <w:top w:val="single" w:sz="4" w:space="0" w:color="BFBFBF"/>
              <w:left w:val="single" w:sz="4" w:space="0" w:color="BFBFBF"/>
              <w:bottom w:val="single" w:sz="4" w:space="0" w:color="BFBFBF"/>
              <w:right w:val="single" w:sz="4" w:space="0" w:color="BFBFBF"/>
            </w:tcBorders>
            <w:shd w:val="clear" w:color="auto" w:fill="auto"/>
          </w:tcPr>
          <w:p w14:paraId="44245D58" w14:textId="77777777" w:rsidR="004C33AA" w:rsidRPr="003D7FD1" w:rsidRDefault="004C33AA" w:rsidP="005D26C0">
            <w:pPr>
              <w:keepNext/>
              <w:keepLines/>
              <w:tabs>
                <w:tab w:val="left" w:pos="851"/>
              </w:tabs>
              <w:ind w:right="-1"/>
              <w:jc w:val="left"/>
              <w:rPr>
                <w:sz w:val="18"/>
                <w:szCs w:val="18"/>
                <w:lang w:eastAsia="en-GB"/>
              </w:rPr>
            </w:pPr>
            <w:r w:rsidRPr="003D7FD1">
              <w:rPr>
                <w:sz w:val="18"/>
                <w:szCs w:val="18"/>
                <w:lang w:eastAsia="en-GB"/>
              </w:rPr>
              <w:t>The Messaging application is opened and the MSISDN of DUT is entered</w:t>
            </w:r>
          </w:p>
        </w:tc>
      </w:tr>
      <w:tr w:rsidR="004C33AA" w:rsidRPr="00AC2F69" w14:paraId="6C8555B6" w14:textId="77777777" w:rsidTr="005D26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0E8BD119" w14:textId="77777777" w:rsidR="004C33AA" w:rsidRPr="00AC2F69" w:rsidRDefault="004C33AA" w:rsidP="005D26C0">
            <w:pPr>
              <w:keepNext/>
              <w:keepLines/>
            </w:pPr>
            <w:r w:rsidRPr="00AC2F69">
              <w:t>6</w:t>
            </w:r>
          </w:p>
        </w:tc>
        <w:tc>
          <w:tcPr>
            <w:tcW w:w="4285" w:type="dxa"/>
            <w:tcBorders>
              <w:top w:val="single" w:sz="4" w:space="0" w:color="BFBFBF"/>
              <w:left w:val="single" w:sz="4" w:space="0" w:color="BFBFBF"/>
              <w:bottom w:val="single" w:sz="4" w:space="0" w:color="BFBFBF"/>
              <w:right w:val="single" w:sz="4" w:space="0" w:color="BFBFBF"/>
            </w:tcBorders>
            <w:shd w:val="clear" w:color="auto" w:fill="auto"/>
          </w:tcPr>
          <w:p w14:paraId="24E15B10" w14:textId="77777777" w:rsidR="004C33AA" w:rsidRPr="003D7FD1" w:rsidRDefault="004C33AA" w:rsidP="005D26C0">
            <w:pPr>
              <w:keepNext/>
              <w:keepLines/>
              <w:tabs>
                <w:tab w:val="left" w:pos="851"/>
              </w:tabs>
              <w:ind w:right="-1"/>
              <w:jc w:val="left"/>
              <w:rPr>
                <w:sz w:val="18"/>
                <w:szCs w:val="18"/>
                <w:lang w:eastAsia="en-GB"/>
              </w:rPr>
            </w:pPr>
            <w:r w:rsidRPr="003D7FD1">
              <w:rPr>
                <w:sz w:val="18"/>
                <w:szCs w:val="18"/>
                <w:lang w:eastAsia="en-GB"/>
              </w:rPr>
              <w:t>Enter some text</w:t>
            </w:r>
          </w:p>
        </w:tc>
        <w:tc>
          <w:tcPr>
            <w:tcW w:w="4545" w:type="dxa"/>
            <w:tcBorders>
              <w:top w:val="single" w:sz="4" w:space="0" w:color="BFBFBF"/>
              <w:left w:val="single" w:sz="4" w:space="0" w:color="BFBFBF"/>
              <w:bottom w:val="single" w:sz="4" w:space="0" w:color="BFBFBF"/>
              <w:right w:val="single" w:sz="4" w:space="0" w:color="BFBFBF"/>
            </w:tcBorders>
            <w:shd w:val="clear" w:color="auto" w:fill="auto"/>
          </w:tcPr>
          <w:p w14:paraId="746F4A61" w14:textId="77777777" w:rsidR="004C33AA" w:rsidRPr="003D7FD1" w:rsidRDefault="004C33AA" w:rsidP="005D26C0">
            <w:pPr>
              <w:keepNext/>
              <w:keepLines/>
              <w:tabs>
                <w:tab w:val="left" w:pos="851"/>
              </w:tabs>
              <w:ind w:right="-1"/>
              <w:jc w:val="left"/>
              <w:rPr>
                <w:sz w:val="18"/>
                <w:szCs w:val="18"/>
                <w:lang w:eastAsia="en-GB"/>
              </w:rPr>
            </w:pPr>
            <w:r w:rsidRPr="003D7FD1">
              <w:rPr>
                <w:sz w:val="18"/>
                <w:szCs w:val="18"/>
                <w:lang w:eastAsia="en-GB"/>
              </w:rPr>
              <w:t>The message is prepared</w:t>
            </w:r>
          </w:p>
        </w:tc>
      </w:tr>
      <w:tr w:rsidR="004C33AA" w:rsidRPr="00AC2F69" w14:paraId="157A3E0A" w14:textId="77777777" w:rsidTr="005D26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5236054D" w14:textId="77777777" w:rsidR="004C33AA" w:rsidRPr="00AC2F69" w:rsidRDefault="004C33AA" w:rsidP="005D26C0">
            <w:pPr>
              <w:keepNext/>
              <w:keepLines/>
            </w:pPr>
            <w:r w:rsidRPr="00AC2F69">
              <w:t>7</w:t>
            </w:r>
          </w:p>
        </w:tc>
        <w:tc>
          <w:tcPr>
            <w:tcW w:w="4285" w:type="dxa"/>
            <w:tcBorders>
              <w:top w:val="single" w:sz="4" w:space="0" w:color="BFBFBF"/>
              <w:left w:val="single" w:sz="4" w:space="0" w:color="BFBFBF"/>
              <w:bottom w:val="single" w:sz="4" w:space="0" w:color="BFBFBF"/>
              <w:right w:val="single" w:sz="4" w:space="0" w:color="BFBFBF"/>
            </w:tcBorders>
            <w:shd w:val="clear" w:color="auto" w:fill="auto"/>
          </w:tcPr>
          <w:p w14:paraId="7D76413F" w14:textId="77777777" w:rsidR="004C33AA" w:rsidRPr="003D7FD1" w:rsidRDefault="004C33AA" w:rsidP="005D26C0">
            <w:pPr>
              <w:keepNext/>
              <w:keepLines/>
              <w:tabs>
                <w:tab w:val="left" w:pos="851"/>
              </w:tabs>
              <w:ind w:right="-1"/>
              <w:jc w:val="left"/>
              <w:rPr>
                <w:sz w:val="18"/>
                <w:szCs w:val="18"/>
                <w:lang w:eastAsia="en-GB"/>
              </w:rPr>
            </w:pPr>
            <w:r w:rsidRPr="003D7FD1">
              <w:rPr>
                <w:sz w:val="18"/>
                <w:szCs w:val="18"/>
                <w:lang w:eastAsia="en-GB"/>
              </w:rPr>
              <w:t>Send the SMS to DUT</w:t>
            </w:r>
          </w:p>
        </w:tc>
        <w:tc>
          <w:tcPr>
            <w:tcW w:w="4545" w:type="dxa"/>
            <w:tcBorders>
              <w:top w:val="single" w:sz="4" w:space="0" w:color="BFBFBF"/>
              <w:left w:val="single" w:sz="4" w:space="0" w:color="BFBFBF"/>
              <w:bottom w:val="single" w:sz="4" w:space="0" w:color="BFBFBF"/>
              <w:right w:val="single" w:sz="4" w:space="0" w:color="BFBFBF"/>
            </w:tcBorders>
            <w:shd w:val="clear" w:color="auto" w:fill="auto"/>
          </w:tcPr>
          <w:p w14:paraId="3CB20BC4" w14:textId="08E5D13F" w:rsidR="004C33AA" w:rsidRPr="003D7FD1" w:rsidRDefault="004C33AA" w:rsidP="005D26C0">
            <w:pPr>
              <w:keepNext/>
              <w:keepLines/>
              <w:tabs>
                <w:tab w:val="left" w:pos="851"/>
              </w:tabs>
              <w:ind w:right="-1"/>
              <w:jc w:val="left"/>
              <w:rPr>
                <w:sz w:val="18"/>
                <w:szCs w:val="18"/>
                <w:lang w:eastAsia="en-GB"/>
              </w:rPr>
            </w:pPr>
            <w:r w:rsidRPr="003D7FD1">
              <w:rPr>
                <w:sz w:val="18"/>
                <w:szCs w:val="18"/>
                <w:lang w:eastAsia="en-GB"/>
              </w:rPr>
              <w:t xml:space="preserve">SMS is successfully sent from Client 1 and received on DUT. Ensure DUT stays in </w:t>
            </w:r>
            <w:r>
              <w:rPr>
                <w:sz w:val="18"/>
                <w:szCs w:val="18"/>
                <w:lang w:eastAsia="en-GB"/>
              </w:rPr>
              <w:t xml:space="preserve">5G SA </w:t>
            </w:r>
            <w:r w:rsidRPr="003D7FD1">
              <w:rPr>
                <w:sz w:val="18"/>
                <w:szCs w:val="18"/>
                <w:lang w:eastAsia="en-GB"/>
              </w:rPr>
              <w:t xml:space="preserve"> service the whole time </w:t>
            </w:r>
          </w:p>
        </w:tc>
      </w:tr>
      <w:tr w:rsidR="004C33AA" w:rsidRPr="00AC2F69" w14:paraId="76CBCA32" w14:textId="77777777" w:rsidTr="005D26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0DAAC553" w14:textId="77777777" w:rsidR="004C33AA" w:rsidRPr="00AC2F69" w:rsidRDefault="004C33AA" w:rsidP="005D26C0">
            <w:pPr>
              <w:keepNext/>
              <w:keepLines/>
            </w:pPr>
            <w:r w:rsidRPr="00AC2F69">
              <w:t>8</w:t>
            </w:r>
          </w:p>
        </w:tc>
        <w:tc>
          <w:tcPr>
            <w:tcW w:w="4285" w:type="dxa"/>
            <w:tcBorders>
              <w:top w:val="single" w:sz="4" w:space="0" w:color="BFBFBF"/>
              <w:left w:val="single" w:sz="4" w:space="0" w:color="BFBFBF"/>
              <w:bottom w:val="single" w:sz="4" w:space="0" w:color="BFBFBF"/>
              <w:right w:val="single" w:sz="4" w:space="0" w:color="BFBFBF"/>
            </w:tcBorders>
            <w:shd w:val="clear" w:color="auto" w:fill="auto"/>
          </w:tcPr>
          <w:p w14:paraId="6B60C3C3" w14:textId="77777777" w:rsidR="004C33AA" w:rsidRPr="003D7FD1" w:rsidRDefault="004C33AA" w:rsidP="005D26C0">
            <w:pPr>
              <w:keepNext/>
              <w:keepLines/>
              <w:tabs>
                <w:tab w:val="left" w:pos="851"/>
              </w:tabs>
              <w:ind w:right="-1"/>
              <w:jc w:val="left"/>
              <w:rPr>
                <w:sz w:val="18"/>
                <w:szCs w:val="18"/>
                <w:lang w:eastAsia="en-GB"/>
              </w:rPr>
            </w:pPr>
            <w:r w:rsidRPr="003D7FD1">
              <w:rPr>
                <w:sz w:val="18"/>
                <w:szCs w:val="18"/>
                <w:lang w:eastAsia="en-GB"/>
              </w:rPr>
              <w:t xml:space="preserve">Open the SMS at DUT and check the contents </w:t>
            </w:r>
          </w:p>
        </w:tc>
        <w:tc>
          <w:tcPr>
            <w:tcW w:w="4545" w:type="dxa"/>
            <w:tcBorders>
              <w:top w:val="single" w:sz="4" w:space="0" w:color="BFBFBF"/>
              <w:left w:val="single" w:sz="4" w:space="0" w:color="BFBFBF"/>
              <w:bottom w:val="single" w:sz="4" w:space="0" w:color="BFBFBF"/>
              <w:right w:val="single" w:sz="4" w:space="0" w:color="BFBFBF"/>
            </w:tcBorders>
            <w:shd w:val="clear" w:color="auto" w:fill="auto"/>
          </w:tcPr>
          <w:p w14:paraId="7A42FC08" w14:textId="77777777" w:rsidR="004C33AA" w:rsidRPr="003D7FD1" w:rsidRDefault="004C33AA" w:rsidP="005D26C0">
            <w:pPr>
              <w:keepNext/>
              <w:keepLines/>
              <w:tabs>
                <w:tab w:val="left" w:pos="851"/>
              </w:tabs>
              <w:ind w:right="-1"/>
              <w:jc w:val="left"/>
              <w:rPr>
                <w:sz w:val="18"/>
                <w:szCs w:val="18"/>
                <w:lang w:eastAsia="en-GB"/>
              </w:rPr>
            </w:pPr>
            <w:r w:rsidRPr="003D7FD1">
              <w:rPr>
                <w:sz w:val="18"/>
                <w:szCs w:val="18"/>
                <w:lang w:eastAsia="en-GB"/>
              </w:rPr>
              <w:t xml:space="preserve">The message content is identical to the message prepared on Client 1 </w:t>
            </w:r>
          </w:p>
        </w:tc>
      </w:tr>
    </w:tbl>
    <w:p w14:paraId="46666102" w14:textId="77777777" w:rsidR="009F245B" w:rsidRDefault="009F245B" w:rsidP="004C33AA">
      <w:pPr>
        <w:pStyle w:val="Heading4"/>
      </w:pPr>
      <w:bookmarkStart w:id="114" w:name="_Toc220946547"/>
      <w:r>
        <w:rPr>
          <w:b w:val="0"/>
        </w:rPr>
        <w:t>101.7.1.3</w:t>
      </w:r>
      <w:r>
        <w:rPr>
          <w:b w:val="0"/>
        </w:rPr>
        <w:tab/>
      </w:r>
      <w:bookmarkEnd w:id="112"/>
      <w:r>
        <w:rPr>
          <w:b w:val="0"/>
        </w:rPr>
        <w:t>Void</w:t>
      </w:r>
      <w:bookmarkEnd w:id="114"/>
    </w:p>
    <w:p w14:paraId="60A465A9" w14:textId="77777777" w:rsidR="009F245B" w:rsidRDefault="009F245B" w:rsidP="004C33AA">
      <w:pPr>
        <w:pStyle w:val="Heading4"/>
      </w:pPr>
      <w:bookmarkStart w:id="115" w:name="_Toc116802919"/>
      <w:bookmarkStart w:id="116" w:name="_Toc530672823"/>
      <w:bookmarkStart w:id="117" w:name="_Toc220946548"/>
      <w:r>
        <w:rPr>
          <w:b w:val="0"/>
        </w:rPr>
        <w:t>101.7.1.4</w:t>
      </w:r>
      <w:r>
        <w:rPr>
          <w:b w:val="0"/>
        </w:rPr>
        <w:tab/>
      </w:r>
      <w:bookmarkEnd w:id="115"/>
      <w:r>
        <w:rPr>
          <w:b w:val="0"/>
        </w:rPr>
        <w:t>Void</w:t>
      </w:r>
      <w:bookmarkEnd w:id="117"/>
    </w:p>
    <w:p w14:paraId="1DDCFFBB" w14:textId="77777777" w:rsidR="009F245B" w:rsidRPr="00857001" w:rsidRDefault="009F245B" w:rsidP="009F245B">
      <w:pPr>
        <w:pStyle w:val="NormalParagraph"/>
      </w:pPr>
    </w:p>
    <w:p w14:paraId="424B5BA9" w14:textId="77777777" w:rsidR="009F245B" w:rsidRPr="00AC2F69" w:rsidRDefault="009F245B" w:rsidP="009F245B">
      <w:pPr>
        <w:pStyle w:val="Heading3"/>
      </w:pPr>
      <w:bookmarkStart w:id="118" w:name="_Toc220946549"/>
      <w:r w:rsidRPr="00AC2F69">
        <w:t>101.7.2</w:t>
      </w:r>
      <w:r w:rsidRPr="00AC2F69">
        <w:tab/>
      </w:r>
      <w:bookmarkEnd w:id="116"/>
      <w:r>
        <w:t>Void</w:t>
      </w:r>
      <w:bookmarkEnd w:id="118"/>
    </w:p>
    <w:p w14:paraId="60083B1C" w14:textId="77777777" w:rsidR="009F245B" w:rsidRPr="00AC2F69" w:rsidRDefault="009F245B" w:rsidP="009F245B">
      <w:pPr>
        <w:pStyle w:val="Heading3"/>
      </w:pPr>
      <w:bookmarkStart w:id="119" w:name="_Toc220946550"/>
      <w:r w:rsidRPr="00AC2F69">
        <w:t>101.7.3</w:t>
      </w:r>
      <w:r w:rsidRPr="00AC2F69">
        <w:tab/>
        <w:t>URLLC: Service &amp; Performance–different DC combinations</w:t>
      </w:r>
      <w:bookmarkEnd w:id="119"/>
      <w:r w:rsidRPr="00AC2F69">
        <w:t xml:space="preserve"> </w:t>
      </w:r>
    </w:p>
    <w:p w14:paraId="36D07D69" w14:textId="77777777" w:rsidR="009F245B" w:rsidRPr="00AC2F69" w:rsidRDefault="009F245B" w:rsidP="009F245B">
      <w:r w:rsidRPr="00AC2F69">
        <w:t>Editor’s note: the test cases in this chapter are tbd as deployment details are not yet available. The current content gives an idea how the test cases could be structured.</w:t>
      </w:r>
    </w:p>
    <w:tbl>
      <w:tblPr>
        <w:tblW w:w="928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248"/>
        <w:gridCol w:w="538"/>
        <w:gridCol w:w="567"/>
        <w:gridCol w:w="567"/>
        <w:gridCol w:w="567"/>
        <w:gridCol w:w="567"/>
        <w:gridCol w:w="423"/>
        <w:gridCol w:w="424"/>
        <w:gridCol w:w="423"/>
        <w:gridCol w:w="424"/>
        <w:gridCol w:w="540"/>
      </w:tblGrid>
      <w:tr w:rsidR="009F245B" w:rsidRPr="00AC2F69" w14:paraId="73261035" w14:textId="77777777" w:rsidTr="00175FC0">
        <w:trPr>
          <w:cantSplit/>
          <w:trHeight w:val="1148"/>
        </w:trPr>
        <w:tc>
          <w:tcPr>
            <w:tcW w:w="4248" w:type="dxa"/>
            <w:vMerge w:val="restart"/>
            <w:shd w:val="clear" w:color="auto" w:fill="F2F2F2"/>
          </w:tcPr>
          <w:p w14:paraId="7767EF9F" w14:textId="77777777" w:rsidR="009F245B" w:rsidRPr="00C5514C" w:rsidRDefault="009F245B" w:rsidP="00175FC0">
            <w:pPr>
              <w:keepNext/>
              <w:keepLines/>
              <w:rPr>
                <w:b/>
                <w:sz w:val="18"/>
                <w:szCs w:val="18"/>
              </w:rPr>
            </w:pPr>
            <w:r w:rsidRPr="00C5514C">
              <w:rPr>
                <w:b/>
                <w:sz w:val="18"/>
                <w:szCs w:val="18"/>
              </w:rPr>
              <w:lastRenderedPageBreak/>
              <w:t>Test Case Title</w:t>
            </w:r>
          </w:p>
        </w:tc>
        <w:tc>
          <w:tcPr>
            <w:tcW w:w="538" w:type="dxa"/>
            <w:shd w:val="clear" w:color="auto" w:fill="F2F2F2"/>
            <w:textDirection w:val="btLr"/>
          </w:tcPr>
          <w:p w14:paraId="696095BA" w14:textId="77777777" w:rsidR="009F245B" w:rsidRPr="00C5514C" w:rsidRDefault="009F245B" w:rsidP="00175FC0">
            <w:pPr>
              <w:keepNext/>
              <w:keepLines/>
              <w:ind w:left="113" w:right="113"/>
              <w:jc w:val="left"/>
              <w:rPr>
                <w:rFonts w:cs="Arial"/>
                <w:b/>
                <w:sz w:val="18"/>
                <w:szCs w:val="18"/>
              </w:rPr>
            </w:pPr>
            <w:r w:rsidRPr="00C5514C">
              <w:rPr>
                <w:rFonts w:cs="Arial"/>
                <w:b/>
                <w:sz w:val="18"/>
                <w:szCs w:val="18"/>
              </w:rPr>
              <w:t>LTE 1 CC + NR 1 CC</w:t>
            </w:r>
          </w:p>
        </w:tc>
        <w:tc>
          <w:tcPr>
            <w:tcW w:w="567" w:type="dxa"/>
            <w:shd w:val="clear" w:color="auto" w:fill="F2F2F2"/>
            <w:textDirection w:val="btLr"/>
          </w:tcPr>
          <w:p w14:paraId="395D0139" w14:textId="77777777" w:rsidR="009F245B" w:rsidRPr="00C5514C" w:rsidRDefault="009F245B" w:rsidP="00175FC0">
            <w:pPr>
              <w:keepNext/>
              <w:keepLines/>
              <w:ind w:left="113" w:right="113"/>
              <w:jc w:val="left"/>
              <w:rPr>
                <w:rFonts w:cs="Arial"/>
                <w:b/>
                <w:sz w:val="18"/>
                <w:szCs w:val="18"/>
              </w:rPr>
            </w:pPr>
            <w:r w:rsidRPr="00C5514C">
              <w:rPr>
                <w:rFonts w:cs="Arial"/>
                <w:b/>
                <w:sz w:val="18"/>
                <w:szCs w:val="18"/>
              </w:rPr>
              <w:t>LTE 2 CC + NR 1 CC</w:t>
            </w:r>
          </w:p>
        </w:tc>
        <w:tc>
          <w:tcPr>
            <w:tcW w:w="567" w:type="dxa"/>
            <w:shd w:val="clear" w:color="auto" w:fill="F2F2F2"/>
            <w:textDirection w:val="btLr"/>
          </w:tcPr>
          <w:p w14:paraId="4004BCD3" w14:textId="77777777" w:rsidR="009F245B" w:rsidRPr="00C5514C" w:rsidRDefault="009F245B" w:rsidP="00175FC0">
            <w:pPr>
              <w:keepNext/>
              <w:keepLines/>
              <w:ind w:left="113" w:right="113"/>
              <w:jc w:val="left"/>
              <w:rPr>
                <w:rFonts w:cs="Arial"/>
                <w:b/>
                <w:sz w:val="18"/>
                <w:szCs w:val="18"/>
              </w:rPr>
            </w:pPr>
            <w:r w:rsidRPr="00C5514C">
              <w:rPr>
                <w:rFonts w:cs="Arial"/>
                <w:b/>
                <w:sz w:val="18"/>
                <w:szCs w:val="18"/>
              </w:rPr>
              <w:t>LTE 3 CC + NR 1 CC</w:t>
            </w:r>
          </w:p>
        </w:tc>
        <w:tc>
          <w:tcPr>
            <w:tcW w:w="567" w:type="dxa"/>
            <w:shd w:val="clear" w:color="auto" w:fill="F2F2F2"/>
            <w:textDirection w:val="btLr"/>
          </w:tcPr>
          <w:p w14:paraId="10CCD1AF" w14:textId="77777777" w:rsidR="009F245B" w:rsidRPr="00C5514C" w:rsidRDefault="009F245B" w:rsidP="00175FC0">
            <w:pPr>
              <w:keepNext/>
              <w:keepLines/>
              <w:ind w:left="113" w:right="113"/>
              <w:jc w:val="left"/>
              <w:rPr>
                <w:rFonts w:cs="Arial"/>
                <w:b/>
                <w:sz w:val="18"/>
                <w:szCs w:val="18"/>
              </w:rPr>
            </w:pPr>
            <w:r w:rsidRPr="00C5514C">
              <w:rPr>
                <w:rFonts w:cs="Arial"/>
                <w:b/>
                <w:sz w:val="18"/>
                <w:szCs w:val="18"/>
              </w:rPr>
              <w:t>LTE 4 CC + NR 1 CC</w:t>
            </w:r>
          </w:p>
        </w:tc>
        <w:tc>
          <w:tcPr>
            <w:tcW w:w="567" w:type="dxa"/>
            <w:shd w:val="clear" w:color="auto" w:fill="F2F2F2"/>
            <w:textDirection w:val="btLr"/>
          </w:tcPr>
          <w:p w14:paraId="1C94D0B0" w14:textId="77777777" w:rsidR="009F245B" w:rsidRPr="00C5514C" w:rsidRDefault="009F245B" w:rsidP="00175FC0">
            <w:pPr>
              <w:keepNext/>
              <w:keepLines/>
              <w:ind w:left="113" w:right="113"/>
              <w:jc w:val="left"/>
              <w:rPr>
                <w:rFonts w:cs="Arial"/>
                <w:b/>
                <w:sz w:val="18"/>
                <w:szCs w:val="18"/>
              </w:rPr>
            </w:pPr>
            <w:r w:rsidRPr="00C5514C">
              <w:rPr>
                <w:rFonts w:cs="Arial"/>
                <w:b/>
                <w:sz w:val="18"/>
                <w:szCs w:val="18"/>
              </w:rPr>
              <w:t>LTE 5 CC + NR 1 CC</w:t>
            </w:r>
          </w:p>
        </w:tc>
        <w:tc>
          <w:tcPr>
            <w:tcW w:w="423" w:type="dxa"/>
            <w:shd w:val="clear" w:color="auto" w:fill="F2F2F2"/>
            <w:textDirection w:val="btLr"/>
          </w:tcPr>
          <w:p w14:paraId="1416A690" w14:textId="77777777" w:rsidR="009F245B" w:rsidRPr="00C5514C" w:rsidRDefault="009F245B" w:rsidP="00175FC0">
            <w:pPr>
              <w:keepNext/>
              <w:keepLines/>
              <w:ind w:left="113" w:right="113"/>
              <w:jc w:val="left"/>
              <w:rPr>
                <w:rFonts w:cs="Arial"/>
                <w:b/>
                <w:sz w:val="18"/>
                <w:szCs w:val="18"/>
              </w:rPr>
            </w:pPr>
            <w:r w:rsidRPr="00C5514C">
              <w:rPr>
                <w:rFonts w:cs="Arial"/>
                <w:b/>
                <w:sz w:val="18"/>
                <w:szCs w:val="18"/>
              </w:rPr>
              <w:t>eLTE 1CC</w:t>
            </w:r>
          </w:p>
        </w:tc>
        <w:tc>
          <w:tcPr>
            <w:tcW w:w="424" w:type="dxa"/>
            <w:shd w:val="clear" w:color="auto" w:fill="F2F2F2"/>
            <w:textDirection w:val="btLr"/>
          </w:tcPr>
          <w:p w14:paraId="4400A5BF" w14:textId="77777777" w:rsidR="009F245B" w:rsidRPr="00C5514C" w:rsidRDefault="009F245B" w:rsidP="00175FC0">
            <w:pPr>
              <w:keepNext/>
              <w:keepLines/>
              <w:ind w:left="113" w:right="113"/>
              <w:jc w:val="left"/>
              <w:rPr>
                <w:rFonts w:cs="Arial"/>
                <w:b/>
                <w:sz w:val="18"/>
                <w:szCs w:val="18"/>
              </w:rPr>
            </w:pPr>
            <w:r w:rsidRPr="00C5514C">
              <w:rPr>
                <w:rFonts w:cs="Arial"/>
                <w:b/>
                <w:sz w:val="18"/>
                <w:szCs w:val="18"/>
              </w:rPr>
              <w:t>eLTE 2CC</w:t>
            </w:r>
          </w:p>
        </w:tc>
        <w:tc>
          <w:tcPr>
            <w:tcW w:w="423" w:type="dxa"/>
            <w:shd w:val="clear" w:color="auto" w:fill="F2F2F2"/>
            <w:textDirection w:val="btLr"/>
          </w:tcPr>
          <w:p w14:paraId="67E37C82" w14:textId="77777777" w:rsidR="009F245B" w:rsidRPr="00C5514C" w:rsidRDefault="009F245B" w:rsidP="00175FC0">
            <w:pPr>
              <w:keepNext/>
              <w:keepLines/>
              <w:ind w:left="113" w:right="113"/>
              <w:jc w:val="left"/>
              <w:rPr>
                <w:rFonts w:cs="Arial"/>
                <w:b/>
                <w:sz w:val="18"/>
                <w:szCs w:val="18"/>
              </w:rPr>
            </w:pPr>
            <w:r w:rsidRPr="00C5514C">
              <w:rPr>
                <w:rFonts w:cs="Arial"/>
                <w:b/>
                <w:sz w:val="18"/>
                <w:szCs w:val="18"/>
              </w:rPr>
              <w:t>NB 1CC</w:t>
            </w:r>
          </w:p>
        </w:tc>
        <w:tc>
          <w:tcPr>
            <w:tcW w:w="424" w:type="dxa"/>
            <w:shd w:val="clear" w:color="auto" w:fill="F2F2F2"/>
            <w:textDirection w:val="btLr"/>
          </w:tcPr>
          <w:p w14:paraId="1D2C6530" w14:textId="77777777" w:rsidR="009F245B" w:rsidRPr="00C5514C" w:rsidRDefault="009F245B" w:rsidP="00175FC0">
            <w:pPr>
              <w:keepNext/>
              <w:keepLines/>
              <w:ind w:left="113" w:right="113"/>
              <w:jc w:val="left"/>
              <w:rPr>
                <w:rFonts w:cs="Arial"/>
                <w:b/>
                <w:sz w:val="18"/>
                <w:szCs w:val="18"/>
              </w:rPr>
            </w:pPr>
            <w:r w:rsidRPr="00C5514C">
              <w:rPr>
                <w:rFonts w:cs="Arial"/>
                <w:b/>
                <w:sz w:val="18"/>
                <w:szCs w:val="18"/>
              </w:rPr>
              <w:t>NB 2CC</w:t>
            </w:r>
          </w:p>
        </w:tc>
        <w:tc>
          <w:tcPr>
            <w:tcW w:w="540" w:type="dxa"/>
            <w:shd w:val="clear" w:color="auto" w:fill="F2F2F2"/>
            <w:textDirection w:val="btLr"/>
          </w:tcPr>
          <w:p w14:paraId="4B32B3BC" w14:textId="77777777" w:rsidR="009F245B" w:rsidRPr="00C5514C" w:rsidRDefault="009F245B" w:rsidP="00175FC0">
            <w:pPr>
              <w:keepNext/>
              <w:keepLines/>
              <w:ind w:left="113" w:right="113"/>
              <w:jc w:val="left"/>
              <w:rPr>
                <w:rFonts w:cs="Arial"/>
                <w:b/>
                <w:sz w:val="18"/>
                <w:szCs w:val="18"/>
              </w:rPr>
            </w:pPr>
            <w:r w:rsidRPr="00C5514C">
              <w:rPr>
                <w:rFonts w:cs="Arial"/>
                <w:b/>
                <w:sz w:val="18"/>
                <w:szCs w:val="18"/>
              </w:rPr>
              <w:t>SUL</w:t>
            </w:r>
          </w:p>
        </w:tc>
      </w:tr>
      <w:tr w:rsidR="009F245B" w:rsidRPr="00AC2F69" w14:paraId="25E6324C" w14:textId="77777777" w:rsidTr="00175FC0">
        <w:tc>
          <w:tcPr>
            <w:tcW w:w="4248" w:type="dxa"/>
            <w:vMerge/>
            <w:shd w:val="clear" w:color="auto" w:fill="F2F2F2"/>
          </w:tcPr>
          <w:p w14:paraId="1648A416" w14:textId="77777777" w:rsidR="009F245B" w:rsidRPr="00AC2F69" w:rsidRDefault="009F245B" w:rsidP="00175FC0">
            <w:pPr>
              <w:keepNext/>
              <w:keepLines/>
            </w:pPr>
          </w:p>
        </w:tc>
        <w:tc>
          <w:tcPr>
            <w:tcW w:w="2806" w:type="dxa"/>
            <w:gridSpan w:val="5"/>
            <w:shd w:val="clear" w:color="auto" w:fill="auto"/>
          </w:tcPr>
          <w:p w14:paraId="7BCBA9F1" w14:textId="77777777" w:rsidR="009F245B" w:rsidRPr="00C5514C" w:rsidRDefault="009F245B" w:rsidP="00175FC0">
            <w:pPr>
              <w:keepNext/>
              <w:keepLines/>
              <w:rPr>
                <w:rFonts w:cs="Arial"/>
                <w:sz w:val="18"/>
                <w:szCs w:val="18"/>
              </w:rPr>
            </w:pPr>
            <w:r w:rsidRPr="00C5514C">
              <w:rPr>
                <w:rFonts w:cs="Arial"/>
                <w:sz w:val="18"/>
                <w:szCs w:val="18"/>
              </w:rPr>
              <w:t>NGEN DC</w:t>
            </w:r>
          </w:p>
        </w:tc>
        <w:tc>
          <w:tcPr>
            <w:tcW w:w="847" w:type="dxa"/>
            <w:gridSpan w:val="2"/>
            <w:shd w:val="clear" w:color="auto" w:fill="auto"/>
          </w:tcPr>
          <w:p w14:paraId="4F438D78" w14:textId="77777777" w:rsidR="009F245B" w:rsidRPr="00C5514C" w:rsidRDefault="009F245B" w:rsidP="00175FC0">
            <w:pPr>
              <w:keepNext/>
              <w:keepLines/>
              <w:rPr>
                <w:rFonts w:cs="Arial"/>
                <w:sz w:val="18"/>
                <w:szCs w:val="18"/>
              </w:rPr>
            </w:pPr>
            <w:r w:rsidRPr="00C5514C">
              <w:rPr>
                <w:rFonts w:cs="Arial"/>
                <w:sz w:val="18"/>
                <w:szCs w:val="18"/>
              </w:rPr>
              <w:t>eLTE</w:t>
            </w:r>
          </w:p>
        </w:tc>
        <w:tc>
          <w:tcPr>
            <w:tcW w:w="847" w:type="dxa"/>
            <w:gridSpan w:val="2"/>
            <w:shd w:val="clear" w:color="auto" w:fill="auto"/>
          </w:tcPr>
          <w:p w14:paraId="6D970570" w14:textId="77777777" w:rsidR="009F245B" w:rsidRPr="00C5514C" w:rsidRDefault="009F245B" w:rsidP="00175FC0">
            <w:pPr>
              <w:keepNext/>
              <w:keepLines/>
              <w:rPr>
                <w:rFonts w:cs="Arial"/>
                <w:sz w:val="18"/>
                <w:szCs w:val="18"/>
              </w:rPr>
            </w:pPr>
            <w:r w:rsidRPr="00C5514C">
              <w:rPr>
                <w:rFonts w:cs="Arial"/>
                <w:sz w:val="18"/>
                <w:szCs w:val="18"/>
              </w:rPr>
              <w:t>NB</w:t>
            </w:r>
          </w:p>
        </w:tc>
        <w:tc>
          <w:tcPr>
            <w:tcW w:w="540" w:type="dxa"/>
            <w:shd w:val="clear" w:color="auto" w:fill="auto"/>
          </w:tcPr>
          <w:p w14:paraId="55B89984" w14:textId="77777777" w:rsidR="009F245B" w:rsidRPr="00F539A4" w:rsidRDefault="009F245B" w:rsidP="00175FC0">
            <w:pPr>
              <w:keepNext/>
              <w:keepLines/>
              <w:rPr>
                <w:rFonts w:cs="Arial"/>
                <w:sz w:val="16"/>
                <w:szCs w:val="16"/>
              </w:rPr>
            </w:pPr>
            <w:r w:rsidRPr="00F539A4">
              <w:rPr>
                <w:rFonts w:cs="Arial"/>
                <w:sz w:val="16"/>
                <w:szCs w:val="16"/>
              </w:rPr>
              <w:t>SUL</w:t>
            </w:r>
          </w:p>
        </w:tc>
      </w:tr>
      <w:tr w:rsidR="009F245B" w:rsidRPr="00AC2F69" w14:paraId="782198AA" w14:textId="77777777" w:rsidTr="00175FC0">
        <w:tc>
          <w:tcPr>
            <w:tcW w:w="4248" w:type="dxa"/>
            <w:shd w:val="clear" w:color="auto" w:fill="F2F2F2"/>
          </w:tcPr>
          <w:p w14:paraId="0B24632E" w14:textId="77777777" w:rsidR="009F245B" w:rsidRPr="00800C4F" w:rsidRDefault="009F245B" w:rsidP="00175FC0">
            <w:pPr>
              <w:pStyle w:val="Heading31table"/>
            </w:pPr>
            <w:bookmarkStart w:id="120" w:name="_Toc47452759"/>
            <w:bookmarkStart w:id="121" w:name="_Toc220946551"/>
            <w:r w:rsidRPr="00F14EC4">
              <w:t>101.7.3.</w:t>
            </w:r>
            <w:r>
              <w:t>1</w:t>
            </w:r>
            <w:r w:rsidRPr="00F14EC4">
              <w:tab/>
              <w:t>Industry Automation / MEC</w:t>
            </w:r>
            <w:bookmarkEnd w:id="120"/>
            <w:bookmarkEnd w:id="121"/>
          </w:p>
        </w:tc>
        <w:tc>
          <w:tcPr>
            <w:tcW w:w="538" w:type="dxa"/>
            <w:shd w:val="clear" w:color="auto" w:fill="auto"/>
          </w:tcPr>
          <w:p w14:paraId="0DFD9FD3"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55E91966"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6A803D49"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54BC148D"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4E6D48CD" w14:textId="77777777" w:rsidR="009F245B" w:rsidRPr="00900507" w:rsidRDefault="009F245B" w:rsidP="00175FC0">
            <w:pPr>
              <w:keepNext/>
              <w:keepLines/>
              <w:jc w:val="center"/>
              <w:rPr>
                <w:sz w:val="18"/>
                <w:szCs w:val="18"/>
              </w:rPr>
            </w:pPr>
            <w:r w:rsidRPr="00900507">
              <w:rPr>
                <w:sz w:val="18"/>
                <w:szCs w:val="18"/>
              </w:rPr>
              <w:t>X</w:t>
            </w:r>
          </w:p>
        </w:tc>
        <w:tc>
          <w:tcPr>
            <w:tcW w:w="423" w:type="dxa"/>
            <w:shd w:val="clear" w:color="auto" w:fill="auto"/>
          </w:tcPr>
          <w:p w14:paraId="518EC9AC" w14:textId="77777777" w:rsidR="009F245B" w:rsidRPr="00900507" w:rsidRDefault="009F245B" w:rsidP="00175FC0">
            <w:pPr>
              <w:keepNext/>
              <w:keepLines/>
              <w:jc w:val="center"/>
              <w:rPr>
                <w:sz w:val="18"/>
                <w:szCs w:val="18"/>
              </w:rPr>
            </w:pPr>
            <w:r w:rsidRPr="00900507">
              <w:rPr>
                <w:sz w:val="18"/>
                <w:szCs w:val="18"/>
              </w:rPr>
              <w:t>X</w:t>
            </w:r>
          </w:p>
        </w:tc>
        <w:tc>
          <w:tcPr>
            <w:tcW w:w="424" w:type="dxa"/>
            <w:shd w:val="clear" w:color="auto" w:fill="auto"/>
          </w:tcPr>
          <w:p w14:paraId="6DDBA638" w14:textId="77777777" w:rsidR="009F245B" w:rsidRPr="00900507" w:rsidRDefault="009F245B" w:rsidP="00175FC0">
            <w:pPr>
              <w:keepNext/>
              <w:keepLines/>
              <w:jc w:val="center"/>
              <w:rPr>
                <w:sz w:val="18"/>
                <w:szCs w:val="18"/>
              </w:rPr>
            </w:pPr>
            <w:r w:rsidRPr="00900507">
              <w:rPr>
                <w:sz w:val="18"/>
                <w:szCs w:val="18"/>
              </w:rPr>
              <w:t>X</w:t>
            </w:r>
          </w:p>
        </w:tc>
        <w:tc>
          <w:tcPr>
            <w:tcW w:w="423" w:type="dxa"/>
            <w:shd w:val="clear" w:color="auto" w:fill="auto"/>
          </w:tcPr>
          <w:p w14:paraId="1E84B146" w14:textId="77777777" w:rsidR="009F245B" w:rsidRPr="00900507" w:rsidRDefault="009F245B" w:rsidP="00175FC0">
            <w:pPr>
              <w:keepNext/>
              <w:keepLines/>
              <w:jc w:val="center"/>
              <w:rPr>
                <w:sz w:val="18"/>
                <w:szCs w:val="18"/>
              </w:rPr>
            </w:pPr>
            <w:r w:rsidRPr="00900507">
              <w:rPr>
                <w:sz w:val="18"/>
                <w:szCs w:val="18"/>
              </w:rPr>
              <w:t>X</w:t>
            </w:r>
          </w:p>
        </w:tc>
        <w:tc>
          <w:tcPr>
            <w:tcW w:w="424" w:type="dxa"/>
            <w:shd w:val="clear" w:color="auto" w:fill="auto"/>
          </w:tcPr>
          <w:p w14:paraId="639198E1" w14:textId="77777777" w:rsidR="009F245B" w:rsidRPr="00900507" w:rsidRDefault="009F245B" w:rsidP="00175FC0">
            <w:pPr>
              <w:keepNext/>
              <w:keepLines/>
              <w:jc w:val="center"/>
              <w:rPr>
                <w:sz w:val="18"/>
                <w:szCs w:val="18"/>
              </w:rPr>
            </w:pPr>
            <w:r w:rsidRPr="00900507">
              <w:rPr>
                <w:sz w:val="18"/>
                <w:szCs w:val="18"/>
              </w:rPr>
              <w:t>X</w:t>
            </w:r>
          </w:p>
        </w:tc>
        <w:tc>
          <w:tcPr>
            <w:tcW w:w="540" w:type="dxa"/>
            <w:shd w:val="clear" w:color="auto" w:fill="auto"/>
          </w:tcPr>
          <w:p w14:paraId="63A2D065" w14:textId="77777777" w:rsidR="009F245B" w:rsidRPr="00900507" w:rsidRDefault="009F245B" w:rsidP="00175FC0">
            <w:pPr>
              <w:keepNext/>
              <w:keepLines/>
              <w:jc w:val="center"/>
              <w:rPr>
                <w:sz w:val="18"/>
                <w:szCs w:val="18"/>
              </w:rPr>
            </w:pPr>
            <w:r w:rsidRPr="00900507">
              <w:rPr>
                <w:sz w:val="18"/>
                <w:szCs w:val="18"/>
              </w:rPr>
              <w:t>X</w:t>
            </w:r>
          </w:p>
        </w:tc>
      </w:tr>
      <w:tr w:rsidR="009F245B" w:rsidRPr="00AC2F69" w14:paraId="4120FC3A" w14:textId="77777777" w:rsidTr="00175FC0">
        <w:tc>
          <w:tcPr>
            <w:tcW w:w="4248" w:type="dxa"/>
            <w:shd w:val="clear" w:color="auto" w:fill="F2F2F2"/>
          </w:tcPr>
          <w:p w14:paraId="3BEABA21" w14:textId="77777777" w:rsidR="009F245B" w:rsidRPr="00800C4F" w:rsidRDefault="009F245B" w:rsidP="00175FC0">
            <w:pPr>
              <w:pStyle w:val="Heading31table"/>
              <w:rPr>
                <w:lang w:val="de-DE"/>
              </w:rPr>
            </w:pPr>
            <w:bookmarkStart w:id="122" w:name="_Toc47452760"/>
            <w:bookmarkStart w:id="123" w:name="_Toc220946552"/>
            <w:r w:rsidRPr="00800C4F">
              <w:rPr>
                <w:lang w:val="de-DE"/>
              </w:rPr>
              <w:t>101.7.3.</w:t>
            </w:r>
            <w:r>
              <w:rPr>
                <w:lang w:val="de-DE"/>
              </w:rPr>
              <w:t>2</w:t>
            </w:r>
            <w:r w:rsidRPr="00F14EC4">
              <w:rPr>
                <w:lang w:val="de-DE"/>
              </w:rPr>
              <w:tab/>
              <w:t>Intelligent Transport System / MEC</w:t>
            </w:r>
            <w:bookmarkEnd w:id="122"/>
            <w:bookmarkEnd w:id="123"/>
          </w:p>
        </w:tc>
        <w:tc>
          <w:tcPr>
            <w:tcW w:w="538" w:type="dxa"/>
            <w:shd w:val="clear" w:color="auto" w:fill="auto"/>
          </w:tcPr>
          <w:p w14:paraId="36F34DF2"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2F01FB1B"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7A0B0B81" w14:textId="77777777" w:rsidR="009F245B" w:rsidRPr="00900507" w:rsidRDefault="009F245B" w:rsidP="00175FC0">
            <w:pPr>
              <w:keepNext/>
              <w:keepLines/>
              <w:jc w:val="center"/>
              <w:rPr>
                <w:sz w:val="18"/>
                <w:szCs w:val="18"/>
              </w:rPr>
            </w:pPr>
          </w:p>
        </w:tc>
        <w:tc>
          <w:tcPr>
            <w:tcW w:w="567" w:type="dxa"/>
            <w:shd w:val="clear" w:color="auto" w:fill="auto"/>
          </w:tcPr>
          <w:p w14:paraId="14C545C2" w14:textId="77777777" w:rsidR="009F245B" w:rsidRPr="00900507" w:rsidRDefault="009F245B" w:rsidP="00175FC0">
            <w:pPr>
              <w:keepNext/>
              <w:keepLines/>
              <w:jc w:val="center"/>
              <w:rPr>
                <w:sz w:val="18"/>
                <w:szCs w:val="18"/>
              </w:rPr>
            </w:pPr>
          </w:p>
        </w:tc>
        <w:tc>
          <w:tcPr>
            <w:tcW w:w="567" w:type="dxa"/>
            <w:shd w:val="clear" w:color="auto" w:fill="auto"/>
          </w:tcPr>
          <w:p w14:paraId="6F11DA8C" w14:textId="77777777" w:rsidR="009F245B" w:rsidRPr="00900507" w:rsidRDefault="009F245B" w:rsidP="00175FC0">
            <w:pPr>
              <w:keepNext/>
              <w:keepLines/>
              <w:jc w:val="center"/>
              <w:rPr>
                <w:sz w:val="18"/>
                <w:szCs w:val="18"/>
              </w:rPr>
            </w:pPr>
          </w:p>
        </w:tc>
        <w:tc>
          <w:tcPr>
            <w:tcW w:w="423" w:type="dxa"/>
            <w:shd w:val="clear" w:color="auto" w:fill="auto"/>
          </w:tcPr>
          <w:p w14:paraId="1AFA1A1C" w14:textId="77777777" w:rsidR="009F245B" w:rsidRPr="00900507" w:rsidRDefault="009F245B" w:rsidP="00175FC0">
            <w:pPr>
              <w:keepNext/>
              <w:keepLines/>
              <w:jc w:val="center"/>
              <w:rPr>
                <w:sz w:val="18"/>
                <w:szCs w:val="18"/>
              </w:rPr>
            </w:pPr>
            <w:r w:rsidRPr="00900507">
              <w:rPr>
                <w:sz w:val="18"/>
                <w:szCs w:val="18"/>
              </w:rPr>
              <w:t>X</w:t>
            </w:r>
          </w:p>
        </w:tc>
        <w:tc>
          <w:tcPr>
            <w:tcW w:w="424" w:type="dxa"/>
            <w:shd w:val="clear" w:color="auto" w:fill="auto"/>
          </w:tcPr>
          <w:p w14:paraId="07C8515B" w14:textId="77777777" w:rsidR="009F245B" w:rsidRPr="00900507" w:rsidRDefault="009F245B" w:rsidP="00175FC0">
            <w:pPr>
              <w:keepNext/>
              <w:keepLines/>
              <w:jc w:val="center"/>
              <w:rPr>
                <w:sz w:val="18"/>
                <w:szCs w:val="18"/>
              </w:rPr>
            </w:pPr>
          </w:p>
        </w:tc>
        <w:tc>
          <w:tcPr>
            <w:tcW w:w="423" w:type="dxa"/>
            <w:shd w:val="clear" w:color="auto" w:fill="auto"/>
          </w:tcPr>
          <w:p w14:paraId="2AE5D7D7" w14:textId="77777777" w:rsidR="009F245B" w:rsidRPr="00900507" w:rsidRDefault="009F245B" w:rsidP="00175FC0">
            <w:pPr>
              <w:keepNext/>
              <w:keepLines/>
              <w:jc w:val="center"/>
              <w:rPr>
                <w:sz w:val="18"/>
                <w:szCs w:val="18"/>
              </w:rPr>
            </w:pPr>
            <w:r w:rsidRPr="00900507">
              <w:rPr>
                <w:sz w:val="18"/>
                <w:szCs w:val="18"/>
              </w:rPr>
              <w:t>X</w:t>
            </w:r>
          </w:p>
        </w:tc>
        <w:tc>
          <w:tcPr>
            <w:tcW w:w="424" w:type="dxa"/>
            <w:shd w:val="clear" w:color="auto" w:fill="auto"/>
          </w:tcPr>
          <w:p w14:paraId="4E962D65" w14:textId="77777777" w:rsidR="009F245B" w:rsidRPr="00900507" w:rsidRDefault="009F245B" w:rsidP="00175FC0">
            <w:pPr>
              <w:keepNext/>
              <w:keepLines/>
              <w:jc w:val="center"/>
              <w:rPr>
                <w:sz w:val="18"/>
                <w:szCs w:val="18"/>
              </w:rPr>
            </w:pPr>
          </w:p>
        </w:tc>
        <w:tc>
          <w:tcPr>
            <w:tcW w:w="540" w:type="dxa"/>
            <w:shd w:val="clear" w:color="auto" w:fill="auto"/>
          </w:tcPr>
          <w:p w14:paraId="725850CF" w14:textId="77777777" w:rsidR="009F245B" w:rsidRPr="00900507" w:rsidRDefault="009F245B" w:rsidP="00175FC0">
            <w:pPr>
              <w:keepNext/>
              <w:keepLines/>
              <w:jc w:val="center"/>
              <w:rPr>
                <w:sz w:val="18"/>
                <w:szCs w:val="18"/>
              </w:rPr>
            </w:pPr>
          </w:p>
        </w:tc>
      </w:tr>
      <w:tr w:rsidR="009F245B" w:rsidRPr="00AC2F69" w14:paraId="2D043AD7" w14:textId="77777777" w:rsidTr="00175FC0">
        <w:tc>
          <w:tcPr>
            <w:tcW w:w="4248" w:type="dxa"/>
            <w:shd w:val="clear" w:color="auto" w:fill="F2F2F2"/>
          </w:tcPr>
          <w:p w14:paraId="29790D9F" w14:textId="77777777" w:rsidR="009F245B" w:rsidRPr="00800C4F" w:rsidRDefault="009F245B" w:rsidP="00175FC0">
            <w:pPr>
              <w:pStyle w:val="Heading31table"/>
            </w:pPr>
            <w:bookmarkStart w:id="124" w:name="_Toc47452761"/>
            <w:bookmarkStart w:id="125" w:name="_Toc220946553"/>
            <w:r w:rsidRPr="00F14EC4">
              <w:t>101.7.3.</w:t>
            </w:r>
            <w:r>
              <w:t>3</w:t>
            </w:r>
            <w:r w:rsidRPr="00F14EC4">
              <w:tab/>
              <w:t>Remote Control / MEC</w:t>
            </w:r>
            <w:bookmarkEnd w:id="124"/>
            <w:bookmarkEnd w:id="125"/>
          </w:p>
        </w:tc>
        <w:tc>
          <w:tcPr>
            <w:tcW w:w="538" w:type="dxa"/>
            <w:shd w:val="clear" w:color="auto" w:fill="auto"/>
          </w:tcPr>
          <w:p w14:paraId="240C4A5B"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068D4460"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7484DD01" w14:textId="77777777" w:rsidR="009F245B" w:rsidRPr="00900507" w:rsidRDefault="009F245B" w:rsidP="00175FC0">
            <w:pPr>
              <w:keepNext/>
              <w:keepLines/>
              <w:jc w:val="center"/>
              <w:rPr>
                <w:sz w:val="18"/>
                <w:szCs w:val="18"/>
              </w:rPr>
            </w:pPr>
          </w:p>
        </w:tc>
        <w:tc>
          <w:tcPr>
            <w:tcW w:w="567" w:type="dxa"/>
            <w:shd w:val="clear" w:color="auto" w:fill="auto"/>
          </w:tcPr>
          <w:p w14:paraId="281F702B" w14:textId="77777777" w:rsidR="009F245B" w:rsidRPr="00900507" w:rsidRDefault="009F245B" w:rsidP="00175FC0">
            <w:pPr>
              <w:keepNext/>
              <w:keepLines/>
              <w:jc w:val="center"/>
              <w:rPr>
                <w:sz w:val="18"/>
                <w:szCs w:val="18"/>
              </w:rPr>
            </w:pPr>
          </w:p>
        </w:tc>
        <w:tc>
          <w:tcPr>
            <w:tcW w:w="567" w:type="dxa"/>
            <w:shd w:val="clear" w:color="auto" w:fill="auto"/>
          </w:tcPr>
          <w:p w14:paraId="591EDE63" w14:textId="77777777" w:rsidR="009F245B" w:rsidRPr="00900507" w:rsidRDefault="009F245B" w:rsidP="00175FC0">
            <w:pPr>
              <w:keepNext/>
              <w:keepLines/>
              <w:jc w:val="center"/>
              <w:rPr>
                <w:sz w:val="18"/>
                <w:szCs w:val="18"/>
              </w:rPr>
            </w:pPr>
          </w:p>
        </w:tc>
        <w:tc>
          <w:tcPr>
            <w:tcW w:w="423" w:type="dxa"/>
            <w:shd w:val="clear" w:color="auto" w:fill="auto"/>
          </w:tcPr>
          <w:p w14:paraId="104661B8" w14:textId="77777777" w:rsidR="009F245B" w:rsidRPr="00900507" w:rsidRDefault="009F245B" w:rsidP="00175FC0">
            <w:pPr>
              <w:keepNext/>
              <w:keepLines/>
              <w:jc w:val="center"/>
              <w:rPr>
                <w:sz w:val="18"/>
                <w:szCs w:val="18"/>
              </w:rPr>
            </w:pPr>
            <w:r w:rsidRPr="00900507">
              <w:rPr>
                <w:sz w:val="18"/>
                <w:szCs w:val="18"/>
              </w:rPr>
              <w:t>X</w:t>
            </w:r>
          </w:p>
        </w:tc>
        <w:tc>
          <w:tcPr>
            <w:tcW w:w="424" w:type="dxa"/>
            <w:shd w:val="clear" w:color="auto" w:fill="auto"/>
          </w:tcPr>
          <w:p w14:paraId="771F9CF1" w14:textId="77777777" w:rsidR="009F245B" w:rsidRPr="00900507" w:rsidRDefault="009F245B" w:rsidP="00175FC0">
            <w:pPr>
              <w:keepNext/>
              <w:keepLines/>
              <w:jc w:val="center"/>
              <w:rPr>
                <w:sz w:val="18"/>
                <w:szCs w:val="18"/>
              </w:rPr>
            </w:pPr>
          </w:p>
        </w:tc>
        <w:tc>
          <w:tcPr>
            <w:tcW w:w="423" w:type="dxa"/>
            <w:shd w:val="clear" w:color="auto" w:fill="auto"/>
          </w:tcPr>
          <w:p w14:paraId="12D4C63C" w14:textId="77777777" w:rsidR="009F245B" w:rsidRPr="00900507" w:rsidRDefault="009F245B" w:rsidP="00175FC0">
            <w:pPr>
              <w:keepNext/>
              <w:keepLines/>
              <w:jc w:val="center"/>
              <w:rPr>
                <w:sz w:val="18"/>
                <w:szCs w:val="18"/>
              </w:rPr>
            </w:pPr>
            <w:r w:rsidRPr="00900507">
              <w:rPr>
                <w:sz w:val="18"/>
                <w:szCs w:val="18"/>
              </w:rPr>
              <w:t>X</w:t>
            </w:r>
          </w:p>
        </w:tc>
        <w:tc>
          <w:tcPr>
            <w:tcW w:w="424" w:type="dxa"/>
            <w:shd w:val="clear" w:color="auto" w:fill="auto"/>
          </w:tcPr>
          <w:p w14:paraId="07C5A8DE" w14:textId="77777777" w:rsidR="009F245B" w:rsidRPr="00900507" w:rsidRDefault="009F245B" w:rsidP="00175FC0">
            <w:pPr>
              <w:keepNext/>
              <w:keepLines/>
              <w:jc w:val="center"/>
              <w:rPr>
                <w:sz w:val="18"/>
                <w:szCs w:val="18"/>
              </w:rPr>
            </w:pPr>
          </w:p>
        </w:tc>
        <w:tc>
          <w:tcPr>
            <w:tcW w:w="540" w:type="dxa"/>
            <w:shd w:val="clear" w:color="auto" w:fill="auto"/>
          </w:tcPr>
          <w:p w14:paraId="44EC018C" w14:textId="77777777" w:rsidR="009F245B" w:rsidRPr="00900507" w:rsidRDefault="009F245B" w:rsidP="00175FC0">
            <w:pPr>
              <w:keepNext/>
              <w:keepLines/>
              <w:jc w:val="center"/>
              <w:rPr>
                <w:sz w:val="18"/>
                <w:szCs w:val="18"/>
              </w:rPr>
            </w:pPr>
          </w:p>
        </w:tc>
      </w:tr>
      <w:tr w:rsidR="009F245B" w:rsidRPr="00AC2F69" w14:paraId="19BB34B0" w14:textId="77777777" w:rsidTr="00175FC0">
        <w:tc>
          <w:tcPr>
            <w:tcW w:w="4248" w:type="dxa"/>
            <w:shd w:val="clear" w:color="auto" w:fill="F2F2F2"/>
          </w:tcPr>
          <w:p w14:paraId="165221ED" w14:textId="77777777" w:rsidR="009F245B" w:rsidRPr="00800C4F" w:rsidRDefault="009F245B" w:rsidP="00175FC0">
            <w:pPr>
              <w:pStyle w:val="Heading31table"/>
            </w:pPr>
            <w:bookmarkStart w:id="126" w:name="_Toc47452762"/>
            <w:bookmarkStart w:id="127" w:name="_Toc220946554"/>
            <w:r w:rsidRPr="00F14EC4">
              <w:t>101.7.3.</w:t>
            </w:r>
            <w:r>
              <w:t>4</w:t>
            </w:r>
            <w:r w:rsidRPr="00F14EC4">
              <w:tab/>
              <w:t>Augmented Reality</w:t>
            </w:r>
            <w:bookmarkEnd w:id="126"/>
            <w:bookmarkEnd w:id="127"/>
          </w:p>
        </w:tc>
        <w:tc>
          <w:tcPr>
            <w:tcW w:w="538" w:type="dxa"/>
            <w:shd w:val="clear" w:color="auto" w:fill="auto"/>
          </w:tcPr>
          <w:p w14:paraId="67EC3013"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6AFD44D5"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114689DB"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5A234E61"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1782C571" w14:textId="77777777" w:rsidR="009F245B" w:rsidRPr="00900507" w:rsidRDefault="009F245B" w:rsidP="00175FC0">
            <w:pPr>
              <w:keepNext/>
              <w:keepLines/>
              <w:jc w:val="center"/>
              <w:rPr>
                <w:sz w:val="18"/>
                <w:szCs w:val="18"/>
              </w:rPr>
            </w:pPr>
            <w:r w:rsidRPr="00900507">
              <w:rPr>
                <w:sz w:val="18"/>
                <w:szCs w:val="18"/>
              </w:rPr>
              <w:t>X</w:t>
            </w:r>
          </w:p>
        </w:tc>
        <w:tc>
          <w:tcPr>
            <w:tcW w:w="423" w:type="dxa"/>
            <w:shd w:val="clear" w:color="auto" w:fill="auto"/>
          </w:tcPr>
          <w:p w14:paraId="0EDD509A" w14:textId="77777777" w:rsidR="009F245B" w:rsidRPr="00900507" w:rsidRDefault="009F245B" w:rsidP="00175FC0">
            <w:pPr>
              <w:keepNext/>
              <w:keepLines/>
              <w:jc w:val="center"/>
              <w:rPr>
                <w:sz w:val="18"/>
                <w:szCs w:val="18"/>
              </w:rPr>
            </w:pPr>
            <w:r w:rsidRPr="00900507">
              <w:rPr>
                <w:sz w:val="18"/>
                <w:szCs w:val="18"/>
              </w:rPr>
              <w:t>X</w:t>
            </w:r>
          </w:p>
        </w:tc>
        <w:tc>
          <w:tcPr>
            <w:tcW w:w="424" w:type="dxa"/>
            <w:shd w:val="clear" w:color="auto" w:fill="auto"/>
          </w:tcPr>
          <w:p w14:paraId="5B69E189" w14:textId="77777777" w:rsidR="009F245B" w:rsidRPr="00900507" w:rsidRDefault="009F245B" w:rsidP="00175FC0">
            <w:pPr>
              <w:keepNext/>
              <w:keepLines/>
              <w:jc w:val="center"/>
              <w:rPr>
                <w:sz w:val="18"/>
                <w:szCs w:val="18"/>
              </w:rPr>
            </w:pPr>
            <w:r w:rsidRPr="00900507">
              <w:rPr>
                <w:sz w:val="18"/>
                <w:szCs w:val="18"/>
              </w:rPr>
              <w:t>X</w:t>
            </w:r>
          </w:p>
        </w:tc>
        <w:tc>
          <w:tcPr>
            <w:tcW w:w="423" w:type="dxa"/>
            <w:shd w:val="clear" w:color="auto" w:fill="auto"/>
          </w:tcPr>
          <w:p w14:paraId="07FE2A73" w14:textId="77777777" w:rsidR="009F245B" w:rsidRPr="00900507" w:rsidRDefault="009F245B" w:rsidP="00175FC0">
            <w:pPr>
              <w:keepNext/>
              <w:keepLines/>
              <w:jc w:val="center"/>
              <w:rPr>
                <w:sz w:val="18"/>
                <w:szCs w:val="18"/>
              </w:rPr>
            </w:pPr>
            <w:r w:rsidRPr="00900507">
              <w:rPr>
                <w:sz w:val="18"/>
                <w:szCs w:val="18"/>
              </w:rPr>
              <w:t>X</w:t>
            </w:r>
          </w:p>
        </w:tc>
        <w:tc>
          <w:tcPr>
            <w:tcW w:w="424" w:type="dxa"/>
            <w:shd w:val="clear" w:color="auto" w:fill="auto"/>
          </w:tcPr>
          <w:p w14:paraId="3CAF43E9" w14:textId="77777777" w:rsidR="009F245B" w:rsidRPr="00900507" w:rsidRDefault="009F245B" w:rsidP="00175FC0">
            <w:pPr>
              <w:keepNext/>
              <w:keepLines/>
              <w:jc w:val="center"/>
              <w:rPr>
                <w:sz w:val="18"/>
                <w:szCs w:val="18"/>
              </w:rPr>
            </w:pPr>
            <w:r w:rsidRPr="00900507">
              <w:rPr>
                <w:sz w:val="18"/>
                <w:szCs w:val="18"/>
              </w:rPr>
              <w:t>X</w:t>
            </w:r>
          </w:p>
        </w:tc>
        <w:tc>
          <w:tcPr>
            <w:tcW w:w="540" w:type="dxa"/>
            <w:shd w:val="clear" w:color="auto" w:fill="auto"/>
          </w:tcPr>
          <w:p w14:paraId="2ACD1C16" w14:textId="77777777" w:rsidR="009F245B" w:rsidRPr="00900507" w:rsidRDefault="009F245B" w:rsidP="00175FC0">
            <w:pPr>
              <w:keepNext/>
              <w:keepLines/>
              <w:jc w:val="center"/>
              <w:rPr>
                <w:sz w:val="18"/>
                <w:szCs w:val="18"/>
              </w:rPr>
            </w:pPr>
            <w:r w:rsidRPr="00900507">
              <w:rPr>
                <w:sz w:val="18"/>
                <w:szCs w:val="18"/>
              </w:rPr>
              <w:t>X</w:t>
            </w:r>
          </w:p>
        </w:tc>
      </w:tr>
      <w:tr w:rsidR="009F245B" w:rsidRPr="00AC2F69" w14:paraId="297B8A52" w14:textId="77777777" w:rsidTr="00175FC0">
        <w:tc>
          <w:tcPr>
            <w:tcW w:w="4248" w:type="dxa"/>
            <w:shd w:val="clear" w:color="auto" w:fill="F2F2F2"/>
          </w:tcPr>
          <w:p w14:paraId="3DE0FC5C" w14:textId="77777777" w:rsidR="009F245B" w:rsidRPr="00800C4F" w:rsidRDefault="009F245B" w:rsidP="00175FC0">
            <w:pPr>
              <w:pStyle w:val="Heading31table"/>
            </w:pPr>
            <w:bookmarkStart w:id="128" w:name="_Toc47452763"/>
            <w:bookmarkStart w:id="129" w:name="_Toc220946555"/>
            <w:r w:rsidRPr="00F14EC4">
              <w:t>101.7.3.</w:t>
            </w:r>
            <w:r>
              <w:t>5</w:t>
            </w:r>
            <w:r w:rsidRPr="00F14EC4">
              <w:tab/>
              <w:t>Mission Critic</w:t>
            </w:r>
            <w:r w:rsidRPr="00126F78">
              <w:t>al Apps / MEC</w:t>
            </w:r>
            <w:bookmarkEnd w:id="128"/>
            <w:bookmarkEnd w:id="129"/>
          </w:p>
        </w:tc>
        <w:tc>
          <w:tcPr>
            <w:tcW w:w="538" w:type="dxa"/>
            <w:shd w:val="clear" w:color="auto" w:fill="auto"/>
          </w:tcPr>
          <w:p w14:paraId="7B3E26A4"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1A5D5DE3"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0AE78E22" w14:textId="77777777" w:rsidR="009F245B" w:rsidRPr="00900507" w:rsidRDefault="009F245B" w:rsidP="00175FC0">
            <w:pPr>
              <w:keepNext/>
              <w:keepLines/>
              <w:jc w:val="center"/>
              <w:rPr>
                <w:sz w:val="18"/>
                <w:szCs w:val="18"/>
              </w:rPr>
            </w:pPr>
          </w:p>
        </w:tc>
        <w:tc>
          <w:tcPr>
            <w:tcW w:w="567" w:type="dxa"/>
            <w:shd w:val="clear" w:color="auto" w:fill="auto"/>
          </w:tcPr>
          <w:p w14:paraId="70445875" w14:textId="77777777" w:rsidR="009F245B" w:rsidRPr="00900507" w:rsidRDefault="009F245B" w:rsidP="00175FC0">
            <w:pPr>
              <w:keepNext/>
              <w:keepLines/>
              <w:jc w:val="center"/>
              <w:rPr>
                <w:sz w:val="18"/>
                <w:szCs w:val="18"/>
              </w:rPr>
            </w:pPr>
          </w:p>
        </w:tc>
        <w:tc>
          <w:tcPr>
            <w:tcW w:w="567" w:type="dxa"/>
            <w:shd w:val="clear" w:color="auto" w:fill="auto"/>
          </w:tcPr>
          <w:p w14:paraId="090283DB" w14:textId="77777777" w:rsidR="009F245B" w:rsidRPr="00900507" w:rsidRDefault="009F245B" w:rsidP="00175FC0">
            <w:pPr>
              <w:keepNext/>
              <w:keepLines/>
              <w:jc w:val="center"/>
              <w:rPr>
                <w:sz w:val="18"/>
                <w:szCs w:val="18"/>
              </w:rPr>
            </w:pPr>
          </w:p>
        </w:tc>
        <w:tc>
          <w:tcPr>
            <w:tcW w:w="423" w:type="dxa"/>
            <w:shd w:val="clear" w:color="auto" w:fill="auto"/>
          </w:tcPr>
          <w:p w14:paraId="40892C12" w14:textId="77777777" w:rsidR="009F245B" w:rsidRPr="00900507" w:rsidRDefault="009F245B" w:rsidP="00175FC0">
            <w:pPr>
              <w:keepNext/>
              <w:keepLines/>
              <w:jc w:val="center"/>
              <w:rPr>
                <w:sz w:val="18"/>
                <w:szCs w:val="18"/>
              </w:rPr>
            </w:pPr>
            <w:r w:rsidRPr="00900507">
              <w:rPr>
                <w:sz w:val="18"/>
                <w:szCs w:val="18"/>
              </w:rPr>
              <w:t>X</w:t>
            </w:r>
          </w:p>
        </w:tc>
        <w:tc>
          <w:tcPr>
            <w:tcW w:w="424" w:type="dxa"/>
            <w:shd w:val="clear" w:color="auto" w:fill="auto"/>
          </w:tcPr>
          <w:p w14:paraId="696C7B43" w14:textId="77777777" w:rsidR="009F245B" w:rsidRPr="00900507" w:rsidRDefault="009F245B" w:rsidP="00175FC0">
            <w:pPr>
              <w:keepNext/>
              <w:keepLines/>
              <w:jc w:val="center"/>
              <w:rPr>
                <w:sz w:val="18"/>
                <w:szCs w:val="18"/>
              </w:rPr>
            </w:pPr>
            <w:r w:rsidRPr="00900507">
              <w:rPr>
                <w:sz w:val="18"/>
                <w:szCs w:val="18"/>
              </w:rPr>
              <w:t>X</w:t>
            </w:r>
          </w:p>
        </w:tc>
        <w:tc>
          <w:tcPr>
            <w:tcW w:w="423" w:type="dxa"/>
            <w:shd w:val="clear" w:color="auto" w:fill="auto"/>
          </w:tcPr>
          <w:p w14:paraId="01C1B98C" w14:textId="77777777" w:rsidR="009F245B" w:rsidRPr="00900507" w:rsidRDefault="009F245B" w:rsidP="00175FC0">
            <w:pPr>
              <w:keepNext/>
              <w:keepLines/>
              <w:jc w:val="center"/>
              <w:rPr>
                <w:sz w:val="18"/>
                <w:szCs w:val="18"/>
              </w:rPr>
            </w:pPr>
            <w:r w:rsidRPr="00900507">
              <w:rPr>
                <w:sz w:val="18"/>
                <w:szCs w:val="18"/>
              </w:rPr>
              <w:t>X</w:t>
            </w:r>
          </w:p>
        </w:tc>
        <w:tc>
          <w:tcPr>
            <w:tcW w:w="424" w:type="dxa"/>
            <w:shd w:val="clear" w:color="auto" w:fill="auto"/>
          </w:tcPr>
          <w:p w14:paraId="7FF7DB2A" w14:textId="77777777" w:rsidR="009F245B" w:rsidRPr="00900507" w:rsidRDefault="009F245B" w:rsidP="00175FC0">
            <w:pPr>
              <w:keepNext/>
              <w:keepLines/>
              <w:jc w:val="center"/>
              <w:rPr>
                <w:sz w:val="18"/>
                <w:szCs w:val="18"/>
              </w:rPr>
            </w:pPr>
          </w:p>
        </w:tc>
        <w:tc>
          <w:tcPr>
            <w:tcW w:w="540" w:type="dxa"/>
            <w:shd w:val="clear" w:color="auto" w:fill="auto"/>
          </w:tcPr>
          <w:p w14:paraId="629FDA03" w14:textId="77777777" w:rsidR="009F245B" w:rsidRPr="00900507" w:rsidRDefault="009F245B" w:rsidP="00175FC0">
            <w:pPr>
              <w:keepNext/>
              <w:keepLines/>
              <w:jc w:val="center"/>
              <w:rPr>
                <w:sz w:val="18"/>
                <w:szCs w:val="18"/>
              </w:rPr>
            </w:pPr>
          </w:p>
        </w:tc>
      </w:tr>
      <w:tr w:rsidR="009F245B" w:rsidRPr="00AC2F69" w14:paraId="5AE55F95" w14:textId="77777777" w:rsidTr="00175FC0">
        <w:tc>
          <w:tcPr>
            <w:tcW w:w="4248" w:type="dxa"/>
            <w:shd w:val="clear" w:color="auto" w:fill="F2F2F2"/>
          </w:tcPr>
          <w:p w14:paraId="03762E7B" w14:textId="77777777" w:rsidR="009F245B" w:rsidRPr="00126F78" w:rsidRDefault="009F245B" w:rsidP="00175FC0">
            <w:pPr>
              <w:pStyle w:val="Heading31table"/>
            </w:pPr>
            <w:bookmarkStart w:id="130" w:name="_Toc47452764"/>
            <w:bookmarkStart w:id="131" w:name="_Toc220946556"/>
            <w:r w:rsidRPr="00F14EC4">
              <w:t>101.7.3.</w:t>
            </w:r>
            <w:r>
              <w:t>6</w:t>
            </w:r>
            <w:r>
              <w:tab/>
            </w:r>
            <w:r w:rsidRPr="00F14EC4">
              <w:t>Mission Critical Data / UP Data</w:t>
            </w:r>
            <w:bookmarkEnd w:id="130"/>
            <w:bookmarkEnd w:id="131"/>
          </w:p>
        </w:tc>
        <w:tc>
          <w:tcPr>
            <w:tcW w:w="538" w:type="dxa"/>
            <w:shd w:val="clear" w:color="auto" w:fill="auto"/>
          </w:tcPr>
          <w:p w14:paraId="67E1CB1F"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5C3A4511"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42789117"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2662F91F"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3DFBE4F7" w14:textId="77777777" w:rsidR="009F245B" w:rsidRPr="00900507" w:rsidRDefault="009F245B" w:rsidP="00175FC0">
            <w:pPr>
              <w:keepNext/>
              <w:keepLines/>
              <w:jc w:val="center"/>
              <w:rPr>
                <w:sz w:val="18"/>
                <w:szCs w:val="18"/>
              </w:rPr>
            </w:pPr>
            <w:r w:rsidRPr="00900507">
              <w:rPr>
                <w:sz w:val="18"/>
                <w:szCs w:val="18"/>
              </w:rPr>
              <w:t>X</w:t>
            </w:r>
          </w:p>
        </w:tc>
        <w:tc>
          <w:tcPr>
            <w:tcW w:w="423" w:type="dxa"/>
            <w:shd w:val="clear" w:color="auto" w:fill="auto"/>
          </w:tcPr>
          <w:p w14:paraId="038BB53F" w14:textId="77777777" w:rsidR="009F245B" w:rsidRPr="00900507" w:rsidRDefault="009F245B" w:rsidP="00175FC0">
            <w:pPr>
              <w:keepNext/>
              <w:keepLines/>
              <w:jc w:val="center"/>
              <w:rPr>
                <w:sz w:val="18"/>
                <w:szCs w:val="18"/>
              </w:rPr>
            </w:pPr>
            <w:r w:rsidRPr="00900507">
              <w:rPr>
                <w:sz w:val="18"/>
                <w:szCs w:val="18"/>
              </w:rPr>
              <w:t>X</w:t>
            </w:r>
          </w:p>
        </w:tc>
        <w:tc>
          <w:tcPr>
            <w:tcW w:w="424" w:type="dxa"/>
            <w:shd w:val="clear" w:color="auto" w:fill="auto"/>
          </w:tcPr>
          <w:p w14:paraId="21B4D960" w14:textId="77777777" w:rsidR="009F245B" w:rsidRPr="00900507" w:rsidRDefault="009F245B" w:rsidP="00175FC0">
            <w:pPr>
              <w:keepNext/>
              <w:keepLines/>
              <w:jc w:val="center"/>
              <w:rPr>
                <w:sz w:val="18"/>
                <w:szCs w:val="18"/>
              </w:rPr>
            </w:pPr>
            <w:r w:rsidRPr="00900507">
              <w:rPr>
                <w:sz w:val="18"/>
                <w:szCs w:val="18"/>
              </w:rPr>
              <w:t>X</w:t>
            </w:r>
          </w:p>
        </w:tc>
        <w:tc>
          <w:tcPr>
            <w:tcW w:w="423" w:type="dxa"/>
            <w:shd w:val="clear" w:color="auto" w:fill="auto"/>
          </w:tcPr>
          <w:p w14:paraId="32040726" w14:textId="77777777" w:rsidR="009F245B" w:rsidRPr="00900507" w:rsidRDefault="009F245B" w:rsidP="00175FC0">
            <w:pPr>
              <w:keepNext/>
              <w:keepLines/>
              <w:jc w:val="center"/>
              <w:rPr>
                <w:sz w:val="18"/>
                <w:szCs w:val="18"/>
              </w:rPr>
            </w:pPr>
            <w:r w:rsidRPr="00900507">
              <w:rPr>
                <w:sz w:val="18"/>
                <w:szCs w:val="18"/>
              </w:rPr>
              <w:t>X</w:t>
            </w:r>
          </w:p>
        </w:tc>
        <w:tc>
          <w:tcPr>
            <w:tcW w:w="424" w:type="dxa"/>
            <w:shd w:val="clear" w:color="auto" w:fill="auto"/>
          </w:tcPr>
          <w:p w14:paraId="5F931D63" w14:textId="77777777" w:rsidR="009F245B" w:rsidRPr="00900507" w:rsidRDefault="009F245B" w:rsidP="00175FC0">
            <w:pPr>
              <w:keepNext/>
              <w:keepLines/>
              <w:jc w:val="center"/>
              <w:rPr>
                <w:sz w:val="18"/>
                <w:szCs w:val="18"/>
              </w:rPr>
            </w:pPr>
            <w:r w:rsidRPr="00900507">
              <w:rPr>
                <w:sz w:val="18"/>
                <w:szCs w:val="18"/>
              </w:rPr>
              <w:t>X</w:t>
            </w:r>
          </w:p>
        </w:tc>
        <w:tc>
          <w:tcPr>
            <w:tcW w:w="540" w:type="dxa"/>
            <w:shd w:val="clear" w:color="auto" w:fill="auto"/>
          </w:tcPr>
          <w:p w14:paraId="29DB3DFA" w14:textId="77777777" w:rsidR="009F245B" w:rsidRPr="00900507" w:rsidRDefault="009F245B" w:rsidP="00175FC0">
            <w:pPr>
              <w:keepNext/>
              <w:keepLines/>
              <w:jc w:val="center"/>
              <w:rPr>
                <w:sz w:val="18"/>
                <w:szCs w:val="18"/>
              </w:rPr>
            </w:pPr>
            <w:r w:rsidRPr="00900507">
              <w:rPr>
                <w:sz w:val="18"/>
                <w:szCs w:val="18"/>
              </w:rPr>
              <w:t>X</w:t>
            </w:r>
          </w:p>
        </w:tc>
      </w:tr>
      <w:tr w:rsidR="009F245B" w:rsidRPr="00AC2F69" w14:paraId="058613FF" w14:textId="77777777" w:rsidTr="00175FC0">
        <w:tc>
          <w:tcPr>
            <w:tcW w:w="4248" w:type="dxa"/>
            <w:shd w:val="clear" w:color="auto" w:fill="F2F2F2"/>
          </w:tcPr>
          <w:p w14:paraId="2C90C713" w14:textId="77777777" w:rsidR="009F245B" w:rsidRPr="00800C4F" w:rsidRDefault="009F245B" w:rsidP="00175FC0">
            <w:pPr>
              <w:pStyle w:val="Heading31table"/>
            </w:pPr>
            <w:bookmarkStart w:id="132" w:name="_Toc47452765"/>
            <w:bookmarkStart w:id="133" w:name="_Toc220946557"/>
            <w:r w:rsidRPr="00F14EC4">
              <w:t>101.7.3.</w:t>
            </w:r>
            <w:r>
              <w:t>7</w:t>
            </w:r>
            <w:r w:rsidRPr="00F14EC4">
              <w:tab/>
              <w:t>Mission Critical Data / UP Voice</w:t>
            </w:r>
            <w:bookmarkEnd w:id="132"/>
            <w:bookmarkEnd w:id="133"/>
          </w:p>
        </w:tc>
        <w:tc>
          <w:tcPr>
            <w:tcW w:w="538" w:type="dxa"/>
            <w:shd w:val="clear" w:color="auto" w:fill="auto"/>
          </w:tcPr>
          <w:p w14:paraId="4931E59D"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1A429D57" w14:textId="77777777" w:rsidR="009F245B" w:rsidRPr="00900507" w:rsidRDefault="009F245B" w:rsidP="00175FC0">
            <w:pPr>
              <w:keepNext/>
              <w:keepLines/>
              <w:jc w:val="center"/>
              <w:rPr>
                <w:sz w:val="18"/>
                <w:szCs w:val="18"/>
              </w:rPr>
            </w:pPr>
            <w:r w:rsidRPr="00900507">
              <w:rPr>
                <w:sz w:val="18"/>
                <w:szCs w:val="18"/>
              </w:rPr>
              <w:t>X</w:t>
            </w:r>
          </w:p>
        </w:tc>
        <w:tc>
          <w:tcPr>
            <w:tcW w:w="567" w:type="dxa"/>
            <w:shd w:val="clear" w:color="auto" w:fill="auto"/>
          </w:tcPr>
          <w:p w14:paraId="089ADC44" w14:textId="77777777" w:rsidR="009F245B" w:rsidRPr="00900507" w:rsidRDefault="009F245B" w:rsidP="00175FC0">
            <w:pPr>
              <w:keepNext/>
              <w:keepLines/>
              <w:jc w:val="center"/>
              <w:rPr>
                <w:sz w:val="18"/>
                <w:szCs w:val="18"/>
              </w:rPr>
            </w:pPr>
          </w:p>
        </w:tc>
        <w:tc>
          <w:tcPr>
            <w:tcW w:w="567" w:type="dxa"/>
            <w:shd w:val="clear" w:color="auto" w:fill="auto"/>
          </w:tcPr>
          <w:p w14:paraId="3800BF05" w14:textId="77777777" w:rsidR="009F245B" w:rsidRPr="00900507" w:rsidRDefault="009F245B" w:rsidP="00175FC0">
            <w:pPr>
              <w:keepNext/>
              <w:keepLines/>
              <w:jc w:val="center"/>
              <w:rPr>
                <w:sz w:val="18"/>
                <w:szCs w:val="18"/>
              </w:rPr>
            </w:pPr>
          </w:p>
        </w:tc>
        <w:tc>
          <w:tcPr>
            <w:tcW w:w="567" w:type="dxa"/>
            <w:shd w:val="clear" w:color="auto" w:fill="auto"/>
          </w:tcPr>
          <w:p w14:paraId="0FAD0400" w14:textId="77777777" w:rsidR="009F245B" w:rsidRPr="00900507" w:rsidRDefault="009F245B" w:rsidP="00175FC0">
            <w:pPr>
              <w:keepNext/>
              <w:keepLines/>
              <w:jc w:val="center"/>
              <w:rPr>
                <w:sz w:val="18"/>
                <w:szCs w:val="18"/>
              </w:rPr>
            </w:pPr>
          </w:p>
        </w:tc>
        <w:tc>
          <w:tcPr>
            <w:tcW w:w="423" w:type="dxa"/>
            <w:shd w:val="clear" w:color="auto" w:fill="auto"/>
          </w:tcPr>
          <w:p w14:paraId="7B7F3E07" w14:textId="77777777" w:rsidR="009F245B" w:rsidRPr="00900507" w:rsidRDefault="009F245B" w:rsidP="00175FC0">
            <w:pPr>
              <w:keepNext/>
              <w:keepLines/>
              <w:jc w:val="center"/>
              <w:rPr>
                <w:sz w:val="18"/>
                <w:szCs w:val="18"/>
              </w:rPr>
            </w:pPr>
            <w:r w:rsidRPr="00900507">
              <w:rPr>
                <w:sz w:val="18"/>
                <w:szCs w:val="18"/>
              </w:rPr>
              <w:t>X</w:t>
            </w:r>
          </w:p>
        </w:tc>
        <w:tc>
          <w:tcPr>
            <w:tcW w:w="424" w:type="dxa"/>
            <w:shd w:val="clear" w:color="auto" w:fill="auto"/>
          </w:tcPr>
          <w:p w14:paraId="5B7B7E10" w14:textId="77777777" w:rsidR="009F245B" w:rsidRPr="00900507" w:rsidRDefault="009F245B" w:rsidP="00175FC0">
            <w:pPr>
              <w:keepNext/>
              <w:keepLines/>
              <w:jc w:val="center"/>
              <w:rPr>
                <w:sz w:val="18"/>
                <w:szCs w:val="18"/>
              </w:rPr>
            </w:pPr>
            <w:r w:rsidRPr="00900507">
              <w:rPr>
                <w:sz w:val="18"/>
                <w:szCs w:val="18"/>
              </w:rPr>
              <w:t>X</w:t>
            </w:r>
          </w:p>
        </w:tc>
        <w:tc>
          <w:tcPr>
            <w:tcW w:w="423" w:type="dxa"/>
            <w:shd w:val="clear" w:color="auto" w:fill="auto"/>
          </w:tcPr>
          <w:p w14:paraId="2BA01ED4" w14:textId="77777777" w:rsidR="009F245B" w:rsidRPr="00900507" w:rsidRDefault="009F245B" w:rsidP="00175FC0">
            <w:pPr>
              <w:keepNext/>
              <w:keepLines/>
              <w:jc w:val="center"/>
              <w:rPr>
                <w:sz w:val="18"/>
                <w:szCs w:val="18"/>
              </w:rPr>
            </w:pPr>
            <w:r w:rsidRPr="00900507">
              <w:rPr>
                <w:sz w:val="18"/>
                <w:szCs w:val="18"/>
              </w:rPr>
              <w:t>X</w:t>
            </w:r>
          </w:p>
        </w:tc>
        <w:tc>
          <w:tcPr>
            <w:tcW w:w="424" w:type="dxa"/>
            <w:shd w:val="clear" w:color="auto" w:fill="auto"/>
          </w:tcPr>
          <w:p w14:paraId="38CB7DE3" w14:textId="77777777" w:rsidR="009F245B" w:rsidRPr="00900507" w:rsidRDefault="009F245B" w:rsidP="00175FC0">
            <w:pPr>
              <w:keepNext/>
              <w:keepLines/>
              <w:jc w:val="center"/>
              <w:rPr>
                <w:sz w:val="18"/>
                <w:szCs w:val="18"/>
              </w:rPr>
            </w:pPr>
          </w:p>
        </w:tc>
        <w:tc>
          <w:tcPr>
            <w:tcW w:w="540" w:type="dxa"/>
            <w:shd w:val="clear" w:color="auto" w:fill="auto"/>
          </w:tcPr>
          <w:p w14:paraId="71A94341" w14:textId="77777777" w:rsidR="009F245B" w:rsidRPr="00900507" w:rsidRDefault="009F245B" w:rsidP="00175FC0">
            <w:pPr>
              <w:keepNext/>
              <w:keepLines/>
              <w:jc w:val="center"/>
              <w:rPr>
                <w:sz w:val="18"/>
                <w:szCs w:val="18"/>
              </w:rPr>
            </w:pPr>
          </w:p>
        </w:tc>
      </w:tr>
    </w:tbl>
    <w:p w14:paraId="03B9C906" w14:textId="77777777" w:rsidR="009F245B" w:rsidRDefault="009F245B" w:rsidP="009F245B"/>
    <w:p w14:paraId="0961A52E" w14:textId="77777777" w:rsidR="009F245B" w:rsidRPr="00AC2F69" w:rsidRDefault="009F245B" w:rsidP="009F245B">
      <w:pPr>
        <w:pStyle w:val="H6"/>
      </w:pPr>
      <w:r w:rsidRPr="00AC2F69">
        <w:t>Description</w:t>
      </w:r>
    </w:p>
    <w:p w14:paraId="020A7975" w14:textId="77777777" w:rsidR="009F245B" w:rsidRPr="00AC2F69" w:rsidRDefault="009F245B" w:rsidP="009F245B">
      <w:r w:rsidRPr="00AC2F69">
        <w:t xml:space="preserve">The 5G-NR capable DUT shall successfully perform </w:t>
      </w:r>
      <w:r>
        <w:t xml:space="preserve">the following </w:t>
      </w:r>
      <w:r w:rsidRPr="00AC2F69">
        <w:t xml:space="preserve">in a NW with 5G combinations listed </w:t>
      </w:r>
      <w:r>
        <w:t>below:</w:t>
      </w:r>
    </w:p>
    <w:p w14:paraId="66E22344" w14:textId="77777777" w:rsidR="009F245B" w:rsidRDefault="009F245B" w:rsidP="009F245B">
      <w:r>
        <w:t xml:space="preserve">- </w:t>
      </w:r>
      <w:r w:rsidRPr="00AC2F69">
        <w:t>Packet Delay: 10 ms (Use-case: Industry Automation/MEC</w:t>
      </w:r>
      <w:r>
        <w:t>)</w:t>
      </w:r>
    </w:p>
    <w:p w14:paraId="0C6FD687" w14:textId="77777777" w:rsidR="009F245B" w:rsidRDefault="009F245B" w:rsidP="009F245B">
      <w:r>
        <w:t xml:space="preserve">- </w:t>
      </w:r>
      <w:r w:rsidRPr="00AC2F69">
        <w:t xml:space="preserve">Packet Delay: 5 ms (Use-case: IntelligentTransportSys/MEC), </w:t>
      </w:r>
    </w:p>
    <w:p w14:paraId="3985B5F6" w14:textId="77777777" w:rsidR="009F245B" w:rsidRDefault="009F245B" w:rsidP="009F245B">
      <w:r>
        <w:t xml:space="preserve">- </w:t>
      </w:r>
      <w:r w:rsidRPr="00AC2F69">
        <w:t xml:space="preserve">Packet Delay: 5 ms (Use-case: RemoteCtrl/MEC), </w:t>
      </w:r>
    </w:p>
    <w:p w14:paraId="59A26BB1" w14:textId="77777777" w:rsidR="009F245B" w:rsidRDefault="009F245B" w:rsidP="009F245B">
      <w:r>
        <w:t xml:space="preserve">- </w:t>
      </w:r>
      <w:r w:rsidRPr="00AC2F69">
        <w:t xml:space="preserve">Packet Delay: 10 ms (Use-case: Augmented Reality), </w:t>
      </w:r>
    </w:p>
    <w:p w14:paraId="470A5086" w14:textId="77777777" w:rsidR="009F245B" w:rsidRDefault="009F245B" w:rsidP="009F245B">
      <w:r>
        <w:t xml:space="preserve">- </w:t>
      </w:r>
      <w:r w:rsidRPr="00AC2F69">
        <w:t xml:space="preserve">Packet Delay: 10 ms (Use-case: Mission Critical Apps/MEC), </w:t>
      </w:r>
    </w:p>
    <w:p w14:paraId="71BFFBBE" w14:textId="77777777" w:rsidR="009F245B" w:rsidRDefault="009F245B" w:rsidP="009F245B">
      <w:r>
        <w:t xml:space="preserve">- </w:t>
      </w:r>
      <w:r w:rsidRPr="00AC2F69">
        <w:t>Packet Delay: 200 ms (Use-case: Mission Critical Data, UP data)</w:t>
      </w:r>
    </w:p>
    <w:p w14:paraId="6D29AAC5" w14:textId="77777777" w:rsidR="009F245B" w:rsidRPr="00AC2F69" w:rsidRDefault="009F245B" w:rsidP="009F245B">
      <w:r>
        <w:t xml:space="preserve">- </w:t>
      </w:r>
      <w:r w:rsidRPr="00AC2F69">
        <w:t xml:space="preserve">Packet Delay: 100 ms (Use-case: Mission Critical Data, UP voice) </w:t>
      </w:r>
    </w:p>
    <w:p w14:paraId="7289466B" w14:textId="77777777" w:rsidR="009F245B" w:rsidRPr="00AC2F69" w:rsidRDefault="009F245B" w:rsidP="009F245B">
      <w:r w:rsidRPr="00AC2F69">
        <w:t>It is essential for the tester to build up a knowledge base of the maximum throughput achievable in the test location and for the device capability. This can be done using different Reference devices with similar capabilities to the DUT. Once a maximum achievable throughput is known for the location then this can be used as a base figure to validate the test result. Please note, that with networks continuously improving, this maximum achievable figure shall be monitored regularly and updated with the latest known maximum achievable throughput. The model name(s) used to build up the knowledge base shall be noted in the test result.</w:t>
      </w:r>
    </w:p>
    <w:p w14:paraId="175F64A5" w14:textId="77777777" w:rsidR="009F245B" w:rsidRPr="00AC2F69" w:rsidRDefault="009F245B" w:rsidP="009F245B">
      <w:pPr>
        <w:pStyle w:val="H6"/>
      </w:pPr>
      <w:r w:rsidRPr="00AC2F69">
        <w:t>Applicability</w:t>
      </w:r>
    </w:p>
    <w:p w14:paraId="41A4C577" w14:textId="77777777" w:rsidR="009F245B" w:rsidRPr="00AC2F69" w:rsidRDefault="009F245B" w:rsidP="009F245B">
      <w:r w:rsidRPr="00AC2F69">
        <w:t>3GPP Release 15 or later</w:t>
      </w:r>
    </w:p>
    <w:p w14:paraId="6938308F" w14:textId="018F7FC1" w:rsidR="009F245B" w:rsidRPr="00AC2F69" w:rsidRDefault="009F245B" w:rsidP="009F245B">
      <w:r w:rsidRPr="00AC2F69">
        <w:t xml:space="preserve">5G </w:t>
      </w:r>
      <w:r>
        <w:t>SA</w:t>
      </w:r>
    </w:p>
    <w:p w14:paraId="0839B617" w14:textId="77777777" w:rsidR="009F245B" w:rsidRPr="00AC2F69" w:rsidRDefault="009F245B" w:rsidP="009F245B">
      <w:pPr>
        <w:pStyle w:val="H6"/>
      </w:pPr>
      <w:r w:rsidRPr="00AC2F69">
        <w:t>Related core specifications</w:t>
      </w:r>
    </w:p>
    <w:p w14:paraId="290B43E8" w14:textId="77777777" w:rsidR="009F245B" w:rsidRPr="00AC2F69" w:rsidRDefault="009F245B" w:rsidP="009F245B">
      <w:r w:rsidRPr="00AC2F69">
        <w:t>3GPP TS 24.501, section 5 (service request procedure), 6 (5GSM procedures)</w:t>
      </w:r>
    </w:p>
    <w:p w14:paraId="3038F3EC" w14:textId="77777777" w:rsidR="009F245B" w:rsidRPr="00AC2F69" w:rsidRDefault="009F245B" w:rsidP="009F245B">
      <w:r w:rsidRPr="00AC2F69">
        <w:t>3GPP TR 37.872 (SUL)</w:t>
      </w:r>
    </w:p>
    <w:p w14:paraId="13F27A01" w14:textId="77777777" w:rsidR="009F245B" w:rsidRPr="00AC2F69" w:rsidRDefault="009F245B" w:rsidP="009F245B">
      <w:r w:rsidRPr="00AC2F69">
        <w:t>3GPP TS 38.331, section 5.3 (RRC Connection Control)</w:t>
      </w:r>
    </w:p>
    <w:p w14:paraId="583F46F6" w14:textId="77777777" w:rsidR="009F245B" w:rsidRPr="00AC2F69" w:rsidRDefault="009F245B" w:rsidP="009F245B">
      <w:r w:rsidRPr="00AC2F69">
        <w:t>3GPP TR 22.804</w:t>
      </w:r>
    </w:p>
    <w:p w14:paraId="0E9239F7" w14:textId="77777777" w:rsidR="009F245B" w:rsidRPr="00AC2F69" w:rsidRDefault="009F245B" w:rsidP="009F245B">
      <w:pPr>
        <w:pStyle w:val="H6"/>
      </w:pPr>
      <w:r w:rsidRPr="00AC2F69">
        <w:t>Reason for test</w:t>
      </w:r>
    </w:p>
    <w:p w14:paraId="1AC6701B" w14:textId="77777777" w:rsidR="009F245B" w:rsidRPr="00AC2F69" w:rsidRDefault="009F245B" w:rsidP="009F245B">
      <w:r w:rsidRPr="00AC2F69">
        <w:t xml:space="preserve">To verify that the DUT is able to perform Industry Automation, Mission Critical Apps, MEC Mobile Edge Computing Service and Augmented Reality in a NW with 5GC combinations. The data rates, response </w:t>
      </w:r>
      <w:r w:rsidRPr="00AC2F69">
        <w:lastRenderedPageBreak/>
        <w:t>times and quality of services are excellent and are according to the Carrier combinations. The focus of the test cases is performance and service continuity.</w:t>
      </w:r>
    </w:p>
    <w:p w14:paraId="49C77833" w14:textId="77777777" w:rsidR="009F245B" w:rsidRPr="00AC2F69" w:rsidRDefault="009F245B" w:rsidP="009F245B">
      <w:pPr>
        <w:pStyle w:val="H6"/>
      </w:pPr>
      <w:r w:rsidRPr="00AC2F69">
        <w:t>Initial configuration</w:t>
      </w:r>
    </w:p>
    <w:p w14:paraId="045B25CE" w14:textId="77777777" w:rsidR="009F245B" w:rsidRPr="00AC2F69" w:rsidRDefault="009F245B" w:rsidP="009F245B">
      <w:r w:rsidRPr="00AC2F69">
        <w:t>DUT and Reference 1 are in RRC Idle</w:t>
      </w:r>
    </w:p>
    <w:p w14:paraId="37C60B2E" w14:textId="77777777" w:rsidR="009F245B" w:rsidRPr="00AC2F69" w:rsidRDefault="009F245B" w:rsidP="009F245B">
      <w:r w:rsidRPr="00AC2F69">
        <w:t>The DUT, Reference 1 and NW support 5G Architecture Options 2, 5, 7 or 4</w:t>
      </w:r>
    </w:p>
    <w:p w14:paraId="43A7B828" w14:textId="77777777" w:rsidR="009F245B" w:rsidRPr="00AC2F69" w:rsidRDefault="009F245B" w:rsidP="009F245B">
      <w:r w:rsidRPr="00AC2F69">
        <w:t>Ensure optimal testing conditions (optimum RF signal, low traffic hours to avoid contention with other devices, etc.)</w:t>
      </w:r>
    </w:p>
    <w:p w14:paraId="1450A535" w14:textId="77777777" w:rsidR="009F245B" w:rsidRPr="00EF7B4B" w:rsidRDefault="009F245B" w:rsidP="009F245B">
      <w:pPr>
        <w:pStyle w:val="Heading4"/>
      </w:pPr>
      <w:bookmarkStart w:id="134" w:name="_Toc220946558"/>
      <w:r w:rsidRPr="00AC2F69">
        <w:t>101.7.3</w:t>
      </w:r>
      <w:r>
        <w:t>.1</w:t>
      </w:r>
      <w:r w:rsidRPr="00EF7B4B">
        <w:t xml:space="preserve"> Packet delay 10 ms (use-case: Industry Automation / MEC)</w:t>
      </w:r>
      <w:bookmarkEnd w:id="134"/>
    </w:p>
    <w:p w14:paraId="74DEB173" w14:textId="77777777" w:rsidR="009F245B" w:rsidRPr="00AC2F69" w:rsidRDefault="009F245B" w:rsidP="009F245B">
      <w:r w:rsidRPr="00AC2F69">
        <w:t>Bearer with 5QI 16 or 17 (10 ms Packet Delay Budget, DelayCriticalGBR, Discrete Automation) available, or</w:t>
      </w:r>
    </w:p>
    <w:p w14:paraId="1E4A88C2" w14:textId="77777777" w:rsidR="009F245B" w:rsidRPr="00AC2F69" w:rsidRDefault="009F245B" w:rsidP="009F245B">
      <w:r w:rsidRPr="00AC2F69">
        <w:t>Bearer with 5QI E or F (10 ms Packet Delay Budget, GBR, Discrete Automation) available</w:t>
      </w:r>
    </w:p>
    <w:p w14:paraId="2C6D373F" w14:textId="77777777" w:rsidR="009F245B" w:rsidRPr="00AC2F69" w:rsidRDefault="009F245B" w:rsidP="009F245B">
      <w:pPr>
        <w:pStyle w:val="H6"/>
      </w:pPr>
      <w:r w:rsidRPr="00AC2F69">
        <w:t>Test procedure</w:t>
      </w:r>
    </w:p>
    <w:tbl>
      <w:tblPr>
        <w:tblW w:w="928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57"/>
        <w:gridCol w:w="4271"/>
        <w:gridCol w:w="4559"/>
      </w:tblGrid>
      <w:tr w:rsidR="009F245B" w:rsidRPr="00016E75" w14:paraId="215F3087"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74ED2B46" w14:textId="77777777" w:rsidR="009F245B" w:rsidRPr="00016E75" w:rsidRDefault="009F245B" w:rsidP="00175FC0">
            <w:pPr>
              <w:tabs>
                <w:tab w:val="left" w:pos="851"/>
              </w:tabs>
              <w:jc w:val="left"/>
              <w:rPr>
                <w:b/>
                <w:sz w:val="18"/>
                <w:szCs w:val="18"/>
                <w:lang w:eastAsia="en-GB"/>
              </w:rPr>
            </w:pPr>
            <w:r w:rsidRPr="00016E75">
              <w:rPr>
                <w:b/>
                <w:sz w:val="18"/>
                <w:szCs w:val="18"/>
                <w:lang w:eastAsia="en-GB"/>
              </w:rPr>
              <w:t>-</w:t>
            </w:r>
          </w:p>
        </w:tc>
        <w:tc>
          <w:tcPr>
            <w:tcW w:w="4271"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49A20FE5" w14:textId="77777777" w:rsidR="009F245B" w:rsidRPr="00016E75" w:rsidRDefault="009F245B" w:rsidP="00175FC0">
            <w:pPr>
              <w:tabs>
                <w:tab w:val="left" w:pos="851"/>
              </w:tabs>
              <w:jc w:val="left"/>
              <w:rPr>
                <w:b/>
                <w:sz w:val="18"/>
                <w:szCs w:val="18"/>
                <w:lang w:eastAsia="en-GB"/>
              </w:rPr>
            </w:pPr>
            <w:r w:rsidRPr="00016E75">
              <w:rPr>
                <w:b/>
                <w:sz w:val="18"/>
                <w:szCs w:val="18"/>
                <w:lang w:eastAsia="en-GB"/>
              </w:rPr>
              <w:t>Test procedure</w:t>
            </w:r>
          </w:p>
        </w:tc>
        <w:tc>
          <w:tcPr>
            <w:tcW w:w="4559"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69489A95" w14:textId="77777777" w:rsidR="009F245B" w:rsidRPr="00016E75" w:rsidRDefault="009F245B" w:rsidP="00175FC0">
            <w:pPr>
              <w:tabs>
                <w:tab w:val="left" w:pos="851"/>
              </w:tabs>
              <w:jc w:val="left"/>
              <w:rPr>
                <w:b/>
                <w:sz w:val="18"/>
                <w:szCs w:val="18"/>
                <w:lang w:eastAsia="en-GB"/>
              </w:rPr>
            </w:pPr>
            <w:r w:rsidRPr="00016E75">
              <w:rPr>
                <w:b/>
                <w:sz w:val="18"/>
                <w:szCs w:val="18"/>
                <w:lang w:eastAsia="en-GB"/>
              </w:rPr>
              <w:t>Expected behaviour</w:t>
            </w:r>
          </w:p>
        </w:tc>
      </w:tr>
      <w:tr w:rsidR="009F245B" w:rsidRPr="00AC2F69" w14:paraId="34D8899A"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5BD5822F" w14:textId="77777777" w:rsidR="009F245B" w:rsidRPr="00AC2F69" w:rsidRDefault="009F245B" w:rsidP="00175FC0">
            <w:r w:rsidRPr="00AC2F69">
              <w:t>1</w:t>
            </w:r>
          </w:p>
        </w:tc>
        <w:tc>
          <w:tcPr>
            <w:tcW w:w="4271" w:type="dxa"/>
            <w:tcBorders>
              <w:top w:val="single" w:sz="4" w:space="0" w:color="BFBFBF"/>
              <w:left w:val="single" w:sz="4" w:space="0" w:color="BFBFBF"/>
              <w:bottom w:val="single" w:sz="4" w:space="0" w:color="BFBFBF"/>
              <w:right w:val="single" w:sz="4" w:space="0" w:color="BFBFBF"/>
            </w:tcBorders>
            <w:shd w:val="clear" w:color="auto" w:fill="auto"/>
          </w:tcPr>
          <w:p w14:paraId="28F0286E"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 xml:space="preserve">On DUT and Reference 1: Open the FTP application and start DL of content. </w:t>
            </w:r>
          </w:p>
          <w:p w14:paraId="204BD842"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Measure the time the payload is transferred to the server using a suitable application</w:t>
            </w:r>
          </w:p>
        </w:tc>
        <w:tc>
          <w:tcPr>
            <w:tcW w:w="4559" w:type="dxa"/>
            <w:tcBorders>
              <w:top w:val="single" w:sz="4" w:space="0" w:color="BFBFBF"/>
              <w:left w:val="single" w:sz="4" w:space="0" w:color="BFBFBF"/>
              <w:bottom w:val="single" w:sz="4" w:space="0" w:color="BFBFBF"/>
              <w:right w:val="single" w:sz="4" w:space="0" w:color="BFBFBF"/>
            </w:tcBorders>
            <w:shd w:val="clear" w:color="auto" w:fill="auto"/>
          </w:tcPr>
          <w:p w14:paraId="18B41CB8"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content is downloaded correctly within swift time.</w:t>
            </w:r>
          </w:p>
          <w:p w14:paraId="50BE6FEC"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throughput measurement is taken and recorded</w:t>
            </w:r>
          </w:p>
        </w:tc>
      </w:tr>
      <w:tr w:rsidR="009F245B" w:rsidRPr="00AC2F69" w14:paraId="7293A5E9"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72239CC1" w14:textId="77777777" w:rsidR="009F245B" w:rsidRPr="00AC2F69" w:rsidRDefault="009F245B" w:rsidP="00175FC0">
            <w:r w:rsidRPr="00AC2F69">
              <w:t>2</w:t>
            </w:r>
          </w:p>
        </w:tc>
        <w:tc>
          <w:tcPr>
            <w:tcW w:w="4271" w:type="dxa"/>
            <w:tcBorders>
              <w:top w:val="single" w:sz="4" w:space="0" w:color="BFBFBF"/>
              <w:left w:val="single" w:sz="4" w:space="0" w:color="BFBFBF"/>
              <w:bottom w:val="single" w:sz="4" w:space="0" w:color="BFBFBF"/>
              <w:right w:val="single" w:sz="4" w:space="0" w:color="BFBFBF"/>
            </w:tcBorders>
            <w:shd w:val="clear" w:color="auto" w:fill="auto"/>
          </w:tcPr>
          <w:p w14:paraId="5B4180B6"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On DUT and Reference 1: During data DL ping a remote location. (e.g. ping –t –l 100 –w 1500 10.11.26.52)</w:t>
            </w:r>
          </w:p>
        </w:tc>
        <w:tc>
          <w:tcPr>
            <w:tcW w:w="4559" w:type="dxa"/>
            <w:tcBorders>
              <w:top w:val="single" w:sz="4" w:space="0" w:color="BFBFBF"/>
              <w:left w:val="single" w:sz="4" w:space="0" w:color="BFBFBF"/>
              <w:bottom w:val="single" w:sz="4" w:space="0" w:color="BFBFBF"/>
              <w:right w:val="single" w:sz="4" w:space="0" w:color="BFBFBF"/>
            </w:tcBorders>
            <w:shd w:val="clear" w:color="auto" w:fill="auto"/>
          </w:tcPr>
          <w:p w14:paraId="7AF3B5D5"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ping response time does not exceed packet delay tim</w:t>
            </w:r>
            <w:r>
              <w:rPr>
                <w:sz w:val="18"/>
                <w:szCs w:val="18"/>
                <w:lang w:eastAsia="en-GB"/>
              </w:rPr>
              <w:t>e according to test scenario (10</w:t>
            </w:r>
            <w:r w:rsidRPr="00EF7B4B">
              <w:rPr>
                <w:sz w:val="18"/>
                <w:szCs w:val="18"/>
                <w:lang w:eastAsia="en-GB"/>
              </w:rPr>
              <w:t xml:space="preserve"> </w:t>
            </w:r>
            <w:r>
              <w:rPr>
                <w:sz w:val="18"/>
                <w:szCs w:val="18"/>
                <w:lang w:eastAsia="en-GB"/>
              </w:rPr>
              <w:t xml:space="preserve">or 20 </w:t>
            </w:r>
            <w:r w:rsidRPr="00EF7B4B">
              <w:rPr>
                <w:sz w:val="18"/>
                <w:szCs w:val="18"/>
                <w:lang w:eastAsia="en-GB"/>
              </w:rPr>
              <w:t>ms)</w:t>
            </w:r>
          </w:p>
        </w:tc>
      </w:tr>
      <w:tr w:rsidR="009F245B" w:rsidRPr="00AC2F69" w14:paraId="1FEBF5B1"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2550CD76" w14:textId="77777777" w:rsidR="009F245B" w:rsidRPr="00AC2F69" w:rsidRDefault="009F245B" w:rsidP="00175FC0">
            <w:r w:rsidRPr="00AC2F69">
              <w:t>3</w:t>
            </w:r>
          </w:p>
        </w:tc>
        <w:tc>
          <w:tcPr>
            <w:tcW w:w="4271" w:type="dxa"/>
            <w:tcBorders>
              <w:top w:val="single" w:sz="4" w:space="0" w:color="BFBFBF"/>
              <w:left w:val="single" w:sz="4" w:space="0" w:color="BFBFBF"/>
              <w:bottom w:val="single" w:sz="4" w:space="0" w:color="BFBFBF"/>
              <w:right w:val="single" w:sz="4" w:space="0" w:color="BFBFBF"/>
            </w:tcBorders>
            <w:shd w:val="clear" w:color="auto" w:fill="auto"/>
          </w:tcPr>
          <w:p w14:paraId="27E6FE69"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 xml:space="preserve">On DUT and Reference 1: Start uploading of content to FTP server. </w:t>
            </w:r>
          </w:p>
          <w:p w14:paraId="63BAD41D"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PING</w:t>
            </w:r>
          </w:p>
          <w:p w14:paraId="116851CD"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Measure the time the payload is transferred to the server using a suitable application</w:t>
            </w:r>
          </w:p>
        </w:tc>
        <w:tc>
          <w:tcPr>
            <w:tcW w:w="4559" w:type="dxa"/>
            <w:tcBorders>
              <w:top w:val="single" w:sz="4" w:space="0" w:color="BFBFBF"/>
              <w:left w:val="single" w:sz="4" w:space="0" w:color="BFBFBF"/>
              <w:bottom w:val="single" w:sz="4" w:space="0" w:color="BFBFBF"/>
              <w:right w:val="single" w:sz="4" w:space="0" w:color="BFBFBF"/>
            </w:tcBorders>
            <w:shd w:val="clear" w:color="auto" w:fill="auto"/>
          </w:tcPr>
          <w:p w14:paraId="6A16E336"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content is uploaded correctly within swift time.</w:t>
            </w:r>
          </w:p>
          <w:p w14:paraId="0B17823C"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throughput measurement is taken and recorded</w:t>
            </w:r>
          </w:p>
        </w:tc>
      </w:tr>
      <w:tr w:rsidR="009F245B" w:rsidRPr="00AC2F69" w14:paraId="50AD7D23"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3A3D3C20" w14:textId="77777777" w:rsidR="009F245B" w:rsidRPr="00AC2F69" w:rsidRDefault="009F245B" w:rsidP="00175FC0">
            <w:r w:rsidRPr="00AC2F69">
              <w:t>4</w:t>
            </w:r>
          </w:p>
        </w:tc>
        <w:tc>
          <w:tcPr>
            <w:tcW w:w="4271" w:type="dxa"/>
            <w:tcBorders>
              <w:top w:val="single" w:sz="4" w:space="0" w:color="BFBFBF"/>
              <w:left w:val="single" w:sz="4" w:space="0" w:color="BFBFBF"/>
              <w:bottom w:val="single" w:sz="4" w:space="0" w:color="BFBFBF"/>
              <w:right w:val="single" w:sz="4" w:space="0" w:color="BFBFBF"/>
            </w:tcBorders>
            <w:shd w:val="clear" w:color="auto" w:fill="auto"/>
          </w:tcPr>
          <w:p w14:paraId="5A3873A3"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On DUT and Reference 1: During data UL ping a remote location. (e.g. ping –t –l 100 –w 1500 10.11.26.52))</w:t>
            </w:r>
          </w:p>
        </w:tc>
        <w:tc>
          <w:tcPr>
            <w:tcW w:w="4559" w:type="dxa"/>
            <w:tcBorders>
              <w:top w:val="single" w:sz="4" w:space="0" w:color="BFBFBF"/>
              <w:left w:val="single" w:sz="4" w:space="0" w:color="BFBFBF"/>
              <w:bottom w:val="single" w:sz="4" w:space="0" w:color="BFBFBF"/>
              <w:right w:val="single" w:sz="4" w:space="0" w:color="BFBFBF"/>
            </w:tcBorders>
            <w:shd w:val="clear" w:color="auto" w:fill="auto"/>
          </w:tcPr>
          <w:p w14:paraId="42B91027"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ping response time does not exceed packet delay tim</w:t>
            </w:r>
            <w:r>
              <w:rPr>
                <w:sz w:val="18"/>
                <w:szCs w:val="18"/>
                <w:lang w:eastAsia="en-GB"/>
              </w:rPr>
              <w:t>e according to test scenario (10 or 20</w:t>
            </w:r>
            <w:r w:rsidRPr="00EF7B4B">
              <w:rPr>
                <w:sz w:val="18"/>
                <w:szCs w:val="18"/>
                <w:lang w:eastAsia="en-GB"/>
              </w:rPr>
              <w:t xml:space="preserve"> ms)</w:t>
            </w:r>
          </w:p>
        </w:tc>
      </w:tr>
      <w:tr w:rsidR="009F245B" w:rsidRPr="00AC2F69" w14:paraId="0FB39159"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2AA680CE" w14:textId="77777777" w:rsidR="009F245B" w:rsidRPr="00AC2F69" w:rsidRDefault="009F245B" w:rsidP="00175FC0">
            <w:r w:rsidRPr="00AC2F69">
              <w:t>5</w:t>
            </w:r>
          </w:p>
        </w:tc>
        <w:tc>
          <w:tcPr>
            <w:tcW w:w="4271" w:type="dxa"/>
            <w:tcBorders>
              <w:top w:val="single" w:sz="4" w:space="0" w:color="BFBFBF"/>
              <w:left w:val="single" w:sz="4" w:space="0" w:color="BFBFBF"/>
              <w:bottom w:val="single" w:sz="4" w:space="0" w:color="BFBFBF"/>
              <w:right w:val="single" w:sz="4" w:space="0" w:color="BFBFBF"/>
            </w:tcBorders>
            <w:shd w:val="clear" w:color="auto" w:fill="auto"/>
          </w:tcPr>
          <w:p w14:paraId="50A8378D"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Repeat Step 1 and Step 2 until you have in total 5 measurements</w:t>
            </w:r>
          </w:p>
        </w:tc>
        <w:tc>
          <w:tcPr>
            <w:tcW w:w="4559" w:type="dxa"/>
            <w:tcBorders>
              <w:top w:val="single" w:sz="4" w:space="0" w:color="BFBFBF"/>
              <w:left w:val="single" w:sz="4" w:space="0" w:color="BFBFBF"/>
              <w:bottom w:val="single" w:sz="4" w:space="0" w:color="BFBFBF"/>
              <w:right w:val="single" w:sz="4" w:space="0" w:color="BFBFBF"/>
            </w:tcBorders>
            <w:shd w:val="clear" w:color="auto" w:fill="auto"/>
          </w:tcPr>
          <w:p w14:paraId="6067F875"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DUT’s data performance is comparable to the Reference 1 data performance (no more than 10% worse)</w:t>
            </w:r>
          </w:p>
        </w:tc>
      </w:tr>
    </w:tbl>
    <w:p w14:paraId="76DBCBEF" w14:textId="77777777" w:rsidR="009F245B" w:rsidRPr="00EF7B4B" w:rsidRDefault="009F245B" w:rsidP="009F245B">
      <w:pPr>
        <w:pStyle w:val="Heading4"/>
      </w:pPr>
      <w:bookmarkStart w:id="135" w:name="_Toc220946559"/>
      <w:r w:rsidRPr="00AC2F69">
        <w:t>101.7.3</w:t>
      </w:r>
      <w:r>
        <w:t>.2</w:t>
      </w:r>
      <w:r w:rsidRPr="00EF7B4B">
        <w:t xml:space="preserve"> Packet delay 5 ms (use-case: IntelligTranspSys / MEC (closed loop NW?))</w:t>
      </w:r>
      <w:bookmarkEnd w:id="135"/>
    </w:p>
    <w:p w14:paraId="692B9066" w14:textId="77777777" w:rsidR="009F245B" w:rsidRPr="00AC2F69" w:rsidRDefault="009F245B" w:rsidP="009F245B">
      <w:r w:rsidRPr="00AC2F69">
        <w:t>Bearer with 5QI 11 (5 ms Packet Delay Budget, DelayCriticalGBR, IntelligTranspSys) available</w:t>
      </w:r>
    </w:p>
    <w:tbl>
      <w:tblPr>
        <w:tblW w:w="928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57"/>
        <w:gridCol w:w="4271"/>
        <w:gridCol w:w="4559"/>
      </w:tblGrid>
      <w:tr w:rsidR="009F245B" w:rsidRPr="00016E75" w14:paraId="515BEA42"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474F8D91" w14:textId="77777777" w:rsidR="009F245B" w:rsidRPr="00016E75" w:rsidRDefault="009F245B" w:rsidP="00175FC0">
            <w:pPr>
              <w:tabs>
                <w:tab w:val="left" w:pos="851"/>
              </w:tabs>
              <w:jc w:val="left"/>
              <w:rPr>
                <w:b/>
                <w:sz w:val="18"/>
                <w:szCs w:val="18"/>
                <w:lang w:eastAsia="en-GB"/>
              </w:rPr>
            </w:pPr>
            <w:r w:rsidRPr="00016E75">
              <w:rPr>
                <w:b/>
                <w:sz w:val="18"/>
                <w:szCs w:val="18"/>
                <w:lang w:eastAsia="en-GB"/>
              </w:rPr>
              <w:t>-</w:t>
            </w:r>
          </w:p>
        </w:tc>
        <w:tc>
          <w:tcPr>
            <w:tcW w:w="4271"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51F6DED3" w14:textId="77777777" w:rsidR="009F245B" w:rsidRPr="00016E75" w:rsidRDefault="009F245B" w:rsidP="00175FC0">
            <w:pPr>
              <w:tabs>
                <w:tab w:val="left" w:pos="851"/>
              </w:tabs>
              <w:jc w:val="left"/>
              <w:rPr>
                <w:b/>
                <w:sz w:val="18"/>
                <w:szCs w:val="18"/>
                <w:lang w:eastAsia="en-GB"/>
              </w:rPr>
            </w:pPr>
            <w:r w:rsidRPr="00016E75">
              <w:rPr>
                <w:b/>
                <w:sz w:val="18"/>
                <w:szCs w:val="18"/>
                <w:lang w:eastAsia="en-GB"/>
              </w:rPr>
              <w:t>Test procedure</w:t>
            </w:r>
          </w:p>
        </w:tc>
        <w:tc>
          <w:tcPr>
            <w:tcW w:w="4559"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06CF14C1" w14:textId="77777777" w:rsidR="009F245B" w:rsidRPr="00016E75" w:rsidRDefault="009F245B" w:rsidP="00175FC0">
            <w:pPr>
              <w:tabs>
                <w:tab w:val="left" w:pos="851"/>
              </w:tabs>
              <w:jc w:val="left"/>
              <w:rPr>
                <w:b/>
                <w:sz w:val="18"/>
                <w:szCs w:val="18"/>
                <w:lang w:eastAsia="en-GB"/>
              </w:rPr>
            </w:pPr>
            <w:r w:rsidRPr="00016E75">
              <w:rPr>
                <w:b/>
                <w:sz w:val="18"/>
                <w:szCs w:val="18"/>
                <w:lang w:eastAsia="en-GB"/>
              </w:rPr>
              <w:t>Expected behaviour</w:t>
            </w:r>
          </w:p>
        </w:tc>
      </w:tr>
      <w:tr w:rsidR="009F245B" w:rsidRPr="00AC2F69" w14:paraId="2260BFBE"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4E36BE04" w14:textId="77777777" w:rsidR="009F245B" w:rsidRPr="00AC2F69" w:rsidRDefault="009F245B" w:rsidP="00175FC0">
            <w:r w:rsidRPr="00AC2F69">
              <w:t>1</w:t>
            </w:r>
          </w:p>
        </w:tc>
        <w:tc>
          <w:tcPr>
            <w:tcW w:w="4271" w:type="dxa"/>
            <w:tcBorders>
              <w:top w:val="single" w:sz="4" w:space="0" w:color="BFBFBF"/>
              <w:left w:val="single" w:sz="4" w:space="0" w:color="BFBFBF"/>
              <w:bottom w:val="single" w:sz="4" w:space="0" w:color="BFBFBF"/>
              <w:right w:val="single" w:sz="4" w:space="0" w:color="BFBFBF"/>
            </w:tcBorders>
            <w:shd w:val="clear" w:color="auto" w:fill="auto"/>
          </w:tcPr>
          <w:p w14:paraId="252489B4"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 xml:space="preserve">On DUT and Reference 1: Open the FTP application and start DL of content. </w:t>
            </w:r>
          </w:p>
          <w:p w14:paraId="05C38799"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Measure the time the payload is transferred to the server using a suitable application</w:t>
            </w:r>
          </w:p>
        </w:tc>
        <w:tc>
          <w:tcPr>
            <w:tcW w:w="4559" w:type="dxa"/>
            <w:tcBorders>
              <w:top w:val="single" w:sz="4" w:space="0" w:color="BFBFBF"/>
              <w:left w:val="single" w:sz="4" w:space="0" w:color="BFBFBF"/>
              <w:bottom w:val="single" w:sz="4" w:space="0" w:color="BFBFBF"/>
              <w:right w:val="single" w:sz="4" w:space="0" w:color="BFBFBF"/>
            </w:tcBorders>
            <w:shd w:val="clear" w:color="auto" w:fill="auto"/>
          </w:tcPr>
          <w:p w14:paraId="3935BDD1"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content is downloaded correctly within swift time.</w:t>
            </w:r>
          </w:p>
          <w:p w14:paraId="5DBFCE78"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throughput measurement is taken and recorded</w:t>
            </w:r>
          </w:p>
        </w:tc>
      </w:tr>
      <w:tr w:rsidR="009F245B" w:rsidRPr="00AC2F69" w14:paraId="27DDEA52"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74A88FF2" w14:textId="77777777" w:rsidR="009F245B" w:rsidRPr="00AC2F69" w:rsidRDefault="009F245B" w:rsidP="00175FC0">
            <w:r w:rsidRPr="00AC2F69">
              <w:t>2</w:t>
            </w:r>
          </w:p>
        </w:tc>
        <w:tc>
          <w:tcPr>
            <w:tcW w:w="4271" w:type="dxa"/>
            <w:tcBorders>
              <w:top w:val="single" w:sz="4" w:space="0" w:color="BFBFBF"/>
              <w:left w:val="single" w:sz="4" w:space="0" w:color="BFBFBF"/>
              <w:bottom w:val="single" w:sz="4" w:space="0" w:color="BFBFBF"/>
              <w:right w:val="single" w:sz="4" w:space="0" w:color="BFBFBF"/>
            </w:tcBorders>
            <w:shd w:val="clear" w:color="auto" w:fill="auto"/>
          </w:tcPr>
          <w:p w14:paraId="01A73266"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On DUT and Reference 1: During data DL ping a remote location. (e.g. ping –t –l 100 –w 1500 10.11.26.52)</w:t>
            </w:r>
          </w:p>
        </w:tc>
        <w:tc>
          <w:tcPr>
            <w:tcW w:w="4559" w:type="dxa"/>
            <w:tcBorders>
              <w:top w:val="single" w:sz="4" w:space="0" w:color="BFBFBF"/>
              <w:left w:val="single" w:sz="4" w:space="0" w:color="BFBFBF"/>
              <w:bottom w:val="single" w:sz="4" w:space="0" w:color="BFBFBF"/>
              <w:right w:val="single" w:sz="4" w:space="0" w:color="BFBFBF"/>
            </w:tcBorders>
            <w:shd w:val="clear" w:color="auto" w:fill="auto"/>
          </w:tcPr>
          <w:p w14:paraId="064533B9"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ping response time does not exceed packet delay tim</w:t>
            </w:r>
            <w:r>
              <w:rPr>
                <w:sz w:val="18"/>
                <w:szCs w:val="18"/>
                <w:lang w:eastAsia="en-GB"/>
              </w:rPr>
              <w:t>e according to test scenario (10 or 20</w:t>
            </w:r>
            <w:r w:rsidRPr="00EF7B4B">
              <w:rPr>
                <w:sz w:val="18"/>
                <w:szCs w:val="18"/>
                <w:lang w:eastAsia="en-GB"/>
              </w:rPr>
              <w:t xml:space="preserve"> ms)</w:t>
            </w:r>
          </w:p>
        </w:tc>
      </w:tr>
      <w:tr w:rsidR="009F245B" w:rsidRPr="00AC2F69" w14:paraId="3E83A3A1"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07730DEA" w14:textId="77777777" w:rsidR="009F245B" w:rsidRPr="00AC2F69" w:rsidRDefault="009F245B" w:rsidP="00175FC0">
            <w:r w:rsidRPr="00AC2F69">
              <w:lastRenderedPageBreak/>
              <w:t>3</w:t>
            </w:r>
          </w:p>
        </w:tc>
        <w:tc>
          <w:tcPr>
            <w:tcW w:w="4271" w:type="dxa"/>
            <w:tcBorders>
              <w:top w:val="single" w:sz="4" w:space="0" w:color="BFBFBF"/>
              <w:left w:val="single" w:sz="4" w:space="0" w:color="BFBFBF"/>
              <w:bottom w:val="single" w:sz="4" w:space="0" w:color="BFBFBF"/>
              <w:right w:val="single" w:sz="4" w:space="0" w:color="BFBFBF"/>
            </w:tcBorders>
            <w:shd w:val="clear" w:color="auto" w:fill="auto"/>
          </w:tcPr>
          <w:p w14:paraId="63E96E15"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 xml:space="preserve">On DUT and Reference 1: Start uploading of content to FTP server. </w:t>
            </w:r>
          </w:p>
          <w:p w14:paraId="0D311A4C"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PING</w:t>
            </w:r>
          </w:p>
          <w:p w14:paraId="2FCA9EBE"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Measure the time the payload is transferred to the server using a suitable application</w:t>
            </w:r>
          </w:p>
        </w:tc>
        <w:tc>
          <w:tcPr>
            <w:tcW w:w="4559" w:type="dxa"/>
            <w:tcBorders>
              <w:top w:val="single" w:sz="4" w:space="0" w:color="BFBFBF"/>
              <w:left w:val="single" w:sz="4" w:space="0" w:color="BFBFBF"/>
              <w:bottom w:val="single" w:sz="4" w:space="0" w:color="BFBFBF"/>
              <w:right w:val="single" w:sz="4" w:space="0" w:color="BFBFBF"/>
            </w:tcBorders>
            <w:shd w:val="clear" w:color="auto" w:fill="auto"/>
          </w:tcPr>
          <w:p w14:paraId="0B389D4B"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content is uploaded correctly within swift time.</w:t>
            </w:r>
          </w:p>
          <w:p w14:paraId="15F6F78D"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throughput measurement is taken and recorded</w:t>
            </w:r>
          </w:p>
        </w:tc>
      </w:tr>
      <w:tr w:rsidR="009F245B" w:rsidRPr="00AC2F69" w14:paraId="138D6CFE"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5B29354C" w14:textId="77777777" w:rsidR="009F245B" w:rsidRPr="00AC2F69" w:rsidRDefault="009F245B" w:rsidP="00175FC0">
            <w:r w:rsidRPr="00AC2F69">
              <w:t>4</w:t>
            </w:r>
          </w:p>
        </w:tc>
        <w:tc>
          <w:tcPr>
            <w:tcW w:w="4271" w:type="dxa"/>
            <w:tcBorders>
              <w:top w:val="single" w:sz="4" w:space="0" w:color="BFBFBF"/>
              <w:left w:val="single" w:sz="4" w:space="0" w:color="BFBFBF"/>
              <w:bottom w:val="single" w:sz="4" w:space="0" w:color="BFBFBF"/>
              <w:right w:val="single" w:sz="4" w:space="0" w:color="BFBFBF"/>
            </w:tcBorders>
            <w:shd w:val="clear" w:color="auto" w:fill="auto"/>
          </w:tcPr>
          <w:p w14:paraId="56EE8E55"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On DUT and Reference 1: During data UL ping a remote location. (e.g. ping –t –l 100 –w 1500 10.11.26.52))</w:t>
            </w:r>
          </w:p>
        </w:tc>
        <w:tc>
          <w:tcPr>
            <w:tcW w:w="4559" w:type="dxa"/>
            <w:tcBorders>
              <w:top w:val="single" w:sz="4" w:space="0" w:color="BFBFBF"/>
              <w:left w:val="single" w:sz="4" w:space="0" w:color="BFBFBF"/>
              <w:bottom w:val="single" w:sz="4" w:space="0" w:color="BFBFBF"/>
              <w:right w:val="single" w:sz="4" w:space="0" w:color="BFBFBF"/>
            </w:tcBorders>
            <w:shd w:val="clear" w:color="auto" w:fill="auto"/>
          </w:tcPr>
          <w:p w14:paraId="18D73809"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ping response time does not exceed packet delay tim</w:t>
            </w:r>
            <w:r>
              <w:rPr>
                <w:sz w:val="18"/>
                <w:szCs w:val="18"/>
                <w:lang w:eastAsia="en-GB"/>
              </w:rPr>
              <w:t>e according to test scenario (10 or 20</w:t>
            </w:r>
            <w:r w:rsidRPr="00EF7B4B">
              <w:rPr>
                <w:sz w:val="18"/>
                <w:szCs w:val="18"/>
                <w:lang w:eastAsia="en-GB"/>
              </w:rPr>
              <w:t xml:space="preserve"> ms)</w:t>
            </w:r>
          </w:p>
        </w:tc>
      </w:tr>
      <w:tr w:rsidR="009F245B" w:rsidRPr="00AC2F69" w14:paraId="32C8F239"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339AF6D5" w14:textId="77777777" w:rsidR="009F245B" w:rsidRPr="00AC2F69" w:rsidRDefault="009F245B" w:rsidP="00175FC0">
            <w:r w:rsidRPr="00AC2F69">
              <w:t>5</w:t>
            </w:r>
          </w:p>
        </w:tc>
        <w:tc>
          <w:tcPr>
            <w:tcW w:w="4271" w:type="dxa"/>
            <w:tcBorders>
              <w:top w:val="single" w:sz="4" w:space="0" w:color="BFBFBF"/>
              <w:left w:val="single" w:sz="4" w:space="0" w:color="BFBFBF"/>
              <w:bottom w:val="single" w:sz="4" w:space="0" w:color="BFBFBF"/>
              <w:right w:val="single" w:sz="4" w:space="0" w:color="BFBFBF"/>
            </w:tcBorders>
            <w:shd w:val="clear" w:color="auto" w:fill="auto"/>
          </w:tcPr>
          <w:p w14:paraId="5AFC29CF"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Repeat Step 1 and Step 2 until you have in total 5 measurements</w:t>
            </w:r>
          </w:p>
        </w:tc>
        <w:tc>
          <w:tcPr>
            <w:tcW w:w="4559" w:type="dxa"/>
            <w:tcBorders>
              <w:top w:val="single" w:sz="4" w:space="0" w:color="BFBFBF"/>
              <w:left w:val="single" w:sz="4" w:space="0" w:color="BFBFBF"/>
              <w:bottom w:val="single" w:sz="4" w:space="0" w:color="BFBFBF"/>
              <w:right w:val="single" w:sz="4" w:space="0" w:color="BFBFBF"/>
            </w:tcBorders>
            <w:shd w:val="clear" w:color="auto" w:fill="auto"/>
          </w:tcPr>
          <w:p w14:paraId="16DCE1A3"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DUT’s data performance is comparable to the Reference 1 data performance (no more than 10% worse)</w:t>
            </w:r>
          </w:p>
        </w:tc>
      </w:tr>
    </w:tbl>
    <w:p w14:paraId="62013D89" w14:textId="77777777" w:rsidR="009F245B" w:rsidRPr="00EF7B4B" w:rsidRDefault="009F245B" w:rsidP="009F245B">
      <w:pPr>
        <w:pStyle w:val="Heading4"/>
      </w:pPr>
      <w:bookmarkStart w:id="136" w:name="_Toc220946560"/>
      <w:r w:rsidRPr="00AC2F69">
        <w:t>101.7.3</w:t>
      </w:r>
      <w:r>
        <w:t>.3</w:t>
      </w:r>
      <w:r w:rsidRPr="00EF7B4B">
        <w:t xml:space="preserve"> Packet delay 5 ms (use case: Remote Ctrl / MEC (closed loop NW?))</w:t>
      </w:r>
      <w:bookmarkEnd w:id="136"/>
    </w:p>
    <w:p w14:paraId="64A29FE3" w14:textId="77777777" w:rsidR="009F245B" w:rsidRPr="00AC2F69" w:rsidRDefault="009F245B" w:rsidP="009F245B">
      <w:r w:rsidRPr="00AC2F69">
        <w:t>Bearer with 5QI 10 (5 ms Packet Delay Budget, GBR, DelayCriticalGBR, RemoteCTRL) available</w:t>
      </w:r>
    </w:p>
    <w:tbl>
      <w:tblPr>
        <w:tblW w:w="928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57"/>
        <w:gridCol w:w="4271"/>
        <w:gridCol w:w="4559"/>
      </w:tblGrid>
      <w:tr w:rsidR="009F245B" w:rsidRPr="00016E75" w14:paraId="4ABB28DA"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4DDCAF9D" w14:textId="77777777" w:rsidR="009F245B" w:rsidRPr="00016E75" w:rsidRDefault="009F245B" w:rsidP="00175FC0">
            <w:pPr>
              <w:tabs>
                <w:tab w:val="left" w:pos="851"/>
              </w:tabs>
              <w:jc w:val="left"/>
              <w:rPr>
                <w:b/>
                <w:sz w:val="18"/>
                <w:szCs w:val="18"/>
                <w:lang w:eastAsia="en-GB"/>
              </w:rPr>
            </w:pPr>
            <w:r w:rsidRPr="00016E75">
              <w:rPr>
                <w:b/>
                <w:sz w:val="18"/>
                <w:szCs w:val="18"/>
                <w:lang w:eastAsia="en-GB"/>
              </w:rPr>
              <w:t>-</w:t>
            </w:r>
          </w:p>
        </w:tc>
        <w:tc>
          <w:tcPr>
            <w:tcW w:w="4271"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264A064F" w14:textId="77777777" w:rsidR="009F245B" w:rsidRPr="00016E75" w:rsidRDefault="009F245B" w:rsidP="00175FC0">
            <w:pPr>
              <w:tabs>
                <w:tab w:val="left" w:pos="851"/>
              </w:tabs>
              <w:jc w:val="left"/>
              <w:rPr>
                <w:b/>
                <w:sz w:val="18"/>
                <w:szCs w:val="18"/>
                <w:lang w:eastAsia="en-GB"/>
              </w:rPr>
            </w:pPr>
            <w:r w:rsidRPr="00016E75">
              <w:rPr>
                <w:b/>
                <w:sz w:val="18"/>
                <w:szCs w:val="18"/>
                <w:lang w:eastAsia="en-GB"/>
              </w:rPr>
              <w:t>Test procedure</w:t>
            </w:r>
          </w:p>
        </w:tc>
        <w:tc>
          <w:tcPr>
            <w:tcW w:w="4559"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00E0CA3D" w14:textId="77777777" w:rsidR="009F245B" w:rsidRPr="00016E75" w:rsidRDefault="009F245B" w:rsidP="00175FC0">
            <w:pPr>
              <w:tabs>
                <w:tab w:val="left" w:pos="851"/>
              </w:tabs>
              <w:jc w:val="left"/>
              <w:rPr>
                <w:b/>
                <w:sz w:val="18"/>
                <w:szCs w:val="18"/>
                <w:lang w:eastAsia="en-GB"/>
              </w:rPr>
            </w:pPr>
            <w:r w:rsidRPr="00016E75">
              <w:rPr>
                <w:b/>
                <w:sz w:val="18"/>
                <w:szCs w:val="18"/>
                <w:lang w:eastAsia="en-GB"/>
              </w:rPr>
              <w:t>Expected behaviour</w:t>
            </w:r>
          </w:p>
        </w:tc>
      </w:tr>
      <w:tr w:rsidR="009F245B" w:rsidRPr="00AC2F69" w14:paraId="1EDE17EA"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091B10DC" w14:textId="77777777" w:rsidR="009F245B" w:rsidRPr="00AC2F69" w:rsidRDefault="009F245B" w:rsidP="00175FC0">
            <w:r w:rsidRPr="00AC2F69">
              <w:t>1</w:t>
            </w:r>
          </w:p>
        </w:tc>
        <w:tc>
          <w:tcPr>
            <w:tcW w:w="4271" w:type="dxa"/>
            <w:tcBorders>
              <w:top w:val="single" w:sz="4" w:space="0" w:color="BFBFBF"/>
              <w:left w:val="single" w:sz="4" w:space="0" w:color="BFBFBF"/>
              <w:bottom w:val="single" w:sz="4" w:space="0" w:color="BFBFBF"/>
              <w:right w:val="single" w:sz="4" w:space="0" w:color="BFBFBF"/>
            </w:tcBorders>
            <w:shd w:val="clear" w:color="auto" w:fill="auto"/>
          </w:tcPr>
          <w:p w14:paraId="6E6288CF"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 xml:space="preserve">On DUT and Reference 1: Open the FTP application and start DL of content. </w:t>
            </w:r>
          </w:p>
          <w:p w14:paraId="55275294"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Measure the time the payload is transferred to the server using a suitable application</w:t>
            </w:r>
          </w:p>
        </w:tc>
        <w:tc>
          <w:tcPr>
            <w:tcW w:w="4559" w:type="dxa"/>
            <w:tcBorders>
              <w:top w:val="single" w:sz="4" w:space="0" w:color="BFBFBF"/>
              <w:left w:val="single" w:sz="4" w:space="0" w:color="BFBFBF"/>
              <w:bottom w:val="single" w:sz="4" w:space="0" w:color="BFBFBF"/>
              <w:right w:val="single" w:sz="4" w:space="0" w:color="BFBFBF"/>
            </w:tcBorders>
            <w:shd w:val="clear" w:color="auto" w:fill="auto"/>
          </w:tcPr>
          <w:p w14:paraId="6097C876"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content is downloaded correctly within swift time.</w:t>
            </w:r>
          </w:p>
          <w:p w14:paraId="39F248C2"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throughput measurement is taken and recorded</w:t>
            </w:r>
          </w:p>
        </w:tc>
      </w:tr>
      <w:tr w:rsidR="009F245B" w:rsidRPr="00AC2F69" w14:paraId="3697DD8A"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494832E4" w14:textId="77777777" w:rsidR="009F245B" w:rsidRPr="00AC2F69" w:rsidRDefault="009F245B" w:rsidP="00175FC0">
            <w:r w:rsidRPr="00AC2F69">
              <w:t>2</w:t>
            </w:r>
          </w:p>
        </w:tc>
        <w:tc>
          <w:tcPr>
            <w:tcW w:w="4271" w:type="dxa"/>
            <w:tcBorders>
              <w:top w:val="single" w:sz="4" w:space="0" w:color="BFBFBF"/>
              <w:left w:val="single" w:sz="4" w:space="0" w:color="BFBFBF"/>
              <w:bottom w:val="single" w:sz="4" w:space="0" w:color="BFBFBF"/>
              <w:right w:val="single" w:sz="4" w:space="0" w:color="BFBFBF"/>
            </w:tcBorders>
            <w:shd w:val="clear" w:color="auto" w:fill="auto"/>
          </w:tcPr>
          <w:p w14:paraId="71D52838"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On DUT and Reference 1: During data DL ping a remote location. (e.g. ping –t –l 100 –w 1500 10.11.26.52)</w:t>
            </w:r>
          </w:p>
        </w:tc>
        <w:tc>
          <w:tcPr>
            <w:tcW w:w="4559" w:type="dxa"/>
            <w:tcBorders>
              <w:top w:val="single" w:sz="4" w:space="0" w:color="BFBFBF"/>
              <w:left w:val="single" w:sz="4" w:space="0" w:color="BFBFBF"/>
              <w:bottom w:val="single" w:sz="4" w:space="0" w:color="BFBFBF"/>
              <w:right w:val="single" w:sz="4" w:space="0" w:color="BFBFBF"/>
            </w:tcBorders>
            <w:shd w:val="clear" w:color="auto" w:fill="auto"/>
          </w:tcPr>
          <w:p w14:paraId="1974F2EB"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ping response time does not exceed packet delay tim</w:t>
            </w:r>
            <w:r>
              <w:rPr>
                <w:sz w:val="18"/>
                <w:szCs w:val="18"/>
                <w:lang w:eastAsia="en-GB"/>
              </w:rPr>
              <w:t>e according to test scenario (10 or 20</w:t>
            </w:r>
            <w:r w:rsidRPr="00EF7B4B">
              <w:rPr>
                <w:sz w:val="18"/>
                <w:szCs w:val="18"/>
                <w:lang w:eastAsia="en-GB"/>
              </w:rPr>
              <w:t xml:space="preserve"> ms)</w:t>
            </w:r>
          </w:p>
        </w:tc>
      </w:tr>
      <w:tr w:rsidR="009F245B" w:rsidRPr="00AC2F69" w14:paraId="664ECCA7"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7B1ACB80" w14:textId="77777777" w:rsidR="009F245B" w:rsidRPr="00AC2F69" w:rsidRDefault="009F245B" w:rsidP="00175FC0">
            <w:r w:rsidRPr="00AC2F69">
              <w:t>3</w:t>
            </w:r>
          </w:p>
        </w:tc>
        <w:tc>
          <w:tcPr>
            <w:tcW w:w="4271" w:type="dxa"/>
            <w:tcBorders>
              <w:top w:val="single" w:sz="4" w:space="0" w:color="BFBFBF"/>
              <w:left w:val="single" w:sz="4" w:space="0" w:color="BFBFBF"/>
              <w:bottom w:val="single" w:sz="4" w:space="0" w:color="BFBFBF"/>
              <w:right w:val="single" w:sz="4" w:space="0" w:color="BFBFBF"/>
            </w:tcBorders>
            <w:shd w:val="clear" w:color="auto" w:fill="auto"/>
          </w:tcPr>
          <w:p w14:paraId="4DFDDB92"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 xml:space="preserve">On DUT and Reference 1: Start uploading of content to FTP server. </w:t>
            </w:r>
          </w:p>
          <w:p w14:paraId="1EDD4370"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PING</w:t>
            </w:r>
          </w:p>
          <w:p w14:paraId="2970D989"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Measure the time the payload is transferred to the server using a suitable application</w:t>
            </w:r>
          </w:p>
        </w:tc>
        <w:tc>
          <w:tcPr>
            <w:tcW w:w="4559" w:type="dxa"/>
            <w:tcBorders>
              <w:top w:val="single" w:sz="4" w:space="0" w:color="BFBFBF"/>
              <w:left w:val="single" w:sz="4" w:space="0" w:color="BFBFBF"/>
              <w:bottom w:val="single" w:sz="4" w:space="0" w:color="BFBFBF"/>
              <w:right w:val="single" w:sz="4" w:space="0" w:color="BFBFBF"/>
            </w:tcBorders>
            <w:shd w:val="clear" w:color="auto" w:fill="auto"/>
          </w:tcPr>
          <w:p w14:paraId="695618EF"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content is uploaded correctly within swift time.</w:t>
            </w:r>
          </w:p>
          <w:p w14:paraId="2707838F"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throughput measurement is taken and recorded</w:t>
            </w:r>
          </w:p>
        </w:tc>
      </w:tr>
      <w:tr w:rsidR="009F245B" w:rsidRPr="00AC2F69" w14:paraId="4C92C02F"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780E1C59" w14:textId="77777777" w:rsidR="009F245B" w:rsidRPr="00AC2F69" w:rsidRDefault="009F245B" w:rsidP="00175FC0">
            <w:r w:rsidRPr="00AC2F69">
              <w:t>4</w:t>
            </w:r>
          </w:p>
        </w:tc>
        <w:tc>
          <w:tcPr>
            <w:tcW w:w="4271" w:type="dxa"/>
            <w:tcBorders>
              <w:top w:val="single" w:sz="4" w:space="0" w:color="BFBFBF"/>
              <w:left w:val="single" w:sz="4" w:space="0" w:color="BFBFBF"/>
              <w:bottom w:val="single" w:sz="4" w:space="0" w:color="BFBFBF"/>
              <w:right w:val="single" w:sz="4" w:space="0" w:color="BFBFBF"/>
            </w:tcBorders>
            <w:shd w:val="clear" w:color="auto" w:fill="auto"/>
          </w:tcPr>
          <w:p w14:paraId="506281EF"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On DUT and Reference 1: During data UL ping a remote location. (e.g. ping –t –l 100 –w 1500 10.11.26.52))</w:t>
            </w:r>
          </w:p>
        </w:tc>
        <w:tc>
          <w:tcPr>
            <w:tcW w:w="4559" w:type="dxa"/>
            <w:tcBorders>
              <w:top w:val="single" w:sz="4" w:space="0" w:color="BFBFBF"/>
              <w:left w:val="single" w:sz="4" w:space="0" w:color="BFBFBF"/>
              <w:bottom w:val="single" w:sz="4" w:space="0" w:color="BFBFBF"/>
              <w:right w:val="single" w:sz="4" w:space="0" w:color="BFBFBF"/>
            </w:tcBorders>
            <w:shd w:val="clear" w:color="auto" w:fill="auto"/>
          </w:tcPr>
          <w:p w14:paraId="6E1F948C"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ping response time does not exceed packet delay tim</w:t>
            </w:r>
            <w:r>
              <w:rPr>
                <w:sz w:val="18"/>
                <w:szCs w:val="18"/>
                <w:lang w:eastAsia="en-GB"/>
              </w:rPr>
              <w:t>e according to test scenario (10 or 20</w:t>
            </w:r>
            <w:r w:rsidRPr="00EF7B4B">
              <w:rPr>
                <w:sz w:val="18"/>
                <w:szCs w:val="18"/>
                <w:lang w:eastAsia="en-GB"/>
              </w:rPr>
              <w:t xml:space="preserve"> ms)</w:t>
            </w:r>
          </w:p>
        </w:tc>
      </w:tr>
      <w:tr w:rsidR="009F245B" w:rsidRPr="00AC2F69" w14:paraId="0306F9B4"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34E3B8B2" w14:textId="77777777" w:rsidR="009F245B" w:rsidRPr="00AC2F69" w:rsidRDefault="009F245B" w:rsidP="00175FC0">
            <w:r w:rsidRPr="00AC2F69">
              <w:t>5</w:t>
            </w:r>
          </w:p>
        </w:tc>
        <w:tc>
          <w:tcPr>
            <w:tcW w:w="4271" w:type="dxa"/>
            <w:tcBorders>
              <w:top w:val="single" w:sz="4" w:space="0" w:color="BFBFBF"/>
              <w:left w:val="single" w:sz="4" w:space="0" w:color="BFBFBF"/>
              <w:bottom w:val="single" w:sz="4" w:space="0" w:color="BFBFBF"/>
              <w:right w:val="single" w:sz="4" w:space="0" w:color="BFBFBF"/>
            </w:tcBorders>
            <w:shd w:val="clear" w:color="auto" w:fill="auto"/>
          </w:tcPr>
          <w:p w14:paraId="1F31548A"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Repeat Step 1 and Step 2 until you have in total 5 measurements</w:t>
            </w:r>
          </w:p>
        </w:tc>
        <w:tc>
          <w:tcPr>
            <w:tcW w:w="4559" w:type="dxa"/>
            <w:tcBorders>
              <w:top w:val="single" w:sz="4" w:space="0" w:color="BFBFBF"/>
              <w:left w:val="single" w:sz="4" w:space="0" w:color="BFBFBF"/>
              <w:bottom w:val="single" w:sz="4" w:space="0" w:color="BFBFBF"/>
              <w:right w:val="single" w:sz="4" w:space="0" w:color="BFBFBF"/>
            </w:tcBorders>
            <w:shd w:val="clear" w:color="auto" w:fill="auto"/>
          </w:tcPr>
          <w:p w14:paraId="4284FDBC" w14:textId="77777777" w:rsidR="009F245B" w:rsidRPr="00EF7B4B" w:rsidRDefault="009F245B" w:rsidP="00175FC0">
            <w:pPr>
              <w:tabs>
                <w:tab w:val="left" w:pos="851"/>
              </w:tabs>
              <w:ind w:right="-1"/>
              <w:jc w:val="left"/>
              <w:rPr>
                <w:sz w:val="18"/>
                <w:szCs w:val="18"/>
                <w:lang w:eastAsia="en-GB"/>
              </w:rPr>
            </w:pPr>
            <w:r w:rsidRPr="00EF7B4B">
              <w:rPr>
                <w:sz w:val="18"/>
                <w:szCs w:val="18"/>
                <w:lang w:eastAsia="en-GB"/>
              </w:rPr>
              <w:t>The DUT’s data performance is comparable to the Reference 1 data performance (no more than 10% worse)</w:t>
            </w:r>
          </w:p>
        </w:tc>
      </w:tr>
    </w:tbl>
    <w:p w14:paraId="3DA63127" w14:textId="77777777" w:rsidR="009F245B" w:rsidRPr="00EF7B4B" w:rsidRDefault="009F245B" w:rsidP="009F245B">
      <w:pPr>
        <w:pStyle w:val="Heading4"/>
      </w:pPr>
      <w:bookmarkStart w:id="137" w:name="_Toc220946561"/>
      <w:r w:rsidRPr="00AC2F69">
        <w:t>101.7.3</w:t>
      </w:r>
      <w:r>
        <w:t>.4</w:t>
      </w:r>
      <w:r w:rsidRPr="00EF7B4B">
        <w:t xml:space="preserve"> Packet delay 10 ms (use-case: Augmented Reality)</w:t>
      </w:r>
      <w:bookmarkEnd w:id="137"/>
    </w:p>
    <w:p w14:paraId="2BB878F1" w14:textId="77777777" w:rsidR="009F245B" w:rsidRPr="00AC2F69" w:rsidRDefault="009F245B" w:rsidP="009F245B">
      <w:r w:rsidRPr="00AC2F69">
        <w:t>Bearer with 5QI 80 (10 ms Packet Delay Budget, nonGBR, AugmentedReality, LLCeMBB) available</w:t>
      </w:r>
    </w:p>
    <w:p w14:paraId="5F0482E0" w14:textId="77777777" w:rsidR="009F245B" w:rsidRPr="00AC2F69" w:rsidRDefault="009F245B" w:rsidP="009F245B">
      <w:r w:rsidRPr="00AC2F69">
        <w:t>Application available to deliver 3D models and data (to place life-size 3D models in their surroundings). This shall include a) smartphone with a camera (with a frame rate ≥ 60 Hz and at least HD (1280 x 720) or Full HD (1920 x 1080) resolution) to capture reality; b) connection to the Internet for receiving the layer of information and; c) software on phone to combine all functions. GPS and/or compass might be supported as well.</w:t>
      </w:r>
    </w:p>
    <w:tbl>
      <w:tblPr>
        <w:tblW w:w="928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57"/>
        <w:gridCol w:w="4243"/>
        <w:gridCol w:w="4587"/>
      </w:tblGrid>
      <w:tr w:rsidR="009F245B" w:rsidRPr="00AC2F69" w14:paraId="34521CB8"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4B1DB699" w14:textId="77777777" w:rsidR="009F245B" w:rsidRPr="00AC2F69" w:rsidRDefault="009F245B" w:rsidP="00175FC0">
            <w:pPr>
              <w:keepNext/>
              <w:keepLines/>
              <w:tabs>
                <w:tab w:val="left" w:pos="851"/>
              </w:tabs>
              <w:jc w:val="left"/>
              <w:rPr>
                <w:b/>
                <w:sz w:val="18"/>
                <w:szCs w:val="18"/>
                <w:lang w:eastAsia="en-GB"/>
              </w:rPr>
            </w:pPr>
            <w:r>
              <w:rPr>
                <w:b/>
                <w:sz w:val="18"/>
                <w:szCs w:val="18"/>
                <w:lang w:eastAsia="en-GB"/>
              </w:rPr>
              <w:lastRenderedPageBreak/>
              <w:t>-</w:t>
            </w:r>
          </w:p>
        </w:tc>
        <w:tc>
          <w:tcPr>
            <w:tcW w:w="4243"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4DF2E2A6" w14:textId="77777777" w:rsidR="009F245B" w:rsidRPr="00AC2F69" w:rsidRDefault="009F245B" w:rsidP="00175FC0">
            <w:pPr>
              <w:keepNext/>
              <w:keepLines/>
              <w:tabs>
                <w:tab w:val="left" w:pos="851"/>
              </w:tabs>
              <w:jc w:val="left"/>
              <w:rPr>
                <w:b/>
                <w:sz w:val="18"/>
                <w:szCs w:val="18"/>
                <w:lang w:eastAsia="en-GB"/>
              </w:rPr>
            </w:pPr>
            <w:r w:rsidRPr="00AC2F69">
              <w:rPr>
                <w:b/>
                <w:sz w:val="18"/>
                <w:szCs w:val="18"/>
                <w:lang w:eastAsia="en-GB"/>
              </w:rPr>
              <w:t>Test procedure</w:t>
            </w:r>
          </w:p>
        </w:tc>
        <w:tc>
          <w:tcPr>
            <w:tcW w:w="4587"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79EDD6B0" w14:textId="77777777" w:rsidR="009F245B" w:rsidRPr="00AC2F69" w:rsidRDefault="009F245B" w:rsidP="00175FC0">
            <w:pPr>
              <w:keepNext/>
              <w:keepLines/>
              <w:tabs>
                <w:tab w:val="left" w:pos="851"/>
              </w:tabs>
              <w:jc w:val="left"/>
              <w:rPr>
                <w:b/>
                <w:sz w:val="18"/>
                <w:szCs w:val="18"/>
                <w:lang w:eastAsia="en-GB"/>
              </w:rPr>
            </w:pPr>
            <w:r w:rsidRPr="00AC2F69">
              <w:rPr>
                <w:b/>
                <w:sz w:val="18"/>
                <w:szCs w:val="18"/>
                <w:lang w:eastAsia="en-GB"/>
              </w:rPr>
              <w:t>Expected behaviour</w:t>
            </w:r>
          </w:p>
        </w:tc>
      </w:tr>
      <w:tr w:rsidR="009F245B" w:rsidRPr="00AC2F69" w14:paraId="5C65551C"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4D247F35" w14:textId="77777777" w:rsidR="009F245B" w:rsidRPr="00AC2F69" w:rsidRDefault="009F245B" w:rsidP="00175FC0">
            <w:pPr>
              <w:keepNext/>
              <w:keepLines/>
            </w:pPr>
            <w:r w:rsidRPr="00AC2F69">
              <w:t>1</w:t>
            </w:r>
          </w:p>
        </w:tc>
        <w:tc>
          <w:tcPr>
            <w:tcW w:w="4243" w:type="dxa"/>
            <w:tcBorders>
              <w:top w:val="single" w:sz="4" w:space="0" w:color="BFBFBF"/>
              <w:left w:val="single" w:sz="4" w:space="0" w:color="BFBFBF"/>
              <w:bottom w:val="single" w:sz="4" w:space="0" w:color="BFBFBF"/>
              <w:right w:val="single" w:sz="4" w:space="0" w:color="BFBFBF"/>
            </w:tcBorders>
            <w:shd w:val="clear" w:color="auto" w:fill="auto"/>
          </w:tcPr>
          <w:p w14:paraId="0C30EF38"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 xml:space="preserve">On DUT and Reference 1: Open the AR application and start exchanging content/data. </w:t>
            </w:r>
          </w:p>
        </w:tc>
        <w:tc>
          <w:tcPr>
            <w:tcW w:w="4587" w:type="dxa"/>
            <w:tcBorders>
              <w:top w:val="single" w:sz="4" w:space="0" w:color="BFBFBF"/>
              <w:left w:val="single" w:sz="4" w:space="0" w:color="BFBFBF"/>
              <w:bottom w:val="single" w:sz="4" w:space="0" w:color="BFBFBF"/>
              <w:right w:val="single" w:sz="4" w:space="0" w:color="BFBFBF"/>
            </w:tcBorders>
            <w:shd w:val="clear" w:color="auto" w:fill="auto"/>
          </w:tcPr>
          <w:p w14:paraId="4C55FE73"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The content/data is exchanged correctly in real-time. “Reality” and augmented “3D object” are in synch.</w:t>
            </w:r>
          </w:p>
          <w:p w14:paraId="1A0F6A15"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The throughput measurement is taken and recorded</w:t>
            </w:r>
          </w:p>
        </w:tc>
      </w:tr>
      <w:tr w:rsidR="009F245B" w:rsidRPr="00AC2F69" w14:paraId="3D583F39"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367EF6D4" w14:textId="77777777" w:rsidR="009F245B" w:rsidRPr="00AC2F69" w:rsidRDefault="009F245B" w:rsidP="00175FC0">
            <w:pPr>
              <w:keepNext/>
              <w:keepLines/>
            </w:pPr>
            <w:r w:rsidRPr="00AC2F69">
              <w:t>2</w:t>
            </w:r>
          </w:p>
        </w:tc>
        <w:tc>
          <w:tcPr>
            <w:tcW w:w="4243" w:type="dxa"/>
            <w:tcBorders>
              <w:top w:val="single" w:sz="4" w:space="0" w:color="BFBFBF"/>
              <w:left w:val="single" w:sz="4" w:space="0" w:color="BFBFBF"/>
              <w:bottom w:val="single" w:sz="4" w:space="0" w:color="BFBFBF"/>
              <w:right w:val="single" w:sz="4" w:space="0" w:color="BFBFBF"/>
            </w:tcBorders>
            <w:shd w:val="clear" w:color="auto" w:fill="auto"/>
          </w:tcPr>
          <w:p w14:paraId="3FCFECD2"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On DUT and Reference 1: During running application ping a remote location.</w:t>
            </w:r>
          </w:p>
        </w:tc>
        <w:tc>
          <w:tcPr>
            <w:tcW w:w="4587" w:type="dxa"/>
            <w:tcBorders>
              <w:top w:val="single" w:sz="4" w:space="0" w:color="BFBFBF"/>
              <w:left w:val="single" w:sz="4" w:space="0" w:color="BFBFBF"/>
              <w:bottom w:val="single" w:sz="4" w:space="0" w:color="BFBFBF"/>
              <w:right w:val="single" w:sz="4" w:space="0" w:color="BFBFBF"/>
            </w:tcBorders>
            <w:shd w:val="clear" w:color="auto" w:fill="auto"/>
          </w:tcPr>
          <w:p w14:paraId="26BD0AE8"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The ping response time does not exceed packet delay time 20 ms</w:t>
            </w:r>
          </w:p>
        </w:tc>
      </w:tr>
      <w:tr w:rsidR="009F245B" w:rsidRPr="00AC2F69" w14:paraId="6305E886"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7D7E387B" w14:textId="77777777" w:rsidR="009F245B" w:rsidRPr="00AC2F69" w:rsidRDefault="009F245B" w:rsidP="00175FC0">
            <w:pPr>
              <w:keepNext/>
              <w:keepLines/>
            </w:pPr>
            <w:r w:rsidRPr="00AC2F69">
              <w:t>3</w:t>
            </w:r>
          </w:p>
        </w:tc>
        <w:tc>
          <w:tcPr>
            <w:tcW w:w="4243" w:type="dxa"/>
            <w:tcBorders>
              <w:top w:val="single" w:sz="4" w:space="0" w:color="BFBFBF"/>
              <w:left w:val="single" w:sz="4" w:space="0" w:color="BFBFBF"/>
              <w:bottom w:val="single" w:sz="4" w:space="0" w:color="BFBFBF"/>
              <w:right w:val="single" w:sz="4" w:space="0" w:color="BFBFBF"/>
            </w:tcBorders>
            <w:shd w:val="clear" w:color="auto" w:fill="auto"/>
          </w:tcPr>
          <w:p w14:paraId="6E49D186"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Repeat Step 1 and Step 2 until you have in total 5 measurements</w:t>
            </w:r>
          </w:p>
        </w:tc>
        <w:tc>
          <w:tcPr>
            <w:tcW w:w="4587" w:type="dxa"/>
            <w:tcBorders>
              <w:top w:val="single" w:sz="4" w:space="0" w:color="BFBFBF"/>
              <w:left w:val="single" w:sz="4" w:space="0" w:color="BFBFBF"/>
              <w:bottom w:val="single" w:sz="4" w:space="0" w:color="BFBFBF"/>
              <w:right w:val="single" w:sz="4" w:space="0" w:color="BFBFBF"/>
            </w:tcBorders>
            <w:shd w:val="clear" w:color="auto" w:fill="auto"/>
          </w:tcPr>
          <w:p w14:paraId="20F7F1D9"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The DUT’s data performance is comparable to the Reference 1 data performance (no more than 10% worse)</w:t>
            </w:r>
          </w:p>
        </w:tc>
      </w:tr>
    </w:tbl>
    <w:p w14:paraId="74B63C96" w14:textId="77777777" w:rsidR="009F245B" w:rsidRPr="00EF7B4B" w:rsidRDefault="009F245B" w:rsidP="009F245B">
      <w:pPr>
        <w:pStyle w:val="Heading4"/>
      </w:pPr>
      <w:bookmarkStart w:id="138" w:name="_Toc220946562"/>
      <w:r w:rsidRPr="00AC2F69">
        <w:t>101.7.3</w:t>
      </w:r>
      <w:r>
        <w:t>.5</w:t>
      </w:r>
      <w:r w:rsidRPr="00EF7B4B">
        <w:t xml:space="preserve"> Packet delay 60-75 ms (use-case: Mission Critical Apps / MEC)</w:t>
      </w:r>
      <w:bookmarkEnd w:id="138"/>
    </w:p>
    <w:p w14:paraId="0E3F3384" w14:textId="77777777" w:rsidR="009F245B" w:rsidRPr="00AC2F69" w:rsidRDefault="009F245B" w:rsidP="009F245B">
      <w:r w:rsidRPr="00AC2F69">
        <w:t>Bearer with 5QI 65 (75 ms Packet Delay Budget, GBR, MC-PTT) available, or</w:t>
      </w:r>
    </w:p>
    <w:p w14:paraId="29A80D85" w14:textId="77777777" w:rsidR="009F245B" w:rsidRPr="00AC2F69" w:rsidRDefault="009F245B" w:rsidP="009F245B">
      <w:r w:rsidRPr="00AC2F69">
        <w:t>Bearer with 5QI 69 (60 ms Packet Delay Budget, nonGBR, MC-PTT signalling) available</w:t>
      </w:r>
    </w:p>
    <w:tbl>
      <w:tblPr>
        <w:tblW w:w="928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57"/>
        <w:gridCol w:w="4243"/>
        <w:gridCol w:w="4587"/>
      </w:tblGrid>
      <w:tr w:rsidR="009F245B" w:rsidRPr="00AC2F69" w14:paraId="65350F1D"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2F1B747E" w14:textId="77777777" w:rsidR="009F245B" w:rsidRPr="00AC2F69" w:rsidRDefault="009F245B" w:rsidP="00175FC0">
            <w:pPr>
              <w:keepNext/>
              <w:keepLines/>
              <w:tabs>
                <w:tab w:val="left" w:pos="851"/>
              </w:tabs>
              <w:jc w:val="left"/>
              <w:rPr>
                <w:b/>
                <w:sz w:val="18"/>
                <w:szCs w:val="18"/>
                <w:lang w:eastAsia="en-GB"/>
              </w:rPr>
            </w:pPr>
            <w:r>
              <w:rPr>
                <w:b/>
                <w:sz w:val="18"/>
                <w:szCs w:val="18"/>
                <w:lang w:eastAsia="en-GB"/>
              </w:rPr>
              <w:t>-</w:t>
            </w:r>
          </w:p>
        </w:tc>
        <w:tc>
          <w:tcPr>
            <w:tcW w:w="4243"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4B50E30F" w14:textId="77777777" w:rsidR="009F245B" w:rsidRPr="00AC2F69" w:rsidRDefault="009F245B" w:rsidP="00175FC0">
            <w:pPr>
              <w:keepNext/>
              <w:keepLines/>
              <w:tabs>
                <w:tab w:val="left" w:pos="851"/>
              </w:tabs>
              <w:jc w:val="left"/>
              <w:rPr>
                <w:b/>
                <w:sz w:val="18"/>
                <w:szCs w:val="18"/>
                <w:lang w:eastAsia="en-GB"/>
              </w:rPr>
            </w:pPr>
            <w:r w:rsidRPr="00AC2F69">
              <w:rPr>
                <w:b/>
                <w:sz w:val="18"/>
                <w:szCs w:val="18"/>
                <w:lang w:eastAsia="en-GB"/>
              </w:rPr>
              <w:t>Test procedure</w:t>
            </w:r>
          </w:p>
        </w:tc>
        <w:tc>
          <w:tcPr>
            <w:tcW w:w="4587"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792395C1" w14:textId="77777777" w:rsidR="009F245B" w:rsidRPr="00AC2F69" w:rsidRDefault="009F245B" w:rsidP="00175FC0">
            <w:pPr>
              <w:keepNext/>
              <w:keepLines/>
              <w:tabs>
                <w:tab w:val="left" w:pos="851"/>
              </w:tabs>
              <w:jc w:val="left"/>
              <w:rPr>
                <w:b/>
                <w:sz w:val="18"/>
                <w:szCs w:val="18"/>
                <w:lang w:eastAsia="en-GB"/>
              </w:rPr>
            </w:pPr>
            <w:r w:rsidRPr="00AC2F69">
              <w:rPr>
                <w:b/>
                <w:sz w:val="18"/>
                <w:szCs w:val="18"/>
                <w:lang w:eastAsia="en-GB"/>
              </w:rPr>
              <w:t>Expected behaviour</w:t>
            </w:r>
          </w:p>
        </w:tc>
      </w:tr>
      <w:tr w:rsidR="009F245B" w:rsidRPr="00EF7B4B" w14:paraId="72406BC4"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3F91AB12" w14:textId="77777777" w:rsidR="009F245B" w:rsidRPr="00AC2F69" w:rsidRDefault="009F245B" w:rsidP="00175FC0">
            <w:pPr>
              <w:keepNext/>
              <w:keepLines/>
            </w:pPr>
            <w:r w:rsidRPr="00AC2F69">
              <w:t>1</w:t>
            </w:r>
          </w:p>
        </w:tc>
        <w:tc>
          <w:tcPr>
            <w:tcW w:w="4243" w:type="dxa"/>
            <w:tcBorders>
              <w:top w:val="single" w:sz="4" w:space="0" w:color="BFBFBF"/>
              <w:left w:val="single" w:sz="4" w:space="0" w:color="BFBFBF"/>
              <w:bottom w:val="single" w:sz="4" w:space="0" w:color="BFBFBF"/>
              <w:right w:val="single" w:sz="4" w:space="0" w:color="BFBFBF"/>
            </w:tcBorders>
            <w:shd w:val="clear" w:color="auto" w:fill="auto"/>
          </w:tcPr>
          <w:p w14:paraId="525C9BB8"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On DUT and Reference 1: Open the FTP application and start DL of content. TBD</w:t>
            </w:r>
          </w:p>
          <w:p w14:paraId="45CEB4F0"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Measure the downlink throughput for a sufficient amount of time to evaluate the throughput using a suitable application</w:t>
            </w:r>
          </w:p>
        </w:tc>
        <w:tc>
          <w:tcPr>
            <w:tcW w:w="4587" w:type="dxa"/>
            <w:tcBorders>
              <w:top w:val="single" w:sz="4" w:space="0" w:color="BFBFBF"/>
              <w:left w:val="single" w:sz="4" w:space="0" w:color="BFBFBF"/>
              <w:bottom w:val="single" w:sz="4" w:space="0" w:color="BFBFBF"/>
              <w:right w:val="single" w:sz="4" w:space="0" w:color="BFBFBF"/>
            </w:tcBorders>
            <w:shd w:val="clear" w:color="auto" w:fill="auto"/>
          </w:tcPr>
          <w:p w14:paraId="260045E3"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 xml:space="preserve">The content is downloaded correctly within a reasonable time </w:t>
            </w:r>
          </w:p>
          <w:p w14:paraId="7385E21D"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The throughput measurement is taken and recorded</w:t>
            </w:r>
          </w:p>
        </w:tc>
      </w:tr>
      <w:tr w:rsidR="009F245B" w:rsidRPr="00EF7B4B" w14:paraId="4A6C7286"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2C733A83" w14:textId="77777777" w:rsidR="009F245B" w:rsidRPr="00AC2F69" w:rsidRDefault="009F245B" w:rsidP="00175FC0">
            <w:pPr>
              <w:keepNext/>
              <w:keepLines/>
            </w:pPr>
            <w:r w:rsidRPr="00AC2F69">
              <w:t>2</w:t>
            </w:r>
          </w:p>
        </w:tc>
        <w:tc>
          <w:tcPr>
            <w:tcW w:w="4243" w:type="dxa"/>
            <w:tcBorders>
              <w:top w:val="single" w:sz="4" w:space="0" w:color="BFBFBF"/>
              <w:left w:val="single" w:sz="4" w:space="0" w:color="BFBFBF"/>
              <w:bottom w:val="single" w:sz="4" w:space="0" w:color="BFBFBF"/>
              <w:right w:val="single" w:sz="4" w:space="0" w:color="BFBFBF"/>
            </w:tcBorders>
            <w:shd w:val="clear" w:color="auto" w:fill="auto"/>
          </w:tcPr>
          <w:p w14:paraId="5B987440"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On DUT and Reference 1: Start uploading of content to FTP server.</w:t>
            </w:r>
          </w:p>
          <w:p w14:paraId="02B0B217"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Measure the uplink throughput for a sufficient amount of time to evaluate the throughput using a suitable application</w:t>
            </w:r>
          </w:p>
        </w:tc>
        <w:tc>
          <w:tcPr>
            <w:tcW w:w="4587" w:type="dxa"/>
            <w:tcBorders>
              <w:top w:val="single" w:sz="4" w:space="0" w:color="BFBFBF"/>
              <w:left w:val="single" w:sz="4" w:space="0" w:color="BFBFBF"/>
              <w:bottom w:val="single" w:sz="4" w:space="0" w:color="BFBFBF"/>
              <w:right w:val="single" w:sz="4" w:space="0" w:color="BFBFBF"/>
            </w:tcBorders>
            <w:shd w:val="clear" w:color="auto" w:fill="auto"/>
          </w:tcPr>
          <w:p w14:paraId="4FACD2FA"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 xml:space="preserve">The content is uploaded correctly within a reasonable time </w:t>
            </w:r>
          </w:p>
          <w:p w14:paraId="3426AA9F"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The throughput measurement is taken and recorded</w:t>
            </w:r>
          </w:p>
        </w:tc>
      </w:tr>
      <w:tr w:rsidR="009F245B" w:rsidRPr="00EF7B4B" w14:paraId="368330D1"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3D725393" w14:textId="77777777" w:rsidR="009F245B" w:rsidRPr="00AC2F69" w:rsidRDefault="009F245B" w:rsidP="00175FC0">
            <w:pPr>
              <w:keepNext/>
              <w:keepLines/>
            </w:pPr>
            <w:r w:rsidRPr="00AC2F69">
              <w:t>3</w:t>
            </w:r>
          </w:p>
        </w:tc>
        <w:tc>
          <w:tcPr>
            <w:tcW w:w="4243" w:type="dxa"/>
            <w:tcBorders>
              <w:top w:val="single" w:sz="4" w:space="0" w:color="BFBFBF"/>
              <w:left w:val="single" w:sz="4" w:space="0" w:color="BFBFBF"/>
              <w:bottom w:val="single" w:sz="4" w:space="0" w:color="BFBFBF"/>
              <w:right w:val="single" w:sz="4" w:space="0" w:color="BFBFBF"/>
            </w:tcBorders>
            <w:shd w:val="clear" w:color="auto" w:fill="auto"/>
          </w:tcPr>
          <w:p w14:paraId="65FD0086"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Repeat Step 1 and Step 2 until you have in total 5 measurements</w:t>
            </w:r>
          </w:p>
        </w:tc>
        <w:tc>
          <w:tcPr>
            <w:tcW w:w="4587" w:type="dxa"/>
            <w:tcBorders>
              <w:top w:val="single" w:sz="4" w:space="0" w:color="BFBFBF"/>
              <w:left w:val="single" w:sz="4" w:space="0" w:color="BFBFBF"/>
              <w:bottom w:val="single" w:sz="4" w:space="0" w:color="BFBFBF"/>
              <w:right w:val="single" w:sz="4" w:space="0" w:color="BFBFBF"/>
            </w:tcBorders>
            <w:shd w:val="clear" w:color="auto" w:fill="auto"/>
          </w:tcPr>
          <w:p w14:paraId="3609F184"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The DUT’s data performance is comparable to the Reference 1 data performance (no more than 10% worse)</w:t>
            </w:r>
          </w:p>
        </w:tc>
      </w:tr>
    </w:tbl>
    <w:p w14:paraId="61F48FED" w14:textId="77777777" w:rsidR="009F245B" w:rsidRPr="00EF7B4B" w:rsidRDefault="009F245B" w:rsidP="009F245B">
      <w:pPr>
        <w:pStyle w:val="Heading4"/>
      </w:pPr>
      <w:bookmarkStart w:id="139" w:name="_Toc220946563"/>
      <w:r w:rsidRPr="00AC2F69">
        <w:t>101.7.3</w:t>
      </w:r>
      <w:r>
        <w:t>.6</w:t>
      </w:r>
      <w:r w:rsidRPr="00EF7B4B">
        <w:t xml:space="preserve"> Packet delay 200 ms (use-case: Mission Critical Data UP data)</w:t>
      </w:r>
      <w:bookmarkEnd w:id="139"/>
    </w:p>
    <w:p w14:paraId="7E42544E" w14:textId="77777777" w:rsidR="009F245B" w:rsidRPr="00AC2F69" w:rsidRDefault="009F245B" w:rsidP="009F245B">
      <w:r w:rsidRPr="00AC2F69">
        <w:t>Bearer with 5QI 70 (200 ms Packet Delay Budget, nonGBR, MC-PTT Data) available</w:t>
      </w:r>
    </w:p>
    <w:tbl>
      <w:tblPr>
        <w:tblW w:w="928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57"/>
        <w:gridCol w:w="4257"/>
        <w:gridCol w:w="4573"/>
      </w:tblGrid>
      <w:tr w:rsidR="009F245B" w:rsidRPr="00AC2F69" w14:paraId="11953822"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51A9330A" w14:textId="77777777" w:rsidR="009F245B" w:rsidRPr="00AC2F69" w:rsidRDefault="009F245B" w:rsidP="00175FC0">
            <w:pPr>
              <w:keepNext/>
              <w:keepLines/>
              <w:tabs>
                <w:tab w:val="left" w:pos="851"/>
              </w:tabs>
              <w:jc w:val="left"/>
              <w:rPr>
                <w:b/>
                <w:sz w:val="18"/>
                <w:szCs w:val="18"/>
                <w:lang w:eastAsia="en-GB"/>
              </w:rPr>
            </w:pPr>
            <w:r>
              <w:rPr>
                <w:b/>
                <w:sz w:val="18"/>
                <w:szCs w:val="18"/>
                <w:lang w:eastAsia="en-GB"/>
              </w:rPr>
              <w:t>-</w:t>
            </w:r>
          </w:p>
        </w:tc>
        <w:tc>
          <w:tcPr>
            <w:tcW w:w="4257"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6317E677" w14:textId="77777777" w:rsidR="009F245B" w:rsidRPr="00AC2F69" w:rsidRDefault="009F245B" w:rsidP="00175FC0">
            <w:pPr>
              <w:keepNext/>
              <w:keepLines/>
              <w:tabs>
                <w:tab w:val="left" w:pos="851"/>
              </w:tabs>
              <w:jc w:val="left"/>
              <w:rPr>
                <w:b/>
                <w:sz w:val="18"/>
                <w:szCs w:val="18"/>
                <w:lang w:eastAsia="en-GB"/>
              </w:rPr>
            </w:pPr>
            <w:r w:rsidRPr="00AC2F69">
              <w:rPr>
                <w:b/>
                <w:sz w:val="18"/>
                <w:szCs w:val="18"/>
                <w:lang w:eastAsia="en-GB"/>
              </w:rPr>
              <w:t>Test procedure</w:t>
            </w:r>
          </w:p>
        </w:tc>
        <w:tc>
          <w:tcPr>
            <w:tcW w:w="4573"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26F14949" w14:textId="77777777" w:rsidR="009F245B" w:rsidRPr="00AC2F69" w:rsidRDefault="009F245B" w:rsidP="00175FC0">
            <w:pPr>
              <w:keepNext/>
              <w:keepLines/>
              <w:tabs>
                <w:tab w:val="left" w:pos="851"/>
              </w:tabs>
              <w:jc w:val="left"/>
              <w:rPr>
                <w:b/>
                <w:sz w:val="18"/>
                <w:szCs w:val="18"/>
                <w:lang w:eastAsia="en-GB"/>
              </w:rPr>
            </w:pPr>
            <w:r w:rsidRPr="00AC2F69">
              <w:rPr>
                <w:b/>
                <w:sz w:val="18"/>
                <w:szCs w:val="18"/>
                <w:lang w:eastAsia="en-GB"/>
              </w:rPr>
              <w:t>Expected behaviour</w:t>
            </w:r>
          </w:p>
        </w:tc>
      </w:tr>
      <w:tr w:rsidR="009F245B" w:rsidRPr="00EF7B4B" w14:paraId="338DD859"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24973630" w14:textId="77777777" w:rsidR="009F245B" w:rsidRPr="00AC2F69" w:rsidRDefault="009F245B" w:rsidP="00175FC0">
            <w:pPr>
              <w:keepNext/>
              <w:keepLines/>
            </w:pPr>
            <w:r w:rsidRPr="00AC2F69">
              <w:t>1</w:t>
            </w:r>
          </w:p>
        </w:tc>
        <w:tc>
          <w:tcPr>
            <w:tcW w:w="4257" w:type="dxa"/>
            <w:tcBorders>
              <w:top w:val="single" w:sz="4" w:space="0" w:color="BFBFBF"/>
              <w:left w:val="single" w:sz="4" w:space="0" w:color="BFBFBF"/>
              <w:bottom w:val="single" w:sz="4" w:space="0" w:color="BFBFBF"/>
              <w:right w:val="single" w:sz="4" w:space="0" w:color="BFBFBF"/>
            </w:tcBorders>
            <w:shd w:val="clear" w:color="auto" w:fill="auto"/>
          </w:tcPr>
          <w:p w14:paraId="58068E00"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On DUT and Reference 1: Open the FTP application and start DL of content. TBD</w:t>
            </w:r>
          </w:p>
          <w:p w14:paraId="0E82898B"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Measure the downlink throughput for a sufficient amount of time to evaluate the throughput using a suitable application</w:t>
            </w:r>
          </w:p>
        </w:tc>
        <w:tc>
          <w:tcPr>
            <w:tcW w:w="4573" w:type="dxa"/>
            <w:tcBorders>
              <w:top w:val="single" w:sz="4" w:space="0" w:color="BFBFBF"/>
              <w:left w:val="single" w:sz="4" w:space="0" w:color="BFBFBF"/>
              <w:bottom w:val="single" w:sz="4" w:space="0" w:color="BFBFBF"/>
              <w:right w:val="single" w:sz="4" w:space="0" w:color="BFBFBF"/>
            </w:tcBorders>
            <w:shd w:val="clear" w:color="auto" w:fill="auto"/>
          </w:tcPr>
          <w:p w14:paraId="40E3506B"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 xml:space="preserve">The content is downloaded correctly within a reasonable time </w:t>
            </w:r>
          </w:p>
          <w:p w14:paraId="6B90F82D"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The throughput measurement is taken and recorded</w:t>
            </w:r>
          </w:p>
        </w:tc>
      </w:tr>
      <w:tr w:rsidR="009F245B" w:rsidRPr="00EF7B4B" w14:paraId="1898D2A2"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63B1ADDD" w14:textId="77777777" w:rsidR="009F245B" w:rsidRPr="00AC2F69" w:rsidRDefault="009F245B" w:rsidP="00175FC0">
            <w:pPr>
              <w:keepNext/>
              <w:keepLines/>
            </w:pPr>
            <w:r w:rsidRPr="00AC2F69">
              <w:t>2</w:t>
            </w:r>
          </w:p>
        </w:tc>
        <w:tc>
          <w:tcPr>
            <w:tcW w:w="4257" w:type="dxa"/>
            <w:tcBorders>
              <w:top w:val="single" w:sz="4" w:space="0" w:color="BFBFBF"/>
              <w:left w:val="single" w:sz="4" w:space="0" w:color="BFBFBF"/>
              <w:bottom w:val="single" w:sz="4" w:space="0" w:color="BFBFBF"/>
              <w:right w:val="single" w:sz="4" w:space="0" w:color="BFBFBF"/>
            </w:tcBorders>
            <w:shd w:val="clear" w:color="auto" w:fill="auto"/>
          </w:tcPr>
          <w:p w14:paraId="3267E7D4"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On DUT and Reference 1: Start uploading of content to FTP server.</w:t>
            </w:r>
          </w:p>
          <w:p w14:paraId="5735831C"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Measure the uplink throughput for a sufficient amount of time to evaluate the throughput using a suitable application</w:t>
            </w:r>
          </w:p>
        </w:tc>
        <w:tc>
          <w:tcPr>
            <w:tcW w:w="4573" w:type="dxa"/>
            <w:tcBorders>
              <w:top w:val="single" w:sz="4" w:space="0" w:color="BFBFBF"/>
              <w:left w:val="single" w:sz="4" w:space="0" w:color="BFBFBF"/>
              <w:bottom w:val="single" w:sz="4" w:space="0" w:color="BFBFBF"/>
              <w:right w:val="single" w:sz="4" w:space="0" w:color="BFBFBF"/>
            </w:tcBorders>
            <w:shd w:val="clear" w:color="auto" w:fill="auto"/>
          </w:tcPr>
          <w:p w14:paraId="3AF3B3DF"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 xml:space="preserve">The content is uploaded correctly within a reasonable time </w:t>
            </w:r>
          </w:p>
          <w:p w14:paraId="32483EAA"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The throughput measurement is taken and recorded</w:t>
            </w:r>
          </w:p>
        </w:tc>
      </w:tr>
      <w:tr w:rsidR="009F245B" w:rsidRPr="00EF7B4B" w14:paraId="23DC464B"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39D54048" w14:textId="77777777" w:rsidR="009F245B" w:rsidRPr="00AC2F69" w:rsidRDefault="009F245B" w:rsidP="00175FC0">
            <w:pPr>
              <w:keepNext/>
              <w:keepLines/>
            </w:pPr>
            <w:r w:rsidRPr="00AC2F69">
              <w:t>3</w:t>
            </w:r>
          </w:p>
        </w:tc>
        <w:tc>
          <w:tcPr>
            <w:tcW w:w="4257" w:type="dxa"/>
            <w:tcBorders>
              <w:top w:val="single" w:sz="4" w:space="0" w:color="BFBFBF"/>
              <w:left w:val="single" w:sz="4" w:space="0" w:color="BFBFBF"/>
              <w:bottom w:val="single" w:sz="4" w:space="0" w:color="BFBFBF"/>
              <w:right w:val="single" w:sz="4" w:space="0" w:color="BFBFBF"/>
            </w:tcBorders>
            <w:shd w:val="clear" w:color="auto" w:fill="auto"/>
          </w:tcPr>
          <w:p w14:paraId="450FE32C"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Repeat Step 1 and Step 2 until you have in total 5 measurements</w:t>
            </w:r>
          </w:p>
        </w:tc>
        <w:tc>
          <w:tcPr>
            <w:tcW w:w="4573" w:type="dxa"/>
            <w:tcBorders>
              <w:top w:val="single" w:sz="4" w:space="0" w:color="BFBFBF"/>
              <w:left w:val="single" w:sz="4" w:space="0" w:color="BFBFBF"/>
              <w:bottom w:val="single" w:sz="4" w:space="0" w:color="BFBFBF"/>
              <w:right w:val="single" w:sz="4" w:space="0" w:color="BFBFBF"/>
            </w:tcBorders>
            <w:shd w:val="clear" w:color="auto" w:fill="auto"/>
          </w:tcPr>
          <w:p w14:paraId="0D8AE0BC"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The DUT’s data performance is comparable to the Reference 1 data performance (no more than 10% worse)</w:t>
            </w:r>
          </w:p>
        </w:tc>
      </w:tr>
    </w:tbl>
    <w:p w14:paraId="54817559" w14:textId="77777777" w:rsidR="009F245B" w:rsidRPr="00EF7B4B" w:rsidRDefault="009F245B" w:rsidP="009F245B">
      <w:pPr>
        <w:pStyle w:val="Heading4"/>
      </w:pPr>
      <w:bookmarkStart w:id="140" w:name="_Toc220946564"/>
      <w:r w:rsidRPr="00AC2F69">
        <w:t>101.7.3</w:t>
      </w:r>
      <w:r>
        <w:t>.7</w:t>
      </w:r>
      <w:r w:rsidRPr="00EF7B4B">
        <w:t xml:space="preserve"> Packet delay 100 ms (use-case: Mission Critical Data UP voice)</w:t>
      </w:r>
      <w:bookmarkEnd w:id="140"/>
    </w:p>
    <w:p w14:paraId="057FC9D4" w14:textId="77777777" w:rsidR="009F245B" w:rsidRPr="00AC2F69" w:rsidRDefault="009F245B" w:rsidP="009F245B">
      <w:r w:rsidRPr="00AC2F69">
        <w:t>Bearer with 5QI 66 (100 ms Packet Delay Budget, GBR, MC-PTT UP voice) available</w:t>
      </w:r>
    </w:p>
    <w:tbl>
      <w:tblPr>
        <w:tblW w:w="928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57"/>
        <w:gridCol w:w="4257"/>
        <w:gridCol w:w="4573"/>
      </w:tblGrid>
      <w:tr w:rsidR="009F245B" w:rsidRPr="00AC2F69" w14:paraId="5E117005"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126E6C1C" w14:textId="77777777" w:rsidR="009F245B" w:rsidRPr="00AC2F69" w:rsidRDefault="009F245B" w:rsidP="00175FC0">
            <w:pPr>
              <w:keepNext/>
              <w:keepLines/>
              <w:tabs>
                <w:tab w:val="left" w:pos="851"/>
              </w:tabs>
              <w:jc w:val="left"/>
              <w:rPr>
                <w:b/>
                <w:sz w:val="18"/>
                <w:szCs w:val="18"/>
                <w:lang w:eastAsia="en-GB"/>
              </w:rPr>
            </w:pPr>
            <w:r>
              <w:rPr>
                <w:b/>
                <w:sz w:val="18"/>
                <w:szCs w:val="18"/>
                <w:lang w:eastAsia="en-GB"/>
              </w:rPr>
              <w:lastRenderedPageBreak/>
              <w:t>-</w:t>
            </w:r>
          </w:p>
        </w:tc>
        <w:tc>
          <w:tcPr>
            <w:tcW w:w="4257"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31363A73" w14:textId="77777777" w:rsidR="009F245B" w:rsidRPr="00AC2F69" w:rsidRDefault="009F245B" w:rsidP="00175FC0">
            <w:pPr>
              <w:keepNext/>
              <w:keepLines/>
              <w:tabs>
                <w:tab w:val="left" w:pos="851"/>
              </w:tabs>
              <w:jc w:val="left"/>
              <w:rPr>
                <w:b/>
                <w:sz w:val="18"/>
                <w:szCs w:val="18"/>
                <w:lang w:eastAsia="en-GB"/>
              </w:rPr>
            </w:pPr>
            <w:r w:rsidRPr="00AC2F69">
              <w:rPr>
                <w:b/>
                <w:sz w:val="18"/>
                <w:szCs w:val="18"/>
                <w:lang w:eastAsia="en-GB"/>
              </w:rPr>
              <w:t>Test procedure</w:t>
            </w:r>
          </w:p>
        </w:tc>
        <w:tc>
          <w:tcPr>
            <w:tcW w:w="4573" w:type="dxa"/>
            <w:tcBorders>
              <w:top w:val="single" w:sz="4" w:space="0" w:color="BFBFBF"/>
              <w:left w:val="single" w:sz="4" w:space="0" w:color="BFBFBF"/>
              <w:bottom w:val="single" w:sz="4" w:space="0" w:color="BFBFBF"/>
              <w:right w:val="single" w:sz="4" w:space="0" w:color="BFBFBF"/>
            </w:tcBorders>
            <w:shd w:val="clear" w:color="auto" w:fill="F2F2F2"/>
            <w:vAlign w:val="center"/>
          </w:tcPr>
          <w:p w14:paraId="086D242C" w14:textId="77777777" w:rsidR="009F245B" w:rsidRPr="00AC2F69" w:rsidRDefault="009F245B" w:rsidP="00175FC0">
            <w:pPr>
              <w:keepNext/>
              <w:keepLines/>
              <w:tabs>
                <w:tab w:val="left" w:pos="851"/>
              </w:tabs>
              <w:jc w:val="left"/>
              <w:rPr>
                <w:b/>
                <w:sz w:val="18"/>
                <w:szCs w:val="18"/>
                <w:lang w:eastAsia="en-GB"/>
              </w:rPr>
            </w:pPr>
            <w:r w:rsidRPr="00AC2F69">
              <w:rPr>
                <w:b/>
                <w:sz w:val="18"/>
                <w:szCs w:val="18"/>
                <w:lang w:eastAsia="en-GB"/>
              </w:rPr>
              <w:t>Expected behaviour</w:t>
            </w:r>
          </w:p>
        </w:tc>
      </w:tr>
      <w:tr w:rsidR="009F245B" w:rsidRPr="00EF7B4B" w14:paraId="5C85A495"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5E0346F5" w14:textId="77777777" w:rsidR="009F245B" w:rsidRPr="00AC2F69" w:rsidRDefault="009F245B" w:rsidP="00175FC0">
            <w:pPr>
              <w:keepNext/>
              <w:keepLines/>
            </w:pPr>
            <w:r w:rsidRPr="00AC2F69">
              <w:t>1</w:t>
            </w:r>
          </w:p>
        </w:tc>
        <w:tc>
          <w:tcPr>
            <w:tcW w:w="4257" w:type="dxa"/>
            <w:tcBorders>
              <w:top w:val="single" w:sz="4" w:space="0" w:color="BFBFBF"/>
              <w:left w:val="single" w:sz="4" w:space="0" w:color="BFBFBF"/>
              <w:bottom w:val="single" w:sz="4" w:space="0" w:color="BFBFBF"/>
              <w:right w:val="single" w:sz="4" w:space="0" w:color="BFBFBF"/>
            </w:tcBorders>
            <w:shd w:val="clear" w:color="auto" w:fill="auto"/>
          </w:tcPr>
          <w:p w14:paraId="3EC6085C"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On DUT and Reference 1: Initiate a voice call to the MCPTT service. TBD</w:t>
            </w:r>
          </w:p>
        </w:tc>
        <w:tc>
          <w:tcPr>
            <w:tcW w:w="4573" w:type="dxa"/>
            <w:tcBorders>
              <w:top w:val="single" w:sz="4" w:space="0" w:color="BFBFBF"/>
              <w:left w:val="single" w:sz="4" w:space="0" w:color="BFBFBF"/>
              <w:bottom w:val="single" w:sz="4" w:space="0" w:color="BFBFBF"/>
              <w:right w:val="single" w:sz="4" w:space="0" w:color="BFBFBF"/>
            </w:tcBorders>
            <w:shd w:val="clear" w:color="auto" w:fill="auto"/>
          </w:tcPr>
          <w:p w14:paraId="4E3B85B7"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 xml:space="preserve">The call is established and both parties are able to talk to each other. The voice quality is excellent an without any interruptions (TBD) </w:t>
            </w:r>
          </w:p>
        </w:tc>
      </w:tr>
      <w:tr w:rsidR="009F245B" w:rsidRPr="00EF7B4B" w14:paraId="41BBBEF5" w14:textId="77777777" w:rsidTr="00175FC0">
        <w:trPr>
          <w:cantSplit/>
        </w:trPr>
        <w:tc>
          <w:tcPr>
            <w:tcW w:w="457" w:type="dxa"/>
            <w:tcBorders>
              <w:top w:val="single" w:sz="4" w:space="0" w:color="BFBFBF"/>
              <w:left w:val="single" w:sz="4" w:space="0" w:color="BFBFBF"/>
              <w:bottom w:val="single" w:sz="4" w:space="0" w:color="BFBFBF"/>
              <w:right w:val="single" w:sz="4" w:space="0" w:color="BFBFBF"/>
            </w:tcBorders>
            <w:shd w:val="clear" w:color="auto" w:fill="F2F2F2"/>
          </w:tcPr>
          <w:p w14:paraId="0E07BF93" w14:textId="77777777" w:rsidR="009F245B" w:rsidRPr="00AC2F69" w:rsidRDefault="009F245B" w:rsidP="00175FC0">
            <w:pPr>
              <w:keepNext/>
              <w:keepLines/>
            </w:pPr>
            <w:r w:rsidRPr="00AC2F69">
              <w:t>2</w:t>
            </w:r>
          </w:p>
        </w:tc>
        <w:tc>
          <w:tcPr>
            <w:tcW w:w="4257" w:type="dxa"/>
            <w:tcBorders>
              <w:top w:val="single" w:sz="4" w:space="0" w:color="BFBFBF"/>
              <w:left w:val="single" w:sz="4" w:space="0" w:color="BFBFBF"/>
              <w:bottom w:val="single" w:sz="4" w:space="0" w:color="BFBFBF"/>
              <w:right w:val="single" w:sz="4" w:space="0" w:color="BFBFBF"/>
            </w:tcBorders>
            <w:shd w:val="clear" w:color="auto" w:fill="auto"/>
          </w:tcPr>
          <w:p w14:paraId="5A4D1CE7"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Repeat Step 1 until you have in total 5 measurements</w:t>
            </w:r>
          </w:p>
        </w:tc>
        <w:tc>
          <w:tcPr>
            <w:tcW w:w="4573" w:type="dxa"/>
            <w:tcBorders>
              <w:top w:val="single" w:sz="4" w:space="0" w:color="BFBFBF"/>
              <w:left w:val="single" w:sz="4" w:space="0" w:color="BFBFBF"/>
              <w:bottom w:val="single" w:sz="4" w:space="0" w:color="BFBFBF"/>
              <w:right w:val="single" w:sz="4" w:space="0" w:color="BFBFBF"/>
            </w:tcBorders>
            <w:shd w:val="clear" w:color="auto" w:fill="auto"/>
          </w:tcPr>
          <w:p w14:paraId="5B5AB417" w14:textId="77777777" w:rsidR="009F245B" w:rsidRPr="00EF7B4B" w:rsidRDefault="009F245B" w:rsidP="00175FC0">
            <w:pPr>
              <w:keepNext/>
              <w:keepLines/>
              <w:tabs>
                <w:tab w:val="left" w:pos="851"/>
              </w:tabs>
              <w:ind w:right="-1"/>
              <w:jc w:val="left"/>
              <w:rPr>
                <w:sz w:val="18"/>
                <w:szCs w:val="18"/>
                <w:lang w:eastAsia="en-GB"/>
              </w:rPr>
            </w:pPr>
            <w:r w:rsidRPr="00EF7B4B">
              <w:rPr>
                <w:sz w:val="18"/>
                <w:szCs w:val="18"/>
                <w:lang w:eastAsia="en-GB"/>
              </w:rPr>
              <w:t>The DUT’s voice performance is comparable to the Reference 1 data performance (no more than 10% worse) and all calls are successfully setup.</w:t>
            </w:r>
          </w:p>
        </w:tc>
      </w:tr>
    </w:tbl>
    <w:p w14:paraId="5A99865B" w14:textId="77777777" w:rsidR="009F245B" w:rsidRPr="00E246F3" w:rsidRDefault="009F245B" w:rsidP="009F245B">
      <w:pPr>
        <w:pStyle w:val="Heading3"/>
        <w:rPr>
          <w:rFonts w:eastAsiaTheme="minorEastAsia"/>
          <w:lang w:eastAsia="zh-CN"/>
        </w:rPr>
      </w:pPr>
      <w:bookmarkStart w:id="141" w:name="_Toc220946565"/>
      <w:r>
        <w:rPr>
          <w:rFonts w:eastAsiaTheme="minorEastAsia"/>
          <w:lang w:eastAsia="zh-CN"/>
        </w:rPr>
        <w:t>101.7.4 eMBB Data Performance (Good coverage - Relative Measurement)</w:t>
      </w:r>
      <w:bookmarkEnd w:id="141"/>
    </w:p>
    <w:p w14:paraId="4EC44A97" w14:textId="77777777" w:rsidR="009F245B" w:rsidRDefault="009F245B" w:rsidP="009F245B">
      <w:pPr>
        <w:rPr>
          <w:rFonts w:eastAsiaTheme="minorEastAsia"/>
        </w:rPr>
      </w:pPr>
      <w:r>
        <w:t>It is essential for the tester to build up a knowledge base of the maximum throughput achievable in the test location and for the device capability. This can be done using different Reference devices with similar capabilities to the DUT. Once a maximum achievable throughput is known for the location then this can be used as a base figure to validate the test result. Please note, that with networks continuously improving, this maximum achievable figure shall be monitored regularly and updated with the latest known maximum achievable throughput. The model name(s) used to build up the knowledge base shall be noted in the test result.</w:t>
      </w:r>
    </w:p>
    <w:p w14:paraId="5B6E7485" w14:textId="77777777" w:rsidR="009F245B" w:rsidRDefault="009F245B" w:rsidP="009F245B">
      <w:r>
        <w:t>Note: There are several ways to check the throughput:</w:t>
      </w:r>
    </w:p>
    <w:p w14:paraId="37790136" w14:textId="77777777" w:rsidR="009F245B" w:rsidRDefault="009F245B" w:rsidP="009F245B">
      <w:pPr>
        <w:numPr>
          <w:ilvl w:val="0"/>
          <w:numId w:val="31"/>
        </w:numPr>
        <w:tabs>
          <w:tab w:val="left" w:pos="708"/>
        </w:tabs>
        <w:spacing w:after="200" w:line="276" w:lineRule="auto"/>
        <w:contextualSpacing/>
        <w:rPr>
          <w:rFonts w:cs="Arial"/>
        </w:rPr>
      </w:pPr>
      <w:r>
        <w:t>DUT tethered to a laptop (USB/Wi-Fi). A speedtest tool on the laptop can then be used to measure the throughput. Ensure that the tethering/DUN connection is as fast as the available cellular connection.</w:t>
      </w:r>
    </w:p>
    <w:p w14:paraId="383047DD" w14:textId="77777777" w:rsidR="009F245B" w:rsidRDefault="009F245B" w:rsidP="009F245B">
      <w:pPr>
        <w:numPr>
          <w:ilvl w:val="0"/>
          <w:numId w:val="31"/>
        </w:numPr>
        <w:tabs>
          <w:tab w:val="left" w:pos="708"/>
        </w:tabs>
        <w:spacing w:after="200" w:line="276" w:lineRule="auto"/>
        <w:contextualSpacing/>
      </w:pPr>
      <w:r>
        <w:t>A speedtest tool directly on the DUT can be used to measure the throughput.</w:t>
      </w:r>
    </w:p>
    <w:p w14:paraId="2F41BB8F" w14:textId="77777777" w:rsidR="009F245B" w:rsidRDefault="009F245B" w:rsidP="009F245B">
      <w:pPr>
        <w:numPr>
          <w:ilvl w:val="0"/>
          <w:numId w:val="31"/>
        </w:numPr>
        <w:tabs>
          <w:tab w:val="left" w:pos="708"/>
        </w:tabs>
        <w:spacing w:after="200" w:line="276" w:lineRule="auto"/>
        <w:contextualSpacing/>
      </w:pPr>
      <w:r>
        <w:t>For modules or devices without a UI, a DUN connection to a laptop can be used along with a speedtest tool on the laptop to measure the throughput.Other valid methods are available such as an FTP client.</w:t>
      </w:r>
    </w:p>
    <w:p w14:paraId="07C5215D" w14:textId="77777777" w:rsidR="009F245B" w:rsidRPr="00197D3A" w:rsidRDefault="009F245B" w:rsidP="009F245B">
      <w:pPr>
        <w:pStyle w:val="Heading4"/>
        <w:rPr>
          <w:b w:val="0"/>
        </w:rPr>
      </w:pPr>
      <w:bookmarkStart w:id="142" w:name="_Toc220946566"/>
      <w:r w:rsidRPr="00197D3A">
        <w:t xml:space="preserve">101.7.4.1 </w:t>
      </w:r>
      <w:r w:rsidRPr="00197D3A">
        <w:rPr>
          <w:b w:val="0"/>
        </w:rPr>
        <w:t>Stationary Data Performance – Relative Downlink Throughput</w:t>
      </w:r>
      <w:bookmarkEnd w:id="142"/>
    </w:p>
    <w:p w14:paraId="309D9A0B" w14:textId="77777777" w:rsidR="009F245B" w:rsidRDefault="009F245B" w:rsidP="009F245B">
      <w:pPr>
        <w:pStyle w:val="H6"/>
        <w:rPr>
          <w:rFonts w:eastAsiaTheme="minorEastAsia"/>
          <w:lang w:eastAsia="zh-CN"/>
        </w:rPr>
      </w:pPr>
      <w:r>
        <w:rPr>
          <w:rFonts w:eastAsiaTheme="minorEastAsia"/>
          <w:lang w:eastAsia="zh-CN"/>
        </w:rPr>
        <w:t>Description</w:t>
      </w:r>
    </w:p>
    <w:p w14:paraId="292B66BF" w14:textId="77777777" w:rsidR="009F245B" w:rsidRDefault="009F245B" w:rsidP="009F245B">
      <w:pPr>
        <w:rPr>
          <w:rFonts w:eastAsiaTheme="minorEastAsia"/>
          <w:color w:val="00000A"/>
        </w:rPr>
      </w:pPr>
      <w:r>
        <w:rPr>
          <w:rFonts w:eastAsiaTheme="minorEastAsia"/>
        </w:rPr>
        <w:t>Measure the average downlink throughput for a 5G New Radio Access Bearer.</w:t>
      </w:r>
    </w:p>
    <w:p w14:paraId="0111838F" w14:textId="77777777" w:rsidR="009F245B" w:rsidRPr="00197D3A" w:rsidRDefault="009F245B" w:rsidP="009F245B">
      <w:pPr>
        <w:pStyle w:val="H6"/>
        <w:rPr>
          <w:rFonts w:eastAsiaTheme="minorEastAsia"/>
          <w:b w:val="0"/>
          <w:lang w:eastAsia="zh-CN"/>
        </w:rPr>
      </w:pPr>
      <w:r w:rsidRPr="00197D3A">
        <w:rPr>
          <w:rFonts w:eastAsiaTheme="minorEastAsia"/>
          <w:lang w:eastAsia="zh-CN"/>
        </w:rPr>
        <w:t>Applicability</w:t>
      </w:r>
    </w:p>
    <w:p w14:paraId="17F0B415" w14:textId="77777777" w:rsidR="009F245B" w:rsidRDefault="009F245B" w:rsidP="009F245B">
      <w:r>
        <w:t>3GPP Release 15 or later</w:t>
      </w:r>
    </w:p>
    <w:p w14:paraId="20F66D81" w14:textId="637B9E4B" w:rsidR="009F245B" w:rsidRDefault="009F245B" w:rsidP="009F245B">
      <w:pPr>
        <w:rPr>
          <w:lang w:val="de-DE"/>
        </w:rPr>
      </w:pPr>
      <w:r>
        <w:t>5G SA</w:t>
      </w:r>
    </w:p>
    <w:p w14:paraId="28D3AC81" w14:textId="77777777" w:rsidR="009F245B" w:rsidRDefault="009F245B" w:rsidP="009F245B">
      <w:pPr>
        <w:pStyle w:val="H6"/>
      </w:pPr>
      <w:r>
        <w:t>Related core specifications</w:t>
      </w:r>
    </w:p>
    <w:p w14:paraId="5B8DA502" w14:textId="77777777" w:rsidR="009F245B" w:rsidRDefault="009F245B" w:rsidP="009F245B">
      <w:r>
        <w:t>3GPP TS 24.501, section 5 (service request procedure), 6 (5GSM procedures)</w:t>
      </w:r>
    </w:p>
    <w:p w14:paraId="640016E4" w14:textId="77777777" w:rsidR="009F245B" w:rsidRDefault="009F245B" w:rsidP="009F245B">
      <w:r>
        <w:t>3GPP TS 38.331, section 5.3 (RRC Connection Control)</w:t>
      </w:r>
    </w:p>
    <w:p w14:paraId="727B0882" w14:textId="77777777" w:rsidR="009F245B" w:rsidRDefault="009F245B" w:rsidP="009F245B">
      <w:pPr>
        <w:pStyle w:val="H6"/>
      </w:pPr>
      <w:r>
        <w:t>Reason for test</w:t>
      </w:r>
    </w:p>
    <w:p w14:paraId="750261B4" w14:textId="77777777" w:rsidR="009F245B" w:rsidRDefault="009F245B" w:rsidP="009F245B">
      <w:r>
        <w:t xml:space="preserve">Obtain a measure of average downlink throughput for </w:t>
      </w:r>
      <w:r>
        <w:rPr>
          <w:rFonts w:eastAsiaTheme="minorEastAsia"/>
        </w:rPr>
        <w:t>5G New</w:t>
      </w:r>
      <w:r>
        <w:t xml:space="preserve"> Radio Access Bearer.</w:t>
      </w:r>
    </w:p>
    <w:p w14:paraId="776B279B" w14:textId="77777777" w:rsidR="009F245B" w:rsidRDefault="009F245B" w:rsidP="009F245B">
      <w:pPr>
        <w:pStyle w:val="H6"/>
      </w:pPr>
      <w:r>
        <w:t>Initial configuration</w:t>
      </w:r>
    </w:p>
    <w:p w14:paraId="64DB50D4" w14:textId="77777777" w:rsidR="009F245B" w:rsidRDefault="009F245B" w:rsidP="009F245B">
      <w:r>
        <w:t>DUT and Reference 1 are in RRC Idle</w:t>
      </w:r>
    </w:p>
    <w:p w14:paraId="4CB8C808" w14:textId="18748B8D" w:rsidR="009F245B" w:rsidRDefault="009F245B" w:rsidP="009F245B">
      <w:r>
        <w:t>The DUT, Reference 1 and NW support 5G SA</w:t>
      </w:r>
    </w:p>
    <w:p w14:paraId="67DEADC6" w14:textId="77777777" w:rsidR="009F245B" w:rsidRDefault="009F245B" w:rsidP="009F245B">
      <w:pPr>
        <w:rPr>
          <w:rFonts w:eastAsiaTheme="minorEastAsia"/>
        </w:rPr>
      </w:pPr>
      <w:r>
        <w:t>Ensure optimal testing conditions (optimum RF signal, low traffic hours to avoid contention with other devices, etc.)</w:t>
      </w:r>
    </w:p>
    <w:p w14:paraId="64BD8115" w14:textId="77777777" w:rsidR="009F245B" w:rsidRPr="00E246F3" w:rsidRDefault="009F245B" w:rsidP="009F245B">
      <w:pPr>
        <w:rPr>
          <w:rFonts w:eastAsiaTheme="minorEastAsia"/>
        </w:rPr>
      </w:pPr>
      <w:r>
        <w:rPr>
          <w:rFonts w:eastAsiaTheme="minorEastAsia"/>
        </w:rPr>
        <w:t>Knowledge base of the maximum throughput achievable in the test location and for the device capability is available.</w:t>
      </w:r>
    </w:p>
    <w:p w14:paraId="550E0202" w14:textId="77777777" w:rsidR="009F245B" w:rsidRDefault="009F245B" w:rsidP="009F245B">
      <w:pPr>
        <w:pStyle w:val="H6"/>
      </w:pPr>
      <w:r>
        <w:lastRenderedPageBreak/>
        <w:t>Test procedure</w:t>
      </w:r>
    </w:p>
    <w:tbl>
      <w:tblPr>
        <w:tblStyle w:val="TableGSMA2"/>
        <w:tblW w:w="0" w:type="auto"/>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4"/>
        <w:gridCol w:w="4189"/>
        <w:gridCol w:w="4437"/>
      </w:tblGrid>
      <w:tr w:rsidR="009F245B" w14:paraId="281F109C"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156FD87A" w14:textId="77777777" w:rsidR="009F245B" w:rsidRDefault="009F245B" w:rsidP="00175FC0">
            <w:pPr>
              <w:rPr>
                <w:lang w:eastAsia="en-US"/>
              </w:rPr>
            </w:pPr>
            <w:r>
              <w:t>-</w:t>
            </w:r>
          </w:p>
        </w:tc>
        <w:tc>
          <w:tcPr>
            <w:tcW w:w="4295" w:type="dxa"/>
            <w:tcBorders>
              <w:top w:val="single" w:sz="4" w:space="0" w:color="BFBFBF"/>
              <w:left w:val="single" w:sz="4" w:space="0" w:color="BFBFBF"/>
              <w:bottom w:val="single" w:sz="4" w:space="0" w:color="BFBFBF"/>
              <w:right w:val="single" w:sz="4" w:space="0" w:color="BFBFBF"/>
            </w:tcBorders>
            <w:shd w:val="clear" w:color="auto" w:fill="F2F2F2"/>
            <w:hideMark/>
          </w:tcPr>
          <w:p w14:paraId="7ED07A50" w14:textId="77777777" w:rsidR="009F245B" w:rsidRDefault="009F245B" w:rsidP="00175FC0">
            <w:pPr>
              <w:keepNext/>
              <w:keepLines/>
              <w:rPr>
                <w:b/>
              </w:rPr>
            </w:pPr>
            <w:r>
              <w:rPr>
                <w:b/>
              </w:rPr>
              <w:t>Test procedure</w:t>
            </w:r>
          </w:p>
        </w:tc>
        <w:tc>
          <w:tcPr>
            <w:tcW w:w="4553" w:type="dxa"/>
            <w:tcBorders>
              <w:top w:val="single" w:sz="4" w:space="0" w:color="BFBFBF"/>
              <w:left w:val="single" w:sz="4" w:space="0" w:color="BFBFBF"/>
              <w:bottom w:val="single" w:sz="4" w:space="0" w:color="BFBFBF"/>
              <w:right w:val="single" w:sz="4" w:space="0" w:color="BFBFBF"/>
            </w:tcBorders>
            <w:shd w:val="clear" w:color="auto" w:fill="F2F2F2"/>
            <w:hideMark/>
          </w:tcPr>
          <w:p w14:paraId="1EF13F88" w14:textId="77777777" w:rsidR="009F245B" w:rsidRDefault="009F245B" w:rsidP="00175FC0">
            <w:pPr>
              <w:keepNext/>
              <w:keepLines/>
              <w:ind w:right="-1"/>
              <w:rPr>
                <w:b/>
                <w:sz w:val="18"/>
                <w:szCs w:val="18"/>
              </w:rPr>
            </w:pPr>
            <w:r>
              <w:rPr>
                <w:b/>
                <w:sz w:val="18"/>
                <w:szCs w:val="18"/>
              </w:rPr>
              <w:t>Expected behaviour</w:t>
            </w:r>
          </w:p>
        </w:tc>
      </w:tr>
      <w:tr w:rsidR="009F245B" w14:paraId="7FEE3BF8"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4ACD0018" w14:textId="77777777" w:rsidR="009F245B" w:rsidRDefault="009F245B" w:rsidP="00175FC0">
            <w:pPr>
              <w:tabs>
                <w:tab w:val="left" w:pos="851"/>
              </w:tabs>
              <w:ind w:right="-1"/>
              <w:jc w:val="left"/>
              <w:rPr>
                <w:sz w:val="18"/>
                <w:szCs w:val="18"/>
              </w:rPr>
            </w:pPr>
            <w:r>
              <w:rPr>
                <w:sz w:val="18"/>
                <w:szCs w:val="18"/>
              </w:rPr>
              <w:t>1</w:t>
            </w:r>
          </w:p>
        </w:tc>
        <w:tc>
          <w:tcPr>
            <w:tcW w:w="4295" w:type="dxa"/>
            <w:tcBorders>
              <w:top w:val="single" w:sz="4" w:space="0" w:color="BFBFBF"/>
              <w:left w:val="single" w:sz="4" w:space="0" w:color="BFBFBF"/>
              <w:bottom w:val="single" w:sz="4" w:space="0" w:color="BFBFBF"/>
              <w:right w:val="single" w:sz="4" w:space="0" w:color="BFBFBF"/>
            </w:tcBorders>
            <w:hideMark/>
          </w:tcPr>
          <w:p w14:paraId="3589873D" w14:textId="77777777" w:rsidR="009F245B" w:rsidRDefault="009F245B" w:rsidP="00175FC0">
            <w:pPr>
              <w:jc w:val="left"/>
              <w:rPr>
                <w:bCs/>
                <w:sz w:val="18"/>
                <w:szCs w:val="18"/>
              </w:rPr>
            </w:pPr>
            <w:r>
              <w:rPr>
                <w:bCs/>
                <w:sz w:val="18"/>
                <w:szCs w:val="18"/>
              </w:rPr>
              <w:t>Prepare the DUT and Reference with the method of measuring the throughput.</w:t>
            </w:r>
          </w:p>
        </w:tc>
        <w:tc>
          <w:tcPr>
            <w:tcW w:w="4553" w:type="dxa"/>
            <w:tcBorders>
              <w:top w:val="single" w:sz="4" w:space="0" w:color="BFBFBF"/>
              <w:left w:val="single" w:sz="4" w:space="0" w:color="BFBFBF"/>
              <w:bottom w:val="single" w:sz="4" w:space="0" w:color="BFBFBF"/>
              <w:right w:val="single" w:sz="4" w:space="0" w:color="BFBFBF"/>
            </w:tcBorders>
            <w:hideMark/>
          </w:tcPr>
          <w:p w14:paraId="781605ED" w14:textId="77777777" w:rsidR="009F245B" w:rsidRDefault="009F245B" w:rsidP="00175FC0">
            <w:pPr>
              <w:jc w:val="left"/>
              <w:rPr>
                <w:sz w:val="18"/>
                <w:szCs w:val="18"/>
              </w:rPr>
            </w:pPr>
            <w:r>
              <w:rPr>
                <w:bCs/>
                <w:sz w:val="18"/>
                <w:szCs w:val="18"/>
              </w:rPr>
              <w:t>DUT and Reference are setup with the appropriate tool/method.</w:t>
            </w:r>
          </w:p>
        </w:tc>
      </w:tr>
      <w:tr w:rsidR="009F245B" w14:paraId="2F932CCE"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717FA86E" w14:textId="77777777" w:rsidR="009F245B" w:rsidRDefault="009F245B" w:rsidP="00175FC0">
            <w:pPr>
              <w:tabs>
                <w:tab w:val="left" w:pos="851"/>
              </w:tabs>
              <w:ind w:right="-1"/>
              <w:jc w:val="left"/>
              <w:rPr>
                <w:sz w:val="18"/>
                <w:szCs w:val="18"/>
              </w:rPr>
            </w:pPr>
            <w:r>
              <w:rPr>
                <w:sz w:val="18"/>
                <w:szCs w:val="18"/>
              </w:rPr>
              <w:t>2</w:t>
            </w:r>
          </w:p>
        </w:tc>
        <w:tc>
          <w:tcPr>
            <w:tcW w:w="4295" w:type="dxa"/>
            <w:tcBorders>
              <w:top w:val="single" w:sz="4" w:space="0" w:color="BFBFBF"/>
              <w:left w:val="single" w:sz="4" w:space="0" w:color="BFBFBF"/>
              <w:bottom w:val="single" w:sz="4" w:space="0" w:color="BFBFBF"/>
              <w:right w:val="single" w:sz="4" w:space="0" w:color="BFBFBF"/>
            </w:tcBorders>
            <w:hideMark/>
          </w:tcPr>
          <w:p w14:paraId="496D703B" w14:textId="77777777" w:rsidR="009F245B" w:rsidRDefault="009F245B" w:rsidP="00175FC0">
            <w:pPr>
              <w:jc w:val="left"/>
              <w:rPr>
                <w:sz w:val="18"/>
                <w:szCs w:val="18"/>
              </w:rPr>
            </w:pPr>
            <w:r>
              <w:rPr>
                <w:sz w:val="18"/>
                <w:szCs w:val="18"/>
              </w:rPr>
              <w:t>Perform 1 x Downlink throughput measurement on DUT using the appropriate method.</w:t>
            </w:r>
          </w:p>
        </w:tc>
        <w:tc>
          <w:tcPr>
            <w:tcW w:w="4553" w:type="dxa"/>
            <w:tcBorders>
              <w:top w:val="single" w:sz="4" w:space="0" w:color="BFBFBF"/>
              <w:left w:val="single" w:sz="4" w:space="0" w:color="BFBFBF"/>
              <w:bottom w:val="single" w:sz="4" w:space="0" w:color="BFBFBF"/>
              <w:right w:val="single" w:sz="4" w:space="0" w:color="BFBFBF"/>
            </w:tcBorders>
            <w:hideMark/>
          </w:tcPr>
          <w:p w14:paraId="06777369" w14:textId="77777777" w:rsidR="009F245B" w:rsidRDefault="009F245B" w:rsidP="00175FC0">
            <w:pPr>
              <w:jc w:val="left"/>
              <w:rPr>
                <w:sz w:val="18"/>
                <w:szCs w:val="18"/>
              </w:rPr>
            </w:pPr>
            <w:r>
              <w:rPr>
                <w:sz w:val="18"/>
                <w:szCs w:val="18"/>
              </w:rPr>
              <w:t>Measurement is taken and recorded.</w:t>
            </w:r>
          </w:p>
        </w:tc>
      </w:tr>
      <w:tr w:rsidR="009F245B" w14:paraId="598FAA2B" w14:textId="77777777" w:rsidTr="00175FC0">
        <w:trPr>
          <w:trHeight w:val="475"/>
        </w:trPr>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3C2AB460" w14:textId="77777777" w:rsidR="009F245B" w:rsidRDefault="009F245B" w:rsidP="00175FC0">
            <w:pPr>
              <w:tabs>
                <w:tab w:val="left" w:pos="851"/>
              </w:tabs>
              <w:ind w:right="-1"/>
              <w:jc w:val="left"/>
              <w:rPr>
                <w:sz w:val="18"/>
                <w:szCs w:val="18"/>
              </w:rPr>
            </w:pPr>
            <w:r>
              <w:rPr>
                <w:sz w:val="18"/>
                <w:szCs w:val="18"/>
              </w:rPr>
              <w:t>3</w:t>
            </w:r>
          </w:p>
        </w:tc>
        <w:tc>
          <w:tcPr>
            <w:tcW w:w="4295" w:type="dxa"/>
            <w:tcBorders>
              <w:top w:val="single" w:sz="4" w:space="0" w:color="BFBFBF"/>
              <w:left w:val="single" w:sz="4" w:space="0" w:color="BFBFBF"/>
              <w:bottom w:val="single" w:sz="4" w:space="0" w:color="BFBFBF"/>
              <w:right w:val="single" w:sz="4" w:space="0" w:color="BFBFBF"/>
            </w:tcBorders>
            <w:hideMark/>
          </w:tcPr>
          <w:p w14:paraId="4D56A309" w14:textId="77777777" w:rsidR="009F245B" w:rsidRDefault="009F245B" w:rsidP="00175FC0">
            <w:pPr>
              <w:jc w:val="left"/>
              <w:rPr>
                <w:sz w:val="18"/>
                <w:szCs w:val="18"/>
              </w:rPr>
            </w:pPr>
            <w:r>
              <w:rPr>
                <w:sz w:val="18"/>
                <w:szCs w:val="18"/>
              </w:rPr>
              <w:t xml:space="preserve">Perform 1 x Downlink throughput measurement on the Reference </w:t>
            </w:r>
            <w:r>
              <w:rPr>
                <w:rFonts w:eastAsiaTheme="minorEastAsia"/>
                <w:sz w:val="18"/>
                <w:szCs w:val="18"/>
              </w:rPr>
              <w:t xml:space="preserve">1 </w:t>
            </w:r>
            <w:r>
              <w:rPr>
                <w:sz w:val="18"/>
                <w:szCs w:val="18"/>
              </w:rPr>
              <w:t>using the appropriate method.</w:t>
            </w:r>
          </w:p>
        </w:tc>
        <w:tc>
          <w:tcPr>
            <w:tcW w:w="4553" w:type="dxa"/>
            <w:tcBorders>
              <w:top w:val="single" w:sz="4" w:space="0" w:color="BFBFBF"/>
              <w:left w:val="single" w:sz="4" w:space="0" w:color="BFBFBF"/>
              <w:bottom w:val="single" w:sz="4" w:space="0" w:color="BFBFBF"/>
              <w:right w:val="single" w:sz="4" w:space="0" w:color="BFBFBF"/>
            </w:tcBorders>
            <w:hideMark/>
          </w:tcPr>
          <w:p w14:paraId="0FB97A25" w14:textId="77777777" w:rsidR="009F245B" w:rsidRDefault="009F245B" w:rsidP="00175FC0">
            <w:pPr>
              <w:jc w:val="left"/>
              <w:rPr>
                <w:sz w:val="18"/>
                <w:szCs w:val="18"/>
              </w:rPr>
            </w:pPr>
            <w:r>
              <w:rPr>
                <w:sz w:val="18"/>
                <w:szCs w:val="18"/>
              </w:rPr>
              <w:t>Measurement is taken and recorded.</w:t>
            </w:r>
          </w:p>
        </w:tc>
      </w:tr>
      <w:tr w:rsidR="009F245B" w14:paraId="56796EA5"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77800D75" w14:textId="77777777" w:rsidR="009F245B" w:rsidRDefault="009F245B" w:rsidP="00175FC0">
            <w:pPr>
              <w:tabs>
                <w:tab w:val="left" w:pos="851"/>
              </w:tabs>
              <w:ind w:right="-1"/>
              <w:jc w:val="left"/>
              <w:rPr>
                <w:sz w:val="18"/>
                <w:szCs w:val="18"/>
              </w:rPr>
            </w:pPr>
            <w:r>
              <w:rPr>
                <w:sz w:val="18"/>
                <w:szCs w:val="18"/>
              </w:rPr>
              <w:t>4</w:t>
            </w:r>
          </w:p>
        </w:tc>
        <w:tc>
          <w:tcPr>
            <w:tcW w:w="4295" w:type="dxa"/>
            <w:tcBorders>
              <w:top w:val="single" w:sz="4" w:space="0" w:color="BFBFBF"/>
              <w:left w:val="single" w:sz="4" w:space="0" w:color="BFBFBF"/>
              <w:bottom w:val="single" w:sz="4" w:space="0" w:color="BFBFBF"/>
              <w:right w:val="single" w:sz="4" w:space="0" w:color="BFBFBF"/>
            </w:tcBorders>
            <w:hideMark/>
          </w:tcPr>
          <w:p w14:paraId="0691398B" w14:textId="77777777" w:rsidR="009F245B" w:rsidRDefault="009F245B" w:rsidP="00175FC0">
            <w:pPr>
              <w:jc w:val="left"/>
              <w:rPr>
                <w:sz w:val="18"/>
                <w:szCs w:val="18"/>
              </w:rPr>
            </w:pPr>
            <w:r>
              <w:rPr>
                <w:sz w:val="18"/>
                <w:szCs w:val="18"/>
              </w:rPr>
              <w:t>Ensure there is no further data traffic and wait for in-activity timer to expire.</w:t>
            </w:r>
          </w:p>
        </w:tc>
        <w:tc>
          <w:tcPr>
            <w:tcW w:w="4553" w:type="dxa"/>
            <w:tcBorders>
              <w:top w:val="single" w:sz="4" w:space="0" w:color="BFBFBF"/>
              <w:left w:val="single" w:sz="4" w:space="0" w:color="BFBFBF"/>
              <w:bottom w:val="single" w:sz="4" w:space="0" w:color="BFBFBF"/>
              <w:right w:val="single" w:sz="4" w:space="0" w:color="BFBFBF"/>
            </w:tcBorders>
            <w:hideMark/>
          </w:tcPr>
          <w:p w14:paraId="0C593CAD" w14:textId="77777777" w:rsidR="009F245B" w:rsidRDefault="009F245B" w:rsidP="00175FC0">
            <w:pPr>
              <w:jc w:val="left"/>
              <w:rPr>
                <w:rFonts w:eastAsiaTheme="minorEastAsia"/>
                <w:sz w:val="18"/>
                <w:szCs w:val="18"/>
              </w:rPr>
            </w:pPr>
            <w:r>
              <w:rPr>
                <w:sz w:val="18"/>
                <w:szCs w:val="18"/>
              </w:rPr>
              <w:t>Confirm with a trace tool / test monitor that DUT and Reference 1 return to RRC Idle.</w:t>
            </w:r>
          </w:p>
        </w:tc>
      </w:tr>
      <w:tr w:rsidR="009F245B" w14:paraId="0F1E4C19"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0B9699D2" w14:textId="77777777" w:rsidR="009F245B" w:rsidRDefault="009F245B" w:rsidP="00175FC0">
            <w:pPr>
              <w:tabs>
                <w:tab w:val="left" w:pos="851"/>
              </w:tabs>
              <w:ind w:right="-1"/>
              <w:jc w:val="left"/>
              <w:rPr>
                <w:rFonts w:eastAsiaTheme="minorEastAsia"/>
                <w:sz w:val="18"/>
                <w:szCs w:val="18"/>
              </w:rPr>
            </w:pPr>
            <w:r>
              <w:rPr>
                <w:sz w:val="18"/>
                <w:szCs w:val="18"/>
              </w:rPr>
              <w:t>5</w:t>
            </w:r>
          </w:p>
        </w:tc>
        <w:tc>
          <w:tcPr>
            <w:tcW w:w="4295" w:type="dxa"/>
            <w:tcBorders>
              <w:top w:val="single" w:sz="4" w:space="0" w:color="BFBFBF"/>
              <w:left w:val="single" w:sz="4" w:space="0" w:color="BFBFBF"/>
              <w:bottom w:val="single" w:sz="4" w:space="0" w:color="BFBFBF"/>
              <w:right w:val="single" w:sz="4" w:space="0" w:color="BFBFBF"/>
            </w:tcBorders>
            <w:hideMark/>
          </w:tcPr>
          <w:p w14:paraId="2B97B3A7" w14:textId="77777777" w:rsidR="009F245B" w:rsidRDefault="009F245B" w:rsidP="00175FC0">
            <w:pPr>
              <w:jc w:val="left"/>
              <w:rPr>
                <w:sz w:val="18"/>
                <w:szCs w:val="18"/>
                <w:lang w:eastAsia="en-US"/>
              </w:rPr>
            </w:pPr>
            <w:r>
              <w:rPr>
                <w:sz w:val="18"/>
                <w:szCs w:val="18"/>
              </w:rPr>
              <w:t>Repeat and perform at least 5 Downlink throughput measurements on DUT and Reference in alternating sequence.</w:t>
            </w:r>
          </w:p>
          <w:p w14:paraId="75D3E781" w14:textId="77777777" w:rsidR="009F245B" w:rsidRDefault="009F245B" w:rsidP="00175FC0">
            <w:pPr>
              <w:jc w:val="left"/>
              <w:rPr>
                <w:rFonts w:eastAsiaTheme="minorEastAsia"/>
                <w:sz w:val="18"/>
                <w:szCs w:val="18"/>
              </w:rPr>
            </w:pPr>
            <w:r>
              <w:rPr>
                <w:sz w:val="18"/>
                <w:szCs w:val="18"/>
              </w:rPr>
              <w:t xml:space="preserve">Ensure DUT and Reference </w:t>
            </w:r>
            <w:r>
              <w:rPr>
                <w:rFonts w:eastAsiaTheme="minorEastAsia"/>
                <w:sz w:val="18"/>
                <w:szCs w:val="18"/>
              </w:rPr>
              <w:t>1 is</w:t>
            </w:r>
            <w:r>
              <w:rPr>
                <w:sz w:val="18"/>
                <w:szCs w:val="18"/>
              </w:rPr>
              <w:t xml:space="preserve"> in </w:t>
            </w:r>
            <w:r>
              <w:rPr>
                <w:rFonts w:eastAsiaTheme="minorEastAsia"/>
                <w:sz w:val="18"/>
                <w:szCs w:val="18"/>
              </w:rPr>
              <w:t xml:space="preserve">RRC </w:t>
            </w:r>
            <w:r>
              <w:rPr>
                <w:sz w:val="18"/>
                <w:szCs w:val="18"/>
              </w:rPr>
              <w:t>I</w:t>
            </w:r>
            <w:r>
              <w:rPr>
                <w:rFonts w:eastAsiaTheme="minorEastAsia"/>
                <w:sz w:val="18"/>
                <w:szCs w:val="18"/>
              </w:rPr>
              <w:t xml:space="preserve">dle </w:t>
            </w:r>
            <w:r>
              <w:rPr>
                <w:sz w:val="18"/>
                <w:szCs w:val="18"/>
              </w:rPr>
              <w:t>before performing the next throughput measurement.</w:t>
            </w:r>
          </w:p>
        </w:tc>
        <w:tc>
          <w:tcPr>
            <w:tcW w:w="4553" w:type="dxa"/>
            <w:tcBorders>
              <w:top w:val="single" w:sz="4" w:space="0" w:color="BFBFBF"/>
              <w:left w:val="single" w:sz="4" w:space="0" w:color="BFBFBF"/>
              <w:bottom w:val="single" w:sz="4" w:space="0" w:color="BFBFBF"/>
              <w:right w:val="single" w:sz="4" w:space="0" w:color="BFBFBF"/>
            </w:tcBorders>
            <w:hideMark/>
          </w:tcPr>
          <w:p w14:paraId="5D6537E6" w14:textId="77777777" w:rsidR="009F245B" w:rsidRDefault="009F245B" w:rsidP="00175FC0">
            <w:pPr>
              <w:jc w:val="left"/>
              <w:rPr>
                <w:sz w:val="18"/>
                <w:szCs w:val="18"/>
                <w:lang w:eastAsia="en-US"/>
              </w:rPr>
            </w:pPr>
            <w:r>
              <w:rPr>
                <w:sz w:val="18"/>
                <w:szCs w:val="18"/>
              </w:rPr>
              <w:t>Measurements are taken and recorded on DUT and Reference</w:t>
            </w:r>
            <w:r>
              <w:rPr>
                <w:rFonts w:eastAsiaTheme="minorEastAsia"/>
                <w:sz w:val="18"/>
                <w:szCs w:val="18"/>
              </w:rPr>
              <w:t xml:space="preserve"> 1</w:t>
            </w:r>
            <w:r>
              <w:rPr>
                <w:sz w:val="18"/>
                <w:szCs w:val="18"/>
              </w:rPr>
              <w:t>.</w:t>
            </w:r>
          </w:p>
        </w:tc>
      </w:tr>
      <w:tr w:rsidR="009F245B" w14:paraId="4569F2AE"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185A10E2" w14:textId="77777777" w:rsidR="009F245B" w:rsidRDefault="009F245B" w:rsidP="00175FC0">
            <w:pPr>
              <w:tabs>
                <w:tab w:val="left" w:pos="851"/>
              </w:tabs>
              <w:ind w:right="-1"/>
              <w:jc w:val="left"/>
              <w:rPr>
                <w:rFonts w:eastAsiaTheme="minorEastAsia"/>
                <w:sz w:val="18"/>
                <w:szCs w:val="18"/>
              </w:rPr>
            </w:pPr>
            <w:r>
              <w:rPr>
                <w:sz w:val="18"/>
                <w:szCs w:val="18"/>
              </w:rPr>
              <w:t>6</w:t>
            </w:r>
          </w:p>
        </w:tc>
        <w:tc>
          <w:tcPr>
            <w:tcW w:w="4295" w:type="dxa"/>
            <w:tcBorders>
              <w:top w:val="single" w:sz="4" w:space="0" w:color="BFBFBF"/>
              <w:left w:val="single" w:sz="4" w:space="0" w:color="BFBFBF"/>
              <w:bottom w:val="single" w:sz="4" w:space="0" w:color="BFBFBF"/>
              <w:right w:val="single" w:sz="4" w:space="0" w:color="BFBFBF"/>
            </w:tcBorders>
            <w:hideMark/>
          </w:tcPr>
          <w:p w14:paraId="5246719C" w14:textId="77777777" w:rsidR="009F245B" w:rsidRDefault="009F245B" w:rsidP="00175FC0">
            <w:pPr>
              <w:jc w:val="left"/>
              <w:rPr>
                <w:sz w:val="18"/>
                <w:szCs w:val="18"/>
                <w:lang w:eastAsia="en-US"/>
              </w:rPr>
            </w:pPr>
            <w:r>
              <w:rPr>
                <w:sz w:val="18"/>
                <w:szCs w:val="18"/>
              </w:rPr>
              <w:t xml:space="preserve">Calculate average </w:t>
            </w:r>
            <w:r>
              <w:rPr>
                <w:rFonts w:eastAsiaTheme="minorEastAsia"/>
                <w:sz w:val="18"/>
                <w:szCs w:val="18"/>
              </w:rPr>
              <w:t>d</w:t>
            </w:r>
            <w:r>
              <w:rPr>
                <w:sz w:val="18"/>
                <w:szCs w:val="18"/>
              </w:rPr>
              <w:t>ownlink throughput for DUT and reference</w:t>
            </w:r>
            <w:r>
              <w:rPr>
                <w:rFonts w:eastAsiaTheme="minorEastAsia"/>
                <w:sz w:val="18"/>
                <w:szCs w:val="18"/>
              </w:rPr>
              <w:t xml:space="preserve"> 1</w:t>
            </w:r>
            <w:r>
              <w:rPr>
                <w:sz w:val="18"/>
                <w:szCs w:val="18"/>
              </w:rPr>
              <w:t>.</w:t>
            </w:r>
          </w:p>
        </w:tc>
        <w:tc>
          <w:tcPr>
            <w:tcW w:w="4553" w:type="dxa"/>
            <w:tcBorders>
              <w:top w:val="single" w:sz="4" w:space="0" w:color="BFBFBF"/>
              <w:left w:val="single" w:sz="4" w:space="0" w:color="BFBFBF"/>
              <w:bottom w:val="single" w:sz="4" w:space="0" w:color="BFBFBF"/>
              <w:right w:val="single" w:sz="4" w:space="0" w:color="BFBFBF"/>
            </w:tcBorders>
          </w:tcPr>
          <w:p w14:paraId="738160C2" w14:textId="77777777" w:rsidR="009F245B" w:rsidRDefault="009F245B" w:rsidP="00175FC0">
            <w:pPr>
              <w:jc w:val="left"/>
              <w:rPr>
                <w:sz w:val="18"/>
                <w:szCs w:val="18"/>
              </w:rPr>
            </w:pPr>
          </w:p>
        </w:tc>
      </w:tr>
      <w:tr w:rsidR="009F245B" w14:paraId="6C83C0F4"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0C8FCEF6" w14:textId="77777777" w:rsidR="009F245B" w:rsidRDefault="009F245B" w:rsidP="00175FC0">
            <w:pPr>
              <w:tabs>
                <w:tab w:val="left" w:pos="851"/>
              </w:tabs>
              <w:ind w:right="-1"/>
              <w:jc w:val="left"/>
              <w:rPr>
                <w:rFonts w:eastAsiaTheme="minorEastAsia"/>
                <w:sz w:val="18"/>
                <w:szCs w:val="18"/>
              </w:rPr>
            </w:pPr>
            <w:r>
              <w:rPr>
                <w:sz w:val="18"/>
                <w:szCs w:val="18"/>
              </w:rPr>
              <w:t>7</w:t>
            </w:r>
          </w:p>
        </w:tc>
        <w:tc>
          <w:tcPr>
            <w:tcW w:w="4295" w:type="dxa"/>
            <w:tcBorders>
              <w:top w:val="single" w:sz="4" w:space="0" w:color="BFBFBF"/>
              <w:left w:val="single" w:sz="4" w:space="0" w:color="BFBFBF"/>
              <w:bottom w:val="single" w:sz="4" w:space="0" w:color="BFBFBF"/>
              <w:right w:val="single" w:sz="4" w:space="0" w:color="BFBFBF"/>
            </w:tcBorders>
            <w:hideMark/>
          </w:tcPr>
          <w:p w14:paraId="04036D5E" w14:textId="77777777" w:rsidR="009F245B" w:rsidRDefault="009F245B" w:rsidP="00175FC0">
            <w:pPr>
              <w:jc w:val="left"/>
              <w:rPr>
                <w:sz w:val="18"/>
                <w:szCs w:val="18"/>
                <w:lang w:eastAsia="en-US"/>
              </w:rPr>
            </w:pPr>
            <w:r>
              <w:rPr>
                <w:sz w:val="18"/>
                <w:szCs w:val="18"/>
              </w:rPr>
              <w:t>Evaluate the data performance by comparing the DUT’s average throughput with the reference</w:t>
            </w:r>
            <w:r>
              <w:rPr>
                <w:rFonts w:eastAsiaTheme="minorEastAsia"/>
                <w:sz w:val="18"/>
                <w:szCs w:val="18"/>
              </w:rPr>
              <w:t xml:space="preserve"> 1’s</w:t>
            </w:r>
            <w:r>
              <w:rPr>
                <w:sz w:val="18"/>
                <w:szCs w:val="18"/>
              </w:rPr>
              <w:t xml:space="preserve"> average throughput and the known maximum throughput for the test location and device capability from the knowledge base.</w:t>
            </w:r>
          </w:p>
        </w:tc>
        <w:tc>
          <w:tcPr>
            <w:tcW w:w="4553" w:type="dxa"/>
            <w:tcBorders>
              <w:top w:val="single" w:sz="4" w:space="0" w:color="BFBFBF"/>
              <w:left w:val="single" w:sz="4" w:space="0" w:color="BFBFBF"/>
              <w:bottom w:val="single" w:sz="4" w:space="0" w:color="BFBFBF"/>
              <w:right w:val="single" w:sz="4" w:space="0" w:color="BFBFBF"/>
            </w:tcBorders>
            <w:hideMark/>
          </w:tcPr>
          <w:p w14:paraId="128752E4" w14:textId="77777777" w:rsidR="009F245B" w:rsidRDefault="009F245B" w:rsidP="00175FC0">
            <w:pPr>
              <w:jc w:val="left"/>
              <w:rPr>
                <w:sz w:val="18"/>
                <w:szCs w:val="18"/>
              </w:rPr>
            </w:pPr>
            <w:r>
              <w:rPr>
                <w:sz w:val="18"/>
                <w:szCs w:val="18"/>
              </w:rPr>
              <w:t>Ensure that the DUT’s data performance is no more than 10% worse than the reference device and that the DUT’s performance is no more than 20% worse than the known maximum throughput from the knowledge base.</w:t>
            </w:r>
          </w:p>
        </w:tc>
      </w:tr>
    </w:tbl>
    <w:p w14:paraId="158E3F76" w14:textId="77777777" w:rsidR="009F245B" w:rsidRDefault="009F245B" w:rsidP="009F245B">
      <w:pPr>
        <w:tabs>
          <w:tab w:val="left" w:pos="709"/>
        </w:tabs>
        <w:rPr>
          <w:rFonts w:eastAsiaTheme="minorEastAsia"/>
        </w:rPr>
      </w:pPr>
    </w:p>
    <w:p w14:paraId="0D255E39" w14:textId="77777777" w:rsidR="009F245B" w:rsidRPr="00655E73" w:rsidRDefault="009F245B" w:rsidP="009F245B">
      <w:pPr>
        <w:pStyle w:val="Heading4"/>
      </w:pPr>
      <w:bookmarkStart w:id="143" w:name="_Toc220946567"/>
      <w:r w:rsidRPr="00197D3A">
        <w:t>101.7.4.</w:t>
      </w:r>
      <w:r w:rsidRPr="00197D3A">
        <w:rPr>
          <w:rFonts w:eastAsiaTheme="minorEastAsia"/>
        </w:rPr>
        <w:t>2</w:t>
      </w:r>
      <w:r w:rsidRPr="00197D3A">
        <w:t xml:space="preserve"> Stationary Data Performance – Relative </w:t>
      </w:r>
      <w:r w:rsidRPr="00197D3A">
        <w:rPr>
          <w:rFonts w:eastAsiaTheme="minorEastAsia"/>
        </w:rPr>
        <w:t>Up</w:t>
      </w:r>
      <w:r w:rsidRPr="00197D3A">
        <w:t>link Throughput</w:t>
      </w:r>
      <w:bookmarkEnd w:id="143"/>
    </w:p>
    <w:p w14:paraId="6D9C67B4" w14:textId="77777777" w:rsidR="009F245B" w:rsidRDefault="009F245B" w:rsidP="009F245B">
      <w:pPr>
        <w:pStyle w:val="H6"/>
        <w:rPr>
          <w:rFonts w:eastAsiaTheme="minorEastAsia"/>
          <w:lang w:eastAsia="zh-CN"/>
        </w:rPr>
      </w:pPr>
      <w:r>
        <w:rPr>
          <w:rFonts w:eastAsiaTheme="minorEastAsia"/>
          <w:lang w:eastAsia="zh-CN"/>
        </w:rPr>
        <w:t>Description</w:t>
      </w:r>
    </w:p>
    <w:p w14:paraId="24434AAB" w14:textId="77777777" w:rsidR="009F245B" w:rsidRDefault="009F245B" w:rsidP="009F245B">
      <w:pPr>
        <w:rPr>
          <w:rFonts w:eastAsiaTheme="minorEastAsia"/>
          <w:color w:val="00000A"/>
        </w:rPr>
      </w:pPr>
      <w:r>
        <w:rPr>
          <w:rFonts w:eastAsiaTheme="minorEastAsia"/>
        </w:rPr>
        <w:t>Measure the average uplink throughput for a 5G New Radio Access Bearer.</w:t>
      </w:r>
    </w:p>
    <w:p w14:paraId="449459B6" w14:textId="77777777" w:rsidR="009F245B" w:rsidRDefault="009F245B" w:rsidP="009F245B">
      <w:pPr>
        <w:pStyle w:val="H6"/>
      </w:pPr>
      <w:r>
        <w:t>Applicability</w:t>
      </w:r>
    </w:p>
    <w:p w14:paraId="0A4281EC" w14:textId="77777777" w:rsidR="009F245B" w:rsidRDefault="009F245B" w:rsidP="009F245B">
      <w:r>
        <w:t>3GPP Release 15 or later</w:t>
      </w:r>
    </w:p>
    <w:p w14:paraId="4975E88E" w14:textId="63125AB1" w:rsidR="009F245B" w:rsidRDefault="009F245B" w:rsidP="009F245B">
      <w:pPr>
        <w:rPr>
          <w:lang w:val="de-DE"/>
        </w:rPr>
      </w:pPr>
      <w:r>
        <w:t>5G SA</w:t>
      </w:r>
    </w:p>
    <w:p w14:paraId="4B675EA3" w14:textId="77777777" w:rsidR="009F245B" w:rsidRDefault="009F245B" w:rsidP="009F245B">
      <w:pPr>
        <w:pStyle w:val="H6"/>
      </w:pPr>
      <w:r>
        <w:t>Related core specifications</w:t>
      </w:r>
    </w:p>
    <w:p w14:paraId="57A65EE4" w14:textId="77777777" w:rsidR="009F245B" w:rsidRDefault="009F245B" w:rsidP="009F245B">
      <w:r>
        <w:t>3GPP TS 24.501, section 5 (service request procedure), 6 (5GSM procedures)</w:t>
      </w:r>
    </w:p>
    <w:p w14:paraId="24933C34" w14:textId="77777777" w:rsidR="009F245B" w:rsidRDefault="009F245B" w:rsidP="009F245B">
      <w:r>
        <w:t>3GPP TS 38.331, section 5.3 (RRC Connection Control)</w:t>
      </w:r>
    </w:p>
    <w:p w14:paraId="3F795588" w14:textId="77777777" w:rsidR="009F245B" w:rsidRDefault="009F245B" w:rsidP="009F245B">
      <w:pPr>
        <w:pStyle w:val="H6"/>
      </w:pPr>
      <w:r>
        <w:t>Reason for test</w:t>
      </w:r>
    </w:p>
    <w:p w14:paraId="2CD3168D" w14:textId="77777777" w:rsidR="009F245B" w:rsidRDefault="009F245B" w:rsidP="009F245B">
      <w:r>
        <w:t xml:space="preserve">Obtain a measure of average </w:t>
      </w:r>
      <w:r>
        <w:rPr>
          <w:rFonts w:eastAsiaTheme="minorEastAsia"/>
        </w:rPr>
        <w:t>up</w:t>
      </w:r>
      <w:r>
        <w:t xml:space="preserve">link throughput for </w:t>
      </w:r>
      <w:r>
        <w:rPr>
          <w:rFonts w:eastAsiaTheme="minorEastAsia"/>
        </w:rPr>
        <w:t>5G New</w:t>
      </w:r>
      <w:r>
        <w:t xml:space="preserve"> Radio Access Bearer.</w:t>
      </w:r>
    </w:p>
    <w:p w14:paraId="3914F863" w14:textId="77777777" w:rsidR="009F245B" w:rsidRDefault="009F245B" w:rsidP="009F245B">
      <w:pPr>
        <w:pStyle w:val="H6"/>
      </w:pPr>
      <w:r>
        <w:t>Initial configuration</w:t>
      </w:r>
    </w:p>
    <w:p w14:paraId="7489CDA5" w14:textId="77777777" w:rsidR="009F245B" w:rsidRDefault="009F245B" w:rsidP="009F245B">
      <w:r>
        <w:t>DUT and Reference 1 are in RRC Idle</w:t>
      </w:r>
    </w:p>
    <w:p w14:paraId="65A3316B" w14:textId="522E3368" w:rsidR="009F245B" w:rsidRDefault="009F245B" w:rsidP="009F245B">
      <w:r>
        <w:t>The DUT, Reference 1 and NW support 5G SA</w:t>
      </w:r>
    </w:p>
    <w:p w14:paraId="40ABC717" w14:textId="77777777" w:rsidR="009F245B" w:rsidRDefault="009F245B" w:rsidP="009F245B">
      <w:pPr>
        <w:rPr>
          <w:rFonts w:eastAsiaTheme="minorEastAsia"/>
        </w:rPr>
      </w:pPr>
      <w:r>
        <w:t>Ensure optimal testing conditions (optimum RF signal, low traffic hours to avoid contention with other devices, etc.)</w:t>
      </w:r>
    </w:p>
    <w:p w14:paraId="19018271" w14:textId="77777777" w:rsidR="009F245B" w:rsidRDefault="009F245B" w:rsidP="009F245B">
      <w:pPr>
        <w:rPr>
          <w:rFonts w:eastAsiaTheme="minorEastAsia"/>
        </w:rPr>
      </w:pPr>
      <w:r>
        <w:rPr>
          <w:rFonts w:eastAsiaTheme="minorEastAsia"/>
        </w:rPr>
        <w:t>Knowledge base of the maximum throughput achievable in the test location and for the device capability is available.</w:t>
      </w:r>
    </w:p>
    <w:p w14:paraId="69F5EEA8" w14:textId="77777777" w:rsidR="009F245B" w:rsidRDefault="009F245B" w:rsidP="009F245B">
      <w:pPr>
        <w:pStyle w:val="H6"/>
        <w:rPr>
          <w:rFonts w:eastAsiaTheme="minorEastAsia"/>
          <w:lang w:eastAsia="zh-CN"/>
        </w:rPr>
      </w:pPr>
      <w:r>
        <w:lastRenderedPageBreak/>
        <w:t>Test procedure</w:t>
      </w:r>
    </w:p>
    <w:tbl>
      <w:tblPr>
        <w:tblStyle w:val="TableGSMA2"/>
        <w:tblW w:w="0" w:type="auto"/>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4"/>
        <w:gridCol w:w="4189"/>
        <w:gridCol w:w="4437"/>
      </w:tblGrid>
      <w:tr w:rsidR="009F245B" w14:paraId="4E33415C"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1AD1996C" w14:textId="77777777" w:rsidR="009F245B" w:rsidRDefault="009F245B" w:rsidP="00175FC0">
            <w:pPr>
              <w:rPr>
                <w:lang w:eastAsia="en-US"/>
              </w:rPr>
            </w:pPr>
            <w:r>
              <w:t>-</w:t>
            </w:r>
          </w:p>
        </w:tc>
        <w:tc>
          <w:tcPr>
            <w:tcW w:w="4295" w:type="dxa"/>
            <w:tcBorders>
              <w:top w:val="single" w:sz="4" w:space="0" w:color="BFBFBF"/>
              <w:left w:val="single" w:sz="4" w:space="0" w:color="BFBFBF"/>
              <w:bottom w:val="single" w:sz="4" w:space="0" w:color="BFBFBF"/>
              <w:right w:val="single" w:sz="4" w:space="0" w:color="BFBFBF"/>
            </w:tcBorders>
            <w:shd w:val="clear" w:color="auto" w:fill="F2F2F2"/>
            <w:hideMark/>
          </w:tcPr>
          <w:p w14:paraId="75F77768" w14:textId="77777777" w:rsidR="009F245B" w:rsidRDefault="009F245B" w:rsidP="00175FC0">
            <w:pPr>
              <w:keepNext/>
              <w:keepLines/>
              <w:rPr>
                <w:b/>
              </w:rPr>
            </w:pPr>
            <w:r>
              <w:rPr>
                <w:b/>
              </w:rPr>
              <w:t>Test procedure</w:t>
            </w:r>
          </w:p>
        </w:tc>
        <w:tc>
          <w:tcPr>
            <w:tcW w:w="4553" w:type="dxa"/>
            <w:tcBorders>
              <w:top w:val="single" w:sz="4" w:space="0" w:color="BFBFBF"/>
              <w:left w:val="single" w:sz="4" w:space="0" w:color="BFBFBF"/>
              <w:bottom w:val="single" w:sz="4" w:space="0" w:color="BFBFBF"/>
              <w:right w:val="single" w:sz="4" w:space="0" w:color="BFBFBF"/>
            </w:tcBorders>
            <w:shd w:val="clear" w:color="auto" w:fill="F2F2F2"/>
            <w:hideMark/>
          </w:tcPr>
          <w:p w14:paraId="31ACD34F" w14:textId="77777777" w:rsidR="009F245B" w:rsidRDefault="009F245B" w:rsidP="00175FC0">
            <w:pPr>
              <w:keepNext/>
              <w:keepLines/>
              <w:ind w:right="-1"/>
              <w:rPr>
                <w:b/>
                <w:sz w:val="18"/>
                <w:szCs w:val="18"/>
              </w:rPr>
            </w:pPr>
            <w:r>
              <w:rPr>
                <w:b/>
                <w:sz w:val="18"/>
                <w:szCs w:val="18"/>
              </w:rPr>
              <w:t>Expected behaviour</w:t>
            </w:r>
          </w:p>
        </w:tc>
      </w:tr>
      <w:tr w:rsidR="009F245B" w14:paraId="1CBE4724"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1F5F4116" w14:textId="77777777" w:rsidR="009F245B" w:rsidRDefault="009F245B" w:rsidP="00175FC0">
            <w:pPr>
              <w:tabs>
                <w:tab w:val="left" w:pos="851"/>
              </w:tabs>
              <w:ind w:right="-1"/>
              <w:jc w:val="left"/>
              <w:rPr>
                <w:sz w:val="18"/>
                <w:szCs w:val="18"/>
              </w:rPr>
            </w:pPr>
            <w:r>
              <w:rPr>
                <w:sz w:val="18"/>
                <w:szCs w:val="18"/>
              </w:rPr>
              <w:t>1</w:t>
            </w:r>
          </w:p>
        </w:tc>
        <w:tc>
          <w:tcPr>
            <w:tcW w:w="4295" w:type="dxa"/>
            <w:tcBorders>
              <w:top w:val="single" w:sz="4" w:space="0" w:color="BFBFBF"/>
              <w:left w:val="single" w:sz="4" w:space="0" w:color="BFBFBF"/>
              <w:bottom w:val="single" w:sz="4" w:space="0" w:color="BFBFBF"/>
              <w:right w:val="single" w:sz="4" w:space="0" w:color="BFBFBF"/>
            </w:tcBorders>
            <w:hideMark/>
          </w:tcPr>
          <w:p w14:paraId="2450BA97" w14:textId="77777777" w:rsidR="009F245B" w:rsidRDefault="009F245B" w:rsidP="00175FC0">
            <w:pPr>
              <w:jc w:val="left"/>
              <w:rPr>
                <w:bCs/>
                <w:sz w:val="18"/>
                <w:szCs w:val="18"/>
              </w:rPr>
            </w:pPr>
            <w:r>
              <w:rPr>
                <w:bCs/>
                <w:sz w:val="18"/>
                <w:szCs w:val="18"/>
              </w:rPr>
              <w:t>Prepare the DUT and Reference with the method of measuring the throughput.</w:t>
            </w:r>
          </w:p>
        </w:tc>
        <w:tc>
          <w:tcPr>
            <w:tcW w:w="4553" w:type="dxa"/>
            <w:tcBorders>
              <w:top w:val="single" w:sz="4" w:space="0" w:color="BFBFBF"/>
              <w:left w:val="single" w:sz="4" w:space="0" w:color="BFBFBF"/>
              <w:bottom w:val="single" w:sz="4" w:space="0" w:color="BFBFBF"/>
              <w:right w:val="single" w:sz="4" w:space="0" w:color="BFBFBF"/>
            </w:tcBorders>
            <w:hideMark/>
          </w:tcPr>
          <w:p w14:paraId="48130547" w14:textId="77777777" w:rsidR="009F245B" w:rsidRDefault="009F245B" w:rsidP="00175FC0">
            <w:pPr>
              <w:jc w:val="left"/>
              <w:rPr>
                <w:sz w:val="18"/>
                <w:szCs w:val="18"/>
              </w:rPr>
            </w:pPr>
            <w:r>
              <w:rPr>
                <w:bCs/>
                <w:sz w:val="18"/>
                <w:szCs w:val="18"/>
              </w:rPr>
              <w:t>DUT and Reference are setup with the appropriate tool/method.</w:t>
            </w:r>
          </w:p>
        </w:tc>
      </w:tr>
      <w:tr w:rsidR="009F245B" w14:paraId="67C18E0E"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4ABBFB75" w14:textId="77777777" w:rsidR="009F245B" w:rsidRDefault="009F245B" w:rsidP="00175FC0">
            <w:pPr>
              <w:tabs>
                <w:tab w:val="left" w:pos="851"/>
              </w:tabs>
              <w:ind w:right="-1"/>
              <w:jc w:val="left"/>
              <w:rPr>
                <w:sz w:val="18"/>
                <w:szCs w:val="18"/>
              </w:rPr>
            </w:pPr>
            <w:r>
              <w:rPr>
                <w:sz w:val="18"/>
                <w:szCs w:val="18"/>
              </w:rPr>
              <w:t>2</w:t>
            </w:r>
          </w:p>
        </w:tc>
        <w:tc>
          <w:tcPr>
            <w:tcW w:w="4295" w:type="dxa"/>
            <w:tcBorders>
              <w:top w:val="single" w:sz="4" w:space="0" w:color="BFBFBF"/>
              <w:left w:val="single" w:sz="4" w:space="0" w:color="BFBFBF"/>
              <w:bottom w:val="single" w:sz="4" w:space="0" w:color="BFBFBF"/>
              <w:right w:val="single" w:sz="4" w:space="0" w:color="BFBFBF"/>
            </w:tcBorders>
            <w:hideMark/>
          </w:tcPr>
          <w:p w14:paraId="28AA8701" w14:textId="77777777" w:rsidR="009F245B" w:rsidRDefault="009F245B" w:rsidP="00175FC0">
            <w:pPr>
              <w:jc w:val="left"/>
              <w:rPr>
                <w:sz w:val="18"/>
                <w:szCs w:val="18"/>
              </w:rPr>
            </w:pPr>
            <w:r>
              <w:rPr>
                <w:sz w:val="18"/>
                <w:szCs w:val="18"/>
              </w:rPr>
              <w:t xml:space="preserve">Perform 1 x </w:t>
            </w:r>
            <w:r>
              <w:rPr>
                <w:rFonts w:eastAsiaTheme="minorEastAsia"/>
                <w:sz w:val="18"/>
                <w:szCs w:val="18"/>
              </w:rPr>
              <w:t>Up</w:t>
            </w:r>
            <w:r>
              <w:rPr>
                <w:sz w:val="18"/>
                <w:szCs w:val="18"/>
              </w:rPr>
              <w:t>link throughput measurement on DUT using the appropriate method.</w:t>
            </w:r>
          </w:p>
        </w:tc>
        <w:tc>
          <w:tcPr>
            <w:tcW w:w="4553" w:type="dxa"/>
            <w:tcBorders>
              <w:top w:val="single" w:sz="4" w:space="0" w:color="BFBFBF"/>
              <w:left w:val="single" w:sz="4" w:space="0" w:color="BFBFBF"/>
              <w:bottom w:val="single" w:sz="4" w:space="0" w:color="BFBFBF"/>
              <w:right w:val="single" w:sz="4" w:space="0" w:color="BFBFBF"/>
            </w:tcBorders>
            <w:hideMark/>
          </w:tcPr>
          <w:p w14:paraId="310A007D" w14:textId="77777777" w:rsidR="009F245B" w:rsidRDefault="009F245B" w:rsidP="00175FC0">
            <w:pPr>
              <w:jc w:val="left"/>
              <w:rPr>
                <w:sz w:val="18"/>
                <w:szCs w:val="18"/>
              </w:rPr>
            </w:pPr>
            <w:r>
              <w:rPr>
                <w:sz w:val="18"/>
                <w:szCs w:val="18"/>
              </w:rPr>
              <w:t>Measurement is taken and recorded.</w:t>
            </w:r>
          </w:p>
        </w:tc>
      </w:tr>
      <w:tr w:rsidR="009F245B" w14:paraId="041B2487" w14:textId="77777777" w:rsidTr="00175FC0">
        <w:trPr>
          <w:trHeight w:val="443"/>
        </w:trPr>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07739657" w14:textId="77777777" w:rsidR="009F245B" w:rsidRDefault="009F245B" w:rsidP="00175FC0">
            <w:pPr>
              <w:tabs>
                <w:tab w:val="left" w:pos="851"/>
              </w:tabs>
              <w:ind w:right="-1"/>
              <w:jc w:val="left"/>
              <w:rPr>
                <w:sz w:val="18"/>
                <w:szCs w:val="18"/>
              </w:rPr>
            </w:pPr>
            <w:r>
              <w:rPr>
                <w:sz w:val="18"/>
                <w:szCs w:val="18"/>
              </w:rPr>
              <w:t>3</w:t>
            </w:r>
          </w:p>
        </w:tc>
        <w:tc>
          <w:tcPr>
            <w:tcW w:w="4295" w:type="dxa"/>
            <w:tcBorders>
              <w:top w:val="single" w:sz="4" w:space="0" w:color="BFBFBF"/>
              <w:left w:val="single" w:sz="4" w:space="0" w:color="BFBFBF"/>
              <w:bottom w:val="single" w:sz="4" w:space="0" w:color="BFBFBF"/>
              <w:right w:val="single" w:sz="4" w:space="0" w:color="BFBFBF"/>
            </w:tcBorders>
            <w:hideMark/>
          </w:tcPr>
          <w:p w14:paraId="785B469E" w14:textId="77777777" w:rsidR="009F245B" w:rsidRDefault="009F245B" w:rsidP="00175FC0">
            <w:pPr>
              <w:jc w:val="left"/>
              <w:rPr>
                <w:sz w:val="18"/>
                <w:szCs w:val="18"/>
              </w:rPr>
            </w:pPr>
            <w:r>
              <w:rPr>
                <w:sz w:val="18"/>
                <w:szCs w:val="18"/>
              </w:rPr>
              <w:t xml:space="preserve">Perform 1 x </w:t>
            </w:r>
            <w:r>
              <w:rPr>
                <w:rFonts w:eastAsiaTheme="minorEastAsia"/>
                <w:sz w:val="18"/>
                <w:szCs w:val="18"/>
              </w:rPr>
              <w:t>Up</w:t>
            </w:r>
            <w:r>
              <w:rPr>
                <w:sz w:val="18"/>
                <w:szCs w:val="18"/>
              </w:rPr>
              <w:t xml:space="preserve">link throughput measurement on the Reference </w:t>
            </w:r>
            <w:r>
              <w:rPr>
                <w:rFonts w:eastAsiaTheme="minorEastAsia"/>
                <w:sz w:val="18"/>
                <w:szCs w:val="18"/>
              </w:rPr>
              <w:t xml:space="preserve">1 </w:t>
            </w:r>
            <w:r>
              <w:rPr>
                <w:sz w:val="18"/>
                <w:szCs w:val="18"/>
              </w:rPr>
              <w:t>using the appropriate method.</w:t>
            </w:r>
          </w:p>
        </w:tc>
        <w:tc>
          <w:tcPr>
            <w:tcW w:w="4553" w:type="dxa"/>
            <w:tcBorders>
              <w:top w:val="single" w:sz="4" w:space="0" w:color="BFBFBF"/>
              <w:left w:val="single" w:sz="4" w:space="0" w:color="BFBFBF"/>
              <w:bottom w:val="single" w:sz="4" w:space="0" w:color="BFBFBF"/>
              <w:right w:val="single" w:sz="4" w:space="0" w:color="BFBFBF"/>
            </w:tcBorders>
            <w:hideMark/>
          </w:tcPr>
          <w:p w14:paraId="60B11262" w14:textId="77777777" w:rsidR="009F245B" w:rsidRDefault="009F245B" w:rsidP="00175FC0">
            <w:pPr>
              <w:jc w:val="left"/>
              <w:rPr>
                <w:sz w:val="18"/>
                <w:szCs w:val="18"/>
              </w:rPr>
            </w:pPr>
            <w:r>
              <w:rPr>
                <w:sz w:val="18"/>
                <w:szCs w:val="18"/>
              </w:rPr>
              <w:t>Measurement is taken and recorded.</w:t>
            </w:r>
          </w:p>
        </w:tc>
      </w:tr>
      <w:tr w:rsidR="009F245B" w14:paraId="05217516"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20550A3D" w14:textId="77777777" w:rsidR="009F245B" w:rsidRDefault="009F245B" w:rsidP="00175FC0">
            <w:pPr>
              <w:tabs>
                <w:tab w:val="left" w:pos="851"/>
              </w:tabs>
              <w:ind w:right="-1"/>
              <w:jc w:val="left"/>
              <w:rPr>
                <w:sz w:val="18"/>
                <w:szCs w:val="18"/>
              </w:rPr>
            </w:pPr>
            <w:r>
              <w:rPr>
                <w:sz w:val="18"/>
                <w:szCs w:val="18"/>
              </w:rPr>
              <w:t>4</w:t>
            </w:r>
          </w:p>
        </w:tc>
        <w:tc>
          <w:tcPr>
            <w:tcW w:w="4295" w:type="dxa"/>
            <w:tcBorders>
              <w:top w:val="single" w:sz="4" w:space="0" w:color="BFBFBF"/>
              <w:left w:val="single" w:sz="4" w:space="0" w:color="BFBFBF"/>
              <w:bottom w:val="single" w:sz="4" w:space="0" w:color="BFBFBF"/>
              <w:right w:val="single" w:sz="4" w:space="0" w:color="BFBFBF"/>
            </w:tcBorders>
            <w:hideMark/>
          </w:tcPr>
          <w:p w14:paraId="79768CAA" w14:textId="77777777" w:rsidR="009F245B" w:rsidRDefault="009F245B" w:rsidP="00175FC0">
            <w:pPr>
              <w:jc w:val="left"/>
              <w:rPr>
                <w:sz w:val="18"/>
                <w:szCs w:val="18"/>
              </w:rPr>
            </w:pPr>
            <w:r>
              <w:rPr>
                <w:sz w:val="18"/>
                <w:szCs w:val="18"/>
              </w:rPr>
              <w:t>Ensure there is no further data traffic and wait for in-activity timer to expire.</w:t>
            </w:r>
          </w:p>
        </w:tc>
        <w:tc>
          <w:tcPr>
            <w:tcW w:w="4553" w:type="dxa"/>
            <w:tcBorders>
              <w:top w:val="single" w:sz="4" w:space="0" w:color="BFBFBF"/>
              <w:left w:val="single" w:sz="4" w:space="0" w:color="BFBFBF"/>
              <w:bottom w:val="single" w:sz="4" w:space="0" w:color="BFBFBF"/>
              <w:right w:val="single" w:sz="4" w:space="0" w:color="BFBFBF"/>
            </w:tcBorders>
            <w:hideMark/>
          </w:tcPr>
          <w:p w14:paraId="53FF5309" w14:textId="77777777" w:rsidR="009F245B" w:rsidRDefault="009F245B" w:rsidP="00175FC0">
            <w:pPr>
              <w:jc w:val="left"/>
              <w:rPr>
                <w:rFonts w:eastAsiaTheme="minorEastAsia"/>
                <w:sz w:val="18"/>
                <w:szCs w:val="18"/>
              </w:rPr>
            </w:pPr>
            <w:r>
              <w:rPr>
                <w:sz w:val="18"/>
                <w:szCs w:val="18"/>
              </w:rPr>
              <w:t xml:space="preserve">Confirm with a trace tool / test monitor that DUT </w:t>
            </w:r>
            <w:r>
              <w:rPr>
                <w:rFonts w:eastAsiaTheme="minorEastAsia"/>
                <w:sz w:val="18"/>
                <w:szCs w:val="18"/>
              </w:rPr>
              <w:t>and Reference 1 return</w:t>
            </w:r>
            <w:r>
              <w:rPr>
                <w:sz w:val="18"/>
                <w:szCs w:val="18"/>
              </w:rPr>
              <w:t xml:space="preserve"> to RRC I</w:t>
            </w:r>
            <w:r>
              <w:rPr>
                <w:rFonts w:eastAsiaTheme="minorEastAsia"/>
                <w:sz w:val="18"/>
                <w:szCs w:val="18"/>
              </w:rPr>
              <w:t>dle.</w:t>
            </w:r>
          </w:p>
        </w:tc>
      </w:tr>
      <w:tr w:rsidR="009F245B" w14:paraId="34857123"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6F958749" w14:textId="77777777" w:rsidR="009F245B" w:rsidRDefault="009F245B" w:rsidP="00175FC0">
            <w:pPr>
              <w:tabs>
                <w:tab w:val="left" w:pos="851"/>
              </w:tabs>
              <w:ind w:right="-1"/>
              <w:jc w:val="left"/>
              <w:rPr>
                <w:sz w:val="18"/>
                <w:szCs w:val="18"/>
                <w:lang w:eastAsia="en-US"/>
              </w:rPr>
            </w:pPr>
            <w:r>
              <w:rPr>
                <w:sz w:val="18"/>
                <w:szCs w:val="18"/>
              </w:rPr>
              <w:t>5</w:t>
            </w:r>
          </w:p>
        </w:tc>
        <w:tc>
          <w:tcPr>
            <w:tcW w:w="4295" w:type="dxa"/>
            <w:tcBorders>
              <w:top w:val="single" w:sz="4" w:space="0" w:color="BFBFBF"/>
              <w:left w:val="single" w:sz="4" w:space="0" w:color="BFBFBF"/>
              <w:bottom w:val="single" w:sz="4" w:space="0" w:color="BFBFBF"/>
              <w:right w:val="single" w:sz="4" w:space="0" w:color="BFBFBF"/>
            </w:tcBorders>
            <w:hideMark/>
          </w:tcPr>
          <w:p w14:paraId="5673E17F" w14:textId="77777777" w:rsidR="009F245B" w:rsidRDefault="009F245B" w:rsidP="00175FC0">
            <w:pPr>
              <w:jc w:val="left"/>
              <w:rPr>
                <w:sz w:val="18"/>
                <w:szCs w:val="18"/>
              </w:rPr>
            </w:pPr>
            <w:r>
              <w:rPr>
                <w:sz w:val="18"/>
                <w:szCs w:val="18"/>
              </w:rPr>
              <w:t xml:space="preserve">Repeat and perform at least 5 </w:t>
            </w:r>
            <w:r>
              <w:rPr>
                <w:rFonts w:eastAsiaTheme="minorEastAsia"/>
                <w:sz w:val="18"/>
                <w:szCs w:val="18"/>
              </w:rPr>
              <w:t>Up</w:t>
            </w:r>
            <w:r>
              <w:rPr>
                <w:sz w:val="18"/>
                <w:szCs w:val="18"/>
              </w:rPr>
              <w:t>link throughput measurements on DUT and Reference in alternating sequence.</w:t>
            </w:r>
          </w:p>
          <w:p w14:paraId="369EA738" w14:textId="77777777" w:rsidR="009F245B" w:rsidRDefault="009F245B" w:rsidP="00175FC0">
            <w:pPr>
              <w:jc w:val="left"/>
              <w:rPr>
                <w:rFonts w:eastAsiaTheme="minorEastAsia"/>
                <w:sz w:val="18"/>
                <w:szCs w:val="18"/>
              </w:rPr>
            </w:pPr>
            <w:r>
              <w:rPr>
                <w:sz w:val="18"/>
                <w:szCs w:val="18"/>
              </w:rPr>
              <w:t xml:space="preserve">Ensure DUT and Reference </w:t>
            </w:r>
            <w:r>
              <w:rPr>
                <w:rFonts w:eastAsiaTheme="minorEastAsia"/>
                <w:sz w:val="18"/>
                <w:szCs w:val="18"/>
              </w:rPr>
              <w:t>1 is</w:t>
            </w:r>
            <w:r>
              <w:rPr>
                <w:sz w:val="18"/>
                <w:szCs w:val="18"/>
              </w:rPr>
              <w:t xml:space="preserve"> in </w:t>
            </w:r>
            <w:r>
              <w:rPr>
                <w:rFonts w:eastAsiaTheme="minorEastAsia"/>
                <w:sz w:val="18"/>
                <w:szCs w:val="18"/>
              </w:rPr>
              <w:t xml:space="preserve">RRC </w:t>
            </w:r>
            <w:r>
              <w:rPr>
                <w:sz w:val="18"/>
                <w:szCs w:val="18"/>
              </w:rPr>
              <w:t>I</w:t>
            </w:r>
            <w:r>
              <w:rPr>
                <w:rFonts w:eastAsiaTheme="minorEastAsia"/>
                <w:sz w:val="18"/>
                <w:szCs w:val="18"/>
              </w:rPr>
              <w:t>dle</w:t>
            </w:r>
            <w:r>
              <w:rPr>
                <w:sz w:val="18"/>
                <w:szCs w:val="18"/>
              </w:rPr>
              <w:t xml:space="preserve"> before performing the next throughput measurement.</w:t>
            </w:r>
          </w:p>
        </w:tc>
        <w:tc>
          <w:tcPr>
            <w:tcW w:w="4553" w:type="dxa"/>
            <w:tcBorders>
              <w:top w:val="single" w:sz="4" w:space="0" w:color="BFBFBF"/>
              <w:left w:val="single" w:sz="4" w:space="0" w:color="BFBFBF"/>
              <w:bottom w:val="single" w:sz="4" w:space="0" w:color="BFBFBF"/>
              <w:right w:val="single" w:sz="4" w:space="0" w:color="BFBFBF"/>
            </w:tcBorders>
            <w:hideMark/>
          </w:tcPr>
          <w:p w14:paraId="7F81E043" w14:textId="77777777" w:rsidR="009F245B" w:rsidRDefault="009F245B" w:rsidP="00175FC0">
            <w:pPr>
              <w:jc w:val="left"/>
              <w:rPr>
                <w:sz w:val="18"/>
                <w:szCs w:val="18"/>
                <w:lang w:eastAsia="en-US"/>
              </w:rPr>
            </w:pPr>
            <w:r>
              <w:rPr>
                <w:sz w:val="18"/>
                <w:szCs w:val="18"/>
              </w:rPr>
              <w:t>Measurements are taken and recorded on DUT and Reference</w:t>
            </w:r>
            <w:r>
              <w:rPr>
                <w:rFonts w:eastAsiaTheme="minorEastAsia"/>
                <w:sz w:val="18"/>
                <w:szCs w:val="18"/>
              </w:rPr>
              <w:t xml:space="preserve"> 1</w:t>
            </w:r>
            <w:r>
              <w:rPr>
                <w:sz w:val="18"/>
                <w:szCs w:val="18"/>
              </w:rPr>
              <w:t>.</w:t>
            </w:r>
          </w:p>
        </w:tc>
      </w:tr>
      <w:tr w:rsidR="009F245B" w14:paraId="189A4F99"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7E521CDC" w14:textId="77777777" w:rsidR="009F245B" w:rsidRDefault="009F245B" w:rsidP="00175FC0">
            <w:pPr>
              <w:tabs>
                <w:tab w:val="left" w:pos="851"/>
              </w:tabs>
              <w:ind w:right="-1"/>
              <w:jc w:val="left"/>
              <w:rPr>
                <w:sz w:val="18"/>
                <w:szCs w:val="18"/>
              </w:rPr>
            </w:pPr>
            <w:r>
              <w:rPr>
                <w:sz w:val="18"/>
                <w:szCs w:val="18"/>
              </w:rPr>
              <w:t>6</w:t>
            </w:r>
          </w:p>
        </w:tc>
        <w:tc>
          <w:tcPr>
            <w:tcW w:w="4295" w:type="dxa"/>
            <w:tcBorders>
              <w:top w:val="single" w:sz="4" w:space="0" w:color="BFBFBF"/>
              <w:left w:val="single" w:sz="4" w:space="0" w:color="BFBFBF"/>
              <w:bottom w:val="single" w:sz="4" w:space="0" w:color="BFBFBF"/>
              <w:right w:val="single" w:sz="4" w:space="0" w:color="BFBFBF"/>
            </w:tcBorders>
            <w:hideMark/>
          </w:tcPr>
          <w:p w14:paraId="2F2A1943" w14:textId="77777777" w:rsidR="009F245B" w:rsidRDefault="009F245B" w:rsidP="00175FC0">
            <w:pPr>
              <w:jc w:val="left"/>
              <w:rPr>
                <w:sz w:val="18"/>
                <w:szCs w:val="18"/>
              </w:rPr>
            </w:pPr>
            <w:r>
              <w:rPr>
                <w:sz w:val="18"/>
                <w:szCs w:val="18"/>
              </w:rPr>
              <w:t xml:space="preserve">Calculate average </w:t>
            </w:r>
            <w:r>
              <w:rPr>
                <w:rFonts w:eastAsiaTheme="minorEastAsia"/>
                <w:sz w:val="18"/>
                <w:szCs w:val="18"/>
              </w:rPr>
              <w:t>Up</w:t>
            </w:r>
            <w:r>
              <w:rPr>
                <w:sz w:val="18"/>
                <w:szCs w:val="18"/>
              </w:rPr>
              <w:t>link throughput for DUT and reference</w:t>
            </w:r>
            <w:r>
              <w:rPr>
                <w:rFonts w:eastAsiaTheme="minorEastAsia"/>
                <w:sz w:val="18"/>
                <w:szCs w:val="18"/>
              </w:rPr>
              <w:t xml:space="preserve"> 1</w:t>
            </w:r>
            <w:r>
              <w:rPr>
                <w:sz w:val="18"/>
                <w:szCs w:val="18"/>
              </w:rPr>
              <w:t>.</w:t>
            </w:r>
          </w:p>
        </w:tc>
        <w:tc>
          <w:tcPr>
            <w:tcW w:w="4553" w:type="dxa"/>
            <w:tcBorders>
              <w:top w:val="single" w:sz="4" w:space="0" w:color="BFBFBF"/>
              <w:left w:val="single" w:sz="4" w:space="0" w:color="BFBFBF"/>
              <w:bottom w:val="single" w:sz="4" w:space="0" w:color="BFBFBF"/>
              <w:right w:val="single" w:sz="4" w:space="0" w:color="BFBFBF"/>
            </w:tcBorders>
          </w:tcPr>
          <w:p w14:paraId="7D17E432" w14:textId="77777777" w:rsidR="009F245B" w:rsidRDefault="009F245B" w:rsidP="00175FC0">
            <w:pPr>
              <w:jc w:val="left"/>
              <w:rPr>
                <w:sz w:val="18"/>
                <w:szCs w:val="18"/>
              </w:rPr>
            </w:pPr>
          </w:p>
        </w:tc>
      </w:tr>
      <w:tr w:rsidR="009F245B" w14:paraId="29949F03"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72EC56C1" w14:textId="77777777" w:rsidR="009F245B" w:rsidRDefault="009F245B" w:rsidP="00175FC0">
            <w:pPr>
              <w:tabs>
                <w:tab w:val="left" w:pos="851"/>
              </w:tabs>
              <w:ind w:right="-1"/>
              <w:jc w:val="left"/>
              <w:rPr>
                <w:sz w:val="18"/>
                <w:szCs w:val="18"/>
              </w:rPr>
            </w:pPr>
            <w:r>
              <w:rPr>
                <w:sz w:val="18"/>
                <w:szCs w:val="18"/>
              </w:rPr>
              <w:t>7</w:t>
            </w:r>
          </w:p>
        </w:tc>
        <w:tc>
          <w:tcPr>
            <w:tcW w:w="4295" w:type="dxa"/>
            <w:tcBorders>
              <w:top w:val="single" w:sz="4" w:space="0" w:color="BFBFBF"/>
              <w:left w:val="single" w:sz="4" w:space="0" w:color="BFBFBF"/>
              <w:bottom w:val="single" w:sz="4" w:space="0" w:color="BFBFBF"/>
              <w:right w:val="single" w:sz="4" w:space="0" w:color="BFBFBF"/>
            </w:tcBorders>
            <w:hideMark/>
          </w:tcPr>
          <w:p w14:paraId="6FC91076" w14:textId="77777777" w:rsidR="009F245B" w:rsidRDefault="009F245B" w:rsidP="00175FC0">
            <w:pPr>
              <w:jc w:val="left"/>
              <w:rPr>
                <w:sz w:val="18"/>
                <w:szCs w:val="18"/>
              </w:rPr>
            </w:pPr>
            <w:r>
              <w:rPr>
                <w:sz w:val="18"/>
                <w:szCs w:val="18"/>
              </w:rPr>
              <w:t>Evaluate the data performance by comparing the DUT’s average throughput with the reference</w:t>
            </w:r>
            <w:r>
              <w:rPr>
                <w:rFonts w:eastAsiaTheme="minorEastAsia"/>
                <w:sz w:val="18"/>
                <w:szCs w:val="18"/>
              </w:rPr>
              <w:t xml:space="preserve"> 1’s</w:t>
            </w:r>
            <w:r>
              <w:rPr>
                <w:sz w:val="18"/>
                <w:szCs w:val="18"/>
              </w:rPr>
              <w:t xml:space="preserve"> average throughput and the known maximum throughput for the test location and device capability from the knowledge base.</w:t>
            </w:r>
          </w:p>
        </w:tc>
        <w:tc>
          <w:tcPr>
            <w:tcW w:w="4553" w:type="dxa"/>
            <w:tcBorders>
              <w:top w:val="single" w:sz="4" w:space="0" w:color="BFBFBF"/>
              <w:left w:val="single" w:sz="4" w:space="0" w:color="BFBFBF"/>
              <w:bottom w:val="single" w:sz="4" w:space="0" w:color="BFBFBF"/>
              <w:right w:val="single" w:sz="4" w:space="0" w:color="BFBFBF"/>
            </w:tcBorders>
            <w:hideMark/>
          </w:tcPr>
          <w:p w14:paraId="0F8983DE" w14:textId="77777777" w:rsidR="009F245B" w:rsidRDefault="009F245B" w:rsidP="00175FC0">
            <w:pPr>
              <w:jc w:val="left"/>
              <w:rPr>
                <w:sz w:val="18"/>
                <w:szCs w:val="18"/>
              </w:rPr>
            </w:pPr>
            <w:r>
              <w:rPr>
                <w:sz w:val="18"/>
                <w:szCs w:val="18"/>
              </w:rPr>
              <w:t>Ensure that the DUT’s data performance is no more than 10% worse than the reference device and that the DUT’s performance is no more than 20% worse than the known maximum throughput from the knowledge base.</w:t>
            </w:r>
          </w:p>
        </w:tc>
      </w:tr>
    </w:tbl>
    <w:p w14:paraId="45A4F4E1" w14:textId="77777777" w:rsidR="009F245B" w:rsidRPr="00655E73" w:rsidRDefault="009F245B" w:rsidP="009F245B">
      <w:pPr>
        <w:pStyle w:val="Heading4"/>
      </w:pPr>
      <w:bookmarkStart w:id="144" w:name="_Toc220946568"/>
      <w:r w:rsidRPr="00197D3A">
        <w:t>101.7.4.</w:t>
      </w:r>
      <w:r w:rsidRPr="00197D3A">
        <w:rPr>
          <w:rFonts w:eastAsiaTheme="minorEastAsia"/>
        </w:rPr>
        <w:t>3</w:t>
      </w:r>
      <w:r w:rsidRPr="00655E73">
        <w:tab/>
      </w:r>
      <w:r w:rsidRPr="00197D3A">
        <w:t xml:space="preserve">Stationary Data Performance </w:t>
      </w:r>
      <w:r w:rsidRPr="00197D3A">
        <w:rPr>
          <w:rFonts w:eastAsiaTheme="minorEastAsia"/>
        </w:rPr>
        <w:t>during Active IMS Voice Call</w:t>
      </w:r>
      <w:r w:rsidRPr="00197D3A">
        <w:t>– Relative Throughput</w:t>
      </w:r>
      <w:bookmarkEnd w:id="144"/>
    </w:p>
    <w:p w14:paraId="64533DD1" w14:textId="77777777" w:rsidR="009F245B" w:rsidRDefault="009F245B" w:rsidP="009F245B">
      <w:pPr>
        <w:pStyle w:val="H6"/>
        <w:rPr>
          <w:rFonts w:eastAsiaTheme="minorEastAsia"/>
          <w:lang w:eastAsia="zh-CN"/>
        </w:rPr>
      </w:pPr>
      <w:r>
        <w:rPr>
          <w:rFonts w:eastAsiaTheme="minorEastAsia"/>
          <w:lang w:eastAsia="zh-CN"/>
        </w:rPr>
        <w:t>Description</w:t>
      </w:r>
    </w:p>
    <w:p w14:paraId="68777236" w14:textId="77777777" w:rsidR="009F245B" w:rsidRDefault="009F245B" w:rsidP="009F245B">
      <w:pPr>
        <w:rPr>
          <w:rFonts w:eastAsiaTheme="minorEastAsia"/>
          <w:color w:val="00000A"/>
        </w:rPr>
      </w:pPr>
      <w:r>
        <w:rPr>
          <w:rFonts w:eastAsiaTheme="minorEastAsia"/>
        </w:rPr>
        <w:t>Measure the average data throughput during active IMS voice call for a 5G New Radio Access Bearer.</w:t>
      </w:r>
    </w:p>
    <w:p w14:paraId="4965620D" w14:textId="77777777" w:rsidR="009F245B" w:rsidRDefault="009F245B" w:rsidP="009F245B">
      <w:pPr>
        <w:pStyle w:val="H6"/>
      </w:pPr>
      <w:r>
        <w:t>Applicability</w:t>
      </w:r>
    </w:p>
    <w:p w14:paraId="516F5DCB" w14:textId="77777777" w:rsidR="009F245B" w:rsidRDefault="009F245B" w:rsidP="009F245B">
      <w:r>
        <w:t>3GPP Release 15 or later</w:t>
      </w:r>
    </w:p>
    <w:p w14:paraId="01088C2B" w14:textId="4DA9B7F1" w:rsidR="009F245B" w:rsidRDefault="009F245B" w:rsidP="009F245B">
      <w:pPr>
        <w:rPr>
          <w:lang w:val="de-DE"/>
        </w:rPr>
      </w:pPr>
      <w:r>
        <w:t>5G SA</w:t>
      </w:r>
    </w:p>
    <w:p w14:paraId="3FF5F422" w14:textId="77777777" w:rsidR="009F245B" w:rsidRDefault="009F245B" w:rsidP="009F245B">
      <w:pPr>
        <w:pStyle w:val="H6"/>
      </w:pPr>
      <w:r>
        <w:t>Related core specifications</w:t>
      </w:r>
    </w:p>
    <w:p w14:paraId="59A3A421" w14:textId="77777777" w:rsidR="009F245B" w:rsidRDefault="009F245B" w:rsidP="009F245B">
      <w:r>
        <w:t>3GPP TS 24.501, section 5 (service request procedure), 6 (5GSM procedures)</w:t>
      </w:r>
    </w:p>
    <w:p w14:paraId="75DC5AE1" w14:textId="77777777" w:rsidR="009F245B" w:rsidRDefault="009F245B" w:rsidP="009F245B">
      <w:r>
        <w:t>3GPP TS 38.331, section 5.3 (RRC Connection Control)</w:t>
      </w:r>
    </w:p>
    <w:p w14:paraId="2197623A" w14:textId="77777777" w:rsidR="009F245B" w:rsidRDefault="009F245B" w:rsidP="009F245B">
      <w:pPr>
        <w:pStyle w:val="H6"/>
      </w:pPr>
      <w:r>
        <w:t>Reason for test</w:t>
      </w:r>
    </w:p>
    <w:p w14:paraId="47A0018B" w14:textId="77777777" w:rsidR="009F245B" w:rsidRDefault="009F245B" w:rsidP="009F245B">
      <w:r>
        <w:t xml:space="preserve">Obtain a measure of average </w:t>
      </w:r>
      <w:r>
        <w:rPr>
          <w:rFonts w:eastAsiaTheme="minorEastAsia"/>
        </w:rPr>
        <w:t>data</w:t>
      </w:r>
      <w:r>
        <w:t xml:space="preserve"> throughput during active IMS voice call for </w:t>
      </w:r>
      <w:r>
        <w:rPr>
          <w:rFonts w:eastAsiaTheme="minorEastAsia"/>
        </w:rPr>
        <w:t>5G New</w:t>
      </w:r>
      <w:r>
        <w:t xml:space="preserve"> Radio Access Bearer.</w:t>
      </w:r>
    </w:p>
    <w:p w14:paraId="60680D5B" w14:textId="77777777" w:rsidR="009F245B" w:rsidRDefault="009F245B" w:rsidP="009F245B">
      <w:pPr>
        <w:pStyle w:val="H6"/>
      </w:pPr>
      <w:r>
        <w:t>Initial configuration</w:t>
      </w:r>
    </w:p>
    <w:p w14:paraId="12D5506D" w14:textId="77777777" w:rsidR="009F245B" w:rsidRDefault="009F245B" w:rsidP="009F245B">
      <w:r>
        <w:t xml:space="preserve">DUT </w:t>
      </w:r>
      <w:r>
        <w:rPr>
          <w:rFonts w:eastAsiaTheme="minorEastAsia"/>
        </w:rPr>
        <w:t>is</w:t>
      </w:r>
      <w:r>
        <w:t xml:space="preserve"> in RRC Idle</w:t>
      </w:r>
    </w:p>
    <w:p w14:paraId="1C7B1C73" w14:textId="03026AFA" w:rsidR="009F245B" w:rsidRDefault="009F245B" w:rsidP="009F245B">
      <w:r>
        <w:t>The DUT and NW support 5G SA</w:t>
      </w:r>
    </w:p>
    <w:p w14:paraId="39FF19C1" w14:textId="77777777" w:rsidR="009F245B" w:rsidRDefault="009F245B" w:rsidP="009F245B">
      <w:pPr>
        <w:rPr>
          <w:rFonts w:eastAsiaTheme="minorEastAsia"/>
        </w:rPr>
      </w:pPr>
      <w:r>
        <w:t>Ensure optimal testing conditions (optimum RF signal, low traffic hours to avoid contention with other devices, etc.)</w:t>
      </w:r>
    </w:p>
    <w:p w14:paraId="0A8BE0E0" w14:textId="77777777" w:rsidR="009F245B" w:rsidRDefault="009F245B" w:rsidP="009F245B">
      <w:pPr>
        <w:pStyle w:val="H6"/>
        <w:rPr>
          <w:rFonts w:eastAsiaTheme="minorEastAsia"/>
          <w:lang w:eastAsia="zh-CN"/>
        </w:rPr>
      </w:pPr>
      <w:r>
        <w:t>Test procedure</w:t>
      </w:r>
    </w:p>
    <w:tbl>
      <w:tblPr>
        <w:tblStyle w:val="TableGSMA2"/>
        <w:tblW w:w="0" w:type="auto"/>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4"/>
        <w:gridCol w:w="4188"/>
        <w:gridCol w:w="4438"/>
      </w:tblGrid>
      <w:tr w:rsidR="009F245B" w14:paraId="45BCB20D"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333EAA19" w14:textId="77777777" w:rsidR="009F245B" w:rsidRDefault="009F245B" w:rsidP="00175FC0">
            <w:pPr>
              <w:rPr>
                <w:lang w:eastAsia="en-US"/>
              </w:rPr>
            </w:pPr>
            <w:r>
              <w:t>-</w:t>
            </w:r>
          </w:p>
        </w:tc>
        <w:tc>
          <w:tcPr>
            <w:tcW w:w="4295" w:type="dxa"/>
            <w:tcBorders>
              <w:top w:val="single" w:sz="4" w:space="0" w:color="BFBFBF"/>
              <w:left w:val="single" w:sz="4" w:space="0" w:color="BFBFBF"/>
              <w:bottom w:val="single" w:sz="4" w:space="0" w:color="BFBFBF"/>
              <w:right w:val="single" w:sz="4" w:space="0" w:color="BFBFBF"/>
            </w:tcBorders>
            <w:shd w:val="clear" w:color="auto" w:fill="F2F2F2"/>
            <w:hideMark/>
          </w:tcPr>
          <w:p w14:paraId="061047D1" w14:textId="77777777" w:rsidR="009F245B" w:rsidRDefault="009F245B" w:rsidP="00175FC0">
            <w:pPr>
              <w:keepNext/>
              <w:keepLines/>
              <w:rPr>
                <w:b/>
              </w:rPr>
            </w:pPr>
            <w:r>
              <w:rPr>
                <w:b/>
              </w:rPr>
              <w:t>Test procedure</w:t>
            </w:r>
          </w:p>
        </w:tc>
        <w:tc>
          <w:tcPr>
            <w:tcW w:w="4553" w:type="dxa"/>
            <w:tcBorders>
              <w:top w:val="single" w:sz="4" w:space="0" w:color="BFBFBF"/>
              <w:left w:val="single" w:sz="4" w:space="0" w:color="BFBFBF"/>
              <w:bottom w:val="single" w:sz="4" w:space="0" w:color="BFBFBF"/>
              <w:right w:val="single" w:sz="4" w:space="0" w:color="BFBFBF"/>
            </w:tcBorders>
            <w:shd w:val="clear" w:color="auto" w:fill="F2F2F2"/>
            <w:hideMark/>
          </w:tcPr>
          <w:p w14:paraId="399FE263" w14:textId="77777777" w:rsidR="009F245B" w:rsidRDefault="009F245B" w:rsidP="00175FC0">
            <w:pPr>
              <w:keepNext/>
              <w:keepLines/>
              <w:ind w:right="-1"/>
              <w:rPr>
                <w:b/>
                <w:sz w:val="18"/>
                <w:szCs w:val="18"/>
              </w:rPr>
            </w:pPr>
            <w:r>
              <w:rPr>
                <w:b/>
                <w:sz w:val="18"/>
                <w:szCs w:val="18"/>
              </w:rPr>
              <w:t>Expected behaviour</w:t>
            </w:r>
          </w:p>
        </w:tc>
      </w:tr>
      <w:tr w:rsidR="009F245B" w14:paraId="403C41E8"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73077E80" w14:textId="77777777" w:rsidR="009F245B" w:rsidRDefault="009F245B" w:rsidP="00175FC0">
            <w:pPr>
              <w:tabs>
                <w:tab w:val="left" w:pos="851"/>
              </w:tabs>
              <w:ind w:right="-1"/>
              <w:jc w:val="left"/>
              <w:rPr>
                <w:sz w:val="18"/>
                <w:szCs w:val="18"/>
              </w:rPr>
            </w:pPr>
            <w:r>
              <w:rPr>
                <w:sz w:val="18"/>
                <w:szCs w:val="18"/>
              </w:rPr>
              <w:lastRenderedPageBreak/>
              <w:t>1</w:t>
            </w:r>
          </w:p>
        </w:tc>
        <w:tc>
          <w:tcPr>
            <w:tcW w:w="4295" w:type="dxa"/>
            <w:tcBorders>
              <w:top w:val="single" w:sz="4" w:space="0" w:color="BFBFBF"/>
              <w:left w:val="single" w:sz="4" w:space="0" w:color="BFBFBF"/>
              <w:bottom w:val="single" w:sz="4" w:space="0" w:color="BFBFBF"/>
              <w:right w:val="single" w:sz="4" w:space="0" w:color="BFBFBF"/>
            </w:tcBorders>
            <w:hideMark/>
          </w:tcPr>
          <w:p w14:paraId="018CF648" w14:textId="77777777" w:rsidR="009F245B" w:rsidRDefault="009F245B" w:rsidP="00175FC0">
            <w:pPr>
              <w:jc w:val="left"/>
              <w:rPr>
                <w:bCs/>
                <w:sz w:val="18"/>
                <w:szCs w:val="18"/>
              </w:rPr>
            </w:pPr>
            <w:r>
              <w:rPr>
                <w:bCs/>
                <w:sz w:val="18"/>
                <w:szCs w:val="18"/>
              </w:rPr>
              <w:t>Prepare the DUT with the method of measuring the throughput.</w:t>
            </w:r>
          </w:p>
        </w:tc>
        <w:tc>
          <w:tcPr>
            <w:tcW w:w="4553" w:type="dxa"/>
            <w:tcBorders>
              <w:top w:val="single" w:sz="4" w:space="0" w:color="BFBFBF"/>
              <w:left w:val="single" w:sz="4" w:space="0" w:color="BFBFBF"/>
              <w:bottom w:val="single" w:sz="4" w:space="0" w:color="BFBFBF"/>
              <w:right w:val="single" w:sz="4" w:space="0" w:color="BFBFBF"/>
            </w:tcBorders>
            <w:hideMark/>
          </w:tcPr>
          <w:p w14:paraId="17D0CC59" w14:textId="77777777" w:rsidR="009F245B" w:rsidRDefault="009F245B" w:rsidP="00175FC0">
            <w:pPr>
              <w:jc w:val="left"/>
              <w:rPr>
                <w:sz w:val="18"/>
                <w:szCs w:val="18"/>
              </w:rPr>
            </w:pPr>
            <w:r>
              <w:rPr>
                <w:bCs/>
                <w:sz w:val="18"/>
                <w:szCs w:val="18"/>
              </w:rPr>
              <w:t>DUT and Reference are setup with the appropriate tool/method.</w:t>
            </w:r>
          </w:p>
        </w:tc>
      </w:tr>
      <w:tr w:rsidR="009F245B" w14:paraId="75063D36"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62B942E0" w14:textId="77777777" w:rsidR="009F245B" w:rsidRDefault="009F245B" w:rsidP="00175FC0">
            <w:pPr>
              <w:tabs>
                <w:tab w:val="left" w:pos="851"/>
              </w:tabs>
              <w:ind w:right="-1"/>
              <w:jc w:val="left"/>
              <w:rPr>
                <w:sz w:val="18"/>
                <w:szCs w:val="18"/>
              </w:rPr>
            </w:pPr>
            <w:r>
              <w:rPr>
                <w:sz w:val="18"/>
                <w:szCs w:val="18"/>
              </w:rPr>
              <w:t>2</w:t>
            </w:r>
          </w:p>
        </w:tc>
        <w:tc>
          <w:tcPr>
            <w:tcW w:w="4295" w:type="dxa"/>
            <w:tcBorders>
              <w:top w:val="single" w:sz="4" w:space="0" w:color="BFBFBF"/>
              <w:left w:val="single" w:sz="4" w:space="0" w:color="BFBFBF"/>
              <w:bottom w:val="single" w:sz="4" w:space="0" w:color="BFBFBF"/>
              <w:right w:val="single" w:sz="4" w:space="0" w:color="BFBFBF"/>
            </w:tcBorders>
            <w:hideMark/>
          </w:tcPr>
          <w:p w14:paraId="78476895" w14:textId="77777777" w:rsidR="009F245B" w:rsidRDefault="009F245B" w:rsidP="00175FC0">
            <w:pPr>
              <w:jc w:val="left"/>
              <w:rPr>
                <w:rFonts w:eastAsiaTheme="minorEastAsia"/>
                <w:sz w:val="18"/>
                <w:szCs w:val="18"/>
              </w:rPr>
            </w:pPr>
            <w:r>
              <w:rPr>
                <w:sz w:val="18"/>
                <w:szCs w:val="18"/>
              </w:rPr>
              <w:t xml:space="preserve">Perform </w:t>
            </w:r>
            <w:r>
              <w:rPr>
                <w:rFonts w:eastAsiaTheme="minorEastAsia"/>
                <w:sz w:val="18"/>
                <w:szCs w:val="18"/>
              </w:rPr>
              <w:t>data</w:t>
            </w:r>
            <w:r>
              <w:rPr>
                <w:sz w:val="18"/>
                <w:szCs w:val="18"/>
              </w:rPr>
              <w:t xml:space="preserve"> throughput measurement on </w:t>
            </w:r>
            <w:r>
              <w:rPr>
                <w:rFonts w:eastAsiaTheme="minorEastAsia"/>
                <w:sz w:val="18"/>
                <w:szCs w:val="18"/>
              </w:rPr>
              <w:t xml:space="preserve">DUT </w:t>
            </w:r>
            <w:r>
              <w:rPr>
                <w:sz w:val="18"/>
                <w:szCs w:val="18"/>
              </w:rPr>
              <w:t>using the appropriate method.</w:t>
            </w:r>
          </w:p>
        </w:tc>
        <w:tc>
          <w:tcPr>
            <w:tcW w:w="4553" w:type="dxa"/>
            <w:tcBorders>
              <w:top w:val="single" w:sz="4" w:space="0" w:color="BFBFBF"/>
              <w:left w:val="single" w:sz="4" w:space="0" w:color="BFBFBF"/>
              <w:bottom w:val="single" w:sz="4" w:space="0" w:color="BFBFBF"/>
              <w:right w:val="single" w:sz="4" w:space="0" w:color="BFBFBF"/>
            </w:tcBorders>
            <w:hideMark/>
          </w:tcPr>
          <w:p w14:paraId="66841AD5" w14:textId="77777777" w:rsidR="009F245B" w:rsidRDefault="009F245B" w:rsidP="00175FC0">
            <w:pPr>
              <w:jc w:val="left"/>
              <w:rPr>
                <w:sz w:val="18"/>
                <w:szCs w:val="18"/>
                <w:lang w:eastAsia="en-US"/>
              </w:rPr>
            </w:pPr>
            <w:r>
              <w:rPr>
                <w:sz w:val="18"/>
                <w:szCs w:val="18"/>
              </w:rPr>
              <w:t>Measurement is taken and recorded.</w:t>
            </w:r>
          </w:p>
        </w:tc>
      </w:tr>
      <w:tr w:rsidR="009F245B" w14:paraId="5C6F0CB7" w14:textId="77777777" w:rsidTr="00175FC0">
        <w:trPr>
          <w:trHeight w:val="443"/>
        </w:trPr>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0B6726AC" w14:textId="77777777" w:rsidR="009F245B" w:rsidRDefault="009F245B" w:rsidP="00175FC0">
            <w:pPr>
              <w:tabs>
                <w:tab w:val="left" w:pos="851"/>
              </w:tabs>
              <w:ind w:right="-1"/>
              <w:jc w:val="left"/>
              <w:rPr>
                <w:sz w:val="18"/>
                <w:szCs w:val="18"/>
              </w:rPr>
            </w:pPr>
            <w:r>
              <w:rPr>
                <w:sz w:val="18"/>
                <w:szCs w:val="18"/>
              </w:rPr>
              <w:t>3</w:t>
            </w:r>
          </w:p>
        </w:tc>
        <w:tc>
          <w:tcPr>
            <w:tcW w:w="4295" w:type="dxa"/>
            <w:tcBorders>
              <w:top w:val="single" w:sz="4" w:space="0" w:color="BFBFBF"/>
              <w:left w:val="single" w:sz="4" w:space="0" w:color="BFBFBF"/>
              <w:bottom w:val="single" w:sz="4" w:space="0" w:color="BFBFBF"/>
              <w:right w:val="single" w:sz="4" w:space="0" w:color="BFBFBF"/>
            </w:tcBorders>
            <w:hideMark/>
          </w:tcPr>
          <w:p w14:paraId="0F435740" w14:textId="77777777" w:rsidR="009F245B" w:rsidRDefault="009F245B" w:rsidP="00175FC0">
            <w:pPr>
              <w:jc w:val="left"/>
              <w:rPr>
                <w:sz w:val="18"/>
                <w:szCs w:val="18"/>
              </w:rPr>
            </w:pPr>
            <w:r>
              <w:rPr>
                <w:sz w:val="18"/>
                <w:szCs w:val="18"/>
              </w:rPr>
              <w:t>Establish a</w:t>
            </w:r>
            <w:r>
              <w:rPr>
                <w:rFonts w:eastAsiaTheme="minorEastAsia"/>
                <w:sz w:val="18"/>
                <w:szCs w:val="18"/>
              </w:rPr>
              <w:t>n</w:t>
            </w:r>
            <w:r>
              <w:rPr>
                <w:sz w:val="18"/>
                <w:szCs w:val="18"/>
              </w:rPr>
              <w:t xml:space="preserve"> </w:t>
            </w:r>
            <w:r>
              <w:rPr>
                <w:rFonts w:eastAsiaTheme="minorEastAsia"/>
                <w:sz w:val="18"/>
                <w:szCs w:val="18"/>
              </w:rPr>
              <w:t>IMS voice</w:t>
            </w:r>
            <w:r>
              <w:rPr>
                <w:sz w:val="18"/>
                <w:szCs w:val="18"/>
              </w:rPr>
              <w:t xml:space="preserve"> call on DUT</w:t>
            </w:r>
            <w:r>
              <w:rPr>
                <w:rFonts w:eastAsiaTheme="minorEastAsia"/>
                <w:sz w:val="18"/>
                <w:szCs w:val="18"/>
              </w:rPr>
              <w:t>.</w:t>
            </w:r>
          </w:p>
        </w:tc>
        <w:tc>
          <w:tcPr>
            <w:tcW w:w="4553" w:type="dxa"/>
            <w:tcBorders>
              <w:top w:val="single" w:sz="4" w:space="0" w:color="BFBFBF"/>
              <w:left w:val="single" w:sz="4" w:space="0" w:color="BFBFBF"/>
              <w:bottom w:val="single" w:sz="4" w:space="0" w:color="BFBFBF"/>
              <w:right w:val="single" w:sz="4" w:space="0" w:color="BFBFBF"/>
            </w:tcBorders>
            <w:hideMark/>
          </w:tcPr>
          <w:p w14:paraId="2576DFA9" w14:textId="77777777" w:rsidR="009F245B" w:rsidRDefault="009F245B" w:rsidP="00175FC0">
            <w:pPr>
              <w:jc w:val="left"/>
              <w:rPr>
                <w:sz w:val="18"/>
                <w:szCs w:val="18"/>
              </w:rPr>
            </w:pPr>
            <w:r>
              <w:rPr>
                <w:sz w:val="18"/>
                <w:szCs w:val="18"/>
              </w:rPr>
              <w:t>A</w:t>
            </w:r>
            <w:r>
              <w:rPr>
                <w:rFonts w:eastAsiaTheme="minorEastAsia"/>
                <w:sz w:val="18"/>
                <w:szCs w:val="18"/>
              </w:rPr>
              <w:t>n</w:t>
            </w:r>
            <w:r>
              <w:rPr>
                <w:sz w:val="18"/>
                <w:szCs w:val="18"/>
              </w:rPr>
              <w:t xml:space="preserve"> </w:t>
            </w:r>
            <w:r>
              <w:rPr>
                <w:rFonts w:eastAsiaTheme="minorEastAsia"/>
                <w:sz w:val="18"/>
                <w:szCs w:val="18"/>
              </w:rPr>
              <w:t>IMS voice</w:t>
            </w:r>
            <w:r>
              <w:rPr>
                <w:sz w:val="18"/>
                <w:szCs w:val="18"/>
              </w:rPr>
              <w:t xml:space="preserve"> call is successfully established, including a dedicated bearer. Speech path is present in both directions.</w:t>
            </w:r>
          </w:p>
        </w:tc>
      </w:tr>
      <w:tr w:rsidR="009F245B" w14:paraId="53340EED"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2B47BCC5" w14:textId="77777777" w:rsidR="009F245B" w:rsidRDefault="009F245B" w:rsidP="00175FC0">
            <w:pPr>
              <w:tabs>
                <w:tab w:val="left" w:pos="851"/>
              </w:tabs>
              <w:ind w:right="-1"/>
              <w:jc w:val="left"/>
              <w:rPr>
                <w:sz w:val="18"/>
                <w:szCs w:val="18"/>
              </w:rPr>
            </w:pPr>
            <w:r>
              <w:rPr>
                <w:sz w:val="18"/>
                <w:szCs w:val="18"/>
              </w:rPr>
              <w:t>4</w:t>
            </w:r>
          </w:p>
        </w:tc>
        <w:tc>
          <w:tcPr>
            <w:tcW w:w="4295" w:type="dxa"/>
            <w:tcBorders>
              <w:top w:val="single" w:sz="4" w:space="0" w:color="BFBFBF"/>
              <w:left w:val="single" w:sz="4" w:space="0" w:color="BFBFBF"/>
              <w:bottom w:val="single" w:sz="4" w:space="0" w:color="BFBFBF"/>
              <w:right w:val="single" w:sz="4" w:space="0" w:color="BFBFBF"/>
            </w:tcBorders>
            <w:hideMark/>
          </w:tcPr>
          <w:p w14:paraId="7A21A7CE" w14:textId="77777777" w:rsidR="009F245B" w:rsidRDefault="009F245B" w:rsidP="00175FC0">
            <w:pPr>
              <w:jc w:val="left"/>
              <w:rPr>
                <w:sz w:val="18"/>
                <w:szCs w:val="18"/>
              </w:rPr>
            </w:pPr>
            <w:r>
              <w:rPr>
                <w:sz w:val="18"/>
                <w:szCs w:val="18"/>
              </w:rPr>
              <w:t xml:space="preserve">Perform </w:t>
            </w:r>
            <w:r>
              <w:rPr>
                <w:rFonts w:eastAsiaTheme="minorEastAsia"/>
                <w:sz w:val="18"/>
                <w:szCs w:val="18"/>
              </w:rPr>
              <w:t>data</w:t>
            </w:r>
            <w:r>
              <w:rPr>
                <w:sz w:val="18"/>
                <w:szCs w:val="18"/>
              </w:rPr>
              <w:t xml:space="preserve"> throughput measurement on </w:t>
            </w:r>
            <w:r>
              <w:rPr>
                <w:rFonts w:eastAsiaTheme="minorEastAsia"/>
                <w:sz w:val="18"/>
                <w:szCs w:val="18"/>
              </w:rPr>
              <w:t xml:space="preserve">DUT </w:t>
            </w:r>
            <w:r>
              <w:rPr>
                <w:sz w:val="18"/>
                <w:szCs w:val="18"/>
              </w:rPr>
              <w:t>using the appropriate method.</w:t>
            </w:r>
          </w:p>
        </w:tc>
        <w:tc>
          <w:tcPr>
            <w:tcW w:w="4553" w:type="dxa"/>
            <w:tcBorders>
              <w:top w:val="single" w:sz="4" w:space="0" w:color="BFBFBF"/>
              <w:left w:val="single" w:sz="4" w:space="0" w:color="BFBFBF"/>
              <w:bottom w:val="single" w:sz="4" w:space="0" w:color="BFBFBF"/>
              <w:right w:val="single" w:sz="4" w:space="0" w:color="BFBFBF"/>
            </w:tcBorders>
            <w:hideMark/>
          </w:tcPr>
          <w:p w14:paraId="782F8CA8" w14:textId="77777777" w:rsidR="009F245B" w:rsidRDefault="009F245B" w:rsidP="00175FC0">
            <w:pPr>
              <w:jc w:val="left"/>
              <w:rPr>
                <w:rFonts w:eastAsiaTheme="minorEastAsia"/>
                <w:sz w:val="18"/>
                <w:szCs w:val="18"/>
              </w:rPr>
            </w:pPr>
            <w:r>
              <w:rPr>
                <w:sz w:val="18"/>
                <w:szCs w:val="18"/>
              </w:rPr>
              <w:t>Measurement is taken and recorded.</w:t>
            </w:r>
          </w:p>
        </w:tc>
      </w:tr>
      <w:tr w:rsidR="009F245B" w14:paraId="231545D0" w14:textId="77777777" w:rsidTr="00175FC0">
        <w:tc>
          <w:tcPr>
            <w:tcW w:w="438" w:type="dxa"/>
            <w:tcBorders>
              <w:top w:val="single" w:sz="4" w:space="0" w:color="BFBFBF"/>
              <w:left w:val="single" w:sz="4" w:space="0" w:color="BFBFBF"/>
              <w:bottom w:val="single" w:sz="4" w:space="0" w:color="BFBFBF"/>
              <w:right w:val="single" w:sz="4" w:space="0" w:color="BFBFBF"/>
            </w:tcBorders>
            <w:shd w:val="clear" w:color="auto" w:fill="F2F2F2"/>
            <w:hideMark/>
          </w:tcPr>
          <w:p w14:paraId="0F2D8AB8" w14:textId="77777777" w:rsidR="009F245B" w:rsidRDefault="009F245B" w:rsidP="00175FC0">
            <w:pPr>
              <w:tabs>
                <w:tab w:val="left" w:pos="851"/>
              </w:tabs>
              <w:ind w:right="-1"/>
              <w:jc w:val="left"/>
              <w:rPr>
                <w:sz w:val="18"/>
                <w:szCs w:val="18"/>
                <w:lang w:eastAsia="en-US"/>
              </w:rPr>
            </w:pPr>
            <w:r>
              <w:rPr>
                <w:sz w:val="18"/>
                <w:szCs w:val="18"/>
              </w:rPr>
              <w:t>5</w:t>
            </w:r>
          </w:p>
        </w:tc>
        <w:tc>
          <w:tcPr>
            <w:tcW w:w="4295" w:type="dxa"/>
            <w:tcBorders>
              <w:top w:val="single" w:sz="4" w:space="0" w:color="BFBFBF"/>
              <w:left w:val="single" w:sz="4" w:space="0" w:color="BFBFBF"/>
              <w:bottom w:val="single" w:sz="4" w:space="0" w:color="BFBFBF"/>
              <w:right w:val="single" w:sz="4" w:space="0" w:color="BFBFBF"/>
            </w:tcBorders>
            <w:hideMark/>
          </w:tcPr>
          <w:p w14:paraId="612F688B" w14:textId="77777777" w:rsidR="009F245B" w:rsidRDefault="009F245B" w:rsidP="00175FC0">
            <w:pPr>
              <w:jc w:val="left"/>
              <w:rPr>
                <w:rFonts w:eastAsiaTheme="minorEastAsia"/>
                <w:sz w:val="18"/>
                <w:szCs w:val="18"/>
              </w:rPr>
            </w:pPr>
            <w:r>
              <w:rPr>
                <w:rFonts w:eastAsiaTheme="minorEastAsia"/>
                <w:sz w:val="18"/>
                <w:szCs w:val="18"/>
              </w:rPr>
              <w:t>Compare the date throughput evaluated before and during the IMS voice call.</w:t>
            </w:r>
          </w:p>
        </w:tc>
        <w:tc>
          <w:tcPr>
            <w:tcW w:w="4553" w:type="dxa"/>
            <w:tcBorders>
              <w:top w:val="single" w:sz="4" w:space="0" w:color="BFBFBF"/>
              <w:left w:val="single" w:sz="4" w:space="0" w:color="BFBFBF"/>
              <w:bottom w:val="single" w:sz="4" w:space="0" w:color="BFBFBF"/>
              <w:right w:val="single" w:sz="4" w:space="0" w:color="BFBFBF"/>
            </w:tcBorders>
            <w:hideMark/>
          </w:tcPr>
          <w:p w14:paraId="72CA8312" w14:textId="77777777" w:rsidR="009F245B" w:rsidRDefault="009F245B" w:rsidP="00175FC0">
            <w:pPr>
              <w:jc w:val="left"/>
              <w:rPr>
                <w:sz w:val="18"/>
                <w:szCs w:val="18"/>
                <w:lang w:eastAsia="en-US"/>
              </w:rPr>
            </w:pPr>
            <w:r>
              <w:rPr>
                <w:sz w:val="18"/>
                <w:szCs w:val="18"/>
              </w:rPr>
              <w:t>Confirm that the</w:t>
            </w:r>
            <w:r>
              <w:rPr>
                <w:rFonts w:eastAsiaTheme="minorEastAsia"/>
                <w:sz w:val="18"/>
                <w:szCs w:val="18"/>
              </w:rPr>
              <w:t xml:space="preserve"> voice</w:t>
            </w:r>
            <w:r>
              <w:rPr>
                <w:sz w:val="18"/>
                <w:szCs w:val="18"/>
              </w:rPr>
              <w:t xml:space="preserve"> call remains uninterrupted during the throughput measurement.</w:t>
            </w:r>
          </w:p>
          <w:p w14:paraId="5E133CED" w14:textId="77777777" w:rsidR="009F245B" w:rsidRDefault="009F245B" w:rsidP="00175FC0">
            <w:pPr>
              <w:jc w:val="left"/>
              <w:rPr>
                <w:sz w:val="18"/>
                <w:szCs w:val="18"/>
              </w:rPr>
            </w:pPr>
            <w:r>
              <w:rPr>
                <w:sz w:val="18"/>
                <w:szCs w:val="18"/>
              </w:rPr>
              <w:t xml:space="preserve">Ensure that the throughput measurement taken during the </w:t>
            </w:r>
            <w:r>
              <w:rPr>
                <w:rFonts w:eastAsiaTheme="minorEastAsia"/>
                <w:sz w:val="18"/>
                <w:szCs w:val="18"/>
              </w:rPr>
              <w:t>IMS voice</w:t>
            </w:r>
            <w:r>
              <w:rPr>
                <w:sz w:val="18"/>
                <w:szCs w:val="18"/>
              </w:rPr>
              <w:t xml:space="preserve"> call is no more than 10% worse than the measurement taken before the call</w:t>
            </w:r>
          </w:p>
        </w:tc>
      </w:tr>
    </w:tbl>
    <w:p w14:paraId="0223FDC1" w14:textId="77777777" w:rsidR="009F245B" w:rsidRDefault="009F245B" w:rsidP="009F245B">
      <w:pPr>
        <w:tabs>
          <w:tab w:val="left" w:pos="709"/>
        </w:tabs>
        <w:rPr>
          <w:rFonts w:eastAsiaTheme="minorEastAsia"/>
        </w:rPr>
      </w:pPr>
    </w:p>
    <w:p w14:paraId="39CA89A4" w14:textId="77777777" w:rsidR="009F245B" w:rsidRPr="00AC2F69" w:rsidRDefault="009F245B" w:rsidP="009F245B"/>
    <w:p w14:paraId="6D03C4AC" w14:textId="77777777" w:rsidR="00DF4A0B" w:rsidRPr="00AC2F69" w:rsidRDefault="00DF4A0B" w:rsidP="00DF4A0B">
      <w:pPr>
        <w:pStyle w:val="Heading1"/>
      </w:pPr>
      <w:bookmarkStart w:id="145" w:name="_Toc220946569"/>
      <w:r w:rsidRPr="00AC2F69">
        <w:t>102</w:t>
      </w:r>
      <w:r w:rsidRPr="00AC2F69">
        <w:tab/>
        <w:t>Mobility</w:t>
      </w:r>
      <w:bookmarkEnd w:id="145"/>
    </w:p>
    <w:p w14:paraId="449CDDEA" w14:textId="77777777" w:rsidR="00DF4A0B" w:rsidRPr="00AC2F69" w:rsidRDefault="00DF4A0B" w:rsidP="00DF4A0B">
      <w:pPr>
        <w:pStyle w:val="Heading2"/>
      </w:pPr>
      <w:bookmarkStart w:id="146" w:name="_Toc514833957"/>
      <w:bookmarkStart w:id="147" w:name="_Toc530672826"/>
      <w:bookmarkStart w:id="148" w:name="_Toc220946570"/>
      <w:bookmarkEnd w:id="146"/>
      <w:r w:rsidRPr="00AC2F69">
        <w:t>102.1</w:t>
      </w:r>
      <w:r w:rsidRPr="00AC2F69">
        <w:tab/>
      </w:r>
      <w:bookmarkEnd w:id="147"/>
      <w:r>
        <w:t>Void</w:t>
      </w:r>
      <w:bookmarkEnd w:id="148"/>
    </w:p>
    <w:p w14:paraId="50FA3558" w14:textId="77777777" w:rsidR="00DF4A0B" w:rsidRPr="00800C4F" w:rsidRDefault="00DF4A0B" w:rsidP="00DF4A0B">
      <w:pPr>
        <w:pStyle w:val="Heading2"/>
      </w:pPr>
      <w:bookmarkStart w:id="149" w:name="_Toc514833958"/>
      <w:bookmarkStart w:id="150" w:name="_Toc220946571"/>
      <w:bookmarkEnd w:id="149"/>
      <w:r w:rsidRPr="00800C4F">
        <w:t>102.2</w:t>
      </w:r>
      <w:r w:rsidRPr="00800C4F">
        <w:tab/>
        <w:t>Registration/Notification Area Update (</w:t>
      </w:r>
      <w:r>
        <w:t>5G SA</w:t>
      </w:r>
      <w:r w:rsidRPr="00800C4F">
        <w:t>)</w:t>
      </w:r>
      <w:bookmarkEnd w:id="150"/>
    </w:p>
    <w:p w14:paraId="29DD5AEB" w14:textId="77777777" w:rsidR="00DF4A0B" w:rsidRPr="00800C4F" w:rsidRDefault="00DF4A0B" w:rsidP="00DF4A0B">
      <w:pPr>
        <w:pStyle w:val="Heading3"/>
      </w:pPr>
      <w:bookmarkStart w:id="151" w:name="_Toc220946572"/>
      <w:r w:rsidRPr="00800C4F">
        <w:t>102.2.1</w:t>
      </w:r>
      <w:r w:rsidRPr="00800C4F">
        <w:tab/>
        <w:t>Mobility Registration Area Update</w:t>
      </w:r>
      <w:bookmarkEnd w:id="151"/>
      <w:r w:rsidRPr="00800C4F">
        <w:t xml:space="preserve"> </w:t>
      </w:r>
    </w:p>
    <w:p w14:paraId="2BF5BD11" w14:textId="77777777" w:rsidR="00DF4A0B" w:rsidRDefault="00DF4A0B" w:rsidP="00DF4A0B">
      <w:pPr>
        <w:pStyle w:val="H6"/>
      </w:pPr>
      <w:r>
        <w:t>Description</w:t>
      </w:r>
    </w:p>
    <w:p w14:paraId="0D630AE6" w14:textId="77777777" w:rsidR="00DF4A0B" w:rsidRDefault="00DF4A0B" w:rsidP="00DF4A0B">
      <w:pPr>
        <w:rPr>
          <w:rFonts w:eastAsiaTheme="minorEastAsia"/>
        </w:rPr>
      </w:pPr>
      <w:r>
        <w:t xml:space="preserve">The DUT shall successfully perform </w:t>
      </w:r>
      <w:r>
        <w:rPr>
          <w:rFonts w:eastAsiaTheme="minorEastAsia"/>
        </w:rPr>
        <w:t>Mobility Registration</w:t>
      </w:r>
      <w:r>
        <w:t xml:space="preserve"> Update procedure after reselecting a cell in a new Tracking Area</w:t>
      </w:r>
      <w:r>
        <w:rPr>
          <w:rFonts w:eastAsiaTheme="minorEastAsia"/>
        </w:rPr>
        <w:t xml:space="preserve"> outside its Registration Area</w:t>
      </w:r>
      <w:r>
        <w:t>.</w:t>
      </w:r>
    </w:p>
    <w:p w14:paraId="2BA5C53D" w14:textId="77777777" w:rsidR="00DF4A0B" w:rsidRDefault="00DF4A0B" w:rsidP="00DF4A0B">
      <w:pPr>
        <w:pStyle w:val="H6"/>
      </w:pPr>
      <w:r>
        <w:t>Applicability</w:t>
      </w:r>
    </w:p>
    <w:p w14:paraId="118C8B08" w14:textId="77777777" w:rsidR="00DF4A0B" w:rsidRDefault="00DF4A0B" w:rsidP="00DF4A0B">
      <w:pPr>
        <w:jc w:val="left"/>
      </w:pPr>
      <w:r>
        <w:rPr>
          <w:rFonts w:cs="Arial"/>
        </w:rPr>
        <w:t>3GPP Rel.15 or later</w:t>
      </w:r>
    </w:p>
    <w:p w14:paraId="57BE6B86" w14:textId="28953E38" w:rsidR="00DF4A0B" w:rsidRDefault="00DF4A0B" w:rsidP="00DF4A0B">
      <w:pPr>
        <w:jc w:val="left"/>
        <w:rPr>
          <w:rFonts w:eastAsiaTheme="minorEastAsia"/>
        </w:rPr>
      </w:pPr>
      <w:r>
        <w:rPr>
          <w:rFonts w:cs="Arial"/>
          <w:color w:val="00000A"/>
        </w:rPr>
        <w:t>5G SA</w:t>
      </w:r>
    </w:p>
    <w:p w14:paraId="3F2FE7AB" w14:textId="77777777" w:rsidR="00DF4A0B" w:rsidRDefault="00DF4A0B" w:rsidP="00DF4A0B">
      <w:pPr>
        <w:pStyle w:val="H6"/>
      </w:pPr>
      <w:r>
        <w:t>Related core specifications</w:t>
      </w:r>
    </w:p>
    <w:p w14:paraId="2BD76BDB" w14:textId="77777777" w:rsidR="00DF4A0B" w:rsidRDefault="00DF4A0B" w:rsidP="00DF4A0B">
      <w:r>
        <w:t xml:space="preserve">3GPP TS </w:t>
      </w:r>
      <w:r>
        <w:rPr>
          <w:rFonts w:eastAsiaTheme="minorEastAsia"/>
        </w:rPr>
        <w:t>23</w:t>
      </w:r>
      <w:r>
        <w:t>.</w:t>
      </w:r>
      <w:r>
        <w:rPr>
          <w:rFonts w:eastAsiaTheme="minorEastAsia"/>
        </w:rPr>
        <w:t>502</w:t>
      </w:r>
    </w:p>
    <w:p w14:paraId="02517725" w14:textId="77777777" w:rsidR="00DF4A0B" w:rsidRDefault="00DF4A0B" w:rsidP="00DF4A0B">
      <w:pPr>
        <w:pStyle w:val="H6"/>
      </w:pPr>
      <w:r>
        <w:t>Reason for test</w:t>
      </w:r>
    </w:p>
    <w:p w14:paraId="0A547DF8" w14:textId="77777777" w:rsidR="00DF4A0B" w:rsidRDefault="00DF4A0B" w:rsidP="00DF4A0B">
      <w:pPr>
        <w:rPr>
          <w:rFonts w:cs="Arial"/>
        </w:rPr>
      </w:pPr>
      <w:r>
        <w:rPr>
          <w:rFonts w:cs="Arial"/>
        </w:rPr>
        <w:t xml:space="preserve">To verify that the DUT successfully performs </w:t>
      </w:r>
      <w:r>
        <w:rPr>
          <w:rFonts w:eastAsiaTheme="minorEastAsia"/>
        </w:rPr>
        <w:t>Mobility Registration</w:t>
      </w:r>
      <w:r>
        <w:rPr>
          <w:rFonts w:cs="Arial"/>
        </w:rPr>
        <w:t xml:space="preserve"> Update procedure, after reselecting a cell in a new Tracking Area</w:t>
      </w:r>
      <w:r>
        <w:rPr>
          <w:rFonts w:eastAsiaTheme="minorEastAsia" w:cs="Arial"/>
        </w:rPr>
        <w:t xml:space="preserve"> </w:t>
      </w:r>
      <w:r>
        <w:rPr>
          <w:rFonts w:eastAsiaTheme="minorEastAsia"/>
        </w:rPr>
        <w:t>outside its Registration Area</w:t>
      </w:r>
      <w:r>
        <w:rPr>
          <w:rFonts w:cs="Arial"/>
        </w:rPr>
        <w:t>.</w:t>
      </w:r>
    </w:p>
    <w:p w14:paraId="6671370F" w14:textId="77777777" w:rsidR="00DF4A0B" w:rsidRDefault="00DF4A0B" w:rsidP="00DF4A0B">
      <w:pPr>
        <w:pStyle w:val="H6"/>
      </w:pPr>
      <w:r>
        <w:t>Initial configuration</w:t>
      </w:r>
    </w:p>
    <w:p w14:paraId="205A327A" w14:textId="0080AA7D" w:rsidR="00DF4A0B" w:rsidRDefault="00DF4A0B" w:rsidP="00DF4A0B">
      <w:pPr>
        <w:rPr>
          <w:rFonts w:eastAsiaTheme="minorEastAsia" w:cs="Arial"/>
        </w:rPr>
      </w:pPr>
      <w:r>
        <w:t xml:space="preserve">DUT </w:t>
      </w:r>
      <w:r>
        <w:rPr>
          <w:rFonts w:eastAsiaTheme="minorEastAsia"/>
        </w:rPr>
        <w:t xml:space="preserve">and NW </w:t>
      </w:r>
      <w:r>
        <w:t xml:space="preserve">support </w:t>
      </w:r>
      <w:r>
        <w:rPr>
          <w:rFonts w:eastAsiaTheme="minorEastAsia"/>
        </w:rPr>
        <w:t>5G SA.</w:t>
      </w:r>
    </w:p>
    <w:p w14:paraId="3F4F3C6D" w14:textId="77777777" w:rsidR="00DF4A0B" w:rsidRDefault="00DF4A0B" w:rsidP="00DF4A0B">
      <w:pPr>
        <w:rPr>
          <w:rFonts w:eastAsiaTheme="minorEastAsia" w:cs="Arial"/>
        </w:rPr>
      </w:pPr>
      <w:r>
        <w:rPr>
          <w:rFonts w:cs="Arial"/>
        </w:rPr>
        <w:t xml:space="preserve">DUT is </w:t>
      </w:r>
      <w:r>
        <w:t>in RM-REGISTERED and CM-IDLE state</w:t>
      </w:r>
      <w:r>
        <w:rPr>
          <w:rFonts w:cs="Arial"/>
        </w:rPr>
        <w:t>.</w:t>
      </w:r>
    </w:p>
    <w:p w14:paraId="5DCDEDB9" w14:textId="77777777" w:rsidR="00DF4A0B" w:rsidRPr="00AC2F69" w:rsidRDefault="00DF4A0B" w:rsidP="00DF4A0B">
      <w:pPr>
        <w:pStyle w:val="H6"/>
        <w:keepNext w:val="0"/>
        <w:keepLines w:val="0"/>
      </w:pPr>
      <w:r w:rsidRPr="00AC2F69">
        <w:t>Test procedure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1"/>
        <w:gridCol w:w="4445"/>
      </w:tblGrid>
      <w:tr w:rsidR="00DF4A0B" w14:paraId="7EAEB09B"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025C107" w14:textId="77777777" w:rsidR="00DF4A0B" w:rsidRPr="00800C4F" w:rsidRDefault="00DF4A0B" w:rsidP="00175FC0">
            <w:pPr>
              <w:keepNext/>
              <w:keepLines/>
              <w:tabs>
                <w:tab w:val="left" w:pos="851"/>
              </w:tabs>
              <w:jc w:val="left"/>
              <w:rPr>
                <w:sz w:val="18"/>
                <w:szCs w:val="18"/>
              </w:rPr>
            </w:pPr>
            <w:r w:rsidRPr="00800C4F">
              <w:rPr>
                <w:b/>
                <w:sz w:val="18"/>
                <w:szCs w:val="18"/>
              </w:rPr>
              <w:lastRenderedPageBreak/>
              <w:t>-</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36AF5D3" w14:textId="77777777" w:rsidR="00DF4A0B" w:rsidRPr="00800C4F" w:rsidRDefault="00DF4A0B" w:rsidP="00175FC0">
            <w:pPr>
              <w:keepNext/>
              <w:keepLines/>
              <w:tabs>
                <w:tab w:val="left" w:pos="851"/>
              </w:tabs>
              <w:jc w:val="left"/>
              <w:rPr>
                <w:sz w:val="18"/>
                <w:szCs w:val="18"/>
              </w:rPr>
            </w:pPr>
            <w:r w:rsidRPr="00800C4F">
              <w:rPr>
                <w:b/>
                <w:sz w:val="18"/>
                <w:szCs w:val="18"/>
              </w:rPr>
              <w:t>Test procedure</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9654FAF" w14:textId="77777777" w:rsidR="00DF4A0B" w:rsidRPr="00800C4F" w:rsidRDefault="00DF4A0B" w:rsidP="00175FC0">
            <w:pPr>
              <w:keepNext/>
              <w:keepLines/>
              <w:tabs>
                <w:tab w:val="left" w:pos="851"/>
              </w:tabs>
              <w:jc w:val="left"/>
              <w:rPr>
                <w:sz w:val="18"/>
                <w:szCs w:val="18"/>
              </w:rPr>
            </w:pPr>
            <w:r w:rsidRPr="00800C4F">
              <w:rPr>
                <w:b/>
                <w:sz w:val="18"/>
                <w:szCs w:val="18"/>
              </w:rPr>
              <w:t>Expected behaviour</w:t>
            </w:r>
          </w:p>
        </w:tc>
      </w:tr>
      <w:tr w:rsidR="00DF4A0B" w14:paraId="3736F305"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EBA27D1" w14:textId="77777777" w:rsidR="00DF4A0B" w:rsidRDefault="00DF4A0B" w:rsidP="00175FC0">
            <w:pPr>
              <w:keepNext/>
              <w:keepLines/>
              <w:tabs>
                <w:tab w:val="left" w:pos="851"/>
              </w:tabs>
              <w:ind w:right="-1"/>
              <w:jc w:val="left"/>
              <w:rPr>
                <w:sz w:val="18"/>
                <w:szCs w:val="18"/>
              </w:rPr>
            </w:pPr>
            <w:r>
              <w:rPr>
                <w:sz w:val="18"/>
                <w:szCs w:val="18"/>
              </w:rPr>
              <w:t>1</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69639FF" w14:textId="77777777" w:rsidR="00DF4A0B" w:rsidRDefault="00DF4A0B" w:rsidP="00175FC0">
            <w:pPr>
              <w:keepNext/>
              <w:keepLines/>
              <w:jc w:val="left"/>
              <w:rPr>
                <w:bCs/>
                <w:sz w:val="18"/>
                <w:szCs w:val="18"/>
              </w:rPr>
            </w:pPr>
            <w:r>
              <w:rPr>
                <w:bCs/>
                <w:sz w:val="18"/>
                <w:szCs w:val="18"/>
              </w:rPr>
              <w:t xml:space="preserve">Move the DUT to a </w:t>
            </w:r>
            <w:r>
              <w:rPr>
                <w:rFonts w:eastAsiaTheme="minorEastAsia"/>
                <w:bCs/>
                <w:sz w:val="18"/>
                <w:szCs w:val="18"/>
              </w:rPr>
              <w:t xml:space="preserve">NR </w:t>
            </w:r>
            <w:r>
              <w:rPr>
                <w:bCs/>
                <w:sz w:val="18"/>
                <w:szCs w:val="18"/>
              </w:rPr>
              <w:t>cell in a new Tracking Area.</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C3BA08A" w14:textId="77777777" w:rsidR="00DF4A0B" w:rsidRDefault="00DF4A0B" w:rsidP="00175FC0">
            <w:pPr>
              <w:keepNext/>
              <w:keepLines/>
              <w:jc w:val="left"/>
              <w:rPr>
                <w:bCs/>
                <w:sz w:val="18"/>
                <w:szCs w:val="18"/>
              </w:rPr>
            </w:pPr>
            <w:r>
              <w:rPr>
                <w:bCs/>
                <w:sz w:val="18"/>
                <w:szCs w:val="18"/>
              </w:rPr>
              <w:t xml:space="preserve">DUT sends a </w:t>
            </w:r>
            <w:r>
              <w:rPr>
                <w:rFonts w:eastAsiaTheme="minorEastAsia"/>
                <w:bCs/>
                <w:sz w:val="18"/>
                <w:szCs w:val="18"/>
              </w:rPr>
              <w:t>REGISTRATION</w:t>
            </w:r>
            <w:r>
              <w:rPr>
                <w:bCs/>
                <w:sz w:val="18"/>
                <w:szCs w:val="18"/>
              </w:rPr>
              <w:t xml:space="preserve"> REQUEST message to the network</w:t>
            </w:r>
            <w:r>
              <w:rPr>
                <w:rFonts w:eastAsiaTheme="minorEastAsia"/>
                <w:bCs/>
                <w:sz w:val="18"/>
                <w:szCs w:val="18"/>
              </w:rPr>
              <w:t xml:space="preserve"> </w:t>
            </w:r>
            <w:r>
              <w:rPr>
                <w:bCs/>
                <w:sz w:val="18"/>
                <w:szCs w:val="18"/>
              </w:rPr>
              <w:t xml:space="preserve">with </w:t>
            </w:r>
            <w:r>
              <w:rPr>
                <w:rFonts w:eastAsiaTheme="minorEastAsia"/>
                <w:bCs/>
                <w:sz w:val="18"/>
                <w:szCs w:val="18"/>
              </w:rPr>
              <w:t xml:space="preserve">Registration </w:t>
            </w:r>
            <w:r>
              <w:rPr>
                <w:bCs/>
                <w:sz w:val="18"/>
                <w:szCs w:val="18"/>
              </w:rPr>
              <w:t>type</w:t>
            </w:r>
            <w:r>
              <w:rPr>
                <w:rFonts w:eastAsiaTheme="minorEastAsia"/>
                <w:bCs/>
                <w:sz w:val="18"/>
                <w:szCs w:val="18"/>
              </w:rPr>
              <w:t xml:space="preserve"> set</w:t>
            </w:r>
            <w:r>
              <w:rPr>
                <w:bCs/>
                <w:sz w:val="18"/>
                <w:szCs w:val="18"/>
              </w:rPr>
              <w:t xml:space="preserve"> to “</w:t>
            </w:r>
            <w:r>
              <w:rPr>
                <w:rFonts w:eastAsiaTheme="minorEastAsia"/>
                <w:bCs/>
                <w:sz w:val="18"/>
                <w:szCs w:val="18"/>
              </w:rPr>
              <w:t>Mobility Registration Update”</w:t>
            </w:r>
            <w:r>
              <w:rPr>
                <w:bCs/>
                <w:sz w:val="18"/>
                <w:szCs w:val="18"/>
              </w:rPr>
              <w:t>.</w:t>
            </w:r>
          </w:p>
          <w:p w14:paraId="368A8AC0" w14:textId="77777777" w:rsidR="00DF4A0B" w:rsidRDefault="00DF4A0B" w:rsidP="00175FC0">
            <w:pPr>
              <w:keepNext/>
              <w:keepLines/>
              <w:jc w:val="left"/>
              <w:rPr>
                <w:bCs/>
                <w:sz w:val="18"/>
                <w:szCs w:val="18"/>
              </w:rPr>
            </w:pPr>
            <w:r>
              <w:rPr>
                <w:bCs/>
                <w:sz w:val="18"/>
                <w:szCs w:val="18"/>
              </w:rPr>
              <w:t xml:space="preserve">The network shall respond with </w:t>
            </w:r>
            <w:r>
              <w:rPr>
                <w:rFonts w:eastAsiaTheme="minorEastAsia"/>
                <w:bCs/>
                <w:sz w:val="18"/>
                <w:szCs w:val="18"/>
              </w:rPr>
              <w:t>REGISTRATION</w:t>
            </w:r>
            <w:r>
              <w:rPr>
                <w:bCs/>
                <w:sz w:val="18"/>
                <w:szCs w:val="18"/>
              </w:rPr>
              <w:t xml:space="preserve"> A</w:t>
            </w:r>
            <w:r>
              <w:rPr>
                <w:rFonts w:eastAsiaTheme="minorEastAsia"/>
                <w:bCs/>
                <w:sz w:val="18"/>
                <w:szCs w:val="18"/>
              </w:rPr>
              <w:t>CCEPT</w:t>
            </w:r>
            <w:r>
              <w:rPr>
                <w:bCs/>
                <w:sz w:val="18"/>
                <w:szCs w:val="18"/>
              </w:rPr>
              <w:t xml:space="preserve"> to the DUT. </w:t>
            </w:r>
          </w:p>
          <w:p w14:paraId="7BF9BF90" w14:textId="77777777" w:rsidR="00DF4A0B" w:rsidRDefault="00DF4A0B" w:rsidP="00175FC0">
            <w:pPr>
              <w:keepNext/>
              <w:keepLines/>
              <w:jc w:val="left"/>
              <w:rPr>
                <w:sz w:val="18"/>
                <w:szCs w:val="18"/>
              </w:rPr>
            </w:pPr>
            <w:r>
              <w:rPr>
                <w:bCs/>
                <w:sz w:val="18"/>
                <w:szCs w:val="18"/>
              </w:rPr>
              <w:t xml:space="preserve">If the </w:t>
            </w:r>
            <w:r>
              <w:rPr>
                <w:rFonts w:eastAsiaTheme="minorEastAsia"/>
                <w:bCs/>
                <w:sz w:val="18"/>
                <w:szCs w:val="18"/>
              </w:rPr>
              <w:t>REGISTRATION</w:t>
            </w:r>
            <w:r>
              <w:rPr>
                <w:bCs/>
                <w:sz w:val="18"/>
                <w:szCs w:val="18"/>
              </w:rPr>
              <w:t xml:space="preserve"> A</w:t>
            </w:r>
            <w:r>
              <w:rPr>
                <w:rFonts w:eastAsiaTheme="minorEastAsia"/>
                <w:bCs/>
                <w:sz w:val="18"/>
                <w:szCs w:val="18"/>
              </w:rPr>
              <w:t>CCEPT</w:t>
            </w:r>
            <w:r>
              <w:rPr>
                <w:bCs/>
                <w:sz w:val="18"/>
                <w:szCs w:val="18"/>
              </w:rPr>
              <w:t xml:space="preserve"> messsage contains a</w:t>
            </w:r>
            <w:r>
              <w:rPr>
                <w:rFonts w:eastAsiaTheme="minorEastAsia"/>
                <w:bCs/>
                <w:sz w:val="18"/>
                <w:szCs w:val="18"/>
              </w:rPr>
              <w:t xml:space="preserve"> new 5G-</w:t>
            </w:r>
            <w:r>
              <w:rPr>
                <w:bCs/>
                <w:sz w:val="18"/>
                <w:szCs w:val="18"/>
              </w:rPr>
              <w:t xml:space="preserve">GUTI, the DUT shall send </w:t>
            </w:r>
            <w:r>
              <w:rPr>
                <w:rFonts w:eastAsiaTheme="minorEastAsia"/>
                <w:bCs/>
                <w:sz w:val="18"/>
                <w:szCs w:val="18"/>
              </w:rPr>
              <w:t>REGISTRATION COMPLETE</w:t>
            </w:r>
            <w:r>
              <w:rPr>
                <w:bCs/>
                <w:sz w:val="18"/>
                <w:szCs w:val="18"/>
              </w:rPr>
              <w:t xml:space="preserve"> to acknowledge the received </w:t>
            </w:r>
            <w:r>
              <w:rPr>
                <w:rFonts w:eastAsiaTheme="minorEastAsia"/>
                <w:bCs/>
                <w:sz w:val="18"/>
                <w:szCs w:val="18"/>
              </w:rPr>
              <w:t>5G-</w:t>
            </w:r>
            <w:r>
              <w:rPr>
                <w:bCs/>
                <w:sz w:val="18"/>
                <w:szCs w:val="18"/>
              </w:rPr>
              <w:t>GUTI.</w:t>
            </w:r>
          </w:p>
        </w:tc>
      </w:tr>
      <w:tr w:rsidR="00DF4A0B" w14:paraId="59E45386"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215DC75" w14:textId="77777777" w:rsidR="00DF4A0B" w:rsidRDefault="00DF4A0B" w:rsidP="00175FC0">
            <w:pPr>
              <w:keepNext/>
              <w:keepLines/>
              <w:tabs>
                <w:tab w:val="left" w:pos="851"/>
              </w:tabs>
              <w:ind w:right="-1"/>
              <w:jc w:val="left"/>
              <w:rPr>
                <w:sz w:val="18"/>
                <w:szCs w:val="18"/>
              </w:rPr>
            </w:pPr>
            <w:r>
              <w:rPr>
                <w:sz w:val="18"/>
                <w:szCs w:val="18"/>
              </w:rPr>
              <w:t>2</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BB765F2" w14:textId="77777777" w:rsidR="00DF4A0B" w:rsidRDefault="00DF4A0B" w:rsidP="00175FC0">
            <w:pPr>
              <w:keepNext/>
              <w:keepLines/>
              <w:jc w:val="left"/>
              <w:rPr>
                <w:sz w:val="18"/>
                <w:szCs w:val="18"/>
              </w:rPr>
            </w:pPr>
            <w:r>
              <w:rPr>
                <w:sz w:val="18"/>
                <w:szCs w:val="18"/>
              </w:rPr>
              <w:t>Load a page on the embedded browser (or via a tethering connection if embedded browser is not supported).</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CECEE7" w14:textId="77777777" w:rsidR="00DF4A0B" w:rsidRDefault="00DF4A0B" w:rsidP="00175FC0">
            <w:pPr>
              <w:keepNext/>
              <w:keepLines/>
              <w:jc w:val="left"/>
              <w:rPr>
                <w:sz w:val="18"/>
                <w:szCs w:val="18"/>
              </w:rPr>
            </w:pPr>
            <w:r>
              <w:rPr>
                <w:sz w:val="18"/>
                <w:szCs w:val="18"/>
              </w:rPr>
              <w:t>Page is loaded successfully to confirm data connection.</w:t>
            </w:r>
          </w:p>
        </w:tc>
      </w:tr>
    </w:tbl>
    <w:p w14:paraId="27653331" w14:textId="77777777" w:rsidR="00DF4A0B" w:rsidRPr="009E273B" w:rsidRDefault="00DF4A0B" w:rsidP="00DF4A0B">
      <w:pPr>
        <w:pStyle w:val="H6b"/>
      </w:pPr>
      <w:r w:rsidRPr="004D36D2">
        <w:t>Example message flow:</w:t>
      </w:r>
    </w:p>
    <w:tbl>
      <w:tblPr>
        <w:tblW w:w="9015" w:type="dxa"/>
        <w:tblInd w:w="57" w:type="dxa"/>
        <w:tblLayout w:type="fixed"/>
        <w:tblCellMar>
          <w:left w:w="57" w:type="dxa"/>
          <w:right w:w="57" w:type="dxa"/>
        </w:tblCellMar>
        <w:tblLook w:val="04A0" w:firstRow="1" w:lastRow="0" w:firstColumn="1" w:lastColumn="0" w:noHBand="0" w:noVBand="1"/>
      </w:tblPr>
      <w:tblGrid>
        <w:gridCol w:w="567"/>
        <w:gridCol w:w="994"/>
        <w:gridCol w:w="3971"/>
        <w:gridCol w:w="3483"/>
      </w:tblGrid>
      <w:tr w:rsidR="00DF4A0B" w14:paraId="639A75F9" w14:textId="77777777" w:rsidTr="00175FC0">
        <w:trPr>
          <w:cantSplit/>
          <w:tblHeader/>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7069ADC6" w14:textId="77777777" w:rsidR="00DF4A0B" w:rsidRDefault="00DF4A0B" w:rsidP="00175FC0">
            <w:pPr>
              <w:keepNext/>
              <w:keepLines/>
              <w:tabs>
                <w:tab w:val="left" w:pos="851"/>
              </w:tabs>
              <w:spacing w:line="276" w:lineRule="auto"/>
              <w:jc w:val="left"/>
              <w:rPr>
                <w:b/>
                <w:sz w:val="18"/>
                <w:szCs w:val="18"/>
                <w:lang w:val="fr-FR" w:eastAsia="en-GB"/>
              </w:rPr>
            </w:pPr>
            <w:r>
              <w:rPr>
                <w:b/>
                <w:sz w:val="18"/>
                <w:szCs w:val="18"/>
                <w:lang w:val="fr-FR" w:eastAsia="en-GB"/>
              </w:rPr>
              <w:t>Step</w:t>
            </w:r>
          </w:p>
        </w:tc>
        <w:tc>
          <w:tcPr>
            <w:tcW w:w="993" w:type="dxa"/>
            <w:tcBorders>
              <w:top w:val="single" w:sz="4" w:space="0" w:color="BFBFBF"/>
              <w:left w:val="single" w:sz="4" w:space="0" w:color="BFBFBF"/>
              <w:bottom w:val="single" w:sz="4" w:space="0" w:color="BFBFBF"/>
              <w:right w:val="single" w:sz="4" w:space="0" w:color="BFBFBF"/>
            </w:tcBorders>
            <w:shd w:val="clear" w:color="auto" w:fill="F2F2F2"/>
            <w:hideMark/>
          </w:tcPr>
          <w:p w14:paraId="213C7001" w14:textId="77777777" w:rsidR="00DF4A0B" w:rsidRDefault="00DF4A0B" w:rsidP="00175FC0">
            <w:pPr>
              <w:keepNext/>
              <w:keepLines/>
              <w:tabs>
                <w:tab w:val="left" w:pos="851"/>
              </w:tabs>
              <w:spacing w:line="276" w:lineRule="auto"/>
              <w:ind w:right="-1"/>
              <w:jc w:val="left"/>
              <w:rPr>
                <w:b/>
                <w:sz w:val="18"/>
                <w:szCs w:val="18"/>
                <w:lang w:val="fr-FR" w:eastAsia="en-GB"/>
              </w:rPr>
            </w:pPr>
            <w:r>
              <w:rPr>
                <w:b/>
                <w:sz w:val="18"/>
                <w:szCs w:val="18"/>
                <w:lang w:val="fr-FR" w:eastAsia="en-GB"/>
              </w:rPr>
              <w:t>Direction</w:t>
            </w:r>
            <w:r>
              <w:rPr>
                <w:b/>
                <w:sz w:val="18"/>
                <w:szCs w:val="18"/>
                <w:lang w:val="fr-FR" w:eastAsia="en-GB"/>
              </w:rPr>
              <w:br/>
              <w:t>UE - NW</w:t>
            </w:r>
          </w:p>
        </w:tc>
        <w:tc>
          <w:tcPr>
            <w:tcW w:w="3969" w:type="dxa"/>
            <w:tcBorders>
              <w:top w:val="single" w:sz="4" w:space="0" w:color="BFBFBF"/>
              <w:left w:val="single" w:sz="4" w:space="0" w:color="BFBFBF"/>
              <w:bottom w:val="single" w:sz="4" w:space="0" w:color="BFBFBF"/>
              <w:right w:val="single" w:sz="4" w:space="0" w:color="BFBFBF"/>
            </w:tcBorders>
            <w:shd w:val="clear" w:color="auto" w:fill="F2F2F2"/>
            <w:hideMark/>
          </w:tcPr>
          <w:p w14:paraId="26A19F92" w14:textId="77777777" w:rsidR="00DF4A0B" w:rsidRDefault="00DF4A0B" w:rsidP="00175FC0">
            <w:pPr>
              <w:keepNext/>
              <w:keepLines/>
              <w:tabs>
                <w:tab w:val="left" w:pos="851"/>
              </w:tabs>
              <w:spacing w:line="276" w:lineRule="auto"/>
              <w:ind w:right="-1"/>
              <w:jc w:val="left"/>
              <w:rPr>
                <w:b/>
                <w:sz w:val="18"/>
                <w:szCs w:val="18"/>
                <w:lang w:val="fr-FR" w:eastAsia="en-GB"/>
              </w:rPr>
            </w:pPr>
            <w:r>
              <w:rPr>
                <w:b/>
                <w:sz w:val="18"/>
                <w:szCs w:val="18"/>
                <w:lang w:val="fr-FR" w:eastAsia="en-GB"/>
              </w:rPr>
              <w:t>Message</w:t>
            </w:r>
          </w:p>
        </w:tc>
        <w:tc>
          <w:tcPr>
            <w:tcW w:w="3481" w:type="dxa"/>
            <w:tcBorders>
              <w:top w:val="single" w:sz="4" w:space="0" w:color="BFBFBF"/>
              <w:left w:val="single" w:sz="4" w:space="0" w:color="BFBFBF"/>
              <w:bottom w:val="single" w:sz="4" w:space="0" w:color="BFBFBF"/>
              <w:right w:val="single" w:sz="4" w:space="0" w:color="BFBFBF"/>
            </w:tcBorders>
            <w:shd w:val="clear" w:color="auto" w:fill="F2F2F2"/>
            <w:hideMark/>
          </w:tcPr>
          <w:p w14:paraId="21736946" w14:textId="77777777" w:rsidR="00DF4A0B" w:rsidRDefault="00DF4A0B" w:rsidP="00175FC0">
            <w:pPr>
              <w:keepNext/>
              <w:keepLines/>
              <w:tabs>
                <w:tab w:val="left" w:pos="851"/>
              </w:tabs>
              <w:spacing w:line="276" w:lineRule="auto"/>
              <w:ind w:right="-1"/>
              <w:jc w:val="left"/>
              <w:rPr>
                <w:b/>
                <w:sz w:val="18"/>
                <w:szCs w:val="18"/>
                <w:lang w:val="fr-FR" w:eastAsia="en-GB"/>
              </w:rPr>
            </w:pPr>
            <w:r>
              <w:rPr>
                <w:b/>
                <w:sz w:val="18"/>
                <w:szCs w:val="18"/>
                <w:lang w:val="fr-FR" w:eastAsia="en-GB"/>
              </w:rPr>
              <w:t>Comments</w:t>
            </w:r>
          </w:p>
        </w:tc>
      </w:tr>
      <w:tr w:rsidR="00DF4A0B" w14:paraId="40FBB8BE"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37ACBF9A"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sz w:val="18"/>
                <w:szCs w:val="18"/>
                <w:lang w:val="fr-FR" w:eastAsia="en-GB"/>
              </w:rPr>
              <w:t>1</w:t>
            </w:r>
          </w:p>
        </w:tc>
        <w:tc>
          <w:tcPr>
            <w:tcW w:w="993" w:type="dxa"/>
            <w:tcBorders>
              <w:top w:val="single" w:sz="4" w:space="0" w:color="BFBFBF"/>
              <w:left w:val="single" w:sz="4" w:space="0" w:color="BFBFBF"/>
              <w:bottom w:val="single" w:sz="4" w:space="0" w:color="BFBFBF"/>
              <w:right w:val="single" w:sz="4" w:space="0" w:color="BFBFBF"/>
            </w:tcBorders>
            <w:hideMark/>
          </w:tcPr>
          <w:p w14:paraId="793F513B"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--&gt;</w:t>
            </w:r>
          </w:p>
        </w:tc>
        <w:tc>
          <w:tcPr>
            <w:tcW w:w="3969" w:type="dxa"/>
            <w:tcBorders>
              <w:top w:val="single" w:sz="4" w:space="0" w:color="BFBFBF"/>
              <w:left w:val="single" w:sz="4" w:space="0" w:color="BFBFBF"/>
              <w:bottom w:val="single" w:sz="4" w:space="0" w:color="BFBFBF"/>
              <w:right w:val="single" w:sz="4" w:space="0" w:color="BFBFBF"/>
            </w:tcBorders>
            <w:hideMark/>
          </w:tcPr>
          <w:p w14:paraId="0D1C3FEB" w14:textId="77777777" w:rsidR="00DF4A0B" w:rsidRDefault="00DF4A0B" w:rsidP="00175FC0">
            <w:pPr>
              <w:keepNext/>
              <w:keepLines/>
              <w:tabs>
                <w:tab w:val="left" w:pos="851"/>
              </w:tabs>
              <w:spacing w:line="276" w:lineRule="auto"/>
              <w:ind w:right="-1"/>
              <w:jc w:val="left"/>
              <w:rPr>
                <w:sz w:val="18"/>
                <w:szCs w:val="18"/>
                <w:lang w:val="fr-FR" w:eastAsia="en-GB"/>
              </w:rPr>
            </w:pPr>
            <w:r>
              <w:rPr>
                <w:sz w:val="18"/>
                <w:szCs w:val="18"/>
                <w:lang w:val="fr-FR" w:eastAsia="en-GB"/>
              </w:rPr>
              <w:t>RRC: RRCConnectionRequest</w:t>
            </w:r>
          </w:p>
        </w:tc>
        <w:tc>
          <w:tcPr>
            <w:tcW w:w="3481" w:type="dxa"/>
            <w:tcBorders>
              <w:top w:val="single" w:sz="4" w:space="0" w:color="BFBFBF"/>
              <w:left w:val="single" w:sz="4" w:space="0" w:color="BFBFBF"/>
              <w:bottom w:val="single" w:sz="4" w:space="0" w:color="BFBFBF"/>
              <w:right w:val="single" w:sz="4" w:space="0" w:color="BFBFBF"/>
            </w:tcBorders>
            <w:vAlign w:val="center"/>
          </w:tcPr>
          <w:p w14:paraId="0FCCDB0A" w14:textId="77777777" w:rsidR="00DF4A0B" w:rsidRDefault="00DF4A0B" w:rsidP="00175FC0">
            <w:pPr>
              <w:keepNext/>
              <w:keepLines/>
              <w:tabs>
                <w:tab w:val="left" w:pos="851"/>
              </w:tabs>
              <w:spacing w:line="276" w:lineRule="auto"/>
              <w:ind w:right="-1"/>
              <w:jc w:val="left"/>
              <w:rPr>
                <w:sz w:val="18"/>
                <w:szCs w:val="18"/>
                <w:lang w:val="fr-FR" w:eastAsia="en-GB"/>
              </w:rPr>
            </w:pPr>
          </w:p>
        </w:tc>
      </w:tr>
      <w:tr w:rsidR="00DF4A0B" w14:paraId="1A148DC6"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13EB2E03"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rFonts w:eastAsiaTheme="minorEastAsia"/>
                <w:sz w:val="18"/>
                <w:szCs w:val="18"/>
                <w:lang w:val="fr-FR"/>
              </w:rPr>
              <w:t>2</w:t>
            </w:r>
          </w:p>
        </w:tc>
        <w:tc>
          <w:tcPr>
            <w:tcW w:w="993" w:type="dxa"/>
            <w:tcBorders>
              <w:top w:val="single" w:sz="4" w:space="0" w:color="BFBFBF"/>
              <w:left w:val="single" w:sz="4" w:space="0" w:color="BFBFBF"/>
              <w:bottom w:val="single" w:sz="4" w:space="0" w:color="BFBFBF"/>
              <w:right w:val="single" w:sz="4" w:space="0" w:color="BFBFBF"/>
            </w:tcBorders>
            <w:hideMark/>
          </w:tcPr>
          <w:p w14:paraId="4050EC87"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&lt;--</w:t>
            </w:r>
          </w:p>
        </w:tc>
        <w:tc>
          <w:tcPr>
            <w:tcW w:w="3969" w:type="dxa"/>
            <w:tcBorders>
              <w:top w:val="single" w:sz="4" w:space="0" w:color="BFBFBF"/>
              <w:left w:val="single" w:sz="4" w:space="0" w:color="BFBFBF"/>
              <w:bottom w:val="single" w:sz="4" w:space="0" w:color="BFBFBF"/>
              <w:right w:val="single" w:sz="4" w:space="0" w:color="BFBFBF"/>
            </w:tcBorders>
            <w:hideMark/>
          </w:tcPr>
          <w:p w14:paraId="7B8EBCCC" w14:textId="77777777" w:rsidR="00DF4A0B" w:rsidRDefault="00DF4A0B" w:rsidP="00175FC0">
            <w:pPr>
              <w:keepNext/>
              <w:keepLines/>
              <w:tabs>
                <w:tab w:val="left" w:pos="851"/>
              </w:tabs>
              <w:spacing w:line="276" w:lineRule="auto"/>
              <w:ind w:right="-1"/>
              <w:jc w:val="left"/>
              <w:rPr>
                <w:sz w:val="18"/>
                <w:szCs w:val="18"/>
                <w:lang w:val="fr-FR" w:eastAsia="en-GB"/>
              </w:rPr>
            </w:pPr>
            <w:r>
              <w:rPr>
                <w:sz w:val="18"/>
                <w:szCs w:val="18"/>
                <w:lang w:val="fr-FR" w:eastAsia="en-GB"/>
              </w:rPr>
              <w:t>RRC: RRCConnectionSetup</w:t>
            </w:r>
          </w:p>
        </w:tc>
        <w:tc>
          <w:tcPr>
            <w:tcW w:w="3481" w:type="dxa"/>
            <w:tcBorders>
              <w:top w:val="single" w:sz="4" w:space="0" w:color="BFBFBF"/>
              <w:left w:val="single" w:sz="4" w:space="0" w:color="BFBFBF"/>
              <w:bottom w:val="single" w:sz="4" w:space="0" w:color="BFBFBF"/>
              <w:right w:val="single" w:sz="4" w:space="0" w:color="BFBFBF"/>
            </w:tcBorders>
            <w:vAlign w:val="center"/>
          </w:tcPr>
          <w:p w14:paraId="2DEDE26F" w14:textId="77777777" w:rsidR="00DF4A0B" w:rsidRDefault="00DF4A0B" w:rsidP="00175FC0">
            <w:pPr>
              <w:keepNext/>
              <w:keepLines/>
              <w:tabs>
                <w:tab w:val="left" w:pos="851"/>
              </w:tabs>
              <w:spacing w:line="276" w:lineRule="auto"/>
              <w:ind w:right="-1"/>
              <w:jc w:val="left"/>
              <w:rPr>
                <w:sz w:val="18"/>
                <w:szCs w:val="18"/>
                <w:lang w:val="fr-FR" w:eastAsia="en-GB"/>
              </w:rPr>
            </w:pPr>
          </w:p>
        </w:tc>
      </w:tr>
      <w:tr w:rsidR="00DF4A0B" w14:paraId="1495C10D"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218FA96B"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rFonts w:eastAsiaTheme="minorEastAsia"/>
                <w:sz w:val="18"/>
                <w:szCs w:val="18"/>
                <w:lang w:val="fr-FR"/>
              </w:rPr>
              <w:t>3</w:t>
            </w:r>
          </w:p>
        </w:tc>
        <w:tc>
          <w:tcPr>
            <w:tcW w:w="993" w:type="dxa"/>
            <w:tcBorders>
              <w:top w:val="single" w:sz="4" w:space="0" w:color="BFBFBF"/>
              <w:left w:val="single" w:sz="4" w:space="0" w:color="BFBFBF"/>
              <w:bottom w:val="single" w:sz="4" w:space="0" w:color="BFBFBF"/>
              <w:right w:val="single" w:sz="4" w:space="0" w:color="BFBFBF"/>
            </w:tcBorders>
            <w:hideMark/>
          </w:tcPr>
          <w:p w14:paraId="1F632219"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--&gt;</w:t>
            </w:r>
          </w:p>
        </w:tc>
        <w:tc>
          <w:tcPr>
            <w:tcW w:w="3969" w:type="dxa"/>
            <w:tcBorders>
              <w:top w:val="single" w:sz="4" w:space="0" w:color="BFBFBF"/>
              <w:left w:val="single" w:sz="4" w:space="0" w:color="BFBFBF"/>
              <w:bottom w:val="single" w:sz="4" w:space="0" w:color="BFBFBF"/>
              <w:right w:val="single" w:sz="4" w:space="0" w:color="BFBFBF"/>
            </w:tcBorders>
            <w:hideMark/>
          </w:tcPr>
          <w:p w14:paraId="391FE3B6" w14:textId="77777777" w:rsidR="00DF4A0B" w:rsidRPr="00800C4F" w:rsidRDefault="00DF4A0B" w:rsidP="00175FC0">
            <w:pPr>
              <w:keepNext/>
              <w:keepLines/>
              <w:tabs>
                <w:tab w:val="left" w:pos="851"/>
              </w:tabs>
              <w:spacing w:line="276" w:lineRule="auto"/>
              <w:ind w:right="-1"/>
              <w:jc w:val="left"/>
              <w:rPr>
                <w:sz w:val="18"/>
                <w:szCs w:val="18"/>
                <w:lang w:val="en-US" w:eastAsia="en-GB"/>
              </w:rPr>
            </w:pPr>
            <w:r w:rsidRPr="00800C4F">
              <w:rPr>
                <w:sz w:val="18"/>
                <w:szCs w:val="18"/>
                <w:lang w:val="en-US" w:eastAsia="en-GB"/>
              </w:rPr>
              <w:t xml:space="preserve">RRC: RRCConnectionSetupComplete  </w:t>
            </w:r>
          </w:p>
          <w:p w14:paraId="176F93AA" w14:textId="77777777" w:rsidR="00DF4A0B" w:rsidRPr="00800C4F" w:rsidRDefault="00DF4A0B" w:rsidP="00175FC0">
            <w:pPr>
              <w:keepNext/>
              <w:keepLines/>
              <w:tabs>
                <w:tab w:val="left" w:pos="851"/>
              </w:tabs>
              <w:spacing w:line="276" w:lineRule="auto"/>
              <w:ind w:right="-1"/>
              <w:jc w:val="left"/>
              <w:rPr>
                <w:sz w:val="18"/>
                <w:szCs w:val="18"/>
                <w:lang w:val="en-US" w:eastAsia="en-GB"/>
              </w:rPr>
            </w:pPr>
            <w:r w:rsidRPr="00800C4F">
              <w:rPr>
                <w:sz w:val="18"/>
                <w:szCs w:val="18"/>
                <w:lang w:val="en-US" w:eastAsia="en-GB"/>
              </w:rPr>
              <w:t>NAS: REGISTRATION REQUEST</w:t>
            </w:r>
          </w:p>
        </w:tc>
        <w:tc>
          <w:tcPr>
            <w:tcW w:w="3481" w:type="dxa"/>
            <w:tcBorders>
              <w:top w:val="single" w:sz="4" w:space="0" w:color="BFBFBF"/>
              <w:left w:val="single" w:sz="4" w:space="0" w:color="BFBFBF"/>
              <w:bottom w:val="single" w:sz="4" w:space="0" w:color="BFBFBF"/>
              <w:right w:val="single" w:sz="4" w:space="0" w:color="BFBFBF"/>
            </w:tcBorders>
            <w:vAlign w:val="center"/>
            <w:hideMark/>
          </w:tcPr>
          <w:p w14:paraId="2E808C5E" w14:textId="77777777" w:rsidR="00DF4A0B" w:rsidRPr="00800C4F" w:rsidRDefault="00DF4A0B" w:rsidP="00175FC0">
            <w:pPr>
              <w:keepNext/>
              <w:keepLines/>
              <w:tabs>
                <w:tab w:val="left" w:pos="851"/>
              </w:tabs>
              <w:spacing w:line="276" w:lineRule="auto"/>
              <w:ind w:right="-1"/>
              <w:jc w:val="left"/>
              <w:rPr>
                <w:sz w:val="18"/>
                <w:szCs w:val="18"/>
                <w:lang w:val="en-US" w:eastAsia="en-GB"/>
              </w:rPr>
            </w:pPr>
            <w:r w:rsidRPr="00800C4F">
              <w:rPr>
                <w:rFonts w:eastAsiaTheme="minorEastAsia"/>
                <w:bCs/>
                <w:sz w:val="18"/>
                <w:szCs w:val="18"/>
                <w:lang w:val="en-US"/>
              </w:rPr>
              <w:t xml:space="preserve">Registration </w:t>
            </w:r>
            <w:r w:rsidRPr="00800C4F">
              <w:rPr>
                <w:bCs/>
                <w:sz w:val="18"/>
                <w:szCs w:val="18"/>
                <w:lang w:val="en-US"/>
              </w:rPr>
              <w:t>type</w:t>
            </w:r>
            <w:r w:rsidRPr="00800C4F">
              <w:rPr>
                <w:rFonts w:eastAsiaTheme="minorEastAsia"/>
                <w:bCs/>
                <w:sz w:val="18"/>
                <w:szCs w:val="18"/>
                <w:lang w:val="en-US"/>
              </w:rPr>
              <w:t xml:space="preserve"> </w:t>
            </w:r>
            <w:r w:rsidRPr="00800C4F">
              <w:rPr>
                <w:bCs/>
                <w:sz w:val="18"/>
                <w:szCs w:val="18"/>
                <w:lang w:val="en-US"/>
              </w:rPr>
              <w:t>“</w:t>
            </w:r>
            <w:r w:rsidRPr="00800C4F">
              <w:rPr>
                <w:rFonts w:eastAsiaTheme="minorEastAsia"/>
                <w:bCs/>
                <w:sz w:val="18"/>
                <w:szCs w:val="18"/>
                <w:lang w:val="en-US"/>
              </w:rPr>
              <w:t>Mobility Registration Update”</w:t>
            </w:r>
          </w:p>
        </w:tc>
      </w:tr>
      <w:tr w:rsidR="00DF4A0B" w14:paraId="48CCED67"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501BCD77"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rFonts w:eastAsiaTheme="minorEastAsia"/>
                <w:sz w:val="18"/>
                <w:szCs w:val="18"/>
                <w:lang w:val="fr-FR"/>
              </w:rPr>
              <w:t>4</w:t>
            </w:r>
          </w:p>
        </w:tc>
        <w:tc>
          <w:tcPr>
            <w:tcW w:w="993" w:type="dxa"/>
            <w:tcBorders>
              <w:top w:val="single" w:sz="4" w:space="0" w:color="BFBFBF"/>
              <w:left w:val="single" w:sz="4" w:space="0" w:color="BFBFBF"/>
              <w:bottom w:val="single" w:sz="4" w:space="0" w:color="BFBFBF"/>
              <w:right w:val="single" w:sz="4" w:space="0" w:color="BFBFBF"/>
            </w:tcBorders>
            <w:hideMark/>
          </w:tcPr>
          <w:p w14:paraId="55A61B7B"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&lt;--</w:t>
            </w:r>
          </w:p>
        </w:tc>
        <w:tc>
          <w:tcPr>
            <w:tcW w:w="3969" w:type="dxa"/>
            <w:tcBorders>
              <w:top w:val="single" w:sz="4" w:space="0" w:color="BFBFBF"/>
              <w:left w:val="single" w:sz="4" w:space="0" w:color="BFBFBF"/>
              <w:bottom w:val="single" w:sz="4" w:space="0" w:color="BFBFBF"/>
              <w:right w:val="single" w:sz="4" w:space="0" w:color="BFBFBF"/>
            </w:tcBorders>
            <w:hideMark/>
          </w:tcPr>
          <w:p w14:paraId="607921F0" w14:textId="77777777" w:rsidR="00DF4A0B" w:rsidRDefault="00DF4A0B" w:rsidP="00175FC0">
            <w:pPr>
              <w:keepNext/>
              <w:keepLines/>
              <w:tabs>
                <w:tab w:val="left" w:pos="851"/>
              </w:tabs>
              <w:spacing w:line="276" w:lineRule="auto"/>
              <w:ind w:right="-1"/>
              <w:jc w:val="left"/>
              <w:rPr>
                <w:sz w:val="18"/>
                <w:szCs w:val="18"/>
                <w:lang w:val="fr-FR" w:eastAsia="en-GB"/>
              </w:rPr>
            </w:pPr>
            <w:r>
              <w:rPr>
                <w:sz w:val="18"/>
                <w:szCs w:val="18"/>
                <w:lang w:val="fr-FR" w:eastAsia="en-GB"/>
              </w:rPr>
              <w:t>RRC: RRCConnectionReconfiguration</w:t>
            </w:r>
          </w:p>
          <w:p w14:paraId="2217CF61" w14:textId="77777777" w:rsidR="00DF4A0B" w:rsidRDefault="00DF4A0B" w:rsidP="00175FC0">
            <w:pPr>
              <w:keepNext/>
              <w:keepLines/>
              <w:tabs>
                <w:tab w:val="left" w:pos="851"/>
              </w:tabs>
              <w:spacing w:line="276" w:lineRule="auto"/>
              <w:ind w:right="-1"/>
              <w:jc w:val="left"/>
              <w:rPr>
                <w:sz w:val="18"/>
                <w:szCs w:val="18"/>
                <w:lang w:val="fr-FR" w:eastAsia="en-GB"/>
              </w:rPr>
            </w:pPr>
            <w:r>
              <w:rPr>
                <w:sz w:val="18"/>
                <w:szCs w:val="18"/>
                <w:lang w:val="fr-FR" w:eastAsia="en-GB"/>
              </w:rPr>
              <w:t>NAS: REGISTRATION ACCEPT</w:t>
            </w:r>
          </w:p>
        </w:tc>
        <w:tc>
          <w:tcPr>
            <w:tcW w:w="3481" w:type="dxa"/>
            <w:tcBorders>
              <w:top w:val="single" w:sz="4" w:space="0" w:color="BFBFBF"/>
              <w:left w:val="single" w:sz="4" w:space="0" w:color="BFBFBF"/>
              <w:bottom w:val="single" w:sz="4" w:space="0" w:color="BFBFBF"/>
              <w:right w:val="single" w:sz="4" w:space="0" w:color="BFBFBF"/>
            </w:tcBorders>
            <w:vAlign w:val="center"/>
          </w:tcPr>
          <w:p w14:paraId="067B71E4" w14:textId="77777777" w:rsidR="00DF4A0B" w:rsidRDefault="00DF4A0B" w:rsidP="00175FC0">
            <w:pPr>
              <w:keepNext/>
              <w:keepLines/>
              <w:tabs>
                <w:tab w:val="left" w:pos="851"/>
              </w:tabs>
              <w:spacing w:line="276" w:lineRule="auto"/>
              <w:ind w:right="-1"/>
              <w:jc w:val="left"/>
              <w:rPr>
                <w:sz w:val="18"/>
                <w:szCs w:val="18"/>
                <w:lang w:val="fr-FR" w:eastAsia="en-GB"/>
              </w:rPr>
            </w:pPr>
          </w:p>
        </w:tc>
      </w:tr>
      <w:tr w:rsidR="00DF4A0B" w14:paraId="16632149"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78BC5D62"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rFonts w:eastAsiaTheme="minorEastAsia"/>
                <w:sz w:val="18"/>
                <w:szCs w:val="18"/>
                <w:lang w:val="fr-FR"/>
              </w:rPr>
              <w:t>5</w:t>
            </w:r>
          </w:p>
        </w:tc>
        <w:tc>
          <w:tcPr>
            <w:tcW w:w="993" w:type="dxa"/>
            <w:tcBorders>
              <w:top w:val="single" w:sz="4" w:space="0" w:color="BFBFBF"/>
              <w:left w:val="single" w:sz="4" w:space="0" w:color="BFBFBF"/>
              <w:bottom w:val="single" w:sz="4" w:space="0" w:color="BFBFBF"/>
              <w:right w:val="single" w:sz="4" w:space="0" w:color="BFBFBF"/>
            </w:tcBorders>
            <w:hideMark/>
          </w:tcPr>
          <w:p w14:paraId="6D57780D"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--&gt;</w:t>
            </w:r>
          </w:p>
        </w:tc>
        <w:tc>
          <w:tcPr>
            <w:tcW w:w="3969" w:type="dxa"/>
            <w:tcBorders>
              <w:top w:val="single" w:sz="4" w:space="0" w:color="BFBFBF"/>
              <w:left w:val="single" w:sz="4" w:space="0" w:color="BFBFBF"/>
              <w:bottom w:val="single" w:sz="4" w:space="0" w:color="BFBFBF"/>
              <w:right w:val="single" w:sz="4" w:space="0" w:color="BFBFBF"/>
            </w:tcBorders>
            <w:hideMark/>
          </w:tcPr>
          <w:p w14:paraId="4FA589E0" w14:textId="77777777" w:rsidR="00DF4A0B" w:rsidRDefault="00DF4A0B" w:rsidP="00175FC0">
            <w:pPr>
              <w:keepNext/>
              <w:keepLines/>
              <w:tabs>
                <w:tab w:val="left" w:pos="851"/>
              </w:tabs>
              <w:spacing w:line="276" w:lineRule="auto"/>
              <w:ind w:right="-1"/>
              <w:jc w:val="left"/>
              <w:rPr>
                <w:sz w:val="18"/>
                <w:szCs w:val="18"/>
                <w:lang w:val="fr-FR" w:eastAsia="en-GB"/>
              </w:rPr>
            </w:pPr>
            <w:r>
              <w:rPr>
                <w:sz w:val="18"/>
                <w:szCs w:val="18"/>
                <w:lang w:val="fr-FR" w:eastAsia="en-GB"/>
              </w:rPr>
              <w:t>RRC: RRCConnectionReconfiguration Complete</w:t>
            </w:r>
          </w:p>
          <w:p w14:paraId="1CA739A8" w14:textId="77777777" w:rsidR="00DF4A0B" w:rsidRDefault="00DF4A0B" w:rsidP="00175FC0">
            <w:pPr>
              <w:keepNext/>
              <w:keepLines/>
              <w:tabs>
                <w:tab w:val="left" w:pos="851"/>
              </w:tabs>
              <w:spacing w:line="276" w:lineRule="auto"/>
              <w:ind w:right="-1"/>
              <w:jc w:val="left"/>
              <w:rPr>
                <w:sz w:val="18"/>
                <w:szCs w:val="18"/>
                <w:lang w:val="fr-FR" w:eastAsia="en-GB"/>
              </w:rPr>
            </w:pPr>
            <w:r>
              <w:rPr>
                <w:sz w:val="18"/>
                <w:szCs w:val="18"/>
                <w:lang w:val="fr-FR" w:eastAsia="en-GB"/>
              </w:rPr>
              <w:t>NAS: REGISTRATION COMPLETE</w:t>
            </w:r>
          </w:p>
        </w:tc>
        <w:tc>
          <w:tcPr>
            <w:tcW w:w="3481" w:type="dxa"/>
            <w:tcBorders>
              <w:top w:val="single" w:sz="4" w:space="0" w:color="BFBFBF"/>
              <w:left w:val="single" w:sz="4" w:space="0" w:color="BFBFBF"/>
              <w:bottom w:val="single" w:sz="4" w:space="0" w:color="BFBFBF"/>
              <w:right w:val="single" w:sz="4" w:space="0" w:color="BFBFBF"/>
            </w:tcBorders>
            <w:vAlign w:val="center"/>
            <w:hideMark/>
          </w:tcPr>
          <w:p w14:paraId="565BAF5B"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rFonts w:eastAsiaTheme="minorEastAsia"/>
                <w:sz w:val="18"/>
                <w:szCs w:val="18"/>
                <w:lang w:val="fr-FR"/>
              </w:rPr>
              <w:t>Conditional</w:t>
            </w:r>
          </w:p>
        </w:tc>
      </w:tr>
      <w:tr w:rsidR="00DF4A0B" w14:paraId="1605A11F"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74009E38"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rFonts w:eastAsiaTheme="minorEastAsia"/>
                <w:sz w:val="18"/>
                <w:szCs w:val="18"/>
                <w:lang w:val="fr-FR"/>
              </w:rPr>
              <w:t>6</w:t>
            </w:r>
          </w:p>
        </w:tc>
        <w:tc>
          <w:tcPr>
            <w:tcW w:w="993" w:type="dxa"/>
            <w:tcBorders>
              <w:top w:val="single" w:sz="4" w:space="0" w:color="BFBFBF"/>
              <w:left w:val="single" w:sz="4" w:space="0" w:color="BFBFBF"/>
              <w:bottom w:val="single" w:sz="4" w:space="0" w:color="BFBFBF"/>
              <w:right w:val="single" w:sz="4" w:space="0" w:color="BFBFBF"/>
            </w:tcBorders>
            <w:hideMark/>
          </w:tcPr>
          <w:p w14:paraId="56C2CD18"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&lt;--</w:t>
            </w:r>
          </w:p>
        </w:tc>
        <w:tc>
          <w:tcPr>
            <w:tcW w:w="3969" w:type="dxa"/>
            <w:tcBorders>
              <w:top w:val="single" w:sz="4" w:space="0" w:color="BFBFBF"/>
              <w:left w:val="single" w:sz="4" w:space="0" w:color="BFBFBF"/>
              <w:bottom w:val="single" w:sz="4" w:space="0" w:color="BFBFBF"/>
              <w:right w:val="single" w:sz="4" w:space="0" w:color="BFBFBF"/>
            </w:tcBorders>
            <w:hideMark/>
          </w:tcPr>
          <w:p w14:paraId="0A42EA36" w14:textId="77777777" w:rsidR="00DF4A0B" w:rsidRDefault="00DF4A0B" w:rsidP="00175FC0">
            <w:pPr>
              <w:keepNext/>
              <w:keepLines/>
              <w:tabs>
                <w:tab w:val="left" w:pos="851"/>
              </w:tabs>
              <w:spacing w:line="276" w:lineRule="auto"/>
              <w:ind w:right="-1"/>
              <w:jc w:val="left"/>
              <w:rPr>
                <w:sz w:val="18"/>
                <w:szCs w:val="18"/>
                <w:lang w:val="fr-FR" w:eastAsia="en-GB"/>
              </w:rPr>
            </w:pPr>
            <w:r>
              <w:rPr>
                <w:sz w:val="18"/>
                <w:szCs w:val="18"/>
                <w:lang w:val="fr-FR" w:eastAsia="en-GB"/>
              </w:rPr>
              <w:t xml:space="preserve">RRC: </w:t>
            </w:r>
            <w:r>
              <w:rPr>
                <w:rFonts w:cs="Arial"/>
                <w:sz w:val="18"/>
                <w:szCs w:val="18"/>
                <w:lang w:val="fr-FR"/>
              </w:rPr>
              <w:t>RRCConnectionRelease</w:t>
            </w:r>
          </w:p>
        </w:tc>
        <w:tc>
          <w:tcPr>
            <w:tcW w:w="3481" w:type="dxa"/>
            <w:tcBorders>
              <w:top w:val="single" w:sz="4" w:space="0" w:color="BFBFBF"/>
              <w:left w:val="single" w:sz="4" w:space="0" w:color="BFBFBF"/>
              <w:bottom w:val="single" w:sz="4" w:space="0" w:color="BFBFBF"/>
              <w:right w:val="single" w:sz="4" w:space="0" w:color="BFBFBF"/>
            </w:tcBorders>
            <w:vAlign w:val="center"/>
          </w:tcPr>
          <w:p w14:paraId="441FE0F3"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p>
        </w:tc>
      </w:tr>
    </w:tbl>
    <w:p w14:paraId="7102E9BE" w14:textId="77777777" w:rsidR="00DF4A0B" w:rsidRPr="00800C4F" w:rsidRDefault="00DF4A0B" w:rsidP="00DF4A0B">
      <w:pPr>
        <w:pStyle w:val="Heading3"/>
      </w:pPr>
      <w:bookmarkStart w:id="152" w:name="_Toc220946573"/>
      <w:r w:rsidRPr="00800C4F">
        <w:t>102.2.2</w:t>
      </w:r>
      <w:r w:rsidRPr="00800C4F">
        <w:tab/>
        <w:t>Periodic Registration Area Update</w:t>
      </w:r>
      <w:bookmarkEnd w:id="152"/>
    </w:p>
    <w:p w14:paraId="17CE02CE" w14:textId="77777777" w:rsidR="00DF4A0B" w:rsidRDefault="00DF4A0B" w:rsidP="00DF4A0B">
      <w:pPr>
        <w:pStyle w:val="H6"/>
      </w:pPr>
      <w:r>
        <w:t>Description</w:t>
      </w:r>
    </w:p>
    <w:p w14:paraId="554E5826" w14:textId="77777777" w:rsidR="00DF4A0B" w:rsidRDefault="00DF4A0B" w:rsidP="00DF4A0B">
      <w:pPr>
        <w:rPr>
          <w:rFonts w:eastAsiaTheme="minorEastAsia"/>
        </w:rPr>
      </w:pPr>
      <w:r>
        <w:t xml:space="preserve">The DUT shall successfully perform </w:t>
      </w:r>
      <w:r>
        <w:rPr>
          <w:rFonts w:eastAsiaTheme="minorEastAsia"/>
        </w:rPr>
        <w:t>Periodic Registration</w:t>
      </w:r>
      <w:r>
        <w:t xml:space="preserve"> Update procedure after</w:t>
      </w:r>
      <w:r>
        <w:rPr>
          <w:rFonts w:eastAsiaTheme="minorEastAsia"/>
        </w:rPr>
        <w:t xml:space="preserve"> the expiry of the T3512 timer</w:t>
      </w:r>
      <w:r>
        <w:t>.</w:t>
      </w:r>
    </w:p>
    <w:p w14:paraId="3998964D" w14:textId="77777777" w:rsidR="00DF4A0B" w:rsidRDefault="00DF4A0B" w:rsidP="00DF4A0B">
      <w:pPr>
        <w:pStyle w:val="H6"/>
      </w:pPr>
      <w:r>
        <w:t>Applicability</w:t>
      </w:r>
    </w:p>
    <w:p w14:paraId="2DCAE26A" w14:textId="77777777" w:rsidR="00DF4A0B" w:rsidRDefault="00DF4A0B" w:rsidP="00DF4A0B">
      <w:pPr>
        <w:jc w:val="left"/>
      </w:pPr>
      <w:r>
        <w:rPr>
          <w:rFonts w:cs="Arial"/>
        </w:rPr>
        <w:t>3GPP Rel.15 or later</w:t>
      </w:r>
    </w:p>
    <w:p w14:paraId="5B5CB933" w14:textId="557E6847" w:rsidR="00DF4A0B" w:rsidRDefault="00DF4A0B" w:rsidP="00DF4A0B">
      <w:pPr>
        <w:jc w:val="left"/>
        <w:rPr>
          <w:rFonts w:eastAsiaTheme="minorEastAsia"/>
        </w:rPr>
      </w:pPr>
      <w:r>
        <w:rPr>
          <w:rFonts w:cs="Arial"/>
          <w:color w:val="00000A"/>
        </w:rPr>
        <w:t>5G SA</w:t>
      </w:r>
    </w:p>
    <w:p w14:paraId="0F39B851" w14:textId="77777777" w:rsidR="00DF4A0B" w:rsidRDefault="00DF4A0B" w:rsidP="00DF4A0B">
      <w:pPr>
        <w:pStyle w:val="H6"/>
      </w:pPr>
      <w:r>
        <w:t>Related core specifications</w:t>
      </w:r>
    </w:p>
    <w:p w14:paraId="3460A649" w14:textId="77777777" w:rsidR="00DF4A0B" w:rsidRDefault="00DF4A0B" w:rsidP="00DF4A0B">
      <w:r>
        <w:t xml:space="preserve">3GPP TS </w:t>
      </w:r>
      <w:r>
        <w:rPr>
          <w:rFonts w:eastAsiaTheme="minorEastAsia"/>
        </w:rPr>
        <w:t>23</w:t>
      </w:r>
      <w:r>
        <w:t>.</w:t>
      </w:r>
      <w:r>
        <w:rPr>
          <w:rFonts w:eastAsiaTheme="minorEastAsia"/>
        </w:rPr>
        <w:t>502, TS 24.501</w:t>
      </w:r>
    </w:p>
    <w:p w14:paraId="7AD81476" w14:textId="77777777" w:rsidR="00DF4A0B" w:rsidRDefault="00DF4A0B" w:rsidP="00DF4A0B">
      <w:pPr>
        <w:pStyle w:val="H6"/>
      </w:pPr>
      <w:r>
        <w:t>Reason for test</w:t>
      </w:r>
    </w:p>
    <w:p w14:paraId="4E95D9D1" w14:textId="77777777" w:rsidR="00DF4A0B" w:rsidRDefault="00DF4A0B" w:rsidP="00DF4A0B">
      <w:pPr>
        <w:rPr>
          <w:rFonts w:cs="Arial"/>
        </w:rPr>
      </w:pPr>
      <w:r>
        <w:rPr>
          <w:rFonts w:cs="Arial"/>
        </w:rPr>
        <w:t xml:space="preserve">To verify that the DUT successfully performs </w:t>
      </w:r>
      <w:r>
        <w:rPr>
          <w:rFonts w:eastAsiaTheme="minorEastAsia"/>
        </w:rPr>
        <w:t>Periodic Registration</w:t>
      </w:r>
      <w:r>
        <w:rPr>
          <w:rFonts w:cs="Arial"/>
        </w:rPr>
        <w:t xml:space="preserve"> Update procedure after </w:t>
      </w:r>
      <w:r>
        <w:rPr>
          <w:rFonts w:eastAsiaTheme="minorEastAsia"/>
        </w:rPr>
        <w:t>the expiry of the T3512 timer</w:t>
      </w:r>
      <w:r>
        <w:rPr>
          <w:rFonts w:cs="Arial"/>
        </w:rPr>
        <w:t>.</w:t>
      </w:r>
    </w:p>
    <w:p w14:paraId="65D216F1" w14:textId="77777777" w:rsidR="00DF4A0B" w:rsidRDefault="00DF4A0B" w:rsidP="00DF4A0B">
      <w:pPr>
        <w:pStyle w:val="H6"/>
      </w:pPr>
      <w:r>
        <w:t>Initial configuration</w:t>
      </w:r>
    </w:p>
    <w:p w14:paraId="47C70A98" w14:textId="6D735E6E" w:rsidR="00DF4A0B" w:rsidRDefault="00DF4A0B" w:rsidP="00DF4A0B">
      <w:pPr>
        <w:rPr>
          <w:rFonts w:eastAsiaTheme="minorEastAsia" w:cs="Arial"/>
        </w:rPr>
      </w:pPr>
      <w:r>
        <w:t xml:space="preserve">DUT </w:t>
      </w:r>
      <w:r>
        <w:rPr>
          <w:rFonts w:eastAsiaTheme="minorEastAsia"/>
        </w:rPr>
        <w:t xml:space="preserve">and NW </w:t>
      </w:r>
      <w:r>
        <w:t xml:space="preserve">support </w:t>
      </w:r>
      <w:r>
        <w:rPr>
          <w:rFonts w:eastAsiaTheme="minorEastAsia"/>
        </w:rPr>
        <w:t>5G SA.</w:t>
      </w:r>
    </w:p>
    <w:p w14:paraId="39EE4A67" w14:textId="77777777" w:rsidR="00DF4A0B" w:rsidRDefault="00DF4A0B" w:rsidP="00DF4A0B">
      <w:pPr>
        <w:rPr>
          <w:rFonts w:eastAsiaTheme="minorEastAsia" w:cs="Arial"/>
        </w:rPr>
      </w:pPr>
      <w:r>
        <w:rPr>
          <w:rFonts w:cs="Arial"/>
        </w:rPr>
        <w:t xml:space="preserve">DUT is </w:t>
      </w:r>
      <w:r>
        <w:t>in RM-REGISTERED and CM-IDLE state</w:t>
      </w:r>
      <w:r>
        <w:rPr>
          <w:rFonts w:cs="Arial"/>
        </w:rPr>
        <w:t>.</w:t>
      </w:r>
    </w:p>
    <w:p w14:paraId="05A91B73" w14:textId="77777777" w:rsidR="00DF4A0B" w:rsidRDefault="00DF4A0B" w:rsidP="00DF4A0B">
      <w:pPr>
        <w:rPr>
          <w:rFonts w:eastAsiaTheme="minorEastAsia" w:cs="Arial"/>
        </w:rPr>
      </w:pPr>
      <w:r>
        <w:rPr>
          <w:rFonts w:eastAsiaTheme="minorEastAsia"/>
        </w:rPr>
        <w:lastRenderedPageBreak/>
        <w:t>T3512 timer is configured.</w:t>
      </w:r>
    </w:p>
    <w:p w14:paraId="438ECFF0" w14:textId="77777777" w:rsidR="00DF4A0B" w:rsidRPr="00AC2F69" w:rsidRDefault="00DF4A0B" w:rsidP="00DF4A0B">
      <w:pPr>
        <w:pStyle w:val="H6"/>
      </w:pPr>
      <w:r w:rsidRPr="00AC2F69">
        <w:t>Test procedure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1"/>
        <w:gridCol w:w="4445"/>
      </w:tblGrid>
      <w:tr w:rsidR="00DF4A0B" w14:paraId="535053D9"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8CBF6C3" w14:textId="77777777" w:rsidR="00DF4A0B" w:rsidRPr="00800C4F" w:rsidRDefault="00DF4A0B" w:rsidP="00175FC0">
            <w:pPr>
              <w:keepNext/>
              <w:keepLines/>
              <w:tabs>
                <w:tab w:val="left" w:pos="851"/>
              </w:tabs>
              <w:jc w:val="left"/>
              <w:rPr>
                <w:sz w:val="18"/>
                <w:szCs w:val="18"/>
              </w:rPr>
            </w:pPr>
            <w:r w:rsidRPr="00800C4F">
              <w:rPr>
                <w:b/>
                <w:sz w:val="18"/>
                <w:szCs w:val="18"/>
              </w:rPr>
              <w:t>-</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3C6891C" w14:textId="77777777" w:rsidR="00DF4A0B" w:rsidRPr="00800C4F" w:rsidRDefault="00DF4A0B" w:rsidP="00175FC0">
            <w:pPr>
              <w:keepNext/>
              <w:keepLines/>
              <w:tabs>
                <w:tab w:val="left" w:pos="851"/>
              </w:tabs>
              <w:jc w:val="left"/>
              <w:rPr>
                <w:sz w:val="18"/>
                <w:szCs w:val="18"/>
              </w:rPr>
            </w:pPr>
            <w:r w:rsidRPr="00800C4F">
              <w:rPr>
                <w:b/>
                <w:sz w:val="18"/>
                <w:szCs w:val="18"/>
              </w:rPr>
              <w:t>Test procedure</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286AABA" w14:textId="77777777" w:rsidR="00DF4A0B" w:rsidRPr="00800C4F" w:rsidRDefault="00DF4A0B" w:rsidP="00175FC0">
            <w:pPr>
              <w:keepNext/>
              <w:keepLines/>
              <w:tabs>
                <w:tab w:val="left" w:pos="851"/>
              </w:tabs>
              <w:jc w:val="left"/>
              <w:rPr>
                <w:sz w:val="18"/>
                <w:szCs w:val="18"/>
              </w:rPr>
            </w:pPr>
            <w:r w:rsidRPr="00800C4F">
              <w:rPr>
                <w:b/>
                <w:sz w:val="18"/>
                <w:szCs w:val="18"/>
              </w:rPr>
              <w:t>Expected behaviour</w:t>
            </w:r>
          </w:p>
        </w:tc>
      </w:tr>
      <w:tr w:rsidR="00DF4A0B" w14:paraId="21B513F3"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BAD811A" w14:textId="77777777" w:rsidR="00DF4A0B" w:rsidRDefault="00DF4A0B" w:rsidP="00175FC0">
            <w:pPr>
              <w:keepNext/>
              <w:keepLines/>
              <w:tabs>
                <w:tab w:val="left" w:pos="851"/>
              </w:tabs>
              <w:ind w:right="-1"/>
              <w:jc w:val="left"/>
              <w:rPr>
                <w:sz w:val="18"/>
                <w:szCs w:val="18"/>
              </w:rPr>
            </w:pPr>
            <w:r>
              <w:rPr>
                <w:sz w:val="18"/>
                <w:szCs w:val="18"/>
              </w:rPr>
              <w:t>1</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A3E910B" w14:textId="77777777" w:rsidR="00DF4A0B" w:rsidRDefault="00DF4A0B" w:rsidP="00175FC0">
            <w:pPr>
              <w:keepNext/>
              <w:keepLines/>
              <w:jc w:val="left"/>
              <w:rPr>
                <w:rFonts w:eastAsiaTheme="minorEastAsia"/>
                <w:bCs/>
                <w:sz w:val="18"/>
                <w:szCs w:val="18"/>
              </w:rPr>
            </w:pPr>
            <w:r>
              <w:rPr>
                <w:bCs/>
                <w:sz w:val="18"/>
                <w:szCs w:val="18"/>
              </w:rPr>
              <w:t>Wait for the T3</w:t>
            </w:r>
            <w:r>
              <w:rPr>
                <w:rFonts w:eastAsiaTheme="minorEastAsia"/>
                <w:bCs/>
                <w:sz w:val="18"/>
                <w:szCs w:val="18"/>
              </w:rPr>
              <w:t>5</w:t>
            </w:r>
            <w:r>
              <w:rPr>
                <w:bCs/>
                <w:sz w:val="18"/>
                <w:szCs w:val="18"/>
              </w:rPr>
              <w:t>12 timer to expire</w:t>
            </w:r>
            <w:r>
              <w:rPr>
                <w:rFonts w:eastAsiaTheme="minorEastAsia"/>
                <w:bCs/>
                <w:sz w:val="18"/>
                <w:szCs w:val="18"/>
              </w:rPr>
              <w:t xml:space="preserve"> and observe DUT</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D4F4197" w14:textId="77777777" w:rsidR="00DF4A0B" w:rsidRDefault="00DF4A0B" w:rsidP="00175FC0">
            <w:pPr>
              <w:keepNext/>
              <w:keepLines/>
              <w:jc w:val="left"/>
              <w:rPr>
                <w:bCs/>
                <w:sz w:val="18"/>
                <w:szCs w:val="18"/>
              </w:rPr>
            </w:pPr>
            <w:r>
              <w:rPr>
                <w:bCs/>
                <w:sz w:val="18"/>
                <w:szCs w:val="18"/>
              </w:rPr>
              <w:t xml:space="preserve">DUT sends a </w:t>
            </w:r>
            <w:r>
              <w:rPr>
                <w:rFonts w:eastAsiaTheme="minorEastAsia"/>
                <w:bCs/>
                <w:sz w:val="18"/>
                <w:szCs w:val="18"/>
              </w:rPr>
              <w:t>REGISTRATION</w:t>
            </w:r>
            <w:r>
              <w:rPr>
                <w:bCs/>
                <w:sz w:val="18"/>
                <w:szCs w:val="18"/>
              </w:rPr>
              <w:t xml:space="preserve"> REQUEST message to the network</w:t>
            </w:r>
            <w:r>
              <w:rPr>
                <w:rFonts w:eastAsiaTheme="minorEastAsia"/>
                <w:bCs/>
                <w:sz w:val="18"/>
                <w:szCs w:val="18"/>
              </w:rPr>
              <w:t xml:space="preserve"> </w:t>
            </w:r>
            <w:r>
              <w:rPr>
                <w:bCs/>
                <w:sz w:val="18"/>
                <w:szCs w:val="18"/>
              </w:rPr>
              <w:t xml:space="preserve">with </w:t>
            </w:r>
            <w:r>
              <w:rPr>
                <w:rFonts w:eastAsiaTheme="minorEastAsia"/>
                <w:bCs/>
                <w:sz w:val="18"/>
                <w:szCs w:val="18"/>
              </w:rPr>
              <w:t xml:space="preserve">Registration </w:t>
            </w:r>
            <w:r>
              <w:rPr>
                <w:bCs/>
                <w:sz w:val="18"/>
                <w:szCs w:val="18"/>
              </w:rPr>
              <w:t>type</w:t>
            </w:r>
            <w:r>
              <w:rPr>
                <w:rFonts w:eastAsiaTheme="minorEastAsia"/>
                <w:bCs/>
                <w:sz w:val="18"/>
                <w:szCs w:val="18"/>
              </w:rPr>
              <w:t xml:space="preserve"> set</w:t>
            </w:r>
            <w:r>
              <w:rPr>
                <w:bCs/>
                <w:sz w:val="18"/>
                <w:szCs w:val="18"/>
              </w:rPr>
              <w:t xml:space="preserve"> to “</w:t>
            </w:r>
            <w:r>
              <w:rPr>
                <w:rFonts w:eastAsiaTheme="minorEastAsia"/>
                <w:bCs/>
                <w:sz w:val="18"/>
                <w:szCs w:val="18"/>
              </w:rPr>
              <w:t>Periodic Registration Update”</w:t>
            </w:r>
            <w:r>
              <w:rPr>
                <w:bCs/>
                <w:sz w:val="18"/>
                <w:szCs w:val="18"/>
              </w:rPr>
              <w:t>.</w:t>
            </w:r>
          </w:p>
          <w:p w14:paraId="54941B97" w14:textId="77777777" w:rsidR="00DF4A0B" w:rsidRDefault="00DF4A0B" w:rsidP="00175FC0">
            <w:pPr>
              <w:keepNext/>
              <w:keepLines/>
              <w:jc w:val="left"/>
              <w:rPr>
                <w:bCs/>
                <w:sz w:val="18"/>
                <w:szCs w:val="18"/>
              </w:rPr>
            </w:pPr>
            <w:r>
              <w:rPr>
                <w:bCs/>
                <w:sz w:val="18"/>
                <w:szCs w:val="18"/>
              </w:rPr>
              <w:t xml:space="preserve">The network shall respond with </w:t>
            </w:r>
            <w:r>
              <w:rPr>
                <w:rFonts w:eastAsiaTheme="minorEastAsia"/>
                <w:bCs/>
                <w:sz w:val="18"/>
                <w:szCs w:val="18"/>
              </w:rPr>
              <w:t>REGISTRATION</w:t>
            </w:r>
            <w:r>
              <w:rPr>
                <w:bCs/>
                <w:sz w:val="18"/>
                <w:szCs w:val="18"/>
              </w:rPr>
              <w:t xml:space="preserve"> A</w:t>
            </w:r>
            <w:r>
              <w:rPr>
                <w:rFonts w:eastAsiaTheme="minorEastAsia"/>
                <w:bCs/>
                <w:sz w:val="18"/>
                <w:szCs w:val="18"/>
              </w:rPr>
              <w:t>CCEPT</w:t>
            </w:r>
            <w:r>
              <w:rPr>
                <w:bCs/>
                <w:sz w:val="18"/>
                <w:szCs w:val="18"/>
              </w:rPr>
              <w:t xml:space="preserve"> to the DUT. </w:t>
            </w:r>
          </w:p>
          <w:p w14:paraId="50F3529C" w14:textId="77777777" w:rsidR="00DF4A0B" w:rsidRDefault="00DF4A0B" w:rsidP="00175FC0">
            <w:pPr>
              <w:keepNext/>
              <w:keepLines/>
              <w:jc w:val="left"/>
              <w:rPr>
                <w:sz w:val="18"/>
                <w:szCs w:val="18"/>
              </w:rPr>
            </w:pPr>
            <w:r>
              <w:rPr>
                <w:bCs/>
                <w:sz w:val="18"/>
                <w:szCs w:val="18"/>
              </w:rPr>
              <w:t xml:space="preserve">If the </w:t>
            </w:r>
            <w:r>
              <w:rPr>
                <w:rFonts w:eastAsiaTheme="minorEastAsia"/>
                <w:bCs/>
                <w:sz w:val="18"/>
                <w:szCs w:val="18"/>
              </w:rPr>
              <w:t>REGISTRATION</w:t>
            </w:r>
            <w:r>
              <w:rPr>
                <w:bCs/>
                <w:sz w:val="18"/>
                <w:szCs w:val="18"/>
              </w:rPr>
              <w:t xml:space="preserve"> A</w:t>
            </w:r>
            <w:r>
              <w:rPr>
                <w:rFonts w:eastAsiaTheme="minorEastAsia"/>
                <w:bCs/>
                <w:sz w:val="18"/>
                <w:szCs w:val="18"/>
              </w:rPr>
              <w:t>CCEPT</w:t>
            </w:r>
            <w:r>
              <w:rPr>
                <w:bCs/>
                <w:sz w:val="18"/>
                <w:szCs w:val="18"/>
              </w:rPr>
              <w:t xml:space="preserve"> messsage contains a</w:t>
            </w:r>
            <w:r>
              <w:rPr>
                <w:rFonts w:eastAsiaTheme="minorEastAsia"/>
                <w:bCs/>
                <w:sz w:val="18"/>
                <w:szCs w:val="18"/>
              </w:rPr>
              <w:t xml:space="preserve"> new 5G-</w:t>
            </w:r>
            <w:r>
              <w:rPr>
                <w:bCs/>
                <w:sz w:val="18"/>
                <w:szCs w:val="18"/>
              </w:rPr>
              <w:t xml:space="preserve">GUTI, the DUT shall send </w:t>
            </w:r>
            <w:r>
              <w:rPr>
                <w:rFonts w:eastAsiaTheme="minorEastAsia"/>
                <w:bCs/>
                <w:sz w:val="18"/>
                <w:szCs w:val="18"/>
              </w:rPr>
              <w:t>REGISTRATION COMPLETE</w:t>
            </w:r>
            <w:r>
              <w:rPr>
                <w:bCs/>
                <w:sz w:val="18"/>
                <w:szCs w:val="18"/>
              </w:rPr>
              <w:t xml:space="preserve"> to acknowledge the received </w:t>
            </w:r>
            <w:r>
              <w:rPr>
                <w:rFonts w:eastAsiaTheme="minorEastAsia"/>
                <w:bCs/>
                <w:sz w:val="18"/>
                <w:szCs w:val="18"/>
              </w:rPr>
              <w:t>5G-</w:t>
            </w:r>
            <w:r>
              <w:rPr>
                <w:bCs/>
                <w:sz w:val="18"/>
                <w:szCs w:val="18"/>
              </w:rPr>
              <w:t>GUTI.</w:t>
            </w:r>
          </w:p>
        </w:tc>
      </w:tr>
      <w:tr w:rsidR="00DF4A0B" w14:paraId="693B00A8"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ACB0C9F" w14:textId="77777777" w:rsidR="00DF4A0B" w:rsidRDefault="00DF4A0B" w:rsidP="00175FC0">
            <w:pPr>
              <w:keepNext/>
              <w:keepLines/>
              <w:tabs>
                <w:tab w:val="left" w:pos="851"/>
              </w:tabs>
              <w:ind w:right="-1"/>
              <w:jc w:val="left"/>
              <w:rPr>
                <w:sz w:val="18"/>
                <w:szCs w:val="18"/>
              </w:rPr>
            </w:pPr>
            <w:r>
              <w:rPr>
                <w:sz w:val="18"/>
                <w:szCs w:val="18"/>
              </w:rPr>
              <w:t>2</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AB00435" w14:textId="77777777" w:rsidR="00DF4A0B" w:rsidRDefault="00DF4A0B" w:rsidP="00175FC0">
            <w:pPr>
              <w:keepNext/>
              <w:keepLines/>
              <w:jc w:val="left"/>
              <w:rPr>
                <w:sz w:val="18"/>
                <w:szCs w:val="18"/>
              </w:rPr>
            </w:pPr>
            <w:r>
              <w:rPr>
                <w:sz w:val="18"/>
                <w:szCs w:val="18"/>
              </w:rPr>
              <w:t>Load a page on the embedded browser (or via a tethering connection if embedded browser is not supported).</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D9E33ED" w14:textId="77777777" w:rsidR="00DF4A0B" w:rsidRDefault="00DF4A0B" w:rsidP="00175FC0">
            <w:pPr>
              <w:keepNext/>
              <w:keepLines/>
              <w:jc w:val="left"/>
              <w:rPr>
                <w:sz w:val="18"/>
                <w:szCs w:val="18"/>
              </w:rPr>
            </w:pPr>
            <w:r>
              <w:rPr>
                <w:sz w:val="18"/>
                <w:szCs w:val="18"/>
              </w:rPr>
              <w:t>Page is loaded successfully to confirm data connection.</w:t>
            </w:r>
          </w:p>
        </w:tc>
      </w:tr>
    </w:tbl>
    <w:p w14:paraId="17952D16" w14:textId="77777777" w:rsidR="00DF4A0B" w:rsidRPr="009E273B" w:rsidRDefault="00DF4A0B" w:rsidP="00DF4A0B">
      <w:pPr>
        <w:pStyle w:val="H6b"/>
      </w:pPr>
      <w:r w:rsidRPr="004D36D2">
        <w:t>Example message flow:</w:t>
      </w:r>
    </w:p>
    <w:tbl>
      <w:tblPr>
        <w:tblW w:w="9015" w:type="dxa"/>
        <w:tblInd w:w="57" w:type="dxa"/>
        <w:tblLayout w:type="fixed"/>
        <w:tblCellMar>
          <w:left w:w="57" w:type="dxa"/>
          <w:right w:w="57" w:type="dxa"/>
        </w:tblCellMar>
        <w:tblLook w:val="04A0" w:firstRow="1" w:lastRow="0" w:firstColumn="1" w:lastColumn="0" w:noHBand="0" w:noVBand="1"/>
      </w:tblPr>
      <w:tblGrid>
        <w:gridCol w:w="567"/>
        <w:gridCol w:w="994"/>
        <w:gridCol w:w="3971"/>
        <w:gridCol w:w="3483"/>
      </w:tblGrid>
      <w:tr w:rsidR="00DF4A0B" w14:paraId="29AA5FBE" w14:textId="77777777" w:rsidTr="00175FC0">
        <w:trPr>
          <w:cantSplit/>
          <w:tblHeader/>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50EF68BA" w14:textId="77777777" w:rsidR="00DF4A0B" w:rsidRDefault="00DF4A0B" w:rsidP="00175FC0">
            <w:pPr>
              <w:keepNext/>
              <w:keepLines/>
              <w:tabs>
                <w:tab w:val="left" w:pos="851"/>
              </w:tabs>
              <w:spacing w:line="276" w:lineRule="auto"/>
              <w:jc w:val="left"/>
              <w:rPr>
                <w:b/>
                <w:sz w:val="18"/>
                <w:szCs w:val="18"/>
                <w:lang w:val="fr-FR" w:eastAsia="en-GB"/>
              </w:rPr>
            </w:pPr>
            <w:r>
              <w:rPr>
                <w:b/>
                <w:sz w:val="18"/>
                <w:szCs w:val="18"/>
                <w:lang w:val="fr-FR" w:eastAsia="en-GB"/>
              </w:rPr>
              <w:t>Step</w:t>
            </w:r>
          </w:p>
        </w:tc>
        <w:tc>
          <w:tcPr>
            <w:tcW w:w="993" w:type="dxa"/>
            <w:tcBorders>
              <w:top w:val="single" w:sz="4" w:space="0" w:color="BFBFBF"/>
              <w:left w:val="single" w:sz="4" w:space="0" w:color="BFBFBF"/>
              <w:bottom w:val="single" w:sz="4" w:space="0" w:color="BFBFBF"/>
              <w:right w:val="single" w:sz="4" w:space="0" w:color="BFBFBF"/>
            </w:tcBorders>
            <w:shd w:val="clear" w:color="auto" w:fill="F2F2F2"/>
            <w:hideMark/>
          </w:tcPr>
          <w:p w14:paraId="0B918935" w14:textId="77777777" w:rsidR="00DF4A0B" w:rsidRDefault="00DF4A0B" w:rsidP="00175FC0">
            <w:pPr>
              <w:keepNext/>
              <w:keepLines/>
              <w:tabs>
                <w:tab w:val="left" w:pos="851"/>
              </w:tabs>
              <w:spacing w:line="276" w:lineRule="auto"/>
              <w:ind w:right="-1"/>
              <w:jc w:val="left"/>
              <w:rPr>
                <w:b/>
                <w:sz w:val="18"/>
                <w:szCs w:val="18"/>
                <w:lang w:val="fr-FR" w:eastAsia="en-GB"/>
              </w:rPr>
            </w:pPr>
            <w:r>
              <w:rPr>
                <w:b/>
                <w:sz w:val="18"/>
                <w:szCs w:val="18"/>
                <w:lang w:val="fr-FR" w:eastAsia="en-GB"/>
              </w:rPr>
              <w:t>Direction</w:t>
            </w:r>
            <w:r>
              <w:rPr>
                <w:b/>
                <w:sz w:val="18"/>
                <w:szCs w:val="18"/>
                <w:lang w:val="fr-FR" w:eastAsia="en-GB"/>
              </w:rPr>
              <w:br/>
              <w:t>UE - NW</w:t>
            </w:r>
          </w:p>
        </w:tc>
        <w:tc>
          <w:tcPr>
            <w:tcW w:w="3969" w:type="dxa"/>
            <w:tcBorders>
              <w:top w:val="single" w:sz="4" w:space="0" w:color="BFBFBF"/>
              <w:left w:val="single" w:sz="4" w:space="0" w:color="BFBFBF"/>
              <w:bottom w:val="single" w:sz="4" w:space="0" w:color="BFBFBF"/>
              <w:right w:val="single" w:sz="4" w:space="0" w:color="BFBFBF"/>
            </w:tcBorders>
            <w:shd w:val="clear" w:color="auto" w:fill="F2F2F2"/>
            <w:hideMark/>
          </w:tcPr>
          <w:p w14:paraId="69495D5D" w14:textId="77777777" w:rsidR="00DF4A0B" w:rsidRDefault="00DF4A0B" w:rsidP="00175FC0">
            <w:pPr>
              <w:keepNext/>
              <w:keepLines/>
              <w:tabs>
                <w:tab w:val="left" w:pos="851"/>
              </w:tabs>
              <w:spacing w:line="276" w:lineRule="auto"/>
              <w:ind w:right="-1"/>
              <w:jc w:val="left"/>
              <w:rPr>
                <w:b/>
                <w:sz w:val="18"/>
                <w:szCs w:val="18"/>
                <w:lang w:val="fr-FR" w:eastAsia="en-GB"/>
              </w:rPr>
            </w:pPr>
            <w:r>
              <w:rPr>
                <w:b/>
                <w:sz w:val="18"/>
                <w:szCs w:val="18"/>
                <w:lang w:val="fr-FR" w:eastAsia="en-GB"/>
              </w:rPr>
              <w:t>Message</w:t>
            </w:r>
          </w:p>
        </w:tc>
        <w:tc>
          <w:tcPr>
            <w:tcW w:w="3481" w:type="dxa"/>
            <w:tcBorders>
              <w:top w:val="single" w:sz="4" w:space="0" w:color="BFBFBF"/>
              <w:left w:val="single" w:sz="4" w:space="0" w:color="BFBFBF"/>
              <w:bottom w:val="single" w:sz="4" w:space="0" w:color="BFBFBF"/>
              <w:right w:val="single" w:sz="4" w:space="0" w:color="BFBFBF"/>
            </w:tcBorders>
            <w:shd w:val="clear" w:color="auto" w:fill="F2F2F2"/>
            <w:hideMark/>
          </w:tcPr>
          <w:p w14:paraId="3E8FB1F2" w14:textId="77777777" w:rsidR="00DF4A0B" w:rsidRDefault="00DF4A0B" w:rsidP="00175FC0">
            <w:pPr>
              <w:keepNext/>
              <w:keepLines/>
              <w:tabs>
                <w:tab w:val="left" w:pos="851"/>
              </w:tabs>
              <w:spacing w:line="276" w:lineRule="auto"/>
              <w:ind w:right="-1"/>
              <w:jc w:val="left"/>
              <w:rPr>
                <w:b/>
                <w:sz w:val="18"/>
                <w:szCs w:val="18"/>
                <w:lang w:val="fr-FR" w:eastAsia="en-GB"/>
              </w:rPr>
            </w:pPr>
            <w:r>
              <w:rPr>
                <w:b/>
                <w:sz w:val="18"/>
                <w:szCs w:val="18"/>
                <w:lang w:val="fr-FR" w:eastAsia="en-GB"/>
              </w:rPr>
              <w:t>Comments</w:t>
            </w:r>
          </w:p>
        </w:tc>
      </w:tr>
      <w:tr w:rsidR="00DF4A0B" w14:paraId="13FEFA62"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0827B2CD"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sz w:val="18"/>
                <w:szCs w:val="18"/>
                <w:lang w:val="fr-FR" w:eastAsia="en-GB"/>
              </w:rPr>
              <w:t>1</w:t>
            </w:r>
          </w:p>
        </w:tc>
        <w:tc>
          <w:tcPr>
            <w:tcW w:w="993" w:type="dxa"/>
            <w:tcBorders>
              <w:top w:val="single" w:sz="4" w:space="0" w:color="BFBFBF"/>
              <w:left w:val="single" w:sz="4" w:space="0" w:color="BFBFBF"/>
              <w:bottom w:val="single" w:sz="4" w:space="0" w:color="BFBFBF"/>
              <w:right w:val="single" w:sz="4" w:space="0" w:color="BFBFBF"/>
            </w:tcBorders>
            <w:hideMark/>
          </w:tcPr>
          <w:p w14:paraId="76030D7B"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--&gt;</w:t>
            </w:r>
          </w:p>
        </w:tc>
        <w:tc>
          <w:tcPr>
            <w:tcW w:w="3969" w:type="dxa"/>
            <w:tcBorders>
              <w:top w:val="single" w:sz="4" w:space="0" w:color="BFBFBF"/>
              <w:left w:val="single" w:sz="4" w:space="0" w:color="BFBFBF"/>
              <w:bottom w:val="single" w:sz="4" w:space="0" w:color="BFBFBF"/>
              <w:right w:val="single" w:sz="4" w:space="0" w:color="BFBFBF"/>
            </w:tcBorders>
            <w:hideMark/>
          </w:tcPr>
          <w:p w14:paraId="6E290B8F" w14:textId="77777777" w:rsidR="00DF4A0B" w:rsidRDefault="00DF4A0B" w:rsidP="00175FC0">
            <w:pPr>
              <w:keepNext/>
              <w:keepLines/>
              <w:tabs>
                <w:tab w:val="left" w:pos="851"/>
              </w:tabs>
              <w:spacing w:line="276" w:lineRule="auto"/>
              <w:ind w:right="-1"/>
              <w:jc w:val="left"/>
              <w:rPr>
                <w:sz w:val="18"/>
                <w:szCs w:val="18"/>
                <w:lang w:val="fr-FR" w:eastAsia="en-GB"/>
              </w:rPr>
            </w:pPr>
            <w:r>
              <w:rPr>
                <w:sz w:val="18"/>
                <w:szCs w:val="18"/>
                <w:lang w:val="fr-FR" w:eastAsia="en-GB"/>
              </w:rPr>
              <w:t>RRC: RRCConnectionRequest</w:t>
            </w:r>
          </w:p>
        </w:tc>
        <w:tc>
          <w:tcPr>
            <w:tcW w:w="3481" w:type="dxa"/>
            <w:tcBorders>
              <w:top w:val="single" w:sz="4" w:space="0" w:color="BFBFBF"/>
              <w:left w:val="single" w:sz="4" w:space="0" w:color="BFBFBF"/>
              <w:bottom w:val="single" w:sz="4" w:space="0" w:color="BFBFBF"/>
              <w:right w:val="single" w:sz="4" w:space="0" w:color="BFBFBF"/>
            </w:tcBorders>
            <w:vAlign w:val="center"/>
          </w:tcPr>
          <w:p w14:paraId="37AD7219" w14:textId="77777777" w:rsidR="00DF4A0B" w:rsidRDefault="00DF4A0B" w:rsidP="00175FC0">
            <w:pPr>
              <w:keepNext/>
              <w:keepLines/>
              <w:tabs>
                <w:tab w:val="left" w:pos="851"/>
              </w:tabs>
              <w:spacing w:line="276" w:lineRule="auto"/>
              <w:ind w:right="-1"/>
              <w:jc w:val="left"/>
              <w:rPr>
                <w:sz w:val="18"/>
                <w:szCs w:val="18"/>
                <w:lang w:val="fr-FR" w:eastAsia="en-GB"/>
              </w:rPr>
            </w:pPr>
          </w:p>
        </w:tc>
      </w:tr>
      <w:tr w:rsidR="00DF4A0B" w14:paraId="517AEDF8"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37D83826"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rFonts w:eastAsiaTheme="minorEastAsia"/>
                <w:sz w:val="18"/>
                <w:szCs w:val="18"/>
                <w:lang w:val="fr-FR"/>
              </w:rPr>
              <w:t>2</w:t>
            </w:r>
          </w:p>
        </w:tc>
        <w:tc>
          <w:tcPr>
            <w:tcW w:w="993" w:type="dxa"/>
            <w:tcBorders>
              <w:top w:val="single" w:sz="4" w:space="0" w:color="BFBFBF"/>
              <w:left w:val="single" w:sz="4" w:space="0" w:color="BFBFBF"/>
              <w:bottom w:val="single" w:sz="4" w:space="0" w:color="BFBFBF"/>
              <w:right w:val="single" w:sz="4" w:space="0" w:color="BFBFBF"/>
            </w:tcBorders>
            <w:hideMark/>
          </w:tcPr>
          <w:p w14:paraId="7CEEECA2"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&lt;--</w:t>
            </w:r>
          </w:p>
        </w:tc>
        <w:tc>
          <w:tcPr>
            <w:tcW w:w="3969" w:type="dxa"/>
            <w:tcBorders>
              <w:top w:val="single" w:sz="4" w:space="0" w:color="BFBFBF"/>
              <w:left w:val="single" w:sz="4" w:space="0" w:color="BFBFBF"/>
              <w:bottom w:val="single" w:sz="4" w:space="0" w:color="BFBFBF"/>
              <w:right w:val="single" w:sz="4" w:space="0" w:color="BFBFBF"/>
            </w:tcBorders>
            <w:hideMark/>
          </w:tcPr>
          <w:p w14:paraId="74F8F317" w14:textId="77777777" w:rsidR="00DF4A0B" w:rsidRDefault="00DF4A0B" w:rsidP="00175FC0">
            <w:pPr>
              <w:keepNext/>
              <w:keepLines/>
              <w:tabs>
                <w:tab w:val="left" w:pos="851"/>
              </w:tabs>
              <w:spacing w:line="276" w:lineRule="auto"/>
              <w:ind w:right="-1"/>
              <w:jc w:val="left"/>
              <w:rPr>
                <w:sz w:val="18"/>
                <w:szCs w:val="18"/>
                <w:lang w:val="fr-FR" w:eastAsia="en-GB"/>
              </w:rPr>
            </w:pPr>
            <w:r>
              <w:rPr>
                <w:sz w:val="18"/>
                <w:szCs w:val="18"/>
                <w:lang w:val="fr-FR" w:eastAsia="en-GB"/>
              </w:rPr>
              <w:t>RRC: RRCConnectionSetup</w:t>
            </w:r>
          </w:p>
        </w:tc>
        <w:tc>
          <w:tcPr>
            <w:tcW w:w="3481" w:type="dxa"/>
            <w:tcBorders>
              <w:top w:val="single" w:sz="4" w:space="0" w:color="BFBFBF"/>
              <w:left w:val="single" w:sz="4" w:space="0" w:color="BFBFBF"/>
              <w:bottom w:val="single" w:sz="4" w:space="0" w:color="BFBFBF"/>
              <w:right w:val="single" w:sz="4" w:space="0" w:color="BFBFBF"/>
            </w:tcBorders>
            <w:vAlign w:val="center"/>
          </w:tcPr>
          <w:p w14:paraId="0D92BD75" w14:textId="77777777" w:rsidR="00DF4A0B" w:rsidRDefault="00DF4A0B" w:rsidP="00175FC0">
            <w:pPr>
              <w:keepNext/>
              <w:keepLines/>
              <w:tabs>
                <w:tab w:val="left" w:pos="851"/>
              </w:tabs>
              <w:spacing w:line="276" w:lineRule="auto"/>
              <w:ind w:right="-1"/>
              <w:jc w:val="left"/>
              <w:rPr>
                <w:sz w:val="18"/>
                <w:szCs w:val="18"/>
                <w:lang w:val="fr-FR" w:eastAsia="en-GB"/>
              </w:rPr>
            </w:pPr>
          </w:p>
        </w:tc>
      </w:tr>
      <w:tr w:rsidR="00DF4A0B" w14:paraId="18960142"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74083355"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rFonts w:eastAsiaTheme="minorEastAsia"/>
                <w:sz w:val="18"/>
                <w:szCs w:val="18"/>
                <w:lang w:val="fr-FR"/>
              </w:rPr>
              <w:t>3</w:t>
            </w:r>
          </w:p>
        </w:tc>
        <w:tc>
          <w:tcPr>
            <w:tcW w:w="993" w:type="dxa"/>
            <w:tcBorders>
              <w:top w:val="single" w:sz="4" w:space="0" w:color="BFBFBF"/>
              <w:left w:val="single" w:sz="4" w:space="0" w:color="BFBFBF"/>
              <w:bottom w:val="single" w:sz="4" w:space="0" w:color="BFBFBF"/>
              <w:right w:val="single" w:sz="4" w:space="0" w:color="BFBFBF"/>
            </w:tcBorders>
            <w:hideMark/>
          </w:tcPr>
          <w:p w14:paraId="79A647D3"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--&gt;</w:t>
            </w:r>
          </w:p>
        </w:tc>
        <w:tc>
          <w:tcPr>
            <w:tcW w:w="3969" w:type="dxa"/>
            <w:tcBorders>
              <w:top w:val="single" w:sz="4" w:space="0" w:color="BFBFBF"/>
              <w:left w:val="single" w:sz="4" w:space="0" w:color="BFBFBF"/>
              <w:bottom w:val="single" w:sz="4" w:space="0" w:color="BFBFBF"/>
              <w:right w:val="single" w:sz="4" w:space="0" w:color="BFBFBF"/>
            </w:tcBorders>
            <w:hideMark/>
          </w:tcPr>
          <w:p w14:paraId="7B1E64E8" w14:textId="77777777" w:rsidR="00DF4A0B" w:rsidRPr="00800C4F" w:rsidRDefault="00DF4A0B" w:rsidP="00175FC0">
            <w:pPr>
              <w:keepNext/>
              <w:keepLines/>
              <w:tabs>
                <w:tab w:val="left" w:pos="851"/>
              </w:tabs>
              <w:spacing w:line="276" w:lineRule="auto"/>
              <w:ind w:right="-1"/>
              <w:jc w:val="left"/>
              <w:rPr>
                <w:sz w:val="18"/>
                <w:szCs w:val="18"/>
                <w:lang w:val="en-US" w:eastAsia="en-GB"/>
              </w:rPr>
            </w:pPr>
            <w:r w:rsidRPr="00800C4F">
              <w:rPr>
                <w:sz w:val="18"/>
                <w:szCs w:val="18"/>
                <w:lang w:val="en-US" w:eastAsia="en-GB"/>
              </w:rPr>
              <w:t xml:space="preserve">RRC: RRCConnectionSetupComplete  </w:t>
            </w:r>
          </w:p>
          <w:p w14:paraId="581210D7" w14:textId="77777777" w:rsidR="00DF4A0B" w:rsidRPr="00800C4F" w:rsidRDefault="00DF4A0B" w:rsidP="00175FC0">
            <w:pPr>
              <w:keepNext/>
              <w:keepLines/>
              <w:tabs>
                <w:tab w:val="left" w:pos="851"/>
              </w:tabs>
              <w:spacing w:line="276" w:lineRule="auto"/>
              <w:ind w:right="-1"/>
              <w:jc w:val="left"/>
              <w:rPr>
                <w:sz w:val="18"/>
                <w:szCs w:val="18"/>
                <w:lang w:val="en-US" w:eastAsia="en-GB"/>
              </w:rPr>
            </w:pPr>
            <w:r w:rsidRPr="00800C4F">
              <w:rPr>
                <w:sz w:val="18"/>
                <w:szCs w:val="18"/>
                <w:lang w:val="en-US" w:eastAsia="en-GB"/>
              </w:rPr>
              <w:t>NAS: REGISTRATION REQUEST</w:t>
            </w:r>
          </w:p>
        </w:tc>
        <w:tc>
          <w:tcPr>
            <w:tcW w:w="3481" w:type="dxa"/>
            <w:tcBorders>
              <w:top w:val="single" w:sz="4" w:space="0" w:color="BFBFBF"/>
              <w:left w:val="single" w:sz="4" w:space="0" w:color="BFBFBF"/>
              <w:bottom w:val="single" w:sz="4" w:space="0" w:color="BFBFBF"/>
              <w:right w:val="single" w:sz="4" w:space="0" w:color="BFBFBF"/>
            </w:tcBorders>
            <w:vAlign w:val="center"/>
            <w:hideMark/>
          </w:tcPr>
          <w:p w14:paraId="481CEBFC" w14:textId="77777777" w:rsidR="00DF4A0B" w:rsidRPr="00800C4F" w:rsidRDefault="00DF4A0B" w:rsidP="00175FC0">
            <w:pPr>
              <w:keepNext/>
              <w:keepLines/>
              <w:tabs>
                <w:tab w:val="left" w:pos="851"/>
              </w:tabs>
              <w:spacing w:line="276" w:lineRule="auto"/>
              <w:ind w:right="-1"/>
              <w:jc w:val="left"/>
              <w:rPr>
                <w:sz w:val="18"/>
                <w:szCs w:val="18"/>
                <w:lang w:val="en-US" w:eastAsia="en-GB"/>
              </w:rPr>
            </w:pPr>
            <w:r w:rsidRPr="00800C4F">
              <w:rPr>
                <w:rFonts w:eastAsiaTheme="minorEastAsia"/>
                <w:bCs/>
                <w:sz w:val="18"/>
                <w:szCs w:val="18"/>
                <w:lang w:val="en-US"/>
              </w:rPr>
              <w:t xml:space="preserve">Registration </w:t>
            </w:r>
            <w:r w:rsidRPr="00800C4F">
              <w:rPr>
                <w:bCs/>
                <w:sz w:val="18"/>
                <w:szCs w:val="18"/>
                <w:lang w:val="en-US"/>
              </w:rPr>
              <w:t>type</w:t>
            </w:r>
            <w:r w:rsidRPr="00800C4F">
              <w:rPr>
                <w:rFonts w:eastAsiaTheme="minorEastAsia"/>
                <w:bCs/>
                <w:sz w:val="18"/>
                <w:szCs w:val="18"/>
                <w:lang w:val="en-US"/>
              </w:rPr>
              <w:t xml:space="preserve"> </w:t>
            </w:r>
            <w:r w:rsidRPr="00800C4F">
              <w:rPr>
                <w:bCs/>
                <w:sz w:val="18"/>
                <w:szCs w:val="18"/>
                <w:lang w:val="en-US"/>
              </w:rPr>
              <w:t>“</w:t>
            </w:r>
            <w:r w:rsidRPr="00800C4F">
              <w:rPr>
                <w:rFonts w:eastAsiaTheme="minorEastAsia"/>
                <w:bCs/>
                <w:sz w:val="18"/>
                <w:szCs w:val="18"/>
                <w:lang w:val="en-US"/>
              </w:rPr>
              <w:t>Periodic Registration Update”</w:t>
            </w:r>
          </w:p>
        </w:tc>
      </w:tr>
      <w:tr w:rsidR="00DF4A0B" w14:paraId="333CE7F4"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4DBB0B3B"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rFonts w:eastAsiaTheme="minorEastAsia"/>
                <w:sz w:val="18"/>
                <w:szCs w:val="18"/>
                <w:lang w:val="fr-FR"/>
              </w:rPr>
              <w:t>4</w:t>
            </w:r>
          </w:p>
        </w:tc>
        <w:tc>
          <w:tcPr>
            <w:tcW w:w="993" w:type="dxa"/>
            <w:tcBorders>
              <w:top w:val="single" w:sz="4" w:space="0" w:color="BFBFBF"/>
              <w:left w:val="single" w:sz="4" w:space="0" w:color="BFBFBF"/>
              <w:bottom w:val="single" w:sz="4" w:space="0" w:color="BFBFBF"/>
              <w:right w:val="single" w:sz="4" w:space="0" w:color="BFBFBF"/>
            </w:tcBorders>
            <w:hideMark/>
          </w:tcPr>
          <w:p w14:paraId="1BAAB080"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&lt;--</w:t>
            </w:r>
          </w:p>
        </w:tc>
        <w:tc>
          <w:tcPr>
            <w:tcW w:w="3969" w:type="dxa"/>
            <w:tcBorders>
              <w:top w:val="single" w:sz="4" w:space="0" w:color="BFBFBF"/>
              <w:left w:val="single" w:sz="4" w:space="0" w:color="BFBFBF"/>
              <w:bottom w:val="single" w:sz="4" w:space="0" w:color="BFBFBF"/>
              <w:right w:val="single" w:sz="4" w:space="0" w:color="BFBFBF"/>
            </w:tcBorders>
            <w:hideMark/>
          </w:tcPr>
          <w:p w14:paraId="7E41DEB6" w14:textId="77777777" w:rsidR="00DF4A0B" w:rsidRDefault="00DF4A0B" w:rsidP="00175FC0">
            <w:pPr>
              <w:keepNext/>
              <w:keepLines/>
              <w:tabs>
                <w:tab w:val="left" w:pos="851"/>
              </w:tabs>
              <w:spacing w:line="276" w:lineRule="auto"/>
              <w:ind w:right="-1"/>
              <w:jc w:val="left"/>
              <w:rPr>
                <w:sz w:val="18"/>
                <w:szCs w:val="18"/>
                <w:lang w:val="fr-FR" w:eastAsia="en-GB"/>
              </w:rPr>
            </w:pPr>
            <w:r>
              <w:rPr>
                <w:sz w:val="18"/>
                <w:szCs w:val="18"/>
                <w:lang w:val="fr-FR" w:eastAsia="en-GB"/>
              </w:rPr>
              <w:t>RRC: RRCConnectionReconfiguration</w:t>
            </w:r>
          </w:p>
          <w:p w14:paraId="4009DF82" w14:textId="77777777" w:rsidR="00DF4A0B" w:rsidRDefault="00DF4A0B" w:rsidP="00175FC0">
            <w:pPr>
              <w:keepNext/>
              <w:keepLines/>
              <w:tabs>
                <w:tab w:val="left" w:pos="851"/>
              </w:tabs>
              <w:spacing w:line="276" w:lineRule="auto"/>
              <w:ind w:right="-1"/>
              <w:jc w:val="left"/>
              <w:rPr>
                <w:sz w:val="18"/>
                <w:szCs w:val="18"/>
                <w:lang w:val="fr-FR" w:eastAsia="en-GB"/>
              </w:rPr>
            </w:pPr>
            <w:r>
              <w:rPr>
                <w:sz w:val="18"/>
                <w:szCs w:val="18"/>
                <w:lang w:val="fr-FR" w:eastAsia="en-GB"/>
              </w:rPr>
              <w:t>NAS: REGISTRATION ACCEPT</w:t>
            </w:r>
          </w:p>
        </w:tc>
        <w:tc>
          <w:tcPr>
            <w:tcW w:w="3481" w:type="dxa"/>
            <w:tcBorders>
              <w:top w:val="single" w:sz="4" w:space="0" w:color="BFBFBF"/>
              <w:left w:val="single" w:sz="4" w:space="0" w:color="BFBFBF"/>
              <w:bottom w:val="single" w:sz="4" w:space="0" w:color="BFBFBF"/>
              <w:right w:val="single" w:sz="4" w:space="0" w:color="BFBFBF"/>
            </w:tcBorders>
            <w:vAlign w:val="center"/>
          </w:tcPr>
          <w:p w14:paraId="55D04D93" w14:textId="77777777" w:rsidR="00DF4A0B" w:rsidRDefault="00DF4A0B" w:rsidP="00175FC0">
            <w:pPr>
              <w:keepNext/>
              <w:keepLines/>
              <w:tabs>
                <w:tab w:val="left" w:pos="851"/>
              </w:tabs>
              <w:spacing w:line="276" w:lineRule="auto"/>
              <w:ind w:right="-1"/>
              <w:jc w:val="left"/>
              <w:rPr>
                <w:sz w:val="18"/>
                <w:szCs w:val="18"/>
                <w:lang w:val="fr-FR" w:eastAsia="en-GB"/>
              </w:rPr>
            </w:pPr>
          </w:p>
        </w:tc>
      </w:tr>
      <w:tr w:rsidR="00DF4A0B" w14:paraId="64221490"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429B5687"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rFonts w:eastAsiaTheme="minorEastAsia"/>
                <w:sz w:val="18"/>
                <w:szCs w:val="18"/>
                <w:lang w:val="fr-FR"/>
              </w:rPr>
              <w:t>5</w:t>
            </w:r>
          </w:p>
        </w:tc>
        <w:tc>
          <w:tcPr>
            <w:tcW w:w="993" w:type="dxa"/>
            <w:tcBorders>
              <w:top w:val="single" w:sz="4" w:space="0" w:color="BFBFBF"/>
              <w:left w:val="single" w:sz="4" w:space="0" w:color="BFBFBF"/>
              <w:bottom w:val="single" w:sz="4" w:space="0" w:color="BFBFBF"/>
              <w:right w:val="single" w:sz="4" w:space="0" w:color="BFBFBF"/>
            </w:tcBorders>
            <w:hideMark/>
          </w:tcPr>
          <w:p w14:paraId="5C535F8B"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--&gt;</w:t>
            </w:r>
          </w:p>
        </w:tc>
        <w:tc>
          <w:tcPr>
            <w:tcW w:w="3969" w:type="dxa"/>
            <w:tcBorders>
              <w:top w:val="single" w:sz="4" w:space="0" w:color="BFBFBF"/>
              <w:left w:val="single" w:sz="4" w:space="0" w:color="BFBFBF"/>
              <w:bottom w:val="single" w:sz="4" w:space="0" w:color="BFBFBF"/>
              <w:right w:val="single" w:sz="4" w:space="0" w:color="BFBFBF"/>
            </w:tcBorders>
            <w:hideMark/>
          </w:tcPr>
          <w:p w14:paraId="058543EC" w14:textId="77777777" w:rsidR="00DF4A0B" w:rsidRDefault="00DF4A0B" w:rsidP="00175FC0">
            <w:pPr>
              <w:keepNext/>
              <w:keepLines/>
              <w:tabs>
                <w:tab w:val="left" w:pos="851"/>
              </w:tabs>
              <w:spacing w:line="276" w:lineRule="auto"/>
              <w:ind w:right="-1"/>
              <w:jc w:val="left"/>
              <w:rPr>
                <w:sz w:val="18"/>
                <w:szCs w:val="18"/>
                <w:lang w:val="fr-FR" w:eastAsia="en-GB"/>
              </w:rPr>
            </w:pPr>
            <w:r>
              <w:rPr>
                <w:sz w:val="18"/>
                <w:szCs w:val="18"/>
                <w:lang w:val="fr-FR" w:eastAsia="en-GB"/>
              </w:rPr>
              <w:t>RRC: RRCConnectionReconfiguration Complete</w:t>
            </w:r>
          </w:p>
          <w:p w14:paraId="648B61D7" w14:textId="77777777" w:rsidR="00DF4A0B" w:rsidRDefault="00DF4A0B" w:rsidP="00175FC0">
            <w:pPr>
              <w:keepNext/>
              <w:keepLines/>
              <w:tabs>
                <w:tab w:val="left" w:pos="851"/>
              </w:tabs>
              <w:spacing w:line="276" w:lineRule="auto"/>
              <w:ind w:right="-1"/>
              <w:jc w:val="left"/>
              <w:rPr>
                <w:sz w:val="18"/>
                <w:szCs w:val="18"/>
                <w:lang w:val="fr-FR" w:eastAsia="en-GB"/>
              </w:rPr>
            </w:pPr>
            <w:r>
              <w:rPr>
                <w:sz w:val="18"/>
                <w:szCs w:val="18"/>
                <w:lang w:val="fr-FR" w:eastAsia="en-GB"/>
              </w:rPr>
              <w:t>NAS: REGISTRATION COMPLETE</w:t>
            </w:r>
          </w:p>
        </w:tc>
        <w:tc>
          <w:tcPr>
            <w:tcW w:w="3481" w:type="dxa"/>
            <w:tcBorders>
              <w:top w:val="single" w:sz="4" w:space="0" w:color="BFBFBF"/>
              <w:left w:val="single" w:sz="4" w:space="0" w:color="BFBFBF"/>
              <w:bottom w:val="single" w:sz="4" w:space="0" w:color="BFBFBF"/>
              <w:right w:val="single" w:sz="4" w:space="0" w:color="BFBFBF"/>
            </w:tcBorders>
            <w:vAlign w:val="center"/>
            <w:hideMark/>
          </w:tcPr>
          <w:p w14:paraId="52355C48"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rFonts w:eastAsiaTheme="minorEastAsia"/>
                <w:sz w:val="18"/>
                <w:szCs w:val="18"/>
                <w:lang w:val="fr-FR"/>
              </w:rPr>
              <w:t>Conditional</w:t>
            </w:r>
          </w:p>
        </w:tc>
      </w:tr>
      <w:tr w:rsidR="00DF4A0B" w14:paraId="7353F95E"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0A7BD36C"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rFonts w:eastAsiaTheme="minorEastAsia"/>
                <w:sz w:val="18"/>
                <w:szCs w:val="18"/>
                <w:lang w:val="fr-FR"/>
              </w:rPr>
              <w:t>6</w:t>
            </w:r>
          </w:p>
        </w:tc>
        <w:tc>
          <w:tcPr>
            <w:tcW w:w="993" w:type="dxa"/>
            <w:tcBorders>
              <w:top w:val="single" w:sz="4" w:space="0" w:color="BFBFBF"/>
              <w:left w:val="single" w:sz="4" w:space="0" w:color="BFBFBF"/>
              <w:bottom w:val="single" w:sz="4" w:space="0" w:color="BFBFBF"/>
              <w:right w:val="single" w:sz="4" w:space="0" w:color="BFBFBF"/>
            </w:tcBorders>
            <w:hideMark/>
          </w:tcPr>
          <w:p w14:paraId="4B6A9A6B"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&lt;--</w:t>
            </w:r>
          </w:p>
        </w:tc>
        <w:tc>
          <w:tcPr>
            <w:tcW w:w="3969" w:type="dxa"/>
            <w:tcBorders>
              <w:top w:val="single" w:sz="4" w:space="0" w:color="BFBFBF"/>
              <w:left w:val="single" w:sz="4" w:space="0" w:color="BFBFBF"/>
              <w:bottom w:val="single" w:sz="4" w:space="0" w:color="BFBFBF"/>
              <w:right w:val="single" w:sz="4" w:space="0" w:color="BFBFBF"/>
            </w:tcBorders>
            <w:hideMark/>
          </w:tcPr>
          <w:p w14:paraId="53B2DFF3" w14:textId="77777777" w:rsidR="00DF4A0B" w:rsidRDefault="00DF4A0B" w:rsidP="00175FC0">
            <w:pPr>
              <w:keepNext/>
              <w:keepLines/>
              <w:tabs>
                <w:tab w:val="left" w:pos="851"/>
              </w:tabs>
              <w:spacing w:line="276" w:lineRule="auto"/>
              <w:ind w:right="-1"/>
              <w:jc w:val="left"/>
              <w:rPr>
                <w:sz w:val="18"/>
                <w:szCs w:val="18"/>
                <w:lang w:val="fr-FR" w:eastAsia="en-GB"/>
              </w:rPr>
            </w:pPr>
            <w:r>
              <w:rPr>
                <w:sz w:val="18"/>
                <w:szCs w:val="18"/>
                <w:lang w:val="fr-FR" w:eastAsia="en-GB"/>
              </w:rPr>
              <w:t xml:space="preserve">RRC: </w:t>
            </w:r>
            <w:r>
              <w:rPr>
                <w:rFonts w:cs="Arial"/>
                <w:sz w:val="18"/>
                <w:szCs w:val="18"/>
                <w:lang w:val="fr-FR"/>
              </w:rPr>
              <w:t>RRCConnectionRelease</w:t>
            </w:r>
          </w:p>
        </w:tc>
        <w:tc>
          <w:tcPr>
            <w:tcW w:w="3481" w:type="dxa"/>
            <w:tcBorders>
              <w:top w:val="single" w:sz="4" w:space="0" w:color="BFBFBF"/>
              <w:left w:val="single" w:sz="4" w:space="0" w:color="BFBFBF"/>
              <w:bottom w:val="single" w:sz="4" w:space="0" w:color="BFBFBF"/>
              <w:right w:val="single" w:sz="4" w:space="0" w:color="BFBFBF"/>
            </w:tcBorders>
            <w:vAlign w:val="center"/>
          </w:tcPr>
          <w:p w14:paraId="10464865"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p>
        </w:tc>
      </w:tr>
    </w:tbl>
    <w:p w14:paraId="77929191" w14:textId="77777777" w:rsidR="00DF4A0B" w:rsidRDefault="00DF4A0B" w:rsidP="00DF4A0B">
      <w:pPr>
        <w:rPr>
          <w:rFonts w:eastAsiaTheme="minorEastAsia"/>
        </w:rPr>
      </w:pPr>
    </w:p>
    <w:p w14:paraId="4CE762C8" w14:textId="77777777" w:rsidR="00DF4A0B" w:rsidRPr="00800C4F" w:rsidRDefault="00DF4A0B" w:rsidP="00DF4A0B">
      <w:pPr>
        <w:pStyle w:val="Heading3"/>
      </w:pPr>
      <w:bookmarkStart w:id="153" w:name="_Toc220946574"/>
      <w:r w:rsidRPr="00800C4F">
        <w:t>102.2.3</w:t>
      </w:r>
      <w:r w:rsidRPr="00800C4F">
        <w:tab/>
        <w:t>RAN-Based Notification Area Update During Mobility</w:t>
      </w:r>
      <w:bookmarkEnd w:id="153"/>
    </w:p>
    <w:p w14:paraId="63C57D47" w14:textId="77777777" w:rsidR="00DF4A0B" w:rsidRDefault="00DF4A0B" w:rsidP="00DF4A0B">
      <w:pPr>
        <w:pStyle w:val="H6"/>
      </w:pPr>
      <w:r>
        <w:t>Description</w:t>
      </w:r>
    </w:p>
    <w:p w14:paraId="2A63F8D7" w14:textId="77777777" w:rsidR="00DF4A0B" w:rsidRDefault="00DF4A0B" w:rsidP="00DF4A0B">
      <w:pPr>
        <w:rPr>
          <w:rFonts w:eastAsiaTheme="minorEastAsia"/>
        </w:rPr>
      </w:pPr>
      <w:r>
        <w:t xml:space="preserve">The DUT shall successfully perform </w:t>
      </w:r>
      <w:r>
        <w:rPr>
          <w:rFonts w:eastAsiaTheme="minorEastAsia"/>
        </w:rPr>
        <w:t xml:space="preserve">RAN-Based Notification Area Update procedure </w:t>
      </w:r>
      <w:r>
        <w:t xml:space="preserve">after reselecting a cell in a new </w:t>
      </w:r>
      <w:r>
        <w:rPr>
          <w:rFonts w:eastAsiaTheme="minorEastAsia"/>
        </w:rPr>
        <w:t>RAN-Based Notification Area (RNA)</w:t>
      </w:r>
      <w:r>
        <w:t>.</w:t>
      </w:r>
    </w:p>
    <w:p w14:paraId="584E2719" w14:textId="77777777" w:rsidR="00DF4A0B" w:rsidRDefault="00DF4A0B" w:rsidP="00DF4A0B">
      <w:pPr>
        <w:pStyle w:val="H6"/>
      </w:pPr>
      <w:r>
        <w:t>Applicability</w:t>
      </w:r>
    </w:p>
    <w:p w14:paraId="493EBF80" w14:textId="77777777" w:rsidR="00DF4A0B" w:rsidRDefault="00DF4A0B" w:rsidP="00DF4A0B">
      <w:pPr>
        <w:jc w:val="left"/>
      </w:pPr>
      <w:r>
        <w:rPr>
          <w:rFonts w:cs="Arial"/>
        </w:rPr>
        <w:t>3GPP Rel.15 or later</w:t>
      </w:r>
    </w:p>
    <w:p w14:paraId="07456E0A" w14:textId="12A7BCF5" w:rsidR="00DF4A0B" w:rsidRDefault="00DF4A0B" w:rsidP="00DF4A0B">
      <w:pPr>
        <w:jc w:val="left"/>
        <w:rPr>
          <w:rFonts w:eastAsiaTheme="minorEastAsia"/>
        </w:rPr>
      </w:pPr>
      <w:r>
        <w:rPr>
          <w:rFonts w:cs="Arial"/>
          <w:color w:val="00000A"/>
        </w:rPr>
        <w:t>5G SA</w:t>
      </w:r>
    </w:p>
    <w:p w14:paraId="0D9B35A0" w14:textId="77777777" w:rsidR="00DF4A0B" w:rsidRDefault="00DF4A0B" w:rsidP="00DF4A0B">
      <w:pPr>
        <w:pStyle w:val="H6"/>
      </w:pPr>
      <w:r>
        <w:t>Related core specifications</w:t>
      </w:r>
    </w:p>
    <w:p w14:paraId="1664F340" w14:textId="77777777" w:rsidR="00DF4A0B" w:rsidRDefault="00DF4A0B" w:rsidP="00DF4A0B">
      <w:r>
        <w:t xml:space="preserve">3GPP TS </w:t>
      </w:r>
      <w:r>
        <w:rPr>
          <w:rFonts w:eastAsiaTheme="minorEastAsia"/>
        </w:rPr>
        <w:t>38.331</w:t>
      </w:r>
    </w:p>
    <w:p w14:paraId="39D4939A" w14:textId="77777777" w:rsidR="00DF4A0B" w:rsidRDefault="00DF4A0B" w:rsidP="00DF4A0B">
      <w:pPr>
        <w:pStyle w:val="H6"/>
      </w:pPr>
      <w:r>
        <w:t>Reason for test</w:t>
      </w:r>
    </w:p>
    <w:p w14:paraId="2B2F3B03" w14:textId="77777777" w:rsidR="00DF4A0B" w:rsidRDefault="00DF4A0B" w:rsidP="00DF4A0B">
      <w:pPr>
        <w:rPr>
          <w:rFonts w:cs="Arial"/>
        </w:rPr>
      </w:pPr>
      <w:r>
        <w:rPr>
          <w:rFonts w:cs="Arial"/>
        </w:rPr>
        <w:t xml:space="preserve">To verify that the DUT successfully performs </w:t>
      </w:r>
      <w:r>
        <w:rPr>
          <w:rFonts w:eastAsiaTheme="minorEastAsia"/>
        </w:rPr>
        <w:t>RAN-Based Notification Area</w:t>
      </w:r>
      <w:r>
        <w:rPr>
          <w:rFonts w:cs="Arial"/>
        </w:rPr>
        <w:t xml:space="preserve"> Update procedure </w:t>
      </w:r>
      <w:r>
        <w:rPr>
          <w:rFonts w:eastAsiaTheme="minorEastAsia"/>
        </w:rPr>
        <w:t xml:space="preserve">upon </w:t>
      </w:r>
      <w:r>
        <w:t xml:space="preserve">changing to a new </w:t>
      </w:r>
      <w:r>
        <w:rPr>
          <w:rFonts w:eastAsiaTheme="minorEastAsia"/>
        </w:rPr>
        <w:t>RNA</w:t>
      </w:r>
      <w:r>
        <w:rPr>
          <w:rFonts w:cs="Arial"/>
        </w:rPr>
        <w:t>.</w:t>
      </w:r>
    </w:p>
    <w:p w14:paraId="4DF7A12E" w14:textId="77777777" w:rsidR="00DF4A0B" w:rsidRDefault="00DF4A0B" w:rsidP="00DF4A0B">
      <w:pPr>
        <w:pStyle w:val="H6"/>
      </w:pPr>
      <w:r>
        <w:lastRenderedPageBreak/>
        <w:t>Initial configuration</w:t>
      </w:r>
    </w:p>
    <w:p w14:paraId="2FEF394E" w14:textId="4808BAD3" w:rsidR="00DF4A0B" w:rsidRDefault="00DF4A0B" w:rsidP="00DF4A0B">
      <w:pPr>
        <w:rPr>
          <w:rFonts w:eastAsiaTheme="minorEastAsia" w:cs="Arial"/>
        </w:rPr>
      </w:pPr>
      <w:r>
        <w:t xml:space="preserve">DUT </w:t>
      </w:r>
      <w:r>
        <w:rPr>
          <w:rFonts w:eastAsiaTheme="minorEastAsia"/>
        </w:rPr>
        <w:t xml:space="preserve">and NW </w:t>
      </w:r>
      <w:r>
        <w:t xml:space="preserve">support </w:t>
      </w:r>
      <w:r>
        <w:rPr>
          <w:rFonts w:eastAsiaTheme="minorEastAsia"/>
        </w:rPr>
        <w:t>5G SA.</w:t>
      </w:r>
    </w:p>
    <w:p w14:paraId="077625C7" w14:textId="77777777" w:rsidR="00DF4A0B" w:rsidRDefault="00DF4A0B" w:rsidP="00DF4A0B">
      <w:pPr>
        <w:rPr>
          <w:rFonts w:eastAsiaTheme="minorEastAsia" w:cs="Arial"/>
        </w:rPr>
      </w:pPr>
      <w:r>
        <w:rPr>
          <w:rFonts w:cs="Arial"/>
        </w:rPr>
        <w:t xml:space="preserve">DUT is </w:t>
      </w:r>
      <w:r>
        <w:t>in RRC_INACTIVE state</w:t>
      </w:r>
      <w:r>
        <w:rPr>
          <w:rFonts w:cs="Arial"/>
        </w:rPr>
        <w:t>.</w:t>
      </w:r>
    </w:p>
    <w:p w14:paraId="5A93FEDC" w14:textId="77777777" w:rsidR="00DF4A0B" w:rsidRPr="00AC2F69" w:rsidRDefault="00DF4A0B" w:rsidP="00DF4A0B">
      <w:pPr>
        <w:pStyle w:val="H6"/>
      </w:pPr>
      <w:r w:rsidRPr="00AC2F69">
        <w:t>Test procedure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72"/>
        <w:gridCol w:w="4455"/>
      </w:tblGrid>
      <w:tr w:rsidR="00DF4A0B" w14:paraId="1A67C441"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AA52745" w14:textId="77777777" w:rsidR="00DF4A0B" w:rsidRPr="00800C4F" w:rsidRDefault="00DF4A0B" w:rsidP="00175FC0">
            <w:pPr>
              <w:keepNext/>
              <w:keepLines/>
              <w:tabs>
                <w:tab w:val="left" w:pos="851"/>
              </w:tabs>
              <w:jc w:val="left"/>
              <w:rPr>
                <w:sz w:val="18"/>
                <w:szCs w:val="18"/>
              </w:rPr>
            </w:pPr>
            <w:r w:rsidRPr="00800C4F">
              <w:rPr>
                <w:b/>
                <w:sz w:val="18"/>
                <w:szCs w:val="18"/>
              </w:rPr>
              <w:t>-</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CE06ABE" w14:textId="77777777" w:rsidR="00DF4A0B" w:rsidRPr="00800C4F" w:rsidRDefault="00DF4A0B" w:rsidP="00175FC0">
            <w:pPr>
              <w:keepNext/>
              <w:keepLines/>
              <w:tabs>
                <w:tab w:val="left" w:pos="851"/>
              </w:tabs>
              <w:jc w:val="left"/>
              <w:rPr>
                <w:sz w:val="18"/>
                <w:szCs w:val="18"/>
              </w:rPr>
            </w:pPr>
            <w:r w:rsidRPr="00800C4F">
              <w:rPr>
                <w:b/>
                <w:sz w:val="18"/>
                <w:szCs w:val="18"/>
              </w:rPr>
              <w:t>Test procedure</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86BCB6C" w14:textId="77777777" w:rsidR="00DF4A0B" w:rsidRPr="00800C4F" w:rsidRDefault="00DF4A0B" w:rsidP="00175FC0">
            <w:pPr>
              <w:keepNext/>
              <w:keepLines/>
              <w:tabs>
                <w:tab w:val="left" w:pos="851"/>
              </w:tabs>
              <w:jc w:val="left"/>
              <w:rPr>
                <w:sz w:val="18"/>
                <w:szCs w:val="18"/>
              </w:rPr>
            </w:pPr>
            <w:r w:rsidRPr="00800C4F">
              <w:rPr>
                <w:b/>
                <w:sz w:val="18"/>
                <w:szCs w:val="18"/>
              </w:rPr>
              <w:t>Expected behaviour</w:t>
            </w:r>
          </w:p>
        </w:tc>
      </w:tr>
      <w:tr w:rsidR="00DF4A0B" w14:paraId="2341BA4D"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9E0B92C" w14:textId="77777777" w:rsidR="00DF4A0B" w:rsidRDefault="00DF4A0B" w:rsidP="00175FC0">
            <w:pPr>
              <w:keepNext/>
              <w:keepLines/>
              <w:tabs>
                <w:tab w:val="left" w:pos="851"/>
              </w:tabs>
              <w:ind w:right="-1"/>
              <w:jc w:val="left"/>
              <w:rPr>
                <w:sz w:val="18"/>
                <w:szCs w:val="18"/>
              </w:rPr>
            </w:pPr>
            <w:r>
              <w:rPr>
                <w:sz w:val="18"/>
                <w:szCs w:val="18"/>
              </w:rPr>
              <w:t>1</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2C925E" w14:textId="77777777" w:rsidR="00DF4A0B" w:rsidRDefault="00DF4A0B" w:rsidP="00175FC0">
            <w:pPr>
              <w:keepNext/>
              <w:keepLines/>
              <w:jc w:val="left"/>
              <w:rPr>
                <w:rFonts w:eastAsiaTheme="minorEastAsia"/>
                <w:bCs/>
                <w:sz w:val="18"/>
                <w:szCs w:val="18"/>
              </w:rPr>
            </w:pPr>
            <w:r>
              <w:rPr>
                <w:bCs/>
                <w:sz w:val="18"/>
                <w:szCs w:val="18"/>
              </w:rPr>
              <w:t xml:space="preserve">Move the DUT to a </w:t>
            </w:r>
            <w:r>
              <w:rPr>
                <w:rFonts w:eastAsiaTheme="minorEastAsia"/>
                <w:bCs/>
                <w:sz w:val="18"/>
                <w:szCs w:val="18"/>
              </w:rPr>
              <w:t xml:space="preserve">NR </w:t>
            </w:r>
            <w:r>
              <w:rPr>
                <w:bCs/>
                <w:sz w:val="18"/>
                <w:szCs w:val="18"/>
              </w:rPr>
              <w:t xml:space="preserve">cell in a new </w:t>
            </w:r>
            <w:r>
              <w:rPr>
                <w:rFonts w:eastAsiaTheme="minorEastAsia"/>
                <w:bCs/>
                <w:sz w:val="18"/>
                <w:szCs w:val="18"/>
              </w:rPr>
              <w:t>RAN_Based Notification</w:t>
            </w:r>
            <w:r>
              <w:rPr>
                <w:bCs/>
                <w:sz w:val="18"/>
                <w:szCs w:val="18"/>
              </w:rPr>
              <w:t xml:space="preserve"> Area.</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1F801A2" w14:textId="77777777" w:rsidR="00DF4A0B" w:rsidRDefault="00DF4A0B" w:rsidP="00175FC0">
            <w:pPr>
              <w:keepNext/>
              <w:keepLines/>
              <w:jc w:val="left"/>
              <w:rPr>
                <w:bCs/>
                <w:sz w:val="18"/>
                <w:szCs w:val="18"/>
              </w:rPr>
            </w:pPr>
            <w:r>
              <w:rPr>
                <w:bCs/>
                <w:sz w:val="18"/>
                <w:szCs w:val="18"/>
              </w:rPr>
              <w:t xml:space="preserve">DUT sends a </w:t>
            </w:r>
            <w:r>
              <w:rPr>
                <w:sz w:val="18"/>
              </w:rPr>
              <w:t>RRCR</w:t>
            </w:r>
            <w:r>
              <w:rPr>
                <w:rFonts w:eastAsiaTheme="minorEastAsia"/>
                <w:sz w:val="18"/>
              </w:rPr>
              <w:t>esume</w:t>
            </w:r>
            <w:r>
              <w:rPr>
                <w:sz w:val="18"/>
              </w:rPr>
              <w:t>R</w:t>
            </w:r>
            <w:r>
              <w:rPr>
                <w:rFonts w:eastAsiaTheme="minorEastAsia"/>
                <w:sz w:val="18"/>
              </w:rPr>
              <w:t>equest</w:t>
            </w:r>
            <w:r>
              <w:rPr>
                <w:bCs/>
                <w:sz w:val="18"/>
                <w:szCs w:val="18"/>
              </w:rPr>
              <w:t xml:space="preserve"> message to the network</w:t>
            </w:r>
            <w:r>
              <w:rPr>
                <w:rFonts w:eastAsiaTheme="minorEastAsia"/>
                <w:bCs/>
                <w:sz w:val="18"/>
                <w:szCs w:val="18"/>
              </w:rPr>
              <w:t xml:space="preserve"> wit</w:t>
            </w:r>
            <w:r>
              <w:rPr>
                <w:bCs/>
                <w:sz w:val="18"/>
                <w:szCs w:val="18"/>
              </w:rPr>
              <w:t xml:space="preserve">h </w:t>
            </w:r>
            <w:r>
              <w:rPr>
                <w:rFonts w:eastAsiaTheme="minorEastAsia"/>
                <w:bCs/>
                <w:sz w:val="18"/>
                <w:szCs w:val="18"/>
              </w:rPr>
              <w:t>R</w:t>
            </w:r>
            <w:r>
              <w:rPr>
                <w:bCs/>
                <w:sz w:val="18"/>
                <w:szCs w:val="18"/>
              </w:rPr>
              <w:t>esume</w:t>
            </w:r>
            <w:r>
              <w:rPr>
                <w:rFonts w:eastAsiaTheme="minorEastAsia"/>
                <w:bCs/>
                <w:sz w:val="18"/>
                <w:szCs w:val="18"/>
              </w:rPr>
              <w:t>C</w:t>
            </w:r>
            <w:r>
              <w:rPr>
                <w:bCs/>
                <w:sz w:val="18"/>
                <w:szCs w:val="18"/>
              </w:rPr>
              <w:t>ause</w:t>
            </w:r>
            <w:r>
              <w:rPr>
                <w:rFonts w:eastAsiaTheme="minorEastAsia"/>
                <w:bCs/>
                <w:sz w:val="18"/>
                <w:szCs w:val="18"/>
              </w:rPr>
              <w:t xml:space="preserve"> set to “rna-Update”</w:t>
            </w:r>
            <w:r>
              <w:rPr>
                <w:bCs/>
                <w:sz w:val="18"/>
                <w:szCs w:val="18"/>
              </w:rPr>
              <w:t>.</w:t>
            </w:r>
          </w:p>
          <w:p w14:paraId="72636363" w14:textId="77777777" w:rsidR="00DF4A0B" w:rsidRDefault="00DF4A0B" w:rsidP="00175FC0">
            <w:pPr>
              <w:keepNext/>
              <w:keepLines/>
              <w:jc w:val="left"/>
              <w:rPr>
                <w:rFonts w:eastAsiaTheme="minorEastAsia"/>
                <w:bCs/>
                <w:sz w:val="18"/>
                <w:szCs w:val="18"/>
              </w:rPr>
            </w:pPr>
            <w:r>
              <w:rPr>
                <w:bCs/>
                <w:sz w:val="18"/>
                <w:szCs w:val="18"/>
              </w:rPr>
              <w:t xml:space="preserve">The network shall respond with </w:t>
            </w:r>
            <w:r>
              <w:rPr>
                <w:sz w:val="18"/>
              </w:rPr>
              <w:t>RRCR</w:t>
            </w:r>
            <w:r>
              <w:rPr>
                <w:rFonts w:eastAsiaTheme="minorEastAsia"/>
                <w:sz w:val="18"/>
              </w:rPr>
              <w:t>esume</w:t>
            </w:r>
            <w:r>
              <w:rPr>
                <w:bCs/>
                <w:sz w:val="18"/>
                <w:szCs w:val="18"/>
              </w:rPr>
              <w:t xml:space="preserve"> to the DUT. </w:t>
            </w:r>
          </w:p>
          <w:p w14:paraId="69E8CE5D" w14:textId="77777777" w:rsidR="00DF4A0B" w:rsidRDefault="00DF4A0B" w:rsidP="00175FC0">
            <w:pPr>
              <w:keepNext/>
              <w:keepLines/>
              <w:jc w:val="left"/>
              <w:rPr>
                <w:rFonts w:eastAsiaTheme="minorEastAsia"/>
                <w:bCs/>
                <w:sz w:val="18"/>
                <w:szCs w:val="18"/>
              </w:rPr>
            </w:pPr>
            <w:r>
              <w:rPr>
                <w:bCs/>
                <w:sz w:val="18"/>
                <w:szCs w:val="18"/>
              </w:rPr>
              <w:t>DUT send</w:t>
            </w:r>
            <w:r>
              <w:rPr>
                <w:rFonts w:eastAsiaTheme="minorEastAsia"/>
                <w:bCs/>
                <w:sz w:val="18"/>
                <w:szCs w:val="18"/>
              </w:rPr>
              <w:t>s</w:t>
            </w:r>
            <w:r>
              <w:rPr>
                <w:bCs/>
                <w:sz w:val="18"/>
                <w:szCs w:val="18"/>
              </w:rPr>
              <w:t xml:space="preserve"> </w:t>
            </w:r>
            <w:r>
              <w:rPr>
                <w:rFonts w:eastAsiaTheme="minorEastAsia"/>
                <w:bCs/>
                <w:sz w:val="18"/>
                <w:szCs w:val="18"/>
              </w:rPr>
              <w:t>RRCResumeComplete.</w:t>
            </w:r>
          </w:p>
        </w:tc>
      </w:tr>
      <w:tr w:rsidR="00DF4A0B" w14:paraId="4BCC7FAF"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B94E0C2" w14:textId="77777777" w:rsidR="00DF4A0B" w:rsidRDefault="00DF4A0B" w:rsidP="00175FC0">
            <w:pPr>
              <w:keepNext/>
              <w:keepLines/>
              <w:tabs>
                <w:tab w:val="left" w:pos="851"/>
              </w:tabs>
              <w:ind w:right="-1"/>
              <w:jc w:val="left"/>
              <w:rPr>
                <w:sz w:val="18"/>
                <w:szCs w:val="18"/>
              </w:rPr>
            </w:pPr>
            <w:r>
              <w:rPr>
                <w:sz w:val="18"/>
                <w:szCs w:val="18"/>
              </w:rPr>
              <w:t>2</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7F4294" w14:textId="77777777" w:rsidR="00DF4A0B" w:rsidRDefault="00DF4A0B" w:rsidP="00175FC0">
            <w:pPr>
              <w:keepNext/>
              <w:keepLines/>
              <w:jc w:val="left"/>
              <w:rPr>
                <w:sz w:val="18"/>
                <w:szCs w:val="18"/>
              </w:rPr>
            </w:pPr>
            <w:r>
              <w:rPr>
                <w:sz w:val="18"/>
                <w:szCs w:val="18"/>
              </w:rPr>
              <w:t>Load a page on the embedded browser (or via a tethering connection if embedded browser is not supported).</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29E1E8" w14:textId="77777777" w:rsidR="00DF4A0B" w:rsidRDefault="00DF4A0B" w:rsidP="00175FC0">
            <w:pPr>
              <w:keepNext/>
              <w:keepLines/>
              <w:jc w:val="left"/>
              <w:rPr>
                <w:sz w:val="18"/>
                <w:szCs w:val="18"/>
              </w:rPr>
            </w:pPr>
            <w:r>
              <w:rPr>
                <w:sz w:val="18"/>
                <w:szCs w:val="18"/>
              </w:rPr>
              <w:t>Page is loaded successfully to confirm data connection.</w:t>
            </w:r>
          </w:p>
        </w:tc>
      </w:tr>
    </w:tbl>
    <w:p w14:paraId="7F4B46E5" w14:textId="77777777" w:rsidR="00DF4A0B" w:rsidRPr="004D36D2" w:rsidRDefault="00DF4A0B" w:rsidP="00DF4A0B">
      <w:pPr>
        <w:pStyle w:val="H6b"/>
      </w:pPr>
      <w:r w:rsidRPr="004D36D2">
        <w:t>Example message flow:</w:t>
      </w:r>
    </w:p>
    <w:tbl>
      <w:tblPr>
        <w:tblW w:w="9015" w:type="dxa"/>
        <w:tblInd w:w="57" w:type="dxa"/>
        <w:tblLayout w:type="fixed"/>
        <w:tblCellMar>
          <w:left w:w="57" w:type="dxa"/>
          <w:right w:w="57" w:type="dxa"/>
        </w:tblCellMar>
        <w:tblLook w:val="04A0" w:firstRow="1" w:lastRow="0" w:firstColumn="1" w:lastColumn="0" w:noHBand="0" w:noVBand="1"/>
      </w:tblPr>
      <w:tblGrid>
        <w:gridCol w:w="567"/>
        <w:gridCol w:w="994"/>
        <w:gridCol w:w="3971"/>
        <w:gridCol w:w="3483"/>
      </w:tblGrid>
      <w:tr w:rsidR="00DF4A0B" w14:paraId="16794CF6" w14:textId="77777777" w:rsidTr="00175FC0">
        <w:trPr>
          <w:cantSplit/>
          <w:tblHeader/>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05EBB5BB" w14:textId="77777777" w:rsidR="00DF4A0B" w:rsidRDefault="00DF4A0B" w:rsidP="00175FC0">
            <w:pPr>
              <w:keepNext/>
              <w:keepLines/>
              <w:tabs>
                <w:tab w:val="left" w:pos="851"/>
              </w:tabs>
              <w:spacing w:line="276" w:lineRule="auto"/>
              <w:jc w:val="left"/>
              <w:rPr>
                <w:b/>
                <w:sz w:val="18"/>
                <w:szCs w:val="18"/>
                <w:lang w:val="fr-FR" w:eastAsia="en-GB"/>
              </w:rPr>
            </w:pPr>
            <w:r>
              <w:rPr>
                <w:b/>
                <w:sz w:val="18"/>
                <w:szCs w:val="18"/>
                <w:lang w:val="fr-FR" w:eastAsia="en-GB"/>
              </w:rPr>
              <w:t>Step</w:t>
            </w:r>
          </w:p>
        </w:tc>
        <w:tc>
          <w:tcPr>
            <w:tcW w:w="993" w:type="dxa"/>
            <w:tcBorders>
              <w:top w:val="single" w:sz="4" w:space="0" w:color="BFBFBF"/>
              <w:left w:val="single" w:sz="4" w:space="0" w:color="BFBFBF"/>
              <w:bottom w:val="single" w:sz="4" w:space="0" w:color="BFBFBF"/>
              <w:right w:val="single" w:sz="4" w:space="0" w:color="BFBFBF"/>
            </w:tcBorders>
            <w:shd w:val="clear" w:color="auto" w:fill="F2F2F2"/>
            <w:hideMark/>
          </w:tcPr>
          <w:p w14:paraId="3EA78832" w14:textId="77777777" w:rsidR="00DF4A0B" w:rsidRDefault="00DF4A0B" w:rsidP="00175FC0">
            <w:pPr>
              <w:keepNext/>
              <w:keepLines/>
              <w:tabs>
                <w:tab w:val="left" w:pos="851"/>
              </w:tabs>
              <w:spacing w:line="276" w:lineRule="auto"/>
              <w:ind w:right="-1"/>
              <w:jc w:val="left"/>
              <w:rPr>
                <w:b/>
                <w:sz w:val="18"/>
                <w:szCs w:val="18"/>
                <w:lang w:val="fr-FR" w:eastAsia="en-GB"/>
              </w:rPr>
            </w:pPr>
            <w:r>
              <w:rPr>
                <w:b/>
                <w:sz w:val="18"/>
                <w:szCs w:val="18"/>
                <w:lang w:val="fr-FR" w:eastAsia="en-GB"/>
              </w:rPr>
              <w:t>Direction</w:t>
            </w:r>
            <w:r>
              <w:rPr>
                <w:b/>
                <w:sz w:val="18"/>
                <w:szCs w:val="18"/>
                <w:lang w:val="fr-FR" w:eastAsia="en-GB"/>
              </w:rPr>
              <w:br/>
              <w:t>UE - NW</w:t>
            </w:r>
          </w:p>
        </w:tc>
        <w:tc>
          <w:tcPr>
            <w:tcW w:w="3969" w:type="dxa"/>
            <w:tcBorders>
              <w:top w:val="single" w:sz="4" w:space="0" w:color="BFBFBF"/>
              <w:left w:val="single" w:sz="4" w:space="0" w:color="BFBFBF"/>
              <w:bottom w:val="single" w:sz="4" w:space="0" w:color="BFBFBF"/>
              <w:right w:val="single" w:sz="4" w:space="0" w:color="BFBFBF"/>
            </w:tcBorders>
            <w:shd w:val="clear" w:color="auto" w:fill="F2F2F2"/>
            <w:hideMark/>
          </w:tcPr>
          <w:p w14:paraId="3C20C805" w14:textId="77777777" w:rsidR="00DF4A0B" w:rsidRDefault="00DF4A0B" w:rsidP="00175FC0">
            <w:pPr>
              <w:keepNext/>
              <w:keepLines/>
              <w:tabs>
                <w:tab w:val="left" w:pos="851"/>
              </w:tabs>
              <w:spacing w:line="276" w:lineRule="auto"/>
              <w:ind w:right="-1"/>
              <w:jc w:val="left"/>
              <w:rPr>
                <w:b/>
                <w:sz w:val="18"/>
                <w:szCs w:val="18"/>
                <w:lang w:val="fr-FR" w:eastAsia="en-GB"/>
              </w:rPr>
            </w:pPr>
            <w:r>
              <w:rPr>
                <w:b/>
                <w:sz w:val="18"/>
                <w:szCs w:val="18"/>
                <w:lang w:val="fr-FR" w:eastAsia="en-GB"/>
              </w:rPr>
              <w:t>Message</w:t>
            </w:r>
          </w:p>
        </w:tc>
        <w:tc>
          <w:tcPr>
            <w:tcW w:w="3481" w:type="dxa"/>
            <w:tcBorders>
              <w:top w:val="single" w:sz="4" w:space="0" w:color="BFBFBF"/>
              <w:left w:val="single" w:sz="4" w:space="0" w:color="BFBFBF"/>
              <w:bottom w:val="single" w:sz="4" w:space="0" w:color="BFBFBF"/>
              <w:right w:val="single" w:sz="4" w:space="0" w:color="BFBFBF"/>
            </w:tcBorders>
            <w:shd w:val="clear" w:color="auto" w:fill="F2F2F2"/>
            <w:hideMark/>
          </w:tcPr>
          <w:p w14:paraId="50A64A32" w14:textId="77777777" w:rsidR="00DF4A0B" w:rsidRDefault="00DF4A0B" w:rsidP="00175FC0">
            <w:pPr>
              <w:keepNext/>
              <w:keepLines/>
              <w:tabs>
                <w:tab w:val="left" w:pos="851"/>
              </w:tabs>
              <w:spacing w:line="276" w:lineRule="auto"/>
              <w:ind w:right="-1"/>
              <w:jc w:val="left"/>
              <w:rPr>
                <w:b/>
                <w:sz w:val="18"/>
                <w:szCs w:val="18"/>
                <w:lang w:val="fr-FR" w:eastAsia="en-GB"/>
              </w:rPr>
            </w:pPr>
            <w:r>
              <w:rPr>
                <w:b/>
                <w:sz w:val="18"/>
                <w:szCs w:val="18"/>
                <w:lang w:val="fr-FR" w:eastAsia="en-GB"/>
              </w:rPr>
              <w:t>Comments</w:t>
            </w:r>
          </w:p>
        </w:tc>
      </w:tr>
      <w:tr w:rsidR="00DF4A0B" w14:paraId="6CED8342"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468A4951"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sz w:val="18"/>
                <w:szCs w:val="18"/>
                <w:lang w:val="fr-FR" w:eastAsia="en-GB"/>
              </w:rPr>
              <w:t>1</w:t>
            </w:r>
          </w:p>
        </w:tc>
        <w:tc>
          <w:tcPr>
            <w:tcW w:w="993" w:type="dxa"/>
            <w:tcBorders>
              <w:top w:val="single" w:sz="4" w:space="0" w:color="BFBFBF"/>
              <w:left w:val="single" w:sz="4" w:space="0" w:color="BFBFBF"/>
              <w:bottom w:val="single" w:sz="4" w:space="0" w:color="BFBFBF"/>
              <w:right w:val="single" w:sz="4" w:space="0" w:color="BFBFBF"/>
            </w:tcBorders>
            <w:hideMark/>
          </w:tcPr>
          <w:p w14:paraId="422B7AFF"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--&gt;</w:t>
            </w:r>
          </w:p>
        </w:tc>
        <w:tc>
          <w:tcPr>
            <w:tcW w:w="3969" w:type="dxa"/>
            <w:tcBorders>
              <w:top w:val="single" w:sz="4" w:space="0" w:color="BFBFBF"/>
              <w:left w:val="single" w:sz="4" w:space="0" w:color="BFBFBF"/>
              <w:bottom w:val="single" w:sz="4" w:space="0" w:color="BFBFBF"/>
              <w:right w:val="single" w:sz="4" w:space="0" w:color="BFBFBF"/>
            </w:tcBorders>
            <w:hideMark/>
          </w:tcPr>
          <w:p w14:paraId="191A68EC" w14:textId="77777777" w:rsidR="00DF4A0B" w:rsidRDefault="00DF4A0B" w:rsidP="00175FC0">
            <w:pPr>
              <w:keepNext/>
              <w:keepLines/>
              <w:tabs>
                <w:tab w:val="left" w:pos="851"/>
              </w:tabs>
              <w:spacing w:line="276" w:lineRule="auto"/>
              <w:ind w:right="-1"/>
              <w:jc w:val="left"/>
              <w:rPr>
                <w:sz w:val="18"/>
                <w:szCs w:val="18"/>
                <w:lang w:val="fr-FR" w:eastAsia="en-GB"/>
              </w:rPr>
            </w:pPr>
            <w:r>
              <w:rPr>
                <w:sz w:val="18"/>
                <w:lang w:val="fr-FR"/>
              </w:rPr>
              <w:t>RRCR</w:t>
            </w:r>
            <w:r>
              <w:rPr>
                <w:rFonts w:eastAsiaTheme="minorEastAsia"/>
                <w:sz w:val="18"/>
                <w:lang w:val="fr-FR"/>
              </w:rPr>
              <w:t>esume</w:t>
            </w:r>
            <w:r>
              <w:rPr>
                <w:sz w:val="18"/>
                <w:lang w:val="fr-FR"/>
              </w:rPr>
              <w:t>R</w:t>
            </w:r>
            <w:r>
              <w:rPr>
                <w:rFonts w:eastAsiaTheme="minorEastAsia"/>
                <w:sz w:val="18"/>
                <w:lang w:val="fr-FR"/>
              </w:rPr>
              <w:t>equest</w:t>
            </w:r>
          </w:p>
        </w:tc>
        <w:tc>
          <w:tcPr>
            <w:tcW w:w="3481" w:type="dxa"/>
            <w:tcBorders>
              <w:top w:val="single" w:sz="4" w:space="0" w:color="BFBFBF"/>
              <w:left w:val="single" w:sz="4" w:space="0" w:color="BFBFBF"/>
              <w:bottom w:val="single" w:sz="4" w:space="0" w:color="BFBFBF"/>
              <w:right w:val="single" w:sz="4" w:space="0" w:color="BFBFBF"/>
            </w:tcBorders>
            <w:vAlign w:val="center"/>
            <w:hideMark/>
          </w:tcPr>
          <w:p w14:paraId="2537E8DF" w14:textId="77777777" w:rsidR="00DF4A0B" w:rsidRDefault="00DF4A0B" w:rsidP="00175FC0">
            <w:pPr>
              <w:keepNext/>
              <w:keepLines/>
              <w:tabs>
                <w:tab w:val="left" w:pos="851"/>
              </w:tabs>
              <w:spacing w:line="276" w:lineRule="auto"/>
              <w:ind w:right="-1"/>
              <w:jc w:val="left"/>
              <w:rPr>
                <w:sz w:val="18"/>
                <w:szCs w:val="18"/>
                <w:lang w:val="fr-FR" w:eastAsia="en-GB"/>
              </w:rPr>
            </w:pPr>
            <w:r>
              <w:rPr>
                <w:rFonts w:eastAsiaTheme="minorEastAsia"/>
                <w:bCs/>
                <w:sz w:val="18"/>
                <w:szCs w:val="18"/>
                <w:lang w:val="fr-FR"/>
              </w:rPr>
              <w:t>R</w:t>
            </w:r>
            <w:r>
              <w:rPr>
                <w:bCs/>
                <w:sz w:val="18"/>
                <w:szCs w:val="18"/>
                <w:lang w:val="fr-FR"/>
              </w:rPr>
              <w:t>esume</w:t>
            </w:r>
            <w:r>
              <w:rPr>
                <w:rFonts w:eastAsiaTheme="minorEastAsia"/>
                <w:bCs/>
                <w:sz w:val="18"/>
                <w:szCs w:val="18"/>
                <w:lang w:val="fr-FR"/>
              </w:rPr>
              <w:t>C</w:t>
            </w:r>
            <w:r>
              <w:rPr>
                <w:bCs/>
                <w:sz w:val="18"/>
                <w:szCs w:val="18"/>
                <w:lang w:val="fr-FR" w:eastAsia="en-GB"/>
              </w:rPr>
              <w:t>ause</w:t>
            </w:r>
            <w:r>
              <w:rPr>
                <w:rFonts w:eastAsiaTheme="minorEastAsia"/>
                <w:bCs/>
                <w:sz w:val="18"/>
                <w:szCs w:val="18"/>
                <w:lang w:val="fr-FR"/>
              </w:rPr>
              <w:t xml:space="preserve"> “rna-Update”</w:t>
            </w:r>
          </w:p>
        </w:tc>
      </w:tr>
      <w:tr w:rsidR="00DF4A0B" w14:paraId="00A3E8F9"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6ED1696B"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rFonts w:eastAsiaTheme="minorEastAsia"/>
                <w:sz w:val="18"/>
                <w:szCs w:val="18"/>
                <w:lang w:val="fr-FR"/>
              </w:rPr>
              <w:t>2</w:t>
            </w:r>
          </w:p>
        </w:tc>
        <w:tc>
          <w:tcPr>
            <w:tcW w:w="993" w:type="dxa"/>
            <w:tcBorders>
              <w:top w:val="single" w:sz="4" w:space="0" w:color="BFBFBF"/>
              <w:left w:val="single" w:sz="4" w:space="0" w:color="BFBFBF"/>
              <w:bottom w:val="single" w:sz="4" w:space="0" w:color="BFBFBF"/>
              <w:right w:val="single" w:sz="4" w:space="0" w:color="BFBFBF"/>
            </w:tcBorders>
            <w:hideMark/>
          </w:tcPr>
          <w:p w14:paraId="72C6242E"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&lt;--</w:t>
            </w:r>
          </w:p>
        </w:tc>
        <w:tc>
          <w:tcPr>
            <w:tcW w:w="3969" w:type="dxa"/>
            <w:tcBorders>
              <w:top w:val="single" w:sz="4" w:space="0" w:color="BFBFBF"/>
              <w:left w:val="single" w:sz="4" w:space="0" w:color="BFBFBF"/>
              <w:bottom w:val="single" w:sz="4" w:space="0" w:color="BFBFBF"/>
              <w:right w:val="single" w:sz="4" w:space="0" w:color="BFBFBF"/>
            </w:tcBorders>
            <w:hideMark/>
          </w:tcPr>
          <w:p w14:paraId="3666F1B9" w14:textId="77777777" w:rsidR="00DF4A0B" w:rsidRDefault="00DF4A0B" w:rsidP="00175FC0">
            <w:pPr>
              <w:keepNext/>
              <w:keepLines/>
              <w:tabs>
                <w:tab w:val="left" w:pos="851"/>
              </w:tabs>
              <w:spacing w:line="276" w:lineRule="auto"/>
              <w:ind w:right="-1"/>
              <w:jc w:val="left"/>
              <w:rPr>
                <w:sz w:val="18"/>
                <w:szCs w:val="18"/>
                <w:lang w:val="fr-FR" w:eastAsia="en-GB"/>
              </w:rPr>
            </w:pPr>
            <w:r>
              <w:rPr>
                <w:sz w:val="18"/>
                <w:lang w:val="fr-FR"/>
              </w:rPr>
              <w:t>RRCR</w:t>
            </w:r>
            <w:r>
              <w:rPr>
                <w:rFonts w:eastAsiaTheme="minorEastAsia"/>
                <w:sz w:val="18"/>
                <w:lang w:val="fr-FR"/>
              </w:rPr>
              <w:t>esume</w:t>
            </w:r>
          </w:p>
        </w:tc>
        <w:tc>
          <w:tcPr>
            <w:tcW w:w="3481" w:type="dxa"/>
            <w:tcBorders>
              <w:top w:val="single" w:sz="4" w:space="0" w:color="BFBFBF"/>
              <w:left w:val="single" w:sz="4" w:space="0" w:color="BFBFBF"/>
              <w:bottom w:val="single" w:sz="4" w:space="0" w:color="BFBFBF"/>
              <w:right w:val="single" w:sz="4" w:space="0" w:color="BFBFBF"/>
            </w:tcBorders>
            <w:vAlign w:val="center"/>
          </w:tcPr>
          <w:p w14:paraId="2654072C" w14:textId="77777777" w:rsidR="00DF4A0B" w:rsidRDefault="00DF4A0B" w:rsidP="00175FC0">
            <w:pPr>
              <w:keepNext/>
              <w:keepLines/>
              <w:tabs>
                <w:tab w:val="left" w:pos="851"/>
              </w:tabs>
              <w:spacing w:line="276" w:lineRule="auto"/>
              <w:ind w:right="-1"/>
              <w:jc w:val="left"/>
              <w:rPr>
                <w:sz w:val="18"/>
                <w:szCs w:val="18"/>
                <w:lang w:val="fr-FR" w:eastAsia="en-GB"/>
              </w:rPr>
            </w:pPr>
          </w:p>
        </w:tc>
      </w:tr>
      <w:tr w:rsidR="00DF4A0B" w14:paraId="7A9F4B51"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2B2D3E99"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rFonts w:eastAsiaTheme="minorEastAsia"/>
                <w:sz w:val="18"/>
                <w:szCs w:val="18"/>
                <w:lang w:val="fr-FR"/>
              </w:rPr>
              <w:t>3</w:t>
            </w:r>
          </w:p>
        </w:tc>
        <w:tc>
          <w:tcPr>
            <w:tcW w:w="993" w:type="dxa"/>
            <w:tcBorders>
              <w:top w:val="single" w:sz="4" w:space="0" w:color="BFBFBF"/>
              <w:left w:val="single" w:sz="4" w:space="0" w:color="BFBFBF"/>
              <w:bottom w:val="single" w:sz="4" w:space="0" w:color="BFBFBF"/>
              <w:right w:val="single" w:sz="4" w:space="0" w:color="BFBFBF"/>
            </w:tcBorders>
            <w:hideMark/>
          </w:tcPr>
          <w:p w14:paraId="01C73885"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--&gt;</w:t>
            </w:r>
          </w:p>
        </w:tc>
        <w:tc>
          <w:tcPr>
            <w:tcW w:w="3969" w:type="dxa"/>
            <w:tcBorders>
              <w:top w:val="single" w:sz="4" w:space="0" w:color="BFBFBF"/>
              <w:left w:val="single" w:sz="4" w:space="0" w:color="BFBFBF"/>
              <w:bottom w:val="single" w:sz="4" w:space="0" w:color="BFBFBF"/>
              <w:right w:val="single" w:sz="4" w:space="0" w:color="BFBFBF"/>
            </w:tcBorders>
            <w:hideMark/>
          </w:tcPr>
          <w:p w14:paraId="52D0097D" w14:textId="77777777" w:rsidR="00DF4A0B" w:rsidRDefault="00DF4A0B" w:rsidP="00175FC0">
            <w:pPr>
              <w:keepNext/>
              <w:keepLines/>
              <w:tabs>
                <w:tab w:val="left" w:pos="851"/>
              </w:tabs>
              <w:spacing w:line="276" w:lineRule="auto"/>
              <w:ind w:right="-1"/>
              <w:jc w:val="left"/>
              <w:rPr>
                <w:sz w:val="18"/>
                <w:szCs w:val="18"/>
                <w:lang w:val="fr-FR" w:eastAsia="en-GB"/>
              </w:rPr>
            </w:pPr>
            <w:r>
              <w:rPr>
                <w:rFonts w:eastAsiaTheme="minorEastAsia"/>
                <w:bCs/>
                <w:sz w:val="18"/>
                <w:szCs w:val="18"/>
                <w:lang w:val="fr-FR"/>
              </w:rPr>
              <w:t>RRCResumeComplete</w:t>
            </w:r>
          </w:p>
        </w:tc>
        <w:tc>
          <w:tcPr>
            <w:tcW w:w="3481" w:type="dxa"/>
            <w:tcBorders>
              <w:top w:val="single" w:sz="4" w:space="0" w:color="BFBFBF"/>
              <w:left w:val="single" w:sz="4" w:space="0" w:color="BFBFBF"/>
              <w:bottom w:val="single" w:sz="4" w:space="0" w:color="BFBFBF"/>
              <w:right w:val="single" w:sz="4" w:space="0" w:color="BFBFBF"/>
            </w:tcBorders>
            <w:vAlign w:val="center"/>
          </w:tcPr>
          <w:p w14:paraId="1208E754" w14:textId="77777777" w:rsidR="00DF4A0B" w:rsidRDefault="00DF4A0B" w:rsidP="00175FC0">
            <w:pPr>
              <w:keepNext/>
              <w:keepLines/>
              <w:tabs>
                <w:tab w:val="left" w:pos="851"/>
              </w:tabs>
              <w:spacing w:line="276" w:lineRule="auto"/>
              <w:ind w:right="-1"/>
              <w:jc w:val="left"/>
              <w:rPr>
                <w:sz w:val="18"/>
                <w:szCs w:val="18"/>
                <w:lang w:val="fr-FR" w:eastAsia="en-GB"/>
              </w:rPr>
            </w:pPr>
          </w:p>
        </w:tc>
      </w:tr>
    </w:tbl>
    <w:p w14:paraId="4C195F68" w14:textId="77777777" w:rsidR="00DF4A0B" w:rsidRDefault="00DF4A0B" w:rsidP="00DF4A0B">
      <w:pPr>
        <w:rPr>
          <w:rFonts w:eastAsiaTheme="minorEastAsia"/>
        </w:rPr>
      </w:pPr>
    </w:p>
    <w:p w14:paraId="046DF1BA" w14:textId="77777777" w:rsidR="00DF4A0B" w:rsidRPr="00800C4F" w:rsidRDefault="00DF4A0B" w:rsidP="00DF4A0B">
      <w:pPr>
        <w:pStyle w:val="Heading3"/>
      </w:pPr>
      <w:bookmarkStart w:id="154" w:name="_Toc220946575"/>
      <w:r w:rsidRPr="00800C4F">
        <w:t>102.2.4</w:t>
      </w:r>
      <w:r w:rsidRPr="00800C4F">
        <w:tab/>
        <w:t>Periodic RAN-Based Notification Area Update</w:t>
      </w:r>
      <w:bookmarkEnd w:id="154"/>
    </w:p>
    <w:p w14:paraId="08DF10FD" w14:textId="77777777" w:rsidR="00DF4A0B" w:rsidRDefault="00DF4A0B" w:rsidP="00DF4A0B">
      <w:pPr>
        <w:pStyle w:val="H6"/>
      </w:pPr>
      <w:r>
        <w:t>Description</w:t>
      </w:r>
    </w:p>
    <w:p w14:paraId="709B7806" w14:textId="77777777" w:rsidR="00DF4A0B" w:rsidRDefault="00DF4A0B" w:rsidP="00DF4A0B">
      <w:pPr>
        <w:rPr>
          <w:rFonts w:eastAsiaTheme="minorEastAsia"/>
        </w:rPr>
      </w:pPr>
      <w:r>
        <w:t xml:space="preserve">The DUT shall successfully perform </w:t>
      </w:r>
      <w:r>
        <w:rPr>
          <w:rFonts w:eastAsiaTheme="minorEastAsia"/>
        </w:rPr>
        <w:t>RAN-Based Notification Area Update procedure</w:t>
      </w:r>
      <w:r>
        <w:t xml:space="preserve"> after</w:t>
      </w:r>
      <w:r>
        <w:rPr>
          <w:rFonts w:eastAsiaTheme="minorEastAsia"/>
        </w:rPr>
        <w:t xml:space="preserve"> the expiry of the T380 timer</w:t>
      </w:r>
      <w:r>
        <w:t>.</w:t>
      </w:r>
    </w:p>
    <w:p w14:paraId="17586E46" w14:textId="77777777" w:rsidR="00DF4A0B" w:rsidRDefault="00DF4A0B" w:rsidP="00DF4A0B">
      <w:pPr>
        <w:pStyle w:val="H6"/>
      </w:pPr>
      <w:r>
        <w:t>Applicability</w:t>
      </w:r>
    </w:p>
    <w:p w14:paraId="368B4314" w14:textId="77777777" w:rsidR="00DF4A0B" w:rsidRDefault="00DF4A0B" w:rsidP="00DF4A0B">
      <w:pPr>
        <w:jc w:val="left"/>
      </w:pPr>
      <w:r>
        <w:rPr>
          <w:rFonts w:cs="Arial"/>
        </w:rPr>
        <w:t>3GPP Rel.15 or later</w:t>
      </w:r>
    </w:p>
    <w:p w14:paraId="17993354" w14:textId="5C1DA01B" w:rsidR="00DF4A0B" w:rsidRDefault="00DF4A0B" w:rsidP="00DF4A0B">
      <w:pPr>
        <w:jc w:val="left"/>
        <w:rPr>
          <w:rFonts w:eastAsiaTheme="minorEastAsia"/>
        </w:rPr>
      </w:pPr>
      <w:r>
        <w:rPr>
          <w:rFonts w:cs="Arial"/>
          <w:color w:val="00000A"/>
        </w:rPr>
        <w:t>5G SA</w:t>
      </w:r>
    </w:p>
    <w:p w14:paraId="6B52E7EB" w14:textId="77777777" w:rsidR="00DF4A0B" w:rsidRDefault="00DF4A0B" w:rsidP="00DF4A0B">
      <w:pPr>
        <w:pStyle w:val="H6"/>
      </w:pPr>
      <w:r>
        <w:t>Related core specifications</w:t>
      </w:r>
    </w:p>
    <w:p w14:paraId="66980A5F" w14:textId="77777777" w:rsidR="00DF4A0B" w:rsidRDefault="00DF4A0B" w:rsidP="00DF4A0B">
      <w:r>
        <w:t xml:space="preserve">3GPP TS </w:t>
      </w:r>
      <w:r>
        <w:rPr>
          <w:rFonts w:eastAsiaTheme="minorEastAsia"/>
        </w:rPr>
        <w:t>38.331</w:t>
      </w:r>
    </w:p>
    <w:p w14:paraId="71D2BCD8" w14:textId="77777777" w:rsidR="00DF4A0B" w:rsidRDefault="00DF4A0B" w:rsidP="00DF4A0B">
      <w:pPr>
        <w:pStyle w:val="H6"/>
      </w:pPr>
      <w:r>
        <w:t>Reason for test</w:t>
      </w:r>
    </w:p>
    <w:p w14:paraId="3CA39E9C" w14:textId="77777777" w:rsidR="00DF4A0B" w:rsidRDefault="00DF4A0B" w:rsidP="00DF4A0B">
      <w:pPr>
        <w:rPr>
          <w:rFonts w:cs="Arial"/>
        </w:rPr>
      </w:pPr>
      <w:r>
        <w:rPr>
          <w:rFonts w:cs="Arial"/>
        </w:rPr>
        <w:t xml:space="preserve">To verify that the DUT successfully performs </w:t>
      </w:r>
      <w:r>
        <w:rPr>
          <w:rFonts w:eastAsiaTheme="minorEastAsia"/>
        </w:rPr>
        <w:t>RAN-Based Notification Area</w:t>
      </w:r>
      <w:r>
        <w:rPr>
          <w:rFonts w:cs="Arial"/>
        </w:rPr>
        <w:t xml:space="preserve"> Update procedure </w:t>
      </w:r>
      <w:r>
        <w:t>after</w:t>
      </w:r>
      <w:r>
        <w:rPr>
          <w:rFonts w:eastAsiaTheme="minorEastAsia"/>
        </w:rPr>
        <w:t xml:space="preserve"> the expiry of the periodic RNA update timer</w:t>
      </w:r>
      <w:r>
        <w:t>.</w:t>
      </w:r>
    </w:p>
    <w:p w14:paraId="6C088F20" w14:textId="77777777" w:rsidR="00DF4A0B" w:rsidRDefault="00DF4A0B" w:rsidP="00DF4A0B">
      <w:pPr>
        <w:pStyle w:val="H6"/>
      </w:pPr>
      <w:r>
        <w:t>Initial configuration</w:t>
      </w:r>
    </w:p>
    <w:p w14:paraId="1F67B145" w14:textId="77940FC3" w:rsidR="00DF4A0B" w:rsidRDefault="00DF4A0B" w:rsidP="00DF4A0B">
      <w:pPr>
        <w:rPr>
          <w:rFonts w:eastAsiaTheme="minorEastAsia" w:cs="Arial"/>
        </w:rPr>
      </w:pPr>
      <w:r>
        <w:t xml:space="preserve">DUT </w:t>
      </w:r>
      <w:r>
        <w:rPr>
          <w:rFonts w:eastAsiaTheme="minorEastAsia"/>
        </w:rPr>
        <w:t xml:space="preserve">and NW </w:t>
      </w:r>
      <w:r>
        <w:t xml:space="preserve">support </w:t>
      </w:r>
      <w:r>
        <w:rPr>
          <w:rFonts w:eastAsiaTheme="minorEastAsia"/>
        </w:rPr>
        <w:t>5G SA.</w:t>
      </w:r>
    </w:p>
    <w:p w14:paraId="6808543E" w14:textId="77777777" w:rsidR="00DF4A0B" w:rsidRDefault="00DF4A0B" w:rsidP="00DF4A0B">
      <w:pPr>
        <w:rPr>
          <w:rFonts w:eastAsiaTheme="minorEastAsia" w:cs="Arial"/>
        </w:rPr>
      </w:pPr>
      <w:r>
        <w:rPr>
          <w:rFonts w:cs="Arial"/>
        </w:rPr>
        <w:t xml:space="preserve">DUT is </w:t>
      </w:r>
      <w:r>
        <w:t>in RRC_INACTIVE state</w:t>
      </w:r>
      <w:r>
        <w:rPr>
          <w:rFonts w:cs="Arial"/>
        </w:rPr>
        <w:t>.</w:t>
      </w:r>
    </w:p>
    <w:p w14:paraId="2294C6DC" w14:textId="77777777" w:rsidR="00DF4A0B" w:rsidRPr="00AC2F69" w:rsidRDefault="00DF4A0B" w:rsidP="00DF4A0B">
      <w:pPr>
        <w:pStyle w:val="H6"/>
      </w:pPr>
      <w:r w:rsidRPr="00AC2F69">
        <w:lastRenderedPageBreak/>
        <w:t>Test procedure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70"/>
        <w:gridCol w:w="4456"/>
      </w:tblGrid>
      <w:tr w:rsidR="00DF4A0B" w14:paraId="274594E2"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09DB4D2" w14:textId="77777777" w:rsidR="00DF4A0B" w:rsidRPr="00800C4F" w:rsidRDefault="00DF4A0B" w:rsidP="00175FC0">
            <w:pPr>
              <w:keepNext/>
              <w:keepLines/>
              <w:tabs>
                <w:tab w:val="left" w:pos="851"/>
              </w:tabs>
              <w:jc w:val="left"/>
              <w:rPr>
                <w:sz w:val="18"/>
                <w:szCs w:val="18"/>
              </w:rPr>
            </w:pPr>
            <w:r w:rsidRPr="00800C4F">
              <w:rPr>
                <w:b/>
                <w:sz w:val="18"/>
                <w:szCs w:val="18"/>
              </w:rPr>
              <w:t>-</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D2EC064" w14:textId="77777777" w:rsidR="00DF4A0B" w:rsidRPr="00800C4F" w:rsidRDefault="00DF4A0B" w:rsidP="00175FC0">
            <w:pPr>
              <w:keepNext/>
              <w:keepLines/>
              <w:tabs>
                <w:tab w:val="left" w:pos="851"/>
              </w:tabs>
              <w:jc w:val="left"/>
              <w:rPr>
                <w:sz w:val="18"/>
                <w:szCs w:val="18"/>
              </w:rPr>
            </w:pPr>
            <w:r w:rsidRPr="00800C4F">
              <w:rPr>
                <w:b/>
                <w:sz w:val="18"/>
                <w:szCs w:val="18"/>
              </w:rPr>
              <w:t>Test procedure</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597AFF2" w14:textId="77777777" w:rsidR="00DF4A0B" w:rsidRPr="00800C4F" w:rsidRDefault="00DF4A0B" w:rsidP="00175FC0">
            <w:pPr>
              <w:keepNext/>
              <w:keepLines/>
              <w:tabs>
                <w:tab w:val="left" w:pos="851"/>
              </w:tabs>
              <w:jc w:val="left"/>
              <w:rPr>
                <w:sz w:val="18"/>
                <w:szCs w:val="18"/>
              </w:rPr>
            </w:pPr>
            <w:r w:rsidRPr="00800C4F">
              <w:rPr>
                <w:b/>
                <w:sz w:val="18"/>
                <w:szCs w:val="18"/>
              </w:rPr>
              <w:t>Expected behaviour</w:t>
            </w:r>
          </w:p>
        </w:tc>
      </w:tr>
      <w:tr w:rsidR="00DF4A0B" w14:paraId="675EC181"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36D5DE5" w14:textId="77777777" w:rsidR="00DF4A0B" w:rsidRDefault="00DF4A0B" w:rsidP="00175FC0">
            <w:pPr>
              <w:keepNext/>
              <w:keepLines/>
              <w:tabs>
                <w:tab w:val="left" w:pos="851"/>
              </w:tabs>
              <w:ind w:right="-1"/>
              <w:jc w:val="left"/>
              <w:rPr>
                <w:sz w:val="18"/>
                <w:szCs w:val="18"/>
              </w:rPr>
            </w:pPr>
            <w:r>
              <w:rPr>
                <w:sz w:val="18"/>
                <w:szCs w:val="18"/>
              </w:rPr>
              <w:t>1</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5B7F216" w14:textId="77777777" w:rsidR="00DF4A0B" w:rsidRDefault="00DF4A0B" w:rsidP="00175FC0">
            <w:pPr>
              <w:keepNext/>
              <w:keepLines/>
              <w:jc w:val="left"/>
              <w:rPr>
                <w:rFonts w:eastAsiaTheme="minorEastAsia"/>
                <w:bCs/>
                <w:sz w:val="18"/>
                <w:szCs w:val="18"/>
              </w:rPr>
            </w:pPr>
            <w:r>
              <w:rPr>
                <w:bCs/>
                <w:sz w:val="18"/>
                <w:szCs w:val="18"/>
              </w:rPr>
              <w:t xml:space="preserve">Wait for the </w:t>
            </w:r>
            <w:r>
              <w:rPr>
                <w:rFonts w:eastAsiaTheme="minorEastAsia"/>
                <w:bCs/>
                <w:sz w:val="18"/>
                <w:szCs w:val="18"/>
              </w:rPr>
              <w:t>T380</w:t>
            </w:r>
            <w:r>
              <w:rPr>
                <w:bCs/>
                <w:sz w:val="18"/>
                <w:szCs w:val="18"/>
              </w:rPr>
              <w:t xml:space="preserve"> timer to expire</w:t>
            </w:r>
            <w:r>
              <w:rPr>
                <w:rFonts w:eastAsiaTheme="minorEastAsia"/>
                <w:bCs/>
                <w:sz w:val="18"/>
                <w:szCs w:val="18"/>
              </w:rPr>
              <w:t xml:space="preserve"> and observe DUT</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CCEEBF0" w14:textId="77777777" w:rsidR="00DF4A0B" w:rsidRDefault="00DF4A0B" w:rsidP="00175FC0">
            <w:pPr>
              <w:keepNext/>
              <w:keepLines/>
              <w:jc w:val="left"/>
              <w:rPr>
                <w:bCs/>
                <w:sz w:val="18"/>
                <w:szCs w:val="18"/>
              </w:rPr>
            </w:pPr>
            <w:r>
              <w:rPr>
                <w:bCs/>
                <w:sz w:val="18"/>
                <w:szCs w:val="18"/>
              </w:rPr>
              <w:t xml:space="preserve">DUT sends a </w:t>
            </w:r>
            <w:r>
              <w:rPr>
                <w:sz w:val="18"/>
              </w:rPr>
              <w:t>RRCR</w:t>
            </w:r>
            <w:r>
              <w:rPr>
                <w:rFonts w:eastAsiaTheme="minorEastAsia"/>
                <w:sz w:val="18"/>
              </w:rPr>
              <w:t>esume</w:t>
            </w:r>
            <w:r>
              <w:rPr>
                <w:sz w:val="18"/>
              </w:rPr>
              <w:t>R</w:t>
            </w:r>
            <w:r>
              <w:rPr>
                <w:rFonts w:eastAsiaTheme="minorEastAsia"/>
                <w:sz w:val="18"/>
              </w:rPr>
              <w:t>equest</w:t>
            </w:r>
            <w:r>
              <w:rPr>
                <w:bCs/>
                <w:sz w:val="18"/>
                <w:szCs w:val="18"/>
              </w:rPr>
              <w:t xml:space="preserve"> message to the network</w:t>
            </w:r>
            <w:r>
              <w:rPr>
                <w:rFonts w:eastAsiaTheme="minorEastAsia"/>
                <w:bCs/>
                <w:sz w:val="18"/>
                <w:szCs w:val="18"/>
              </w:rPr>
              <w:t xml:space="preserve"> with R</w:t>
            </w:r>
            <w:r>
              <w:rPr>
                <w:bCs/>
                <w:sz w:val="18"/>
                <w:szCs w:val="18"/>
              </w:rPr>
              <w:t>esume</w:t>
            </w:r>
            <w:r>
              <w:rPr>
                <w:rFonts w:eastAsiaTheme="minorEastAsia"/>
                <w:bCs/>
                <w:sz w:val="18"/>
                <w:szCs w:val="18"/>
              </w:rPr>
              <w:t>C</w:t>
            </w:r>
            <w:r>
              <w:rPr>
                <w:bCs/>
                <w:sz w:val="18"/>
                <w:szCs w:val="18"/>
              </w:rPr>
              <w:t>ause</w:t>
            </w:r>
            <w:r>
              <w:rPr>
                <w:rFonts w:eastAsiaTheme="minorEastAsia"/>
                <w:bCs/>
                <w:sz w:val="18"/>
                <w:szCs w:val="18"/>
              </w:rPr>
              <w:t xml:space="preserve"> set to “rna-Update”</w:t>
            </w:r>
            <w:r>
              <w:rPr>
                <w:bCs/>
                <w:sz w:val="18"/>
                <w:szCs w:val="18"/>
              </w:rPr>
              <w:t>.</w:t>
            </w:r>
          </w:p>
          <w:p w14:paraId="293E4E00" w14:textId="77777777" w:rsidR="00DF4A0B" w:rsidRDefault="00DF4A0B" w:rsidP="00175FC0">
            <w:pPr>
              <w:keepNext/>
              <w:keepLines/>
              <w:jc w:val="left"/>
              <w:rPr>
                <w:rFonts w:eastAsiaTheme="minorEastAsia"/>
                <w:bCs/>
                <w:sz w:val="18"/>
                <w:szCs w:val="18"/>
              </w:rPr>
            </w:pPr>
            <w:r>
              <w:rPr>
                <w:bCs/>
                <w:sz w:val="18"/>
                <w:szCs w:val="18"/>
              </w:rPr>
              <w:t xml:space="preserve">The network shall respond with </w:t>
            </w:r>
            <w:r>
              <w:rPr>
                <w:sz w:val="18"/>
              </w:rPr>
              <w:t>RRCR</w:t>
            </w:r>
            <w:r>
              <w:rPr>
                <w:rFonts w:eastAsiaTheme="minorEastAsia"/>
                <w:sz w:val="18"/>
              </w:rPr>
              <w:t>esume</w:t>
            </w:r>
            <w:r>
              <w:rPr>
                <w:bCs/>
                <w:sz w:val="18"/>
                <w:szCs w:val="18"/>
              </w:rPr>
              <w:t xml:space="preserve"> to the DUT. </w:t>
            </w:r>
          </w:p>
          <w:p w14:paraId="56431A8F" w14:textId="77777777" w:rsidR="00DF4A0B" w:rsidRDefault="00DF4A0B" w:rsidP="00175FC0">
            <w:pPr>
              <w:keepNext/>
              <w:keepLines/>
              <w:jc w:val="left"/>
              <w:rPr>
                <w:rFonts w:eastAsiaTheme="minorEastAsia"/>
                <w:bCs/>
                <w:sz w:val="18"/>
                <w:szCs w:val="18"/>
              </w:rPr>
            </w:pPr>
            <w:r>
              <w:rPr>
                <w:bCs/>
                <w:sz w:val="18"/>
                <w:szCs w:val="18"/>
              </w:rPr>
              <w:t>DUT send</w:t>
            </w:r>
            <w:r>
              <w:rPr>
                <w:rFonts w:eastAsiaTheme="minorEastAsia"/>
                <w:bCs/>
                <w:sz w:val="18"/>
                <w:szCs w:val="18"/>
              </w:rPr>
              <w:t>s</w:t>
            </w:r>
            <w:r>
              <w:rPr>
                <w:bCs/>
                <w:sz w:val="18"/>
                <w:szCs w:val="18"/>
              </w:rPr>
              <w:t xml:space="preserve"> </w:t>
            </w:r>
            <w:r>
              <w:rPr>
                <w:rFonts w:eastAsiaTheme="minorEastAsia"/>
                <w:bCs/>
                <w:sz w:val="18"/>
                <w:szCs w:val="18"/>
              </w:rPr>
              <w:t>RRCResumeComplete.</w:t>
            </w:r>
          </w:p>
        </w:tc>
      </w:tr>
      <w:tr w:rsidR="00DF4A0B" w14:paraId="5A60E99E"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9325EBC" w14:textId="77777777" w:rsidR="00DF4A0B" w:rsidRDefault="00DF4A0B" w:rsidP="00175FC0">
            <w:pPr>
              <w:keepNext/>
              <w:keepLines/>
              <w:tabs>
                <w:tab w:val="left" w:pos="851"/>
              </w:tabs>
              <w:ind w:right="-1"/>
              <w:jc w:val="left"/>
              <w:rPr>
                <w:sz w:val="18"/>
                <w:szCs w:val="18"/>
              </w:rPr>
            </w:pPr>
            <w:r>
              <w:rPr>
                <w:sz w:val="18"/>
                <w:szCs w:val="18"/>
              </w:rPr>
              <w:t>2</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C692936" w14:textId="77777777" w:rsidR="00DF4A0B" w:rsidRDefault="00DF4A0B" w:rsidP="00175FC0">
            <w:pPr>
              <w:keepNext/>
              <w:keepLines/>
              <w:jc w:val="left"/>
              <w:rPr>
                <w:sz w:val="18"/>
                <w:szCs w:val="18"/>
              </w:rPr>
            </w:pPr>
            <w:r>
              <w:rPr>
                <w:sz w:val="18"/>
                <w:szCs w:val="18"/>
              </w:rPr>
              <w:t>Load a page on the embedded browser (or via a tethering connection if embedded browser is not supported).</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95EF16E" w14:textId="77777777" w:rsidR="00DF4A0B" w:rsidRDefault="00DF4A0B" w:rsidP="00175FC0">
            <w:pPr>
              <w:keepNext/>
              <w:keepLines/>
              <w:jc w:val="left"/>
              <w:rPr>
                <w:sz w:val="18"/>
                <w:szCs w:val="18"/>
              </w:rPr>
            </w:pPr>
            <w:r>
              <w:rPr>
                <w:sz w:val="18"/>
                <w:szCs w:val="18"/>
              </w:rPr>
              <w:t>Page is loaded successfully to confirm data connection.</w:t>
            </w:r>
          </w:p>
        </w:tc>
      </w:tr>
    </w:tbl>
    <w:p w14:paraId="52EF3860" w14:textId="77777777" w:rsidR="00DF4A0B" w:rsidRPr="004D36D2" w:rsidRDefault="00DF4A0B" w:rsidP="00DF4A0B">
      <w:pPr>
        <w:pStyle w:val="H6b"/>
      </w:pPr>
      <w:r w:rsidRPr="004D36D2">
        <w:t>Example message flow:</w:t>
      </w:r>
    </w:p>
    <w:tbl>
      <w:tblPr>
        <w:tblW w:w="9015" w:type="dxa"/>
        <w:tblInd w:w="57" w:type="dxa"/>
        <w:tblLayout w:type="fixed"/>
        <w:tblCellMar>
          <w:left w:w="57" w:type="dxa"/>
          <w:right w:w="57" w:type="dxa"/>
        </w:tblCellMar>
        <w:tblLook w:val="04A0" w:firstRow="1" w:lastRow="0" w:firstColumn="1" w:lastColumn="0" w:noHBand="0" w:noVBand="1"/>
      </w:tblPr>
      <w:tblGrid>
        <w:gridCol w:w="567"/>
        <w:gridCol w:w="994"/>
        <w:gridCol w:w="3971"/>
        <w:gridCol w:w="3483"/>
      </w:tblGrid>
      <w:tr w:rsidR="00DF4A0B" w14:paraId="28712353" w14:textId="77777777" w:rsidTr="00175FC0">
        <w:trPr>
          <w:cantSplit/>
          <w:tblHeader/>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3E529CE2" w14:textId="77777777" w:rsidR="00DF4A0B" w:rsidRDefault="00DF4A0B" w:rsidP="00175FC0">
            <w:pPr>
              <w:keepNext/>
              <w:keepLines/>
              <w:tabs>
                <w:tab w:val="left" w:pos="851"/>
              </w:tabs>
              <w:spacing w:line="276" w:lineRule="auto"/>
              <w:jc w:val="left"/>
              <w:rPr>
                <w:b/>
                <w:sz w:val="18"/>
                <w:szCs w:val="18"/>
                <w:lang w:val="fr-FR" w:eastAsia="en-GB"/>
              </w:rPr>
            </w:pPr>
            <w:r>
              <w:rPr>
                <w:b/>
                <w:sz w:val="18"/>
                <w:szCs w:val="18"/>
                <w:lang w:val="fr-FR" w:eastAsia="en-GB"/>
              </w:rPr>
              <w:t>Step</w:t>
            </w:r>
          </w:p>
        </w:tc>
        <w:tc>
          <w:tcPr>
            <w:tcW w:w="993" w:type="dxa"/>
            <w:tcBorders>
              <w:top w:val="single" w:sz="4" w:space="0" w:color="BFBFBF"/>
              <w:left w:val="single" w:sz="4" w:space="0" w:color="BFBFBF"/>
              <w:bottom w:val="single" w:sz="4" w:space="0" w:color="BFBFBF"/>
              <w:right w:val="single" w:sz="4" w:space="0" w:color="BFBFBF"/>
            </w:tcBorders>
            <w:shd w:val="clear" w:color="auto" w:fill="F2F2F2"/>
            <w:hideMark/>
          </w:tcPr>
          <w:p w14:paraId="0259540F" w14:textId="77777777" w:rsidR="00DF4A0B" w:rsidRDefault="00DF4A0B" w:rsidP="00175FC0">
            <w:pPr>
              <w:keepNext/>
              <w:keepLines/>
              <w:tabs>
                <w:tab w:val="left" w:pos="851"/>
              </w:tabs>
              <w:spacing w:line="276" w:lineRule="auto"/>
              <w:ind w:right="-1"/>
              <w:jc w:val="left"/>
              <w:rPr>
                <w:b/>
                <w:sz w:val="18"/>
                <w:szCs w:val="18"/>
                <w:lang w:val="fr-FR" w:eastAsia="en-GB"/>
              </w:rPr>
            </w:pPr>
            <w:r>
              <w:rPr>
                <w:b/>
                <w:sz w:val="18"/>
                <w:szCs w:val="18"/>
                <w:lang w:val="fr-FR" w:eastAsia="en-GB"/>
              </w:rPr>
              <w:t>Direction</w:t>
            </w:r>
            <w:r>
              <w:rPr>
                <w:b/>
                <w:sz w:val="18"/>
                <w:szCs w:val="18"/>
                <w:lang w:val="fr-FR" w:eastAsia="en-GB"/>
              </w:rPr>
              <w:br/>
              <w:t>UE - NW</w:t>
            </w:r>
          </w:p>
        </w:tc>
        <w:tc>
          <w:tcPr>
            <w:tcW w:w="3969" w:type="dxa"/>
            <w:tcBorders>
              <w:top w:val="single" w:sz="4" w:space="0" w:color="BFBFBF"/>
              <w:left w:val="single" w:sz="4" w:space="0" w:color="BFBFBF"/>
              <w:bottom w:val="single" w:sz="4" w:space="0" w:color="BFBFBF"/>
              <w:right w:val="single" w:sz="4" w:space="0" w:color="BFBFBF"/>
            </w:tcBorders>
            <w:shd w:val="clear" w:color="auto" w:fill="F2F2F2"/>
            <w:hideMark/>
          </w:tcPr>
          <w:p w14:paraId="37FA81A4" w14:textId="77777777" w:rsidR="00DF4A0B" w:rsidRDefault="00DF4A0B" w:rsidP="00175FC0">
            <w:pPr>
              <w:keepNext/>
              <w:keepLines/>
              <w:tabs>
                <w:tab w:val="left" w:pos="851"/>
              </w:tabs>
              <w:spacing w:line="276" w:lineRule="auto"/>
              <w:ind w:right="-1"/>
              <w:jc w:val="left"/>
              <w:rPr>
                <w:b/>
                <w:sz w:val="18"/>
                <w:szCs w:val="18"/>
                <w:lang w:val="fr-FR" w:eastAsia="en-GB"/>
              </w:rPr>
            </w:pPr>
            <w:r>
              <w:rPr>
                <w:b/>
                <w:sz w:val="18"/>
                <w:szCs w:val="18"/>
                <w:lang w:val="fr-FR" w:eastAsia="en-GB"/>
              </w:rPr>
              <w:t>Message</w:t>
            </w:r>
          </w:p>
        </w:tc>
        <w:tc>
          <w:tcPr>
            <w:tcW w:w="3481" w:type="dxa"/>
            <w:tcBorders>
              <w:top w:val="single" w:sz="4" w:space="0" w:color="BFBFBF"/>
              <w:left w:val="single" w:sz="4" w:space="0" w:color="BFBFBF"/>
              <w:bottom w:val="single" w:sz="4" w:space="0" w:color="BFBFBF"/>
              <w:right w:val="single" w:sz="4" w:space="0" w:color="BFBFBF"/>
            </w:tcBorders>
            <w:shd w:val="clear" w:color="auto" w:fill="F2F2F2"/>
            <w:hideMark/>
          </w:tcPr>
          <w:p w14:paraId="204C4148" w14:textId="77777777" w:rsidR="00DF4A0B" w:rsidRDefault="00DF4A0B" w:rsidP="00175FC0">
            <w:pPr>
              <w:keepNext/>
              <w:keepLines/>
              <w:tabs>
                <w:tab w:val="left" w:pos="851"/>
              </w:tabs>
              <w:spacing w:line="276" w:lineRule="auto"/>
              <w:ind w:right="-1"/>
              <w:jc w:val="left"/>
              <w:rPr>
                <w:b/>
                <w:sz w:val="18"/>
                <w:szCs w:val="18"/>
                <w:lang w:val="fr-FR" w:eastAsia="en-GB"/>
              </w:rPr>
            </w:pPr>
            <w:r>
              <w:rPr>
                <w:b/>
                <w:sz w:val="18"/>
                <w:szCs w:val="18"/>
                <w:lang w:val="fr-FR" w:eastAsia="en-GB"/>
              </w:rPr>
              <w:t>Comments</w:t>
            </w:r>
          </w:p>
        </w:tc>
      </w:tr>
      <w:tr w:rsidR="00DF4A0B" w14:paraId="6812E620"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1764FB86"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sz w:val="18"/>
                <w:szCs w:val="18"/>
                <w:lang w:val="fr-FR" w:eastAsia="en-GB"/>
              </w:rPr>
              <w:t>1</w:t>
            </w:r>
          </w:p>
        </w:tc>
        <w:tc>
          <w:tcPr>
            <w:tcW w:w="993" w:type="dxa"/>
            <w:tcBorders>
              <w:top w:val="single" w:sz="4" w:space="0" w:color="BFBFBF"/>
              <w:left w:val="single" w:sz="4" w:space="0" w:color="BFBFBF"/>
              <w:bottom w:val="single" w:sz="4" w:space="0" w:color="BFBFBF"/>
              <w:right w:val="single" w:sz="4" w:space="0" w:color="BFBFBF"/>
            </w:tcBorders>
            <w:hideMark/>
          </w:tcPr>
          <w:p w14:paraId="18120B64"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--&gt;</w:t>
            </w:r>
          </w:p>
        </w:tc>
        <w:tc>
          <w:tcPr>
            <w:tcW w:w="3969" w:type="dxa"/>
            <w:tcBorders>
              <w:top w:val="single" w:sz="4" w:space="0" w:color="BFBFBF"/>
              <w:left w:val="single" w:sz="4" w:space="0" w:color="BFBFBF"/>
              <w:bottom w:val="single" w:sz="4" w:space="0" w:color="BFBFBF"/>
              <w:right w:val="single" w:sz="4" w:space="0" w:color="BFBFBF"/>
            </w:tcBorders>
            <w:hideMark/>
          </w:tcPr>
          <w:p w14:paraId="074BA84A" w14:textId="77777777" w:rsidR="00DF4A0B" w:rsidRDefault="00DF4A0B" w:rsidP="00175FC0">
            <w:pPr>
              <w:keepNext/>
              <w:keepLines/>
              <w:tabs>
                <w:tab w:val="left" w:pos="851"/>
              </w:tabs>
              <w:spacing w:line="276" w:lineRule="auto"/>
              <w:ind w:right="-1"/>
              <w:jc w:val="left"/>
              <w:rPr>
                <w:sz w:val="18"/>
                <w:szCs w:val="18"/>
                <w:lang w:val="fr-FR" w:eastAsia="en-GB"/>
              </w:rPr>
            </w:pPr>
            <w:r>
              <w:rPr>
                <w:sz w:val="18"/>
                <w:lang w:val="fr-FR"/>
              </w:rPr>
              <w:t>RRCR</w:t>
            </w:r>
            <w:r>
              <w:rPr>
                <w:rFonts w:eastAsiaTheme="minorEastAsia"/>
                <w:sz w:val="18"/>
                <w:lang w:val="fr-FR"/>
              </w:rPr>
              <w:t>esume</w:t>
            </w:r>
            <w:r>
              <w:rPr>
                <w:sz w:val="18"/>
                <w:lang w:val="fr-FR"/>
              </w:rPr>
              <w:t>R</w:t>
            </w:r>
            <w:r>
              <w:rPr>
                <w:rFonts w:eastAsiaTheme="minorEastAsia"/>
                <w:sz w:val="18"/>
                <w:lang w:val="fr-FR"/>
              </w:rPr>
              <w:t>equest</w:t>
            </w:r>
          </w:p>
        </w:tc>
        <w:tc>
          <w:tcPr>
            <w:tcW w:w="3481" w:type="dxa"/>
            <w:tcBorders>
              <w:top w:val="single" w:sz="4" w:space="0" w:color="BFBFBF"/>
              <w:left w:val="single" w:sz="4" w:space="0" w:color="BFBFBF"/>
              <w:bottom w:val="single" w:sz="4" w:space="0" w:color="BFBFBF"/>
              <w:right w:val="single" w:sz="4" w:space="0" w:color="BFBFBF"/>
            </w:tcBorders>
            <w:vAlign w:val="center"/>
            <w:hideMark/>
          </w:tcPr>
          <w:p w14:paraId="7C83D1C1" w14:textId="77777777" w:rsidR="00DF4A0B" w:rsidRDefault="00DF4A0B" w:rsidP="00175FC0">
            <w:pPr>
              <w:keepNext/>
              <w:keepLines/>
              <w:tabs>
                <w:tab w:val="left" w:pos="851"/>
              </w:tabs>
              <w:spacing w:line="276" w:lineRule="auto"/>
              <w:ind w:right="-1"/>
              <w:jc w:val="left"/>
              <w:rPr>
                <w:sz w:val="18"/>
                <w:szCs w:val="18"/>
                <w:lang w:val="fr-FR" w:eastAsia="en-GB"/>
              </w:rPr>
            </w:pPr>
            <w:r>
              <w:rPr>
                <w:rFonts w:eastAsiaTheme="minorEastAsia"/>
                <w:bCs/>
                <w:sz w:val="18"/>
                <w:szCs w:val="18"/>
                <w:lang w:val="fr-FR"/>
              </w:rPr>
              <w:t>R</w:t>
            </w:r>
            <w:r>
              <w:rPr>
                <w:bCs/>
                <w:sz w:val="18"/>
                <w:szCs w:val="18"/>
                <w:lang w:val="fr-FR"/>
              </w:rPr>
              <w:t>esume</w:t>
            </w:r>
            <w:r>
              <w:rPr>
                <w:rFonts w:eastAsiaTheme="minorEastAsia"/>
                <w:bCs/>
                <w:sz w:val="18"/>
                <w:szCs w:val="18"/>
                <w:lang w:val="fr-FR"/>
              </w:rPr>
              <w:t>C</w:t>
            </w:r>
            <w:r>
              <w:rPr>
                <w:bCs/>
                <w:sz w:val="18"/>
                <w:szCs w:val="18"/>
                <w:lang w:val="fr-FR" w:eastAsia="en-GB"/>
              </w:rPr>
              <w:t>ause</w:t>
            </w:r>
            <w:r>
              <w:rPr>
                <w:rFonts w:eastAsiaTheme="minorEastAsia"/>
                <w:bCs/>
                <w:sz w:val="18"/>
                <w:szCs w:val="18"/>
                <w:lang w:val="fr-FR"/>
              </w:rPr>
              <w:t xml:space="preserve"> “rna-Update”</w:t>
            </w:r>
          </w:p>
        </w:tc>
      </w:tr>
      <w:tr w:rsidR="00DF4A0B" w14:paraId="3E0500BC"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38135422"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rFonts w:eastAsiaTheme="minorEastAsia"/>
                <w:sz w:val="18"/>
                <w:szCs w:val="18"/>
                <w:lang w:val="fr-FR"/>
              </w:rPr>
              <w:t>2</w:t>
            </w:r>
          </w:p>
        </w:tc>
        <w:tc>
          <w:tcPr>
            <w:tcW w:w="993" w:type="dxa"/>
            <w:tcBorders>
              <w:top w:val="single" w:sz="4" w:space="0" w:color="BFBFBF"/>
              <w:left w:val="single" w:sz="4" w:space="0" w:color="BFBFBF"/>
              <w:bottom w:val="single" w:sz="4" w:space="0" w:color="BFBFBF"/>
              <w:right w:val="single" w:sz="4" w:space="0" w:color="BFBFBF"/>
            </w:tcBorders>
            <w:hideMark/>
          </w:tcPr>
          <w:p w14:paraId="588F7584"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&lt;--</w:t>
            </w:r>
          </w:p>
        </w:tc>
        <w:tc>
          <w:tcPr>
            <w:tcW w:w="3969" w:type="dxa"/>
            <w:tcBorders>
              <w:top w:val="single" w:sz="4" w:space="0" w:color="BFBFBF"/>
              <w:left w:val="single" w:sz="4" w:space="0" w:color="BFBFBF"/>
              <w:bottom w:val="single" w:sz="4" w:space="0" w:color="BFBFBF"/>
              <w:right w:val="single" w:sz="4" w:space="0" w:color="BFBFBF"/>
            </w:tcBorders>
            <w:hideMark/>
          </w:tcPr>
          <w:p w14:paraId="129C28A4" w14:textId="77777777" w:rsidR="00DF4A0B" w:rsidRDefault="00DF4A0B" w:rsidP="00175FC0">
            <w:pPr>
              <w:keepNext/>
              <w:keepLines/>
              <w:tabs>
                <w:tab w:val="left" w:pos="851"/>
              </w:tabs>
              <w:spacing w:line="276" w:lineRule="auto"/>
              <w:ind w:right="-1"/>
              <w:jc w:val="left"/>
              <w:rPr>
                <w:sz w:val="18"/>
                <w:szCs w:val="18"/>
                <w:lang w:val="fr-FR" w:eastAsia="en-GB"/>
              </w:rPr>
            </w:pPr>
            <w:r>
              <w:rPr>
                <w:sz w:val="18"/>
                <w:lang w:val="fr-FR"/>
              </w:rPr>
              <w:t>RRCR</w:t>
            </w:r>
            <w:r>
              <w:rPr>
                <w:rFonts w:eastAsiaTheme="minorEastAsia"/>
                <w:sz w:val="18"/>
                <w:lang w:val="fr-FR"/>
              </w:rPr>
              <w:t>esume</w:t>
            </w:r>
          </w:p>
        </w:tc>
        <w:tc>
          <w:tcPr>
            <w:tcW w:w="3481" w:type="dxa"/>
            <w:tcBorders>
              <w:top w:val="single" w:sz="4" w:space="0" w:color="BFBFBF"/>
              <w:left w:val="single" w:sz="4" w:space="0" w:color="BFBFBF"/>
              <w:bottom w:val="single" w:sz="4" w:space="0" w:color="BFBFBF"/>
              <w:right w:val="single" w:sz="4" w:space="0" w:color="BFBFBF"/>
            </w:tcBorders>
            <w:vAlign w:val="center"/>
          </w:tcPr>
          <w:p w14:paraId="0BCFCD56" w14:textId="77777777" w:rsidR="00DF4A0B" w:rsidRDefault="00DF4A0B" w:rsidP="00175FC0">
            <w:pPr>
              <w:keepNext/>
              <w:keepLines/>
              <w:tabs>
                <w:tab w:val="left" w:pos="851"/>
              </w:tabs>
              <w:spacing w:line="276" w:lineRule="auto"/>
              <w:ind w:right="-1"/>
              <w:jc w:val="left"/>
              <w:rPr>
                <w:sz w:val="18"/>
                <w:szCs w:val="18"/>
                <w:lang w:val="fr-FR" w:eastAsia="en-GB"/>
              </w:rPr>
            </w:pPr>
          </w:p>
        </w:tc>
      </w:tr>
      <w:tr w:rsidR="00DF4A0B" w14:paraId="56C25D0F" w14:textId="77777777" w:rsidTr="00175FC0">
        <w:trPr>
          <w:cantSplit/>
        </w:trPr>
        <w:tc>
          <w:tcPr>
            <w:tcW w:w="567" w:type="dxa"/>
            <w:tcBorders>
              <w:top w:val="single" w:sz="4" w:space="0" w:color="BFBFBF"/>
              <w:left w:val="single" w:sz="4" w:space="0" w:color="BFBFBF"/>
              <w:bottom w:val="single" w:sz="4" w:space="0" w:color="BFBFBF"/>
              <w:right w:val="single" w:sz="4" w:space="0" w:color="BFBFBF"/>
            </w:tcBorders>
            <w:shd w:val="clear" w:color="auto" w:fill="F2F2F2"/>
            <w:hideMark/>
          </w:tcPr>
          <w:p w14:paraId="60F9F161" w14:textId="77777777" w:rsidR="00DF4A0B" w:rsidRDefault="00DF4A0B" w:rsidP="00175FC0">
            <w:pPr>
              <w:keepNext/>
              <w:keepLines/>
              <w:tabs>
                <w:tab w:val="left" w:pos="851"/>
              </w:tabs>
              <w:spacing w:line="276" w:lineRule="auto"/>
              <w:ind w:right="-1"/>
              <w:jc w:val="left"/>
              <w:rPr>
                <w:rFonts w:eastAsiaTheme="minorEastAsia"/>
                <w:sz w:val="18"/>
                <w:szCs w:val="18"/>
                <w:lang w:val="fr-FR"/>
              </w:rPr>
            </w:pPr>
            <w:r>
              <w:rPr>
                <w:rFonts w:eastAsiaTheme="minorEastAsia"/>
                <w:sz w:val="18"/>
                <w:szCs w:val="18"/>
                <w:lang w:val="fr-FR"/>
              </w:rPr>
              <w:t>3</w:t>
            </w:r>
          </w:p>
        </w:tc>
        <w:tc>
          <w:tcPr>
            <w:tcW w:w="993" w:type="dxa"/>
            <w:tcBorders>
              <w:top w:val="single" w:sz="4" w:space="0" w:color="BFBFBF"/>
              <w:left w:val="single" w:sz="4" w:space="0" w:color="BFBFBF"/>
              <w:bottom w:val="single" w:sz="4" w:space="0" w:color="BFBFBF"/>
              <w:right w:val="single" w:sz="4" w:space="0" w:color="BFBFBF"/>
            </w:tcBorders>
            <w:hideMark/>
          </w:tcPr>
          <w:p w14:paraId="6FAE0235" w14:textId="77777777" w:rsidR="00DF4A0B" w:rsidRDefault="00DF4A0B" w:rsidP="00175FC0">
            <w:pPr>
              <w:keepNext/>
              <w:keepLines/>
              <w:tabs>
                <w:tab w:val="left" w:pos="851"/>
              </w:tabs>
              <w:spacing w:line="276" w:lineRule="auto"/>
              <w:ind w:right="-1"/>
              <w:jc w:val="center"/>
              <w:rPr>
                <w:sz w:val="18"/>
                <w:szCs w:val="18"/>
                <w:lang w:val="fr-FR" w:eastAsia="en-GB"/>
              </w:rPr>
            </w:pPr>
            <w:r>
              <w:rPr>
                <w:sz w:val="18"/>
                <w:szCs w:val="18"/>
                <w:lang w:val="fr-FR" w:eastAsia="en-GB"/>
              </w:rPr>
              <w:t>--&gt;</w:t>
            </w:r>
          </w:p>
        </w:tc>
        <w:tc>
          <w:tcPr>
            <w:tcW w:w="3969" w:type="dxa"/>
            <w:tcBorders>
              <w:top w:val="single" w:sz="4" w:space="0" w:color="BFBFBF"/>
              <w:left w:val="single" w:sz="4" w:space="0" w:color="BFBFBF"/>
              <w:bottom w:val="single" w:sz="4" w:space="0" w:color="BFBFBF"/>
              <w:right w:val="single" w:sz="4" w:space="0" w:color="BFBFBF"/>
            </w:tcBorders>
            <w:hideMark/>
          </w:tcPr>
          <w:p w14:paraId="0197A1A5" w14:textId="77777777" w:rsidR="00DF4A0B" w:rsidRDefault="00DF4A0B" w:rsidP="00175FC0">
            <w:pPr>
              <w:keepNext/>
              <w:keepLines/>
              <w:tabs>
                <w:tab w:val="left" w:pos="851"/>
              </w:tabs>
              <w:spacing w:line="276" w:lineRule="auto"/>
              <w:ind w:right="-1"/>
              <w:jc w:val="left"/>
              <w:rPr>
                <w:sz w:val="18"/>
                <w:szCs w:val="18"/>
                <w:lang w:val="fr-FR" w:eastAsia="en-GB"/>
              </w:rPr>
            </w:pPr>
            <w:r>
              <w:rPr>
                <w:rFonts w:eastAsiaTheme="minorEastAsia"/>
                <w:bCs/>
                <w:sz w:val="18"/>
                <w:szCs w:val="18"/>
                <w:lang w:val="fr-FR"/>
              </w:rPr>
              <w:t>RRCResumeComplete</w:t>
            </w:r>
          </w:p>
        </w:tc>
        <w:tc>
          <w:tcPr>
            <w:tcW w:w="3481" w:type="dxa"/>
            <w:tcBorders>
              <w:top w:val="single" w:sz="4" w:space="0" w:color="BFBFBF"/>
              <w:left w:val="single" w:sz="4" w:space="0" w:color="BFBFBF"/>
              <w:bottom w:val="single" w:sz="4" w:space="0" w:color="BFBFBF"/>
              <w:right w:val="single" w:sz="4" w:space="0" w:color="BFBFBF"/>
            </w:tcBorders>
            <w:vAlign w:val="center"/>
          </w:tcPr>
          <w:p w14:paraId="3120EA1E" w14:textId="77777777" w:rsidR="00DF4A0B" w:rsidRDefault="00DF4A0B" w:rsidP="00175FC0">
            <w:pPr>
              <w:keepNext/>
              <w:keepLines/>
              <w:tabs>
                <w:tab w:val="left" w:pos="851"/>
              </w:tabs>
              <w:spacing w:line="276" w:lineRule="auto"/>
              <w:ind w:right="-1"/>
              <w:jc w:val="left"/>
              <w:rPr>
                <w:sz w:val="18"/>
                <w:szCs w:val="18"/>
                <w:lang w:val="fr-FR" w:eastAsia="en-GB"/>
              </w:rPr>
            </w:pPr>
          </w:p>
        </w:tc>
      </w:tr>
    </w:tbl>
    <w:p w14:paraId="7978FDD2" w14:textId="77777777" w:rsidR="00DF4A0B" w:rsidRDefault="00DF4A0B" w:rsidP="00DF4A0B"/>
    <w:p w14:paraId="31AE6311" w14:textId="77777777" w:rsidR="00DF4A0B" w:rsidRDefault="00DF4A0B" w:rsidP="00DF4A0B">
      <w:pPr>
        <w:pStyle w:val="Heading2"/>
      </w:pPr>
      <w:bookmarkStart w:id="155" w:name="_Toc514833959"/>
      <w:bookmarkStart w:id="156" w:name="_Toc514833960"/>
      <w:bookmarkStart w:id="157" w:name="_Toc530672832"/>
      <w:bookmarkStart w:id="158" w:name="_Toc530672833"/>
      <w:bookmarkStart w:id="159" w:name="_Toc220946576"/>
      <w:bookmarkEnd w:id="155"/>
      <w:bookmarkEnd w:id="156"/>
      <w:r w:rsidRPr="00AC2F69">
        <w:t>102.3</w:t>
      </w:r>
      <w:r w:rsidRPr="00AC2F69">
        <w:tab/>
        <w:t xml:space="preserve">Mobility for 5G </w:t>
      </w:r>
      <w:bookmarkEnd w:id="157"/>
      <w:r>
        <w:t>NSA</w:t>
      </w:r>
      <w:bookmarkEnd w:id="159"/>
    </w:p>
    <w:p w14:paraId="0A1B4DBC" w14:textId="062D9185" w:rsidR="00DF4A0B" w:rsidRPr="00AC2F69" w:rsidRDefault="00DF4A0B" w:rsidP="00DF4A0B">
      <w:r w:rsidRPr="00AC2F69">
        <w:t xml:space="preserve">This chapter contains the mobility test cases for </w:t>
      </w:r>
      <w:r>
        <w:t>5G NSA</w:t>
      </w:r>
      <w:r w:rsidRPr="00AC2F69">
        <w:t xml:space="preserve"> (EN-DC). </w:t>
      </w:r>
    </w:p>
    <w:tbl>
      <w:tblPr>
        <w:tblW w:w="10244" w:type="dxa"/>
        <w:tblInd w:w="-94"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Layout w:type="fixed"/>
        <w:tblCellMar>
          <w:left w:w="85" w:type="dxa"/>
          <w:right w:w="85" w:type="dxa"/>
        </w:tblCellMar>
        <w:tblLook w:val="0000" w:firstRow="0" w:lastRow="0" w:firstColumn="0" w:lastColumn="0" w:noHBand="0" w:noVBand="0"/>
      </w:tblPr>
      <w:tblGrid>
        <w:gridCol w:w="2447"/>
        <w:gridCol w:w="851"/>
        <w:gridCol w:w="850"/>
        <w:gridCol w:w="851"/>
        <w:gridCol w:w="850"/>
        <w:gridCol w:w="851"/>
        <w:gridCol w:w="850"/>
        <w:gridCol w:w="993"/>
        <w:gridCol w:w="850"/>
        <w:gridCol w:w="851"/>
      </w:tblGrid>
      <w:tr w:rsidR="00DF4A0B" w:rsidRPr="00AC2F69" w14:paraId="7A04EE3E" w14:textId="77777777" w:rsidTr="00175FC0">
        <w:trPr>
          <w:trHeight w:val="300"/>
        </w:trPr>
        <w:tc>
          <w:tcPr>
            <w:tcW w:w="2447" w:type="dxa"/>
            <w:vMerge w:val="restart"/>
            <w:shd w:val="solid" w:color="EEEEEE" w:fill="auto"/>
            <w:tcMar>
              <w:top w:w="55" w:type="dxa"/>
              <w:left w:w="85" w:type="dxa"/>
              <w:bottom w:w="55" w:type="dxa"/>
              <w:right w:w="85" w:type="dxa"/>
            </w:tcMar>
          </w:tcPr>
          <w:p w14:paraId="5481CE82" w14:textId="77777777" w:rsidR="00DF4A0B" w:rsidRPr="00EF7B4B" w:rsidRDefault="00DF4A0B" w:rsidP="00175FC0">
            <w:pPr>
              <w:keepNext/>
              <w:keepLines/>
              <w:ind w:left="57" w:right="34"/>
              <w:rPr>
                <w:b/>
                <w:sz w:val="18"/>
                <w:szCs w:val="18"/>
              </w:rPr>
            </w:pPr>
            <w:r w:rsidRPr="00EF7B4B">
              <w:rPr>
                <w:b/>
                <w:sz w:val="18"/>
                <w:szCs w:val="18"/>
              </w:rPr>
              <w:t>Test Case Title</w:t>
            </w:r>
          </w:p>
        </w:tc>
        <w:tc>
          <w:tcPr>
            <w:tcW w:w="851" w:type="dxa"/>
            <w:shd w:val="solid" w:color="EEEEEE" w:fill="auto"/>
            <w:tcMar>
              <w:top w:w="55" w:type="dxa"/>
              <w:left w:w="85" w:type="dxa"/>
              <w:bottom w:w="55" w:type="dxa"/>
              <w:right w:w="85" w:type="dxa"/>
            </w:tcMar>
          </w:tcPr>
          <w:p w14:paraId="12DC2752" w14:textId="77777777" w:rsidR="00DF4A0B" w:rsidRPr="00323EDE" w:rsidRDefault="00DF4A0B" w:rsidP="00175FC0">
            <w:pPr>
              <w:keepNext/>
              <w:keepLines/>
              <w:jc w:val="center"/>
              <w:rPr>
                <w:b/>
                <w:bCs/>
                <w:sz w:val="18"/>
                <w:szCs w:val="18"/>
                <w:lang w:val="de-DE"/>
              </w:rPr>
            </w:pPr>
            <w:r w:rsidRPr="00323EDE">
              <w:rPr>
                <w:b/>
                <w:bCs/>
                <w:sz w:val="18"/>
                <w:szCs w:val="18"/>
                <w:lang w:val="de-DE"/>
              </w:rPr>
              <w:t>INTRA-BAND</w:t>
            </w:r>
          </w:p>
        </w:tc>
        <w:tc>
          <w:tcPr>
            <w:tcW w:w="850" w:type="dxa"/>
            <w:shd w:val="solid" w:color="EEEEEE" w:fill="auto"/>
            <w:tcMar>
              <w:top w:w="55" w:type="dxa"/>
              <w:left w:w="85" w:type="dxa"/>
              <w:bottom w:w="55" w:type="dxa"/>
              <w:right w:w="85" w:type="dxa"/>
            </w:tcMar>
          </w:tcPr>
          <w:p w14:paraId="22DD4351" w14:textId="77777777" w:rsidR="00DF4A0B" w:rsidRPr="00323EDE" w:rsidRDefault="00DF4A0B" w:rsidP="00175FC0">
            <w:pPr>
              <w:keepNext/>
              <w:keepLines/>
              <w:jc w:val="center"/>
              <w:rPr>
                <w:b/>
                <w:bCs/>
                <w:sz w:val="18"/>
                <w:szCs w:val="18"/>
                <w:lang w:val="de-DE"/>
              </w:rPr>
            </w:pPr>
            <w:r w:rsidRPr="00323EDE">
              <w:rPr>
                <w:b/>
                <w:bCs/>
                <w:sz w:val="18"/>
                <w:szCs w:val="18"/>
                <w:lang w:val="de-DE"/>
              </w:rPr>
              <w:t>INTER-BAND</w:t>
            </w:r>
          </w:p>
          <w:p w14:paraId="1D6C3BB1" w14:textId="77777777" w:rsidR="00DF4A0B" w:rsidRPr="00323EDE" w:rsidRDefault="00DF4A0B" w:rsidP="00175FC0">
            <w:pPr>
              <w:keepNext/>
              <w:keepLines/>
              <w:jc w:val="center"/>
              <w:rPr>
                <w:b/>
                <w:bCs/>
                <w:sz w:val="18"/>
                <w:szCs w:val="18"/>
                <w:lang w:val="de-DE"/>
              </w:rPr>
            </w:pPr>
            <w:r w:rsidRPr="00323EDE">
              <w:rPr>
                <w:b/>
                <w:bCs/>
                <w:sz w:val="18"/>
                <w:szCs w:val="18"/>
                <w:lang w:val="de-DE"/>
              </w:rPr>
              <w:t>NR</w:t>
            </w:r>
          </w:p>
        </w:tc>
        <w:tc>
          <w:tcPr>
            <w:tcW w:w="851" w:type="dxa"/>
            <w:shd w:val="solid" w:color="EEEEEE" w:fill="auto"/>
            <w:tcMar>
              <w:top w:w="55" w:type="dxa"/>
              <w:left w:w="85" w:type="dxa"/>
              <w:bottom w:w="55" w:type="dxa"/>
              <w:right w:w="85" w:type="dxa"/>
            </w:tcMar>
          </w:tcPr>
          <w:p w14:paraId="5C3AB0CB" w14:textId="77777777" w:rsidR="00DF4A0B" w:rsidRPr="00323EDE" w:rsidRDefault="00DF4A0B" w:rsidP="00175FC0">
            <w:pPr>
              <w:keepNext/>
              <w:keepLines/>
              <w:jc w:val="center"/>
              <w:rPr>
                <w:b/>
                <w:bCs/>
                <w:sz w:val="18"/>
                <w:szCs w:val="18"/>
                <w:lang w:val="de-DE"/>
              </w:rPr>
            </w:pPr>
            <w:r w:rsidRPr="00323EDE">
              <w:rPr>
                <w:b/>
                <w:bCs/>
                <w:sz w:val="18"/>
                <w:szCs w:val="18"/>
                <w:lang w:val="de-DE"/>
              </w:rPr>
              <w:t>INTER-BAND</w:t>
            </w:r>
          </w:p>
          <w:p w14:paraId="529D3E20" w14:textId="77777777" w:rsidR="00DF4A0B" w:rsidRPr="00323EDE" w:rsidRDefault="00DF4A0B" w:rsidP="00175FC0">
            <w:pPr>
              <w:keepNext/>
              <w:keepLines/>
              <w:jc w:val="center"/>
              <w:rPr>
                <w:b/>
                <w:bCs/>
                <w:sz w:val="18"/>
                <w:szCs w:val="18"/>
                <w:lang w:val="de-DE"/>
              </w:rPr>
            </w:pPr>
            <w:r w:rsidRPr="00323EDE">
              <w:rPr>
                <w:b/>
                <w:bCs/>
                <w:sz w:val="18"/>
                <w:szCs w:val="18"/>
                <w:lang w:val="de-DE"/>
              </w:rPr>
              <w:t>eUTRAN</w:t>
            </w:r>
          </w:p>
        </w:tc>
        <w:tc>
          <w:tcPr>
            <w:tcW w:w="2551" w:type="dxa"/>
            <w:gridSpan w:val="3"/>
            <w:shd w:val="solid" w:color="EEEEEE" w:fill="auto"/>
            <w:tcMar>
              <w:top w:w="55" w:type="dxa"/>
              <w:left w:w="85" w:type="dxa"/>
              <w:bottom w:w="55" w:type="dxa"/>
              <w:right w:w="85" w:type="dxa"/>
            </w:tcMar>
          </w:tcPr>
          <w:p w14:paraId="75653E6B" w14:textId="77777777" w:rsidR="00DF4A0B" w:rsidRPr="00323EDE" w:rsidRDefault="00DF4A0B" w:rsidP="00175FC0">
            <w:pPr>
              <w:keepNext/>
              <w:keepLines/>
              <w:jc w:val="center"/>
              <w:rPr>
                <w:b/>
                <w:bCs/>
                <w:sz w:val="18"/>
                <w:szCs w:val="18"/>
                <w:lang w:val="de-DE"/>
              </w:rPr>
            </w:pPr>
            <w:r w:rsidRPr="00323EDE">
              <w:rPr>
                <w:b/>
                <w:bCs/>
                <w:sz w:val="18"/>
                <w:szCs w:val="18"/>
                <w:lang w:val="de-DE"/>
              </w:rPr>
              <w:t>INTER-RAT</w:t>
            </w:r>
          </w:p>
        </w:tc>
        <w:tc>
          <w:tcPr>
            <w:tcW w:w="993" w:type="dxa"/>
            <w:shd w:val="solid" w:color="EEEEEE" w:fill="auto"/>
          </w:tcPr>
          <w:p w14:paraId="4818852F" w14:textId="77777777" w:rsidR="00DF4A0B" w:rsidRPr="00323EDE" w:rsidRDefault="00DF4A0B" w:rsidP="00175FC0">
            <w:pPr>
              <w:keepNext/>
              <w:keepLines/>
              <w:jc w:val="center"/>
              <w:rPr>
                <w:b/>
                <w:bCs/>
                <w:sz w:val="18"/>
                <w:szCs w:val="18"/>
                <w:lang w:val="de-DE"/>
              </w:rPr>
            </w:pPr>
            <w:r w:rsidRPr="0079208A">
              <w:rPr>
                <w:b/>
                <w:bCs/>
                <w:sz w:val="18"/>
                <w:szCs w:val="18"/>
                <w:lang w:val="de-DE"/>
              </w:rPr>
              <w:t>INTER-SYSTEM</w:t>
            </w:r>
          </w:p>
        </w:tc>
        <w:tc>
          <w:tcPr>
            <w:tcW w:w="1701" w:type="dxa"/>
            <w:gridSpan w:val="2"/>
            <w:shd w:val="solid" w:color="EEEEEE" w:fill="auto"/>
          </w:tcPr>
          <w:p w14:paraId="6FBA2EB8" w14:textId="77777777" w:rsidR="00DF4A0B" w:rsidRDefault="00DF4A0B" w:rsidP="00175FC0">
            <w:pPr>
              <w:keepNext/>
              <w:keepLines/>
              <w:jc w:val="center"/>
              <w:rPr>
                <w:b/>
                <w:bCs/>
                <w:sz w:val="18"/>
                <w:szCs w:val="18"/>
                <w:lang w:val="de-DE"/>
              </w:rPr>
            </w:pPr>
            <w:r>
              <w:rPr>
                <w:b/>
                <w:bCs/>
                <w:sz w:val="18"/>
                <w:szCs w:val="18"/>
                <w:lang w:val="de-DE"/>
              </w:rPr>
              <w:t xml:space="preserve">INTER-RAT </w:t>
            </w:r>
          </w:p>
          <w:p w14:paraId="549F3018" w14:textId="77777777" w:rsidR="00DF4A0B" w:rsidRDefault="00DF4A0B" w:rsidP="00175FC0">
            <w:pPr>
              <w:keepNext/>
              <w:keepLines/>
              <w:jc w:val="center"/>
              <w:rPr>
                <w:b/>
                <w:bCs/>
                <w:sz w:val="18"/>
                <w:szCs w:val="18"/>
                <w:lang w:val="de-DE"/>
              </w:rPr>
            </w:pPr>
            <w:r>
              <w:rPr>
                <w:b/>
                <w:bCs/>
                <w:sz w:val="18"/>
                <w:szCs w:val="18"/>
                <w:lang w:val="de-DE"/>
              </w:rPr>
              <w:t>DSS</w:t>
            </w:r>
          </w:p>
        </w:tc>
      </w:tr>
      <w:tr w:rsidR="00DF4A0B" w:rsidRPr="00AC2F69" w14:paraId="0C16259F" w14:textId="77777777" w:rsidTr="00175FC0">
        <w:trPr>
          <w:trHeight w:val="113"/>
        </w:trPr>
        <w:tc>
          <w:tcPr>
            <w:tcW w:w="2447" w:type="dxa"/>
            <w:vMerge/>
            <w:shd w:val="solid" w:color="EEEEEE" w:fill="auto"/>
            <w:tcMar>
              <w:top w:w="55" w:type="dxa"/>
              <w:left w:w="85" w:type="dxa"/>
              <w:bottom w:w="55" w:type="dxa"/>
              <w:right w:w="85" w:type="dxa"/>
            </w:tcMar>
          </w:tcPr>
          <w:p w14:paraId="2A34C573" w14:textId="77777777" w:rsidR="00DF4A0B" w:rsidRPr="00AC2F69" w:rsidRDefault="00DF4A0B" w:rsidP="00175FC0">
            <w:pPr>
              <w:keepNext/>
              <w:keepLines/>
              <w:ind w:right="34"/>
            </w:pPr>
          </w:p>
        </w:tc>
        <w:tc>
          <w:tcPr>
            <w:tcW w:w="851" w:type="dxa"/>
            <w:tcMar>
              <w:top w:w="0" w:type="dxa"/>
              <w:left w:w="85" w:type="dxa"/>
              <w:bottom w:w="0" w:type="dxa"/>
              <w:right w:w="85" w:type="dxa"/>
            </w:tcMar>
          </w:tcPr>
          <w:p w14:paraId="4587893F" w14:textId="77777777" w:rsidR="00DF4A0B" w:rsidRPr="00EF7B4B" w:rsidRDefault="00DF4A0B" w:rsidP="00175FC0">
            <w:pPr>
              <w:keepNext/>
              <w:keepLines/>
              <w:jc w:val="center"/>
              <w:rPr>
                <w:sz w:val="18"/>
                <w:szCs w:val="18"/>
              </w:rPr>
            </w:pPr>
            <w:r w:rsidRPr="00EF7B4B">
              <w:rPr>
                <w:sz w:val="18"/>
                <w:szCs w:val="18"/>
              </w:rPr>
              <w:t>A</w:t>
            </w:r>
          </w:p>
        </w:tc>
        <w:tc>
          <w:tcPr>
            <w:tcW w:w="850" w:type="dxa"/>
            <w:tcMar>
              <w:top w:w="0" w:type="dxa"/>
              <w:left w:w="85" w:type="dxa"/>
              <w:bottom w:w="0" w:type="dxa"/>
              <w:right w:w="85" w:type="dxa"/>
            </w:tcMar>
          </w:tcPr>
          <w:p w14:paraId="7BA8FFC3" w14:textId="77777777" w:rsidR="00DF4A0B" w:rsidRPr="00EF7B4B" w:rsidRDefault="00DF4A0B" w:rsidP="00175FC0">
            <w:pPr>
              <w:keepNext/>
              <w:keepLines/>
              <w:jc w:val="center"/>
              <w:rPr>
                <w:sz w:val="18"/>
                <w:szCs w:val="18"/>
              </w:rPr>
            </w:pPr>
            <w:r w:rsidRPr="00EF7B4B">
              <w:rPr>
                <w:sz w:val="18"/>
                <w:szCs w:val="18"/>
              </w:rPr>
              <w:t>B</w:t>
            </w:r>
          </w:p>
        </w:tc>
        <w:tc>
          <w:tcPr>
            <w:tcW w:w="851" w:type="dxa"/>
            <w:tcMar>
              <w:top w:w="0" w:type="dxa"/>
              <w:left w:w="85" w:type="dxa"/>
              <w:bottom w:w="0" w:type="dxa"/>
              <w:right w:w="85" w:type="dxa"/>
            </w:tcMar>
          </w:tcPr>
          <w:p w14:paraId="1D68DFCA" w14:textId="77777777" w:rsidR="00DF4A0B" w:rsidRPr="00EF7B4B" w:rsidRDefault="00DF4A0B" w:rsidP="00175FC0">
            <w:pPr>
              <w:keepNext/>
              <w:keepLines/>
              <w:jc w:val="center"/>
              <w:rPr>
                <w:sz w:val="18"/>
                <w:szCs w:val="18"/>
              </w:rPr>
            </w:pPr>
            <w:r w:rsidRPr="00EF7B4B">
              <w:rPr>
                <w:sz w:val="18"/>
                <w:szCs w:val="18"/>
              </w:rPr>
              <w:t>C</w:t>
            </w:r>
          </w:p>
        </w:tc>
        <w:tc>
          <w:tcPr>
            <w:tcW w:w="850" w:type="dxa"/>
            <w:tcMar>
              <w:top w:w="0" w:type="dxa"/>
              <w:left w:w="85" w:type="dxa"/>
              <w:bottom w:w="0" w:type="dxa"/>
              <w:right w:w="85" w:type="dxa"/>
            </w:tcMar>
          </w:tcPr>
          <w:p w14:paraId="5B5E1D46" w14:textId="77777777" w:rsidR="00DF4A0B" w:rsidRPr="00EF7B4B" w:rsidRDefault="00DF4A0B" w:rsidP="00175FC0">
            <w:pPr>
              <w:keepNext/>
              <w:keepLines/>
              <w:jc w:val="center"/>
              <w:rPr>
                <w:sz w:val="18"/>
                <w:szCs w:val="18"/>
              </w:rPr>
            </w:pPr>
            <w:r w:rsidRPr="00EF7B4B">
              <w:rPr>
                <w:sz w:val="18"/>
                <w:szCs w:val="18"/>
              </w:rPr>
              <w:t>D</w:t>
            </w:r>
          </w:p>
        </w:tc>
        <w:tc>
          <w:tcPr>
            <w:tcW w:w="851" w:type="dxa"/>
            <w:tcMar>
              <w:top w:w="0" w:type="dxa"/>
              <w:left w:w="85" w:type="dxa"/>
              <w:bottom w:w="0" w:type="dxa"/>
              <w:right w:w="85" w:type="dxa"/>
            </w:tcMar>
          </w:tcPr>
          <w:p w14:paraId="4495FEEA" w14:textId="77777777" w:rsidR="00DF4A0B" w:rsidRPr="00EF7B4B" w:rsidRDefault="00DF4A0B" w:rsidP="00175FC0">
            <w:pPr>
              <w:keepNext/>
              <w:keepLines/>
              <w:jc w:val="center"/>
              <w:rPr>
                <w:sz w:val="18"/>
                <w:szCs w:val="18"/>
              </w:rPr>
            </w:pPr>
            <w:r w:rsidRPr="00EF7B4B">
              <w:rPr>
                <w:sz w:val="18"/>
                <w:szCs w:val="18"/>
              </w:rPr>
              <w:t>E</w:t>
            </w:r>
          </w:p>
        </w:tc>
        <w:tc>
          <w:tcPr>
            <w:tcW w:w="850" w:type="dxa"/>
            <w:tcMar>
              <w:top w:w="0" w:type="dxa"/>
              <w:left w:w="85" w:type="dxa"/>
              <w:bottom w:w="0" w:type="dxa"/>
              <w:right w:w="85" w:type="dxa"/>
            </w:tcMar>
          </w:tcPr>
          <w:p w14:paraId="496133D8" w14:textId="77777777" w:rsidR="00DF4A0B" w:rsidRPr="00EF7B4B" w:rsidRDefault="00DF4A0B" w:rsidP="00175FC0">
            <w:pPr>
              <w:keepNext/>
              <w:keepLines/>
              <w:jc w:val="center"/>
              <w:rPr>
                <w:sz w:val="18"/>
                <w:szCs w:val="18"/>
              </w:rPr>
            </w:pPr>
            <w:r w:rsidRPr="00EF7B4B">
              <w:rPr>
                <w:sz w:val="18"/>
                <w:szCs w:val="18"/>
              </w:rPr>
              <w:t>F</w:t>
            </w:r>
          </w:p>
        </w:tc>
        <w:tc>
          <w:tcPr>
            <w:tcW w:w="993" w:type="dxa"/>
          </w:tcPr>
          <w:p w14:paraId="310EC155" w14:textId="77777777" w:rsidR="00DF4A0B" w:rsidRPr="00EF7B4B" w:rsidRDefault="00DF4A0B" w:rsidP="00175FC0">
            <w:pPr>
              <w:keepNext/>
              <w:keepLines/>
              <w:jc w:val="center"/>
              <w:rPr>
                <w:sz w:val="18"/>
                <w:szCs w:val="18"/>
              </w:rPr>
            </w:pPr>
            <w:r>
              <w:rPr>
                <w:sz w:val="18"/>
                <w:szCs w:val="18"/>
              </w:rPr>
              <w:t>G</w:t>
            </w:r>
          </w:p>
        </w:tc>
        <w:tc>
          <w:tcPr>
            <w:tcW w:w="850" w:type="dxa"/>
          </w:tcPr>
          <w:p w14:paraId="1E1BA7E2" w14:textId="77777777" w:rsidR="00DF4A0B" w:rsidRDefault="00DF4A0B" w:rsidP="00175FC0">
            <w:pPr>
              <w:keepNext/>
              <w:keepLines/>
              <w:jc w:val="center"/>
              <w:rPr>
                <w:sz w:val="18"/>
                <w:szCs w:val="18"/>
              </w:rPr>
            </w:pPr>
            <w:r>
              <w:rPr>
                <w:sz w:val="18"/>
                <w:szCs w:val="18"/>
              </w:rPr>
              <w:t>H</w:t>
            </w:r>
          </w:p>
        </w:tc>
        <w:tc>
          <w:tcPr>
            <w:tcW w:w="851" w:type="dxa"/>
          </w:tcPr>
          <w:p w14:paraId="26043FF3" w14:textId="77777777" w:rsidR="00DF4A0B" w:rsidRDefault="00DF4A0B" w:rsidP="00175FC0">
            <w:pPr>
              <w:keepNext/>
              <w:keepLines/>
              <w:jc w:val="center"/>
              <w:rPr>
                <w:sz w:val="18"/>
                <w:szCs w:val="18"/>
              </w:rPr>
            </w:pPr>
            <w:r>
              <w:rPr>
                <w:sz w:val="18"/>
                <w:szCs w:val="18"/>
              </w:rPr>
              <w:t>I</w:t>
            </w:r>
          </w:p>
        </w:tc>
      </w:tr>
      <w:tr w:rsidR="00DF4A0B" w:rsidRPr="00562AC3" w14:paraId="21C744D1" w14:textId="77777777" w:rsidTr="00175FC0">
        <w:trPr>
          <w:trHeight w:val="113"/>
        </w:trPr>
        <w:tc>
          <w:tcPr>
            <w:tcW w:w="2447" w:type="dxa"/>
            <w:vMerge/>
            <w:shd w:val="solid" w:color="EEEEEE" w:fill="auto"/>
            <w:tcMar>
              <w:top w:w="55" w:type="dxa"/>
              <w:left w:w="85" w:type="dxa"/>
              <w:bottom w:w="55" w:type="dxa"/>
              <w:right w:w="85" w:type="dxa"/>
            </w:tcMar>
          </w:tcPr>
          <w:p w14:paraId="48ADFE28" w14:textId="77777777" w:rsidR="00DF4A0B" w:rsidRPr="00AC2F69" w:rsidRDefault="00DF4A0B" w:rsidP="00175FC0">
            <w:pPr>
              <w:keepNext/>
              <w:keepLines/>
              <w:ind w:right="34"/>
            </w:pPr>
          </w:p>
        </w:tc>
        <w:tc>
          <w:tcPr>
            <w:tcW w:w="2552" w:type="dxa"/>
            <w:gridSpan w:val="3"/>
            <w:shd w:val="solid" w:color="FFFFFF" w:fill="auto"/>
            <w:tcMar>
              <w:top w:w="0" w:type="dxa"/>
              <w:left w:w="85" w:type="dxa"/>
              <w:bottom w:w="0" w:type="dxa"/>
              <w:right w:w="85" w:type="dxa"/>
            </w:tcMar>
          </w:tcPr>
          <w:p w14:paraId="55FC239D" w14:textId="77777777" w:rsidR="00DF4A0B" w:rsidRPr="00EF7B4B" w:rsidRDefault="00DF4A0B" w:rsidP="00175FC0">
            <w:pPr>
              <w:keepNext/>
              <w:keepLines/>
              <w:jc w:val="center"/>
              <w:rPr>
                <w:sz w:val="18"/>
                <w:szCs w:val="18"/>
              </w:rPr>
            </w:pPr>
            <w:r w:rsidRPr="00EF7B4B">
              <w:rPr>
                <w:sz w:val="18"/>
                <w:szCs w:val="18"/>
              </w:rPr>
              <w:t>EN-DC</w:t>
            </w:r>
          </w:p>
        </w:tc>
        <w:tc>
          <w:tcPr>
            <w:tcW w:w="850" w:type="dxa"/>
            <w:shd w:val="solid" w:color="FFFFFF" w:fill="auto"/>
            <w:tcMar>
              <w:top w:w="0" w:type="dxa"/>
              <w:left w:w="85" w:type="dxa"/>
              <w:bottom w:w="0" w:type="dxa"/>
              <w:right w:w="85" w:type="dxa"/>
            </w:tcMar>
          </w:tcPr>
          <w:p w14:paraId="44EF2B21" w14:textId="77777777" w:rsidR="00DF4A0B" w:rsidRPr="00EF7B4B" w:rsidRDefault="00DF4A0B" w:rsidP="00175FC0">
            <w:pPr>
              <w:keepNext/>
              <w:keepLines/>
              <w:jc w:val="center"/>
              <w:rPr>
                <w:sz w:val="18"/>
                <w:szCs w:val="18"/>
              </w:rPr>
            </w:pPr>
            <w:r w:rsidRPr="00EF7B4B">
              <w:rPr>
                <w:sz w:val="18"/>
                <w:szCs w:val="18"/>
              </w:rPr>
              <w:t>EN-DC – 4G</w:t>
            </w:r>
          </w:p>
        </w:tc>
        <w:tc>
          <w:tcPr>
            <w:tcW w:w="851" w:type="dxa"/>
            <w:shd w:val="solid" w:color="FFFFFF" w:fill="auto"/>
            <w:tcMar>
              <w:top w:w="0" w:type="dxa"/>
              <w:left w:w="85" w:type="dxa"/>
              <w:bottom w:w="0" w:type="dxa"/>
              <w:right w:w="85" w:type="dxa"/>
            </w:tcMar>
          </w:tcPr>
          <w:p w14:paraId="26567CD0" w14:textId="77777777" w:rsidR="00DF4A0B" w:rsidRPr="00EF7B4B" w:rsidRDefault="00DF4A0B" w:rsidP="00175FC0">
            <w:pPr>
              <w:keepNext/>
              <w:keepLines/>
              <w:jc w:val="center"/>
              <w:rPr>
                <w:sz w:val="18"/>
                <w:szCs w:val="18"/>
              </w:rPr>
            </w:pPr>
            <w:r w:rsidRPr="00EF7B4B">
              <w:rPr>
                <w:sz w:val="18"/>
                <w:szCs w:val="18"/>
              </w:rPr>
              <w:t>EN-DC – 3G</w:t>
            </w:r>
          </w:p>
        </w:tc>
        <w:tc>
          <w:tcPr>
            <w:tcW w:w="850" w:type="dxa"/>
            <w:shd w:val="solid" w:color="FFFFFF" w:fill="auto"/>
            <w:tcMar>
              <w:top w:w="0" w:type="dxa"/>
              <w:left w:w="85" w:type="dxa"/>
              <w:bottom w:w="0" w:type="dxa"/>
              <w:right w:w="85" w:type="dxa"/>
            </w:tcMar>
          </w:tcPr>
          <w:p w14:paraId="5EFEF9A6" w14:textId="77777777" w:rsidR="00DF4A0B" w:rsidRPr="00EF7B4B" w:rsidRDefault="00DF4A0B" w:rsidP="00175FC0">
            <w:pPr>
              <w:keepNext/>
              <w:keepLines/>
              <w:jc w:val="center"/>
              <w:rPr>
                <w:sz w:val="18"/>
                <w:szCs w:val="18"/>
              </w:rPr>
            </w:pPr>
            <w:r w:rsidRPr="00EF7B4B">
              <w:rPr>
                <w:sz w:val="18"/>
                <w:szCs w:val="18"/>
              </w:rPr>
              <w:t>EN-DC - 2G</w:t>
            </w:r>
          </w:p>
        </w:tc>
        <w:tc>
          <w:tcPr>
            <w:tcW w:w="993" w:type="dxa"/>
            <w:shd w:val="solid" w:color="FFFFFF" w:fill="auto"/>
          </w:tcPr>
          <w:p w14:paraId="76BC3715" w14:textId="77777777" w:rsidR="00DF4A0B" w:rsidRPr="00197D3A" w:rsidRDefault="00DF4A0B" w:rsidP="00175FC0">
            <w:pPr>
              <w:keepNext/>
              <w:keepLines/>
              <w:jc w:val="center"/>
              <w:rPr>
                <w:sz w:val="18"/>
                <w:szCs w:val="18"/>
                <w:lang w:val="fr-FR"/>
              </w:rPr>
            </w:pPr>
            <w:r w:rsidRPr="00496C45">
              <w:rPr>
                <w:sz w:val="18"/>
                <w:szCs w:val="18"/>
                <w:lang w:val="de-DE"/>
              </w:rPr>
              <w:t xml:space="preserve">EN-DC </w:t>
            </w:r>
            <w:r>
              <w:rPr>
                <w:sz w:val="18"/>
                <w:szCs w:val="18"/>
                <w:lang w:val="de-DE"/>
              </w:rPr>
              <w:br/>
              <w:t xml:space="preserve">5G </w:t>
            </w:r>
            <w:r w:rsidRPr="00496C45">
              <w:rPr>
                <w:sz w:val="18"/>
                <w:szCs w:val="18"/>
                <w:lang w:val="de-DE"/>
              </w:rPr>
              <w:t xml:space="preserve">FDD – </w:t>
            </w:r>
            <w:r>
              <w:rPr>
                <w:sz w:val="18"/>
                <w:szCs w:val="18"/>
                <w:lang w:val="de-DE"/>
              </w:rPr>
              <w:br/>
            </w:r>
            <w:r w:rsidRPr="00496C45">
              <w:rPr>
                <w:sz w:val="18"/>
                <w:szCs w:val="18"/>
                <w:lang w:val="de-DE"/>
              </w:rPr>
              <w:t>EN-D</w:t>
            </w:r>
            <w:r>
              <w:rPr>
                <w:sz w:val="18"/>
                <w:szCs w:val="18"/>
                <w:lang w:val="de-DE"/>
              </w:rPr>
              <w:t xml:space="preserve">C </w:t>
            </w:r>
            <w:r>
              <w:rPr>
                <w:sz w:val="18"/>
                <w:szCs w:val="18"/>
                <w:lang w:val="de-DE"/>
              </w:rPr>
              <w:br/>
              <w:t>5G TDD</w:t>
            </w:r>
          </w:p>
        </w:tc>
        <w:tc>
          <w:tcPr>
            <w:tcW w:w="850" w:type="dxa"/>
            <w:shd w:val="solid" w:color="FFFFFF" w:fill="auto"/>
          </w:tcPr>
          <w:p w14:paraId="2D9A2268" w14:textId="77777777" w:rsidR="00DF4A0B" w:rsidRPr="00496C45" w:rsidRDefault="00DF4A0B" w:rsidP="00175FC0">
            <w:pPr>
              <w:keepNext/>
              <w:keepLines/>
              <w:jc w:val="center"/>
              <w:rPr>
                <w:sz w:val="18"/>
                <w:szCs w:val="18"/>
                <w:lang w:val="de-DE"/>
              </w:rPr>
            </w:pPr>
            <w:r>
              <w:rPr>
                <w:sz w:val="18"/>
                <w:szCs w:val="18"/>
                <w:lang w:val="de-DE"/>
              </w:rPr>
              <w:t>EN-DC (DSS) – 4G</w:t>
            </w:r>
          </w:p>
        </w:tc>
        <w:tc>
          <w:tcPr>
            <w:tcW w:w="851" w:type="dxa"/>
            <w:shd w:val="solid" w:color="FFFFFF" w:fill="auto"/>
          </w:tcPr>
          <w:p w14:paraId="0D26BA57" w14:textId="77777777" w:rsidR="00DF4A0B" w:rsidRDefault="00DF4A0B" w:rsidP="00175FC0">
            <w:pPr>
              <w:keepNext/>
              <w:keepLines/>
              <w:jc w:val="center"/>
              <w:rPr>
                <w:sz w:val="18"/>
                <w:szCs w:val="18"/>
                <w:lang w:val="de-DE"/>
              </w:rPr>
            </w:pPr>
            <w:r>
              <w:rPr>
                <w:sz w:val="18"/>
                <w:szCs w:val="18"/>
                <w:lang w:val="de-DE"/>
              </w:rPr>
              <w:t>EN-DC (DSS) – 2</w:t>
            </w:r>
            <w:r w:rsidRPr="00CE2453">
              <w:rPr>
                <w:sz w:val="18"/>
                <w:szCs w:val="18"/>
                <w:lang w:val="de-DE"/>
              </w:rPr>
              <w:t>G</w:t>
            </w:r>
          </w:p>
        </w:tc>
      </w:tr>
      <w:tr w:rsidR="00DF4A0B" w:rsidRPr="00AC2F69" w14:paraId="5F3DBBEB" w14:textId="77777777" w:rsidTr="00175FC0">
        <w:trPr>
          <w:trHeight w:val="300"/>
        </w:trPr>
        <w:tc>
          <w:tcPr>
            <w:tcW w:w="2447" w:type="dxa"/>
            <w:shd w:val="solid" w:color="EEEEEE" w:fill="auto"/>
            <w:tcMar>
              <w:top w:w="0" w:type="dxa"/>
              <w:left w:w="108" w:type="dxa"/>
              <w:bottom w:w="0" w:type="dxa"/>
              <w:right w:w="108" w:type="dxa"/>
            </w:tcMar>
          </w:tcPr>
          <w:p w14:paraId="74A7DC04" w14:textId="77777777" w:rsidR="00DF4A0B" w:rsidRPr="00126F78" w:rsidRDefault="00DF4A0B" w:rsidP="00175FC0">
            <w:pPr>
              <w:pStyle w:val="Heading31table"/>
              <w:ind w:right="34"/>
            </w:pPr>
            <w:bookmarkStart w:id="160" w:name="_Toc220946577"/>
            <w:r w:rsidRPr="00F14EC4">
              <w:t>102.3.1</w:t>
            </w:r>
            <w:r>
              <w:tab/>
              <w:t>Void</w:t>
            </w:r>
            <w:bookmarkEnd w:id="160"/>
          </w:p>
        </w:tc>
        <w:tc>
          <w:tcPr>
            <w:tcW w:w="851" w:type="dxa"/>
            <w:shd w:val="solid" w:color="FFFFFF" w:fill="auto"/>
            <w:tcMar>
              <w:top w:w="0" w:type="dxa"/>
              <w:left w:w="108" w:type="dxa"/>
              <w:bottom w:w="0" w:type="dxa"/>
              <w:right w:w="108" w:type="dxa"/>
            </w:tcMar>
          </w:tcPr>
          <w:p w14:paraId="66B07A57" w14:textId="77777777" w:rsidR="00DF4A0B" w:rsidRPr="00EF7B4B" w:rsidRDefault="00DF4A0B" w:rsidP="00175FC0">
            <w:pPr>
              <w:keepNext/>
              <w:keepLines/>
              <w:jc w:val="center"/>
              <w:rPr>
                <w:sz w:val="18"/>
                <w:szCs w:val="18"/>
              </w:rPr>
            </w:pPr>
          </w:p>
        </w:tc>
        <w:tc>
          <w:tcPr>
            <w:tcW w:w="850" w:type="dxa"/>
            <w:shd w:val="solid" w:color="FFFFFF" w:fill="auto"/>
            <w:tcMar>
              <w:top w:w="0" w:type="dxa"/>
              <w:left w:w="108" w:type="dxa"/>
              <w:bottom w:w="0" w:type="dxa"/>
              <w:right w:w="108" w:type="dxa"/>
            </w:tcMar>
          </w:tcPr>
          <w:p w14:paraId="1B52433C" w14:textId="77777777" w:rsidR="00DF4A0B" w:rsidRPr="00EF7B4B" w:rsidRDefault="00DF4A0B" w:rsidP="00175FC0">
            <w:pPr>
              <w:keepNext/>
              <w:keepLines/>
              <w:jc w:val="center"/>
              <w:rPr>
                <w:sz w:val="18"/>
                <w:szCs w:val="18"/>
              </w:rPr>
            </w:pPr>
          </w:p>
        </w:tc>
        <w:tc>
          <w:tcPr>
            <w:tcW w:w="851" w:type="dxa"/>
            <w:shd w:val="solid" w:color="FFFFFF" w:fill="auto"/>
            <w:tcMar>
              <w:top w:w="0" w:type="dxa"/>
              <w:left w:w="108" w:type="dxa"/>
              <w:bottom w:w="0" w:type="dxa"/>
              <w:right w:w="108" w:type="dxa"/>
            </w:tcMar>
          </w:tcPr>
          <w:p w14:paraId="3DEA104A" w14:textId="77777777" w:rsidR="00DF4A0B" w:rsidRPr="00EF7B4B" w:rsidRDefault="00DF4A0B" w:rsidP="00175FC0">
            <w:pPr>
              <w:keepNext/>
              <w:keepLines/>
              <w:jc w:val="center"/>
              <w:rPr>
                <w:sz w:val="18"/>
                <w:szCs w:val="18"/>
              </w:rPr>
            </w:pPr>
          </w:p>
        </w:tc>
        <w:tc>
          <w:tcPr>
            <w:tcW w:w="850" w:type="dxa"/>
            <w:shd w:val="solid" w:color="FFFFFF" w:fill="auto"/>
            <w:tcMar>
              <w:top w:w="0" w:type="dxa"/>
              <w:left w:w="108" w:type="dxa"/>
              <w:bottom w:w="0" w:type="dxa"/>
              <w:right w:w="108" w:type="dxa"/>
            </w:tcMar>
          </w:tcPr>
          <w:p w14:paraId="577FC943" w14:textId="77777777" w:rsidR="00DF4A0B" w:rsidRPr="00EF7B4B" w:rsidRDefault="00DF4A0B" w:rsidP="00175FC0">
            <w:pPr>
              <w:keepNext/>
              <w:keepLines/>
              <w:jc w:val="center"/>
              <w:rPr>
                <w:sz w:val="18"/>
                <w:szCs w:val="18"/>
              </w:rPr>
            </w:pPr>
          </w:p>
        </w:tc>
        <w:tc>
          <w:tcPr>
            <w:tcW w:w="851" w:type="dxa"/>
            <w:shd w:val="solid" w:color="FFFFFF" w:fill="auto"/>
            <w:tcMar>
              <w:top w:w="0" w:type="dxa"/>
              <w:left w:w="108" w:type="dxa"/>
              <w:bottom w:w="0" w:type="dxa"/>
              <w:right w:w="108" w:type="dxa"/>
            </w:tcMar>
          </w:tcPr>
          <w:p w14:paraId="5C58FC22" w14:textId="77777777" w:rsidR="00DF4A0B" w:rsidRPr="00EF7B4B" w:rsidRDefault="00DF4A0B" w:rsidP="00175FC0">
            <w:pPr>
              <w:keepNext/>
              <w:keepLines/>
              <w:jc w:val="center"/>
              <w:rPr>
                <w:sz w:val="18"/>
                <w:szCs w:val="18"/>
              </w:rPr>
            </w:pPr>
          </w:p>
        </w:tc>
        <w:tc>
          <w:tcPr>
            <w:tcW w:w="850" w:type="dxa"/>
            <w:shd w:val="solid" w:color="FFFFFF" w:fill="auto"/>
            <w:tcMar>
              <w:top w:w="0" w:type="dxa"/>
              <w:left w:w="108" w:type="dxa"/>
              <w:bottom w:w="0" w:type="dxa"/>
              <w:right w:w="108" w:type="dxa"/>
            </w:tcMar>
          </w:tcPr>
          <w:p w14:paraId="5CCD9AA9" w14:textId="77777777" w:rsidR="00DF4A0B" w:rsidRPr="00EF7B4B" w:rsidRDefault="00DF4A0B" w:rsidP="00175FC0">
            <w:pPr>
              <w:keepNext/>
              <w:keepLines/>
              <w:jc w:val="center"/>
              <w:rPr>
                <w:sz w:val="18"/>
                <w:szCs w:val="18"/>
              </w:rPr>
            </w:pPr>
          </w:p>
        </w:tc>
        <w:tc>
          <w:tcPr>
            <w:tcW w:w="993" w:type="dxa"/>
            <w:shd w:val="solid" w:color="FFFFFF" w:fill="auto"/>
          </w:tcPr>
          <w:p w14:paraId="56B33E54" w14:textId="77777777" w:rsidR="00DF4A0B" w:rsidRPr="00EF7B4B" w:rsidRDefault="00DF4A0B" w:rsidP="00175FC0">
            <w:pPr>
              <w:keepNext/>
              <w:keepLines/>
              <w:jc w:val="center"/>
              <w:rPr>
                <w:sz w:val="18"/>
                <w:szCs w:val="18"/>
              </w:rPr>
            </w:pPr>
          </w:p>
        </w:tc>
        <w:tc>
          <w:tcPr>
            <w:tcW w:w="850" w:type="dxa"/>
            <w:shd w:val="solid" w:color="FFFFFF" w:fill="auto"/>
          </w:tcPr>
          <w:p w14:paraId="356AFCCD" w14:textId="77777777" w:rsidR="00DF4A0B" w:rsidRPr="00EF7B4B" w:rsidRDefault="00DF4A0B" w:rsidP="00175FC0">
            <w:pPr>
              <w:keepNext/>
              <w:keepLines/>
              <w:jc w:val="center"/>
              <w:rPr>
                <w:sz w:val="18"/>
                <w:szCs w:val="18"/>
              </w:rPr>
            </w:pPr>
          </w:p>
        </w:tc>
        <w:tc>
          <w:tcPr>
            <w:tcW w:w="851" w:type="dxa"/>
            <w:shd w:val="solid" w:color="FFFFFF" w:fill="auto"/>
          </w:tcPr>
          <w:p w14:paraId="6471079B" w14:textId="77777777" w:rsidR="00DF4A0B" w:rsidRPr="00EF7B4B" w:rsidRDefault="00DF4A0B" w:rsidP="00175FC0">
            <w:pPr>
              <w:keepNext/>
              <w:keepLines/>
              <w:jc w:val="center"/>
              <w:rPr>
                <w:sz w:val="18"/>
                <w:szCs w:val="18"/>
              </w:rPr>
            </w:pPr>
          </w:p>
        </w:tc>
      </w:tr>
      <w:tr w:rsidR="00DF4A0B" w:rsidRPr="00AC2F69" w14:paraId="246D174F" w14:textId="77777777" w:rsidTr="00175FC0">
        <w:trPr>
          <w:trHeight w:val="300"/>
        </w:trPr>
        <w:tc>
          <w:tcPr>
            <w:tcW w:w="2447" w:type="dxa"/>
            <w:shd w:val="solid" w:color="EEEEEE" w:fill="auto"/>
            <w:tcMar>
              <w:top w:w="0" w:type="dxa"/>
              <w:left w:w="108" w:type="dxa"/>
              <w:bottom w:w="0" w:type="dxa"/>
              <w:right w:w="108" w:type="dxa"/>
            </w:tcMar>
          </w:tcPr>
          <w:p w14:paraId="5E5F14D0" w14:textId="77777777" w:rsidR="00DF4A0B" w:rsidRPr="00800C4F" w:rsidRDefault="00DF4A0B" w:rsidP="00175FC0">
            <w:pPr>
              <w:pStyle w:val="Heading31table"/>
              <w:ind w:right="34"/>
            </w:pPr>
            <w:bookmarkStart w:id="161" w:name="_Toc220946578"/>
            <w:r w:rsidRPr="00F14EC4">
              <w:t>102.3.2</w:t>
            </w:r>
            <w:r w:rsidRPr="00F14EC4">
              <w:tab/>
            </w:r>
            <w:r>
              <w:t>Void</w:t>
            </w:r>
            <w:bookmarkEnd w:id="161"/>
          </w:p>
        </w:tc>
        <w:tc>
          <w:tcPr>
            <w:tcW w:w="851" w:type="dxa"/>
            <w:shd w:val="solid" w:color="FFFFFF" w:fill="auto"/>
            <w:tcMar>
              <w:top w:w="0" w:type="dxa"/>
              <w:left w:w="108" w:type="dxa"/>
              <w:bottom w:w="0" w:type="dxa"/>
              <w:right w:w="108" w:type="dxa"/>
            </w:tcMar>
          </w:tcPr>
          <w:p w14:paraId="00AE65BB" w14:textId="77777777" w:rsidR="00DF4A0B" w:rsidRPr="00EF7B4B" w:rsidRDefault="00DF4A0B" w:rsidP="00175FC0">
            <w:pPr>
              <w:keepNext/>
              <w:keepLines/>
              <w:jc w:val="center"/>
              <w:rPr>
                <w:sz w:val="18"/>
                <w:szCs w:val="18"/>
              </w:rPr>
            </w:pPr>
          </w:p>
        </w:tc>
        <w:tc>
          <w:tcPr>
            <w:tcW w:w="850" w:type="dxa"/>
            <w:shd w:val="solid" w:color="FFFFFF" w:fill="auto"/>
            <w:tcMar>
              <w:top w:w="0" w:type="dxa"/>
              <w:left w:w="108" w:type="dxa"/>
              <w:bottom w:w="0" w:type="dxa"/>
              <w:right w:w="108" w:type="dxa"/>
            </w:tcMar>
          </w:tcPr>
          <w:p w14:paraId="3D815535" w14:textId="77777777" w:rsidR="00DF4A0B" w:rsidRPr="00EF7B4B" w:rsidRDefault="00DF4A0B" w:rsidP="00175FC0">
            <w:pPr>
              <w:keepNext/>
              <w:keepLines/>
              <w:jc w:val="center"/>
              <w:rPr>
                <w:sz w:val="18"/>
                <w:szCs w:val="18"/>
              </w:rPr>
            </w:pPr>
          </w:p>
        </w:tc>
        <w:tc>
          <w:tcPr>
            <w:tcW w:w="851" w:type="dxa"/>
            <w:shd w:val="solid" w:color="FFFFFF" w:fill="auto"/>
            <w:tcMar>
              <w:top w:w="0" w:type="dxa"/>
              <w:left w:w="108" w:type="dxa"/>
              <w:bottom w:w="0" w:type="dxa"/>
              <w:right w:w="108" w:type="dxa"/>
            </w:tcMar>
          </w:tcPr>
          <w:p w14:paraId="25AE946B" w14:textId="77777777" w:rsidR="00DF4A0B" w:rsidRPr="00EF7B4B" w:rsidRDefault="00DF4A0B" w:rsidP="00175FC0">
            <w:pPr>
              <w:keepNext/>
              <w:keepLines/>
              <w:jc w:val="center"/>
              <w:rPr>
                <w:sz w:val="18"/>
                <w:szCs w:val="18"/>
              </w:rPr>
            </w:pPr>
          </w:p>
        </w:tc>
        <w:tc>
          <w:tcPr>
            <w:tcW w:w="850" w:type="dxa"/>
            <w:shd w:val="solid" w:color="FFFFFF" w:fill="auto"/>
            <w:tcMar>
              <w:top w:w="0" w:type="dxa"/>
              <w:left w:w="108" w:type="dxa"/>
              <w:bottom w:w="0" w:type="dxa"/>
              <w:right w:w="108" w:type="dxa"/>
            </w:tcMar>
          </w:tcPr>
          <w:p w14:paraId="35809AB9" w14:textId="77777777" w:rsidR="00DF4A0B" w:rsidRPr="00EF7B4B" w:rsidRDefault="00DF4A0B" w:rsidP="00175FC0">
            <w:pPr>
              <w:keepNext/>
              <w:keepLines/>
              <w:jc w:val="center"/>
              <w:rPr>
                <w:sz w:val="18"/>
                <w:szCs w:val="18"/>
              </w:rPr>
            </w:pPr>
          </w:p>
        </w:tc>
        <w:tc>
          <w:tcPr>
            <w:tcW w:w="851" w:type="dxa"/>
            <w:shd w:val="solid" w:color="FFFFFF" w:fill="auto"/>
            <w:tcMar>
              <w:top w:w="0" w:type="dxa"/>
              <w:left w:w="108" w:type="dxa"/>
              <w:bottom w:w="0" w:type="dxa"/>
              <w:right w:w="108" w:type="dxa"/>
            </w:tcMar>
          </w:tcPr>
          <w:p w14:paraId="21BC7A7C" w14:textId="77777777" w:rsidR="00DF4A0B" w:rsidRPr="00EF7B4B" w:rsidRDefault="00DF4A0B" w:rsidP="00175FC0">
            <w:pPr>
              <w:keepNext/>
              <w:keepLines/>
              <w:jc w:val="center"/>
              <w:rPr>
                <w:sz w:val="18"/>
                <w:szCs w:val="18"/>
              </w:rPr>
            </w:pPr>
          </w:p>
        </w:tc>
        <w:tc>
          <w:tcPr>
            <w:tcW w:w="850" w:type="dxa"/>
            <w:shd w:val="solid" w:color="FFFFFF" w:fill="auto"/>
            <w:tcMar>
              <w:top w:w="0" w:type="dxa"/>
              <w:left w:w="108" w:type="dxa"/>
              <w:bottom w:w="0" w:type="dxa"/>
              <w:right w:w="108" w:type="dxa"/>
            </w:tcMar>
          </w:tcPr>
          <w:p w14:paraId="56B3A144" w14:textId="77777777" w:rsidR="00DF4A0B" w:rsidRPr="00EF7B4B" w:rsidRDefault="00DF4A0B" w:rsidP="00175FC0">
            <w:pPr>
              <w:keepNext/>
              <w:keepLines/>
              <w:jc w:val="center"/>
              <w:rPr>
                <w:sz w:val="18"/>
                <w:szCs w:val="18"/>
              </w:rPr>
            </w:pPr>
          </w:p>
        </w:tc>
        <w:tc>
          <w:tcPr>
            <w:tcW w:w="993" w:type="dxa"/>
            <w:shd w:val="solid" w:color="FFFFFF" w:fill="auto"/>
          </w:tcPr>
          <w:p w14:paraId="443E8CB6" w14:textId="77777777" w:rsidR="00DF4A0B" w:rsidRPr="00EF7B4B" w:rsidRDefault="00DF4A0B" w:rsidP="00175FC0">
            <w:pPr>
              <w:keepNext/>
              <w:keepLines/>
              <w:jc w:val="center"/>
              <w:rPr>
                <w:sz w:val="18"/>
                <w:szCs w:val="18"/>
              </w:rPr>
            </w:pPr>
          </w:p>
        </w:tc>
        <w:tc>
          <w:tcPr>
            <w:tcW w:w="850" w:type="dxa"/>
            <w:shd w:val="solid" w:color="FFFFFF" w:fill="auto"/>
          </w:tcPr>
          <w:p w14:paraId="2EA9083F" w14:textId="77777777" w:rsidR="00DF4A0B" w:rsidRPr="00EF7B4B" w:rsidRDefault="00DF4A0B" w:rsidP="00175FC0">
            <w:pPr>
              <w:keepNext/>
              <w:keepLines/>
              <w:jc w:val="center"/>
              <w:rPr>
                <w:sz w:val="18"/>
                <w:szCs w:val="18"/>
              </w:rPr>
            </w:pPr>
          </w:p>
        </w:tc>
        <w:tc>
          <w:tcPr>
            <w:tcW w:w="851" w:type="dxa"/>
            <w:shd w:val="solid" w:color="FFFFFF" w:fill="auto"/>
          </w:tcPr>
          <w:p w14:paraId="25AE2278" w14:textId="77777777" w:rsidR="00DF4A0B" w:rsidRPr="00EF7B4B" w:rsidRDefault="00DF4A0B" w:rsidP="00175FC0">
            <w:pPr>
              <w:keepNext/>
              <w:keepLines/>
              <w:jc w:val="center"/>
              <w:rPr>
                <w:sz w:val="18"/>
                <w:szCs w:val="18"/>
              </w:rPr>
            </w:pPr>
          </w:p>
        </w:tc>
      </w:tr>
      <w:tr w:rsidR="00DF4A0B" w:rsidRPr="00AC2F69" w14:paraId="5F4539AB" w14:textId="77777777" w:rsidTr="00175FC0">
        <w:trPr>
          <w:trHeight w:val="300"/>
        </w:trPr>
        <w:tc>
          <w:tcPr>
            <w:tcW w:w="2447" w:type="dxa"/>
            <w:shd w:val="solid" w:color="EEEEEE" w:fill="auto"/>
            <w:tcMar>
              <w:top w:w="0" w:type="dxa"/>
              <w:left w:w="108" w:type="dxa"/>
              <w:bottom w:w="0" w:type="dxa"/>
              <w:right w:w="108" w:type="dxa"/>
            </w:tcMar>
          </w:tcPr>
          <w:p w14:paraId="0823F0A5" w14:textId="77777777" w:rsidR="00DF4A0B" w:rsidRPr="00800C4F" w:rsidRDefault="00DF4A0B" w:rsidP="00175FC0">
            <w:pPr>
              <w:pStyle w:val="Heading31table"/>
              <w:ind w:right="34"/>
            </w:pPr>
            <w:bookmarkStart w:id="162" w:name="_Toc220946579"/>
            <w:r w:rsidRPr="00F14EC4">
              <w:t>102.3.3</w:t>
            </w:r>
            <w:r w:rsidRPr="00F14EC4">
              <w:tab/>
            </w:r>
            <w:r>
              <w:t>PDN Activated - Data Transfer (CONNECTED)</w:t>
            </w:r>
            <w:bookmarkEnd w:id="162"/>
          </w:p>
        </w:tc>
        <w:tc>
          <w:tcPr>
            <w:tcW w:w="851" w:type="dxa"/>
            <w:shd w:val="solid" w:color="FFFFFF" w:fill="auto"/>
            <w:tcMar>
              <w:top w:w="0" w:type="dxa"/>
              <w:left w:w="108" w:type="dxa"/>
              <w:bottom w:w="0" w:type="dxa"/>
              <w:right w:w="108" w:type="dxa"/>
            </w:tcMar>
          </w:tcPr>
          <w:p w14:paraId="65D38D3B" w14:textId="77777777" w:rsidR="00DF4A0B" w:rsidRPr="00EF7B4B" w:rsidRDefault="00DF4A0B" w:rsidP="00175FC0">
            <w:pPr>
              <w:keepNext/>
              <w:keepLines/>
              <w:jc w:val="center"/>
              <w:rPr>
                <w:sz w:val="18"/>
                <w:szCs w:val="18"/>
              </w:rPr>
            </w:pPr>
            <w:r w:rsidRPr="00EF7B4B">
              <w:rPr>
                <w:sz w:val="18"/>
                <w:szCs w:val="18"/>
              </w:rPr>
              <w:t>X</w:t>
            </w:r>
          </w:p>
        </w:tc>
        <w:tc>
          <w:tcPr>
            <w:tcW w:w="850" w:type="dxa"/>
            <w:shd w:val="solid" w:color="FFFFFF" w:fill="auto"/>
            <w:tcMar>
              <w:top w:w="0" w:type="dxa"/>
              <w:left w:w="108" w:type="dxa"/>
              <w:bottom w:w="0" w:type="dxa"/>
              <w:right w:w="108" w:type="dxa"/>
            </w:tcMar>
          </w:tcPr>
          <w:p w14:paraId="7FDDFF79" w14:textId="77777777" w:rsidR="00DF4A0B" w:rsidRPr="00EF7B4B" w:rsidRDefault="00DF4A0B" w:rsidP="00175FC0">
            <w:pPr>
              <w:keepNext/>
              <w:keepLines/>
              <w:jc w:val="center"/>
              <w:rPr>
                <w:sz w:val="18"/>
                <w:szCs w:val="18"/>
              </w:rPr>
            </w:pPr>
            <w:r w:rsidRPr="00EF7B4B">
              <w:rPr>
                <w:sz w:val="18"/>
                <w:szCs w:val="18"/>
              </w:rPr>
              <w:t>X</w:t>
            </w:r>
          </w:p>
        </w:tc>
        <w:tc>
          <w:tcPr>
            <w:tcW w:w="851" w:type="dxa"/>
            <w:shd w:val="solid" w:color="FFFFFF" w:fill="auto"/>
            <w:tcMar>
              <w:top w:w="0" w:type="dxa"/>
              <w:left w:w="108" w:type="dxa"/>
              <w:bottom w:w="0" w:type="dxa"/>
              <w:right w:w="108" w:type="dxa"/>
            </w:tcMar>
          </w:tcPr>
          <w:p w14:paraId="029ECC82" w14:textId="77777777" w:rsidR="00DF4A0B" w:rsidRPr="00EF7B4B" w:rsidRDefault="00DF4A0B" w:rsidP="00175FC0">
            <w:pPr>
              <w:keepNext/>
              <w:keepLines/>
              <w:jc w:val="center"/>
              <w:rPr>
                <w:sz w:val="18"/>
                <w:szCs w:val="18"/>
              </w:rPr>
            </w:pPr>
            <w:r w:rsidRPr="00EF7B4B">
              <w:rPr>
                <w:sz w:val="18"/>
                <w:szCs w:val="18"/>
              </w:rPr>
              <w:t>X</w:t>
            </w:r>
          </w:p>
        </w:tc>
        <w:tc>
          <w:tcPr>
            <w:tcW w:w="850" w:type="dxa"/>
            <w:shd w:val="solid" w:color="FFFFFF" w:fill="auto"/>
            <w:tcMar>
              <w:top w:w="0" w:type="dxa"/>
              <w:left w:w="108" w:type="dxa"/>
              <w:bottom w:w="0" w:type="dxa"/>
              <w:right w:w="108" w:type="dxa"/>
            </w:tcMar>
          </w:tcPr>
          <w:p w14:paraId="21183AF8" w14:textId="77777777" w:rsidR="00DF4A0B" w:rsidRPr="00EF7B4B" w:rsidRDefault="00DF4A0B" w:rsidP="00175FC0">
            <w:pPr>
              <w:keepNext/>
              <w:keepLines/>
              <w:jc w:val="center"/>
              <w:rPr>
                <w:sz w:val="18"/>
                <w:szCs w:val="18"/>
              </w:rPr>
            </w:pPr>
            <w:r w:rsidRPr="00EF7B4B">
              <w:rPr>
                <w:sz w:val="18"/>
                <w:szCs w:val="18"/>
              </w:rPr>
              <w:t>X</w:t>
            </w:r>
          </w:p>
        </w:tc>
        <w:tc>
          <w:tcPr>
            <w:tcW w:w="851" w:type="dxa"/>
            <w:shd w:val="solid" w:color="FFFFFF" w:fill="auto"/>
            <w:tcMar>
              <w:top w:w="0" w:type="dxa"/>
              <w:left w:w="108" w:type="dxa"/>
              <w:bottom w:w="0" w:type="dxa"/>
              <w:right w:w="108" w:type="dxa"/>
            </w:tcMar>
          </w:tcPr>
          <w:p w14:paraId="399B0839" w14:textId="77777777" w:rsidR="00DF4A0B" w:rsidRPr="00EF7B4B" w:rsidRDefault="00DF4A0B" w:rsidP="00175FC0">
            <w:pPr>
              <w:keepNext/>
              <w:keepLines/>
              <w:jc w:val="center"/>
              <w:rPr>
                <w:sz w:val="18"/>
                <w:szCs w:val="18"/>
              </w:rPr>
            </w:pPr>
            <w:r w:rsidRPr="00EF7B4B">
              <w:rPr>
                <w:sz w:val="18"/>
                <w:szCs w:val="18"/>
              </w:rPr>
              <w:t>X</w:t>
            </w:r>
          </w:p>
        </w:tc>
        <w:tc>
          <w:tcPr>
            <w:tcW w:w="850" w:type="dxa"/>
            <w:shd w:val="solid" w:color="FFFFFF" w:fill="auto"/>
            <w:tcMar>
              <w:top w:w="0" w:type="dxa"/>
              <w:left w:w="108" w:type="dxa"/>
              <w:bottom w:w="0" w:type="dxa"/>
              <w:right w:w="108" w:type="dxa"/>
            </w:tcMar>
          </w:tcPr>
          <w:p w14:paraId="0B97522B" w14:textId="77777777" w:rsidR="00DF4A0B" w:rsidRPr="00EF7B4B" w:rsidRDefault="00DF4A0B" w:rsidP="00175FC0">
            <w:pPr>
              <w:keepNext/>
              <w:keepLines/>
              <w:jc w:val="center"/>
              <w:rPr>
                <w:sz w:val="18"/>
                <w:szCs w:val="18"/>
              </w:rPr>
            </w:pPr>
            <w:r>
              <w:rPr>
                <w:sz w:val="18"/>
                <w:szCs w:val="18"/>
              </w:rPr>
              <w:t>X</w:t>
            </w:r>
          </w:p>
        </w:tc>
        <w:tc>
          <w:tcPr>
            <w:tcW w:w="993" w:type="dxa"/>
            <w:shd w:val="solid" w:color="FFFFFF" w:fill="auto"/>
          </w:tcPr>
          <w:p w14:paraId="4737FED5" w14:textId="77777777" w:rsidR="00DF4A0B" w:rsidRDefault="00DF4A0B" w:rsidP="00175FC0">
            <w:pPr>
              <w:keepNext/>
              <w:keepLines/>
              <w:jc w:val="center"/>
              <w:rPr>
                <w:sz w:val="18"/>
                <w:szCs w:val="18"/>
              </w:rPr>
            </w:pPr>
            <w:r>
              <w:rPr>
                <w:sz w:val="18"/>
                <w:szCs w:val="18"/>
              </w:rPr>
              <w:t>X</w:t>
            </w:r>
          </w:p>
        </w:tc>
        <w:tc>
          <w:tcPr>
            <w:tcW w:w="850" w:type="dxa"/>
            <w:shd w:val="solid" w:color="FFFFFF" w:fill="auto"/>
          </w:tcPr>
          <w:p w14:paraId="4A380898" w14:textId="77777777" w:rsidR="00DF4A0B" w:rsidRDefault="00DF4A0B" w:rsidP="00175FC0">
            <w:pPr>
              <w:keepNext/>
              <w:keepLines/>
              <w:jc w:val="center"/>
              <w:rPr>
                <w:sz w:val="18"/>
                <w:szCs w:val="18"/>
              </w:rPr>
            </w:pPr>
            <w:r>
              <w:rPr>
                <w:sz w:val="18"/>
                <w:szCs w:val="18"/>
              </w:rPr>
              <w:t>X</w:t>
            </w:r>
          </w:p>
        </w:tc>
        <w:tc>
          <w:tcPr>
            <w:tcW w:w="851" w:type="dxa"/>
            <w:shd w:val="solid" w:color="FFFFFF" w:fill="auto"/>
          </w:tcPr>
          <w:p w14:paraId="62AE998A" w14:textId="77777777" w:rsidR="00DF4A0B" w:rsidRDefault="00DF4A0B" w:rsidP="00175FC0">
            <w:pPr>
              <w:keepNext/>
              <w:keepLines/>
              <w:jc w:val="center"/>
              <w:rPr>
                <w:sz w:val="18"/>
                <w:szCs w:val="18"/>
              </w:rPr>
            </w:pPr>
            <w:r>
              <w:rPr>
                <w:sz w:val="18"/>
                <w:szCs w:val="18"/>
              </w:rPr>
              <w:t>X</w:t>
            </w:r>
          </w:p>
        </w:tc>
      </w:tr>
      <w:tr w:rsidR="00DF4A0B" w:rsidRPr="00AC2F69" w14:paraId="5E6D56DA" w14:textId="77777777" w:rsidTr="00175FC0">
        <w:trPr>
          <w:trHeight w:val="300"/>
        </w:trPr>
        <w:tc>
          <w:tcPr>
            <w:tcW w:w="2447" w:type="dxa"/>
            <w:shd w:val="solid" w:color="EEEEEE" w:fill="auto"/>
            <w:tcMar>
              <w:top w:w="0" w:type="dxa"/>
              <w:left w:w="108" w:type="dxa"/>
              <w:bottom w:w="0" w:type="dxa"/>
              <w:right w:w="108" w:type="dxa"/>
            </w:tcMar>
          </w:tcPr>
          <w:p w14:paraId="7DC23C98" w14:textId="77777777" w:rsidR="00DF4A0B" w:rsidRPr="00F14EC4" w:rsidRDefault="00DF4A0B" w:rsidP="00175FC0">
            <w:pPr>
              <w:pStyle w:val="Heading31table"/>
              <w:ind w:right="34"/>
            </w:pPr>
            <w:bookmarkStart w:id="163" w:name="_Toc220946580"/>
            <w:r>
              <w:t>102.3.4</w:t>
            </w:r>
            <w:r w:rsidRPr="00F14EC4">
              <w:tab/>
            </w:r>
            <w:r>
              <w:t>PDN Activated - VoLTE + Data Transfer (CONNECTED)</w:t>
            </w:r>
            <w:bookmarkEnd w:id="163"/>
          </w:p>
        </w:tc>
        <w:tc>
          <w:tcPr>
            <w:tcW w:w="851" w:type="dxa"/>
            <w:shd w:val="solid" w:color="FFFFFF" w:fill="auto"/>
            <w:tcMar>
              <w:top w:w="0" w:type="dxa"/>
              <w:left w:w="108" w:type="dxa"/>
              <w:bottom w:w="0" w:type="dxa"/>
              <w:right w:w="108" w:type="dxa"/>
            </w:tcMar>
          </w:tcPr>
          <w:p w14:paraId="1F9B8D81" w14:textId="77777777" w:rsidR="00DF4A0B" w:rsidRPr="00EF7B4B" w:rsidRDefault="00DF4A0B" w:rsidP="00175FC0">
            <w:pPr>
              <w:keepNext/>
              <w:keepLines/>
              <w:jc w:val="center"/>
              <w:rPr>
                <w:sz w:val="18"/>
                <w:szCs w:val="18"/>
              </w:rPr>
            </w:pPr>
            <w:r>
              <w:rPr>
                <w:sz w:val="18"/>
                <w:szCs w:val="18"/>
              </w:rPr>
              <w:t>X</w:t>
            </w:r>
          </w:p>
        </w:tc>
        <w:tc>
          <w:tcPr>
            <w:tcW w:w="850" w:type="dxa"/>
            <w:shd w:val="solid" w:color="FFFFFF" w:fill="auto"/>
            <w:tcMar>
              <w:top w:w="0" w:type="dxa"/>
              <w:left w:w="108" w:type="dxa"/>
              <w:bottom w:w="0" w:type="dxa"/>
              <w:right w:w="108" w:type="dxa"/>
            </w:tcMar>
          </w:tcPr>
          <w:p w14:paraId="2D905220" w14:textId="77777777" w:rsidR="00DF4A0B" w:rsidRPr="00EF7B4B" w:rsidRDefault="00DF4A0B" w:rsidP="00175FC0">
            <w:pPr>
              <w:keepNext/>
              <w:keepLines/>
              <w:jc w:val="center"/>
              <w:rPr>
                <w:sz w:val="18"/>
                <w:szCs w:val="18"/>
              </w:rPr>
            </w:pPr>
            <w:r>
              <w:rPr>
                <w:sz w:val="18"/>
                <w:szCs w:val="18"/>
              </w:rPr>
              <w:t>X</w:t>
            </w:r>
          </w:p>
        </w:tc>
        <w:tc>
          <w:tcPr>
            <w:tcW w:w="851" w:type="dxa"/>
            <w:shd w:val="solid" w:color="FFFFFF" w:fill="auto"/>
            <w:tcMar>
              <w:top w:w="0" w:type="dxa"/>
              <w:left w:w="108" w:type="dxa"/>
              <w:bottom w:w="0" w:type="dxa"/>
              <w:right w:w="108" w:type="dxa"/>
            </w:tcMar>
          </w:tcPr>
          <w:p w14:paraId="14AB5B50" w14:textId="77777777" w:rsidR="00DF4A0B" w:rsidRPr="00EF7B4B" w:rsidRDefault="00DF4A0B" w:rsidP="00175FC0">
            <w:pPr>
              <w:keepNext/>
              <w:keepLines/>
              <w:jc w:val="center"/>
              <w:rPr>
                <w:sz w:val="18"/>
                <w:szCs w:val="18"/>
              </w:rPr>
            </w:pPr>
            <w:r>
              <w:rPr>
                <w:sz w:val="18"/>
                <w:szCs w:val="18"/>
              </w:rPr>
              <w:t>X</w:t>
            </w:r>
          </w:p>
        </w:tc>
        <w:tc>
          <w:tcPr>
            <w:tcW w:w="850" w:type="dxa"/>
            <w:shd w:val="solid" w:color="FFFFFF" w:fill="auto"/>
            <w:tcMar>
              <w:top w:w="0" w:type="dxa"/>
              <w:left w:w="108" w:type="dxa"/>
              <w:bottom w:w="0" w:type="dxa"/>
              <w:right w:w="108" w:type="dxa"/>
            </w:tcMar>
          </w:tcPr>
          <w:p w14:paraId="0CDABCB2" w14:textId="77777777" w:rsidR="00DF4A0B" w:rsidRPr="00EF7B4B" w:rsidRDefault="00DF4A0B" w:rsidP="00175FC0">
            <w:pPr>
              <w:keepNext/>
              <w:keepLines/>
              <w:jc w:val="center"/>
              <w:rPr>
                <w:sz w:val="18"/>
                <w:szCs w:val="18"/>
              </w:rPr>
            </w:pPr>
            <w:r>
              <w:rPr>
                <w:sz w:val="18"/>
                <w:szCs w:val="18"/>
              </w:rPr>
              <w:t>X</w:t>
            </w:r>
          </w:p>
        </w:tc>
        <w:tc>
          <w:tcPr>
            <w:tcW w:w="851" w:type="dxa"/>
            <w:shd w:val="solid" w:color="FFFFFF" w:fill="auto"/>
            <w:tcMar>
              <w:top w:w="0" w:type="dxa"/>
              <w:left w:w="108" w:type="dxa"/>
              <w:bottom w:w="0" w:type="dxa"/>
              <w:right w:w="108" w:type="dxa"/>
            </w:tcMar>
          </w:tcPr>
          <w:p w14:paraId="3E85A7B8" w14:textId="77777777" w:rsidR="00DF4A0B" w:rsidRPr="00EF7B4B" w:rsidRDefault="00DF4A0B" w:rsidP="00175FC0">
            <w:pPr>
              <w:keepNext/>
              <w:keepLines/>
              <w:jc w:val="center"/>
              <w:rPr>
                <w:sz w:val="18"/>
                <w:szCs w:val="18"/>
              </w:rPr>
            </w:pPr>
            <w:r>
              <w:rPr>
                <w:sz w:val="18"/>
                <w:szCs w:val="18"/>
              </w:rPr>
              <w:t>X</w:t>
            </w:r>
          </w:p>
        </w:tc>
        <w:tc>
          <w:tcPr>
            <w:tcW w:w="850" w:type="dxa"/>
            <w:shd w:val="solid" w:color="FFFFFF" w:fill="auto"/>
            <w:tcMar>
              <w:top w:w="0" w:type="dxa"/>
              <w:left w:w="108" w:type="dxa"/>
              <w:bottom w:w="0" w:type="dxa"/>
              <w:right w:w="108" w:type="dxa"/>
            </w:tcMar>
          </w:tcPr>
          <w:p w14:paraId="28801A62" w14:textId="77777777" w:rsidR="00DF4A0B" w:rsidRPr="00EF7B4B" w:rsidRDefault="00DF4A0B" w:rsidP="00175FC0">
            <w:pPr>
              <w:keepNext/>
              <w:keepLines/>
              <w:jc w:val="center"/>
              <w:rPr>
                <w:sz w:val="18"/>
                <w:szCs w:val="18"/>
              </w:rPr>
            </w:pPr>
            <w:r>
              <w:rPr>
                <w:sz w:val="18"/>
                <w:szCs w:val="18"/>
              </w:rPr>
              <w:t>X</w:t>
            </w:r>
          </w:p>
        </w:tc>
        <w:tc>
          <w:tcPr>
            <w:tcW w:w="993" w:type="dxa"/>
            <w:shd w:val="solid" w:color="FFFFFF" w:fill="auto"/>
          </w:tcPr>
          <w:p w14:paraId="5580E197" w14:textId="77777777" w:rsidR="00DF4A0B" w:rsidRDefault="00DF4A0B" w:rsidP="00175FC0">
            <w:pPr>
              <w:keepNext/>
              <w:keepLines/>
              <w:jc w:val="center"/>
              <w:rPr>
                <w:sz w:val="18"/>
                <w:szCs w:val="18"/>
              </w:rPr>
            </w:pPr>
            <w:r>
              <w:rPr>
                <w:sz w:val="18"/>
                <w:szCs w:val="18"/>
              </w:rPr>
              <w:t>X</w:t>
            </w:r>
          </w:p>
        </w:tc>
        <w:tc>
          <w:tcPr>
            <w:tcW w:w="850" w:type="dxa"/>
            <w:shd w:val="solid" w:color="FFFFFF" w:fill="auto"/>
          </w:tcPr>
          <w:p w14:paraId="4C5B3C57" w14:textId="77777777" w:rsidR="00DF4A0B" w:rsidRDefault="00DF4A0B" w:rsidP="00175FC0">
            <w:pPr>
              <w:keepNext/>
              <w:keepLines/>
              <w:jc w:val="center"/>
              <w:rPr>
                <w:sz w:val="18"/>
                <w:szCs w:val="18"/>
              </w:rPr>
            </w:pPr>
            <w:r>
              <w:rPr>
                <w:sz w:val="18"/>
                <w:szCs w:val="18"/>
              </w:rPr>
              <w:t>X</w:t>
            </w:r>
          </w:p>
        </w:tc>
        <w:tc>
          <w:tcPr>
            <w:tcW w:w="851" w:type="dxa"/>
            <w:shd w:val="solid" w:color="FFFFFF" w:fill="auto"/>
          </w:tcPr>
          <w:p w14:paraId="6326B151" w14:textId="77777777" w:rsidR="00DF4A0B" w:rsidRDefault="00DF4A0B" w:rsidP="00175FC0">
            <w:pPr>
              <w:keepNext/>
              <w:keepLines/>
              <w:jc w:val="center"/>
              <w:rPr>
                <w:sz w:val="18"/>
                <w:szCs w:val="18"/>
              </w:rPr>
            </w:pPr>
            <w:r>
              <w:rPr>
                <w:sz w:val="18"/>
                <w:szCs w:val="18"/>
              </w:rPr>
              <w:t>X</w:t>
            </w:r>
          </w:p>
        </w:tc>
      </w:tr>
    </w:tbl>
    <w:p w14:paraId="23A9CEA6" w14:textId="77777777" w:rsidR="00DF4A0B" w:rsidRDefault="00DF4A0B" w:rsidP="00DF4A0B">
      <w:r>
        <w:t>This table shows which scenarios are applicable to each test in this section.</w:t>
      </w:r>
    </w:p>
    <w:p w14:paraId="44698DE5" w14:textId="77777777" w:rsidR="00DF4A0B" w:rsidRPr="00AC2F69" w:rsidRDefault="00DF4A0B" w:rsidP="00DF4A0B">
      <w:pPr>
        <w:pStyle w:val="H6"/>
      </w:pPr>
      <w:r w:rsidRPr="00AC2F69">
        <w:t>Applicability</w:t>
      </w:r>
    </w:p>
    <w:p w14:paraId="207570FF" w14:textId="77777777" w:rsidR="00DF4A0B" w:rsidRPr="00AC2F69" w:rsidRDefault="00DF4A0B" w:rsidP="00DF4A0B">
      <w:r w:rsidRPr="00AC2F69">
        <w:t>3GPP Rel.15 or later</w:t>
      </w:r>
    </w:p>
    <w:p w14:paraId="547CA234" w14:textId="77777777" w:rsidR="00DF4A0B" w:rsidRPr="00AC2F69" w:rsidRDefault="00DF4A0B" w:rsidP="00DF4A0B">
      <w:r w:rsidRPr="00AC2F69">
        <w:t>Non-Standalone Option 3</w:t>
      </w:r>
    </w:p>
    <w:p w14:paraId="4C678E3D" w14:textId="77777777" w:rsidR="00DF4A0B" w:rsidRPr="00AC2F69" w:rsidRDefault="00DF4A0B" w:rsidP="00DF4A0B">
      <w:pPr>
        <w:pStyle w:val="H6"/>
      </w:pPr>
      <w:r w:rsidRPr="00AC2F69">
        <w:t>Related core specifications</w:t>
      </w:r>
    </w:p>
    <w:p w14:paraId="3BC8A2D6" w14:textId="77777777" w:rsidR="00DF4A0B" w:rsidRPr="00AC2F69" w:rsidRDefault="00DF4A0B" w:rsidP="00DF4A0B">
      <w:r w:rsidRPr="00AC2F69">
        <w:t>3GPP TS 38.304, TS 38.331, TS 37.340</w:t>
      </w:r>
    </w:p>
    <w:p w14:paraId="1B1BBC11" w14:textId="77777777" w:rsidR="00DF4A0B" w:rsidRPr="00AC2F69" w:rsidRDefault="00DF4A0B" w:rsidP="00DF4A0B">
      <w:pPr>
        <w:pStyle w:val="H6"/>
      </w:pPr>
      <w:r w:rsidRPr="00AC2F69">
        <w:lastRenderedPageBreak/>
        <w:t>Reason for test</w:t>
      </w:r>
    </w:p>
    <w:p w14:paraId="120AA73A" w14:textId="77777777" w:rsidR="00DF4A0B" w:rsidRPr="00AC2F69" w:rsidRDefault="00DF4A0B" w:rsidP="00DF4A0B">
      <w:r w:rsidRPr="00AC2F69">
        <w:t>To ensure that the DUT performs handovers, release redirects and cell reselections correctly without losing service.</w:t>
      </w:r>
    </w:p>
    <w:p w14:paraId="3DBE27C0" w14:textId="77777777" w:rsidR="00DF4A0B" w:rsidRPr="00AC2F69" w:rsidRDefault="00DF4A0B" w:rsidP="00DF4A0B">
      <w:pPr>
        <w:pStyle w:val="H6"/>
      </w:pPr>
      <w:r w:rsidRPr="00AC2F69">
        <w:t>Initial configuration</w:t>
      </w:r>
    </w:p>
    <w:p w14:paraId="4307B5C2" w14:textId="77777777" w:rsidR="00DF4A0B" w:rsidRPr="00AC2F69" w:rsidRDefault="00DF4A0B" w:rsidP="00DF4A0B">
      <w:r w:rsidRPr="00AC2F69">
        <w:t>There must be an appropriate number of EN-DC</w:t>
      </w:r>
      <w:r>
        <w:t>, EN-DC with Dynamic Spectrum Sharing (DSS)</w:t>
      </w:r>
      <w:r w:rsidRPr="00AC2F69">
        <w:t>, LTE (4G), UTRAN (3G) and GSM (2G) cells available of the same PLMN.</w:t>
      </w:r>
    </w:p>
    <w:p w14:paraId="19D4B87C" w14:textId="77777777" w:rsidR="00DF4A0B" w:rsidRPr="00AC2F69" w:rsidRDefault="00DF4A0B" w:rsidP="00DF4A0B">
      <w:pPr>
        <w:pStyle w:val="H6"/>
      </w:pPr>
      <w:r w:rsidRPr="00AC2F69">
        <w:t>Test Scenario</w:t>
      </w:r>
    </w:p>
    <w:p w14:paraId="10B61AD5" w14:textId="77777777" w:rsidR="00DF4A0B" w:rsidRPr="00AC2F69" w:rsidRDefault="00DF4A0B" w:rsidP="00DF4A0B">
      <w:r w:rsidRPr="00AC2F69">
        <w:t>Use an internal test monitor or protocol tool to confirm the scenario has been successfully performed.</w:t>
      </w:r>
    </w:p>
    <w:p w14:paraId="3530102E" w14:textId="77777777" w:rsidR="00DF4A0B" w:rsidRPr="00AC2F69" w:rsidRDefault="00DF4A0B" w:rsidP="00DF4A0B">
      <w:pPr>
        <w:pStyle w:val="Heading41"/>
      </w:pPr>
      <w:bookmarkStart w:id="164" w:name="_Toc220946581"/>
      <w:r w:rsidRPr="00AC2F69">
        <w:t>Scenario A: Intra-Band (Long Route / Multiple Cells)</w:t>
      </w:r>
      <w:bookmarkEnd w:id="164"/>
      <w:r w:rsidRPr="00AC2F69">
        <w:t xml:space="preserve"> </w:t>
      </w:r>
    </w:p>
    <w:p w14:paraId="0FE99466" w14:textId="77777777" w:rsidR="00DF4A0B" w:rsidRPr="00AC2F69" w:rsidRDefault="00DF4A0B" w:rsidP="00DF4A0B">
      <w:r w:rsidRPr="00AC2F69">
        <w:t>Test route should contain a substantial number of different Cell IDs.</w:t>
      </w:r>
    </w:p>
    <w:p w14:paraId="0EEEBECF" w14:textId="77777777" w:rsidR="00DF4A0B" w:rsidRPr="00AC2F69" w:rsidRDefault="00DF4A0B" w:rsidP="00DF4A0B">
      <w:r w:rsidRPr="00AC2F69">
        <w:t>The test route should contain as many of the scenarios as possible:</w:t>
      </w:r>
    </w:p>
    <w:p w14:paraId="781AD60D" w14:textId="77777777" w:rsidR="00DF4A0B" w:rsidRPr="00AC2F69" w:rsidRDefault="00DF4A0B" w:rsidP="00DF4A0B">
      <w:pPr>
        <w:pStyle w:val="ListParagraph"/>
        <w:numPr>
          <w:ilvl w:val="0"/>
          <w:numId w:val="28"/>
        </w:numPr>
        <w:tabs>
          <w:tab w:val="left" w:pos="851"/>
        </w:tabs>
      </w:pPr>
      <w:r w:rsidRPr="00AC2F69">
        <w:t>Cells</w:t>
      </w:r>
      <w:r>
        <w:t xml:space="preserve"> within the same Tracking Area.</w:t>
      </w:r>
    </w:p>
    <w:p w14:paraId="38929C2C" w14:textId="77777777" w:rsidR="00DF4A0B" w:rsidRPr="00AC2F69" w:rsidRDefault="00DF4A0B" w:rsidP="00DF4A0B">
      <w:pPr>
        <w:pStyle w:val="ListParagraph"/>
        <w:numPr>
          <w:ilvl w:val="0"/>
          <w:numId w:val="28"/>
        </w:numPr>
        <w:tabs>
          <w:tab w:val="left" w:pos="851"/>
        </w:tabs>
      </w:pPr>
      <w:r w:rsidRPr="00AC2F69">
        <w:t>Cells in different Tracking Areas.</w:t>
      </w:r>
    </w:p>
    <w:p w14:paraId="6B7E09BE" w14:textId="77777777" w:rsidR="00DF4A0B" w:rsidRPr="00AC2F69" w:rsidRDefault="00DF4A0B" w:rsidP="00DF4A0B">
      <w:pPr>
        <w:pStyle w:val="ListParagraph"/>
        <w:numPr>
          <w:ilvl w:val="0"/>
          <w:numId w:val="28"/>
        </w:numPr>
        <w:tabs>
          <w:tab w:val="left" w:pos="851"/>
        </w:tabs>
      </w:pPr>
      <w:r w:rsidRPr="00AC2F69">
        <w:t>Cells using the same frequency.</w:t>
      </w:r>
    </w:p>
    <w:p w14:paraId="5D489BFB" w14:textId="77777777" w:rsidR="00DF4A0B" w:rsidRPr="00AC2F69" w:rsidRDefault="00DF4A0B" w:rsidP="00DF4A0B">
      <w:pPr>
        <w:pStyle w:val="ListParagraph"/>
        <w:numPr>
          <w:ilvl w:val="0"/>
          <w:numId w:val="28"/>
        </w:numPr>
        <w:tabs>
          <w:tab w:val="left" w:pos="851"/>
        </w:tabs>
      </w:pPr>
      <w:r w:rsidRPr="00AC2F69">
        <w:t>Cells using different frequencies within the same band.</w:t>
      </w:r>
    </w:p>
    <w:tbl>
      <w:tblPr>
        <w:tblW w:w="9287" w:type="dxa"/>
        <w:tblInd w:w="-5" w:type="dxa"/>
        <w:tblCellMar>
          <w:left w:w="10" w:type="dxa"/>
          <w:right w:w="10" w:type="dxa"/>
        </w:tblCellMar>
        <w:tblLook w:val="0000" w:firstRow="0" w:lastRow="0" w:firstColumn="0" w:lastColumn="0" w:noHBand="0" w:noVBand="0"/>
      </w:tblPr>
      <w:tblGrid>
        <w:gridCol w:w="438"/>
        <w:gridCol w:w="4296"/>
        <w:gridCol w:w="4553"/>
      </w:tblGrid>
      <w:tr w:rsidR="00DF4A0B" w:rsidRPr="00AC2F69" w14:paraId="12F91AE7" w14:textId="77777777" w:rsidTr="00175FC0">
        <w:tc>
          <w:tcPr>
            <w:tcW w:w="438"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tcPr>
          <w:p w14:paraId="4594E3FE" w14:textId="77777777" w:rsidR="00DF4A0B" w:rsidRPr="00AC2F69" w:rsidRDefault="00DF4A0B" w:rsidP="00175FC0">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vAlign w:val="center"/>
          </w:tcPr>
          <w:p w14:paraId="7BFB721E" w14:textId="77777777" w:rsidR="00DF4A0B" w:rsidRPr="00AC2F69" w:rsidRDefault="00DF4A0B" w:rsidP="00175FC0">
            <w:pPr>
              <w:keepNext/>
              <w:keepLines/>
              <w:tabs>
                <w:tab w:val="left" w:pos="851"/>
              </w:tabs>
              <w:jc w:val="left"/>
              <w:rPr>
                <w:b/>
                <w:sz w:val="18"/>
                <w:szCs w:val="18"/>
                <w:lang w:eastAsia="en-GB"/>
              </w:rPr>
            </w:pPr>
            <w:r w:rsidRPr="00AC2F69">
              <w:rPr>
                <w:b/>
                <w:sz w:val="18"/>
                <w:szCs w:val="18"/>
                <w:lang w:eastAsia="en-GB"/>
              </w:rPr>
              <w:t>Test procedure</w:t>
            </w:r>
          </w:p>
        </w:tc>
        <w:tc>
          <w:tcPr>
            <w:tcW w:w="4553"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vAlign w:val="center"/>
          </w:tcPr>
          <w:p w14:paraId="7855E9D9" w14:textId="77777777" w:rsidR="00DF4A0B" w:rsidRPr="00AC2F69" w:rsidRDefault="00DF4A0B" w:rsidP="00175FC0">
            <w:pPr>
              <w:keepNext/>
              <w:keepLines/>
              <w:tabs>
                <w:tab w:val="left" w:pos="851"/>
              </w:tabs>
              <w:jc w:val="left"/>
              <w:rPr>
                <w:b/>
                <w:sz w:val="18"/>
                <w:szCs w:val="18"/>
                <w:lang w:eastAsia="en-GB"/>
              </w:rPr>
            </w:pPr>
            <w:r w:rsidRPr="00AC2F69">
              <w:rPr>
                <w:b/>
                <w:sz w:val="18"/>
                <w:szCs w:val="18"/>
                <w:lang w:eastAsia="en-GB"/>
              </w:rPr>
              <w:t>Expected behaviour</w:t>
            </w:r>
          </w:p>
        </w:tc>
      </w:tr>
      <w:tr w:rsidR="00DF4A0B" w:rsidRPr="00AC2F69" w14:paraId="29F4879B" w14:textId="77777777" w:rsidTr="00175FC0">
        <w:tc>
          <w:tcPr>
            <w:tcW w:w="438"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tcPr>
          <w:p w14:paraId="7989C723" w14:textId="77777777" w:rsidR="00DF4A0B" w:rsidRPr="00AC2F69" w:rsidRDefault="00DF4A0B"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l2br w:val="nil"/>
              <w:tr2bl w:val="nil"/>
            </w:tcBorders>
            <w:shd w:val="solid" w:color="FFFFFF" w:fill="auto"/>
            <w:tcMar>
              <w:top w:w="0" w:type="dxa"/>
              <w:left w:w="98" w:type="dxa"/>
              <w:bottom w:w="0" w:type="dxa"/>
              <w:right w:w="108" w:type="dxa"/>
            </w:tcMar>
          </w:tcPr>
          <w:p w14:paraId="35A984E6"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Move DUT along the route and ensure that a significant number of handovers / reselections are performed.</w:t>
            </w:r>
          </w:p>
          <w:p w14:paraId="435C36B5"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Check the Cell ID details as the DUT moves through the route.</w:t>
            </w:r>
          </w:p>
        </w:tc>
        <w:tc>
          <w:tcPr>
            <w:tcW w:w="4553" w:type="dxa"/>
            <w:tcBorders>
              <w:top w:val="single" w:sz="4" w:space="0" w:color="BFBFBF"/>
              <w:left w:val="single" w:sz="4" w:space="0" w:color="BFBFBF"/>
              <w:bottom w:val="single" w:sz="4" w:space="0" w:color="BFBFBF"/>
              <w:right w:val="single" w:sz="4" w:space="0" w:color="BFBFBF"/>
              <w:tl2br w:val="nil"/>
              <w:tr2bl w:val="nil"/>
            </w:tcBorders>
            <w:shd w:val="solid" w:color="FFFFFF" w:fill="auto"/>
            <w:tcMar>
              <w:top w:w="0" w:type="dxa"/>
              <w:left w:w="98" w:type="dxa"/>
              <w:bottom w:w="0" w:type="dxa"/>
              <w:right w:w="108" w:type="dxa"/>
            </w:tcMar>
          </w:tcPr>
          <w:p w14:paraId="43AB9EB6"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The scenarios are successfully performed and DUT stays in service the whole time.</w:t>
            </w:r>
          </w:p>
        </w:tc>
      </w:tr>
    </w:tbl>
    <w:p w14:paraId="250316D5" w14:textId="77777777" w:rsidR="00DF4A0B" w:rsidRPr="00C44D14" w:rsidRDefault="00DF4A0B" w:rsidP="00DF4A0B">
      <w:pPr>
        <w:pStyle w:val="Heading41"/>
      </w:pPr>
      <w:bookmarkStart w:id="165" w:name="_Toc220946582"/>
      <w:r w:rsidRPr="00C44D14">
        <w:t>Scenario B: Inter-Band NR</w:t>
      </w:r>
      <w:bookmarkEnd w:id="165"/>
    </w:p>
    <w:p w14:paraId="028FB4D6" w14:textId="77777777" w:rsidR="00DF4A0B" w:rsidRPr="00AC2F69" w:rsidRDefault="00DF4A0B" w:rsidP="00DF4A0B">
      <w:r w:rsidRPr="00AC2F69">
        <w:t>In this scenario the band used for the eUTRAN band remains the same but the band used for the NR part changes when moving from one cell to another.</w:t>
      </w:r>
    </w:p>
    <w:tbl>
      <w:tblPr>
        <w:tblW w:w="9287" w:type="dxa"/>
        <w:tblInd w:w="-5" w:type="dxa"/>
        <w:tblCellMar>
          <w:left w:w="10" w:type="dxa"/>
          <w:right w:w="10" w:type="dxa"/>
        </w:tblCellMar>
        <w:tblLook w:val="0000" w:firstRow="0" w:lastRow="0" w:firstColumn="0" w:lastColumn="0" w:noHBand="0" w:noVBand="0"/>
      </w:tblPr>
      <w:tblGrid>
        <w:gridCol w:w="438"/>
        <w:gridCol w:w="4296"/>
        <w:gridCol w:w="4553"/>
      </w:tblGrid>
      <w:tr w:rsidR="00DF4A0B" w:rsidRPr="00AC2F69" w14:paraId="5D0F28DD" w14:textId="77777777" w:rsidTr="00175FC0">
        <w:tc>
          <w:tcPr>
            <w:tcW w:w="438"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tcPr>
          <w:p w14:paraId="5E1925D8" w14:textId="77777777" w:rsidR="00DF4A0B" w:rsidRPr="00AC2F69" w:rsidRDefault="00DF4A0B" w:rsidP="00175FC0">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vAlign w:val="center"/>
          </w:tcPr>
          <w:p w14:paraId="05CDC0D7" w14:textId="77777777" w:rsidR="00DF4A0B" w:rsidRPr="00AC2F69" w:rsidRDefault="00DF4A0B" w:rsidP="00175FC0">
            <w:pPr>
              <w:keepNext/>
              <w:keepLines/>
              <w:tabs>
                <w:tab w:val="left" w:pos="851"/>
              </w:tabs>
              <w:jc w:val="left"/>
              <w:rPr>
                <w:b/>
                <w:sz w:val="18"/>
                <w:szCs w:val="18"/>
                <w:lang w:eastAsia="en-GB"/>
              </w:rPr>
            </w:pPr>
            <w:r w:rsidRPr="00AC2F69">
              <w:rPr>
                <w:b/>
                <w:sz w:val="18"/>
                <w:szCs w:val="18"/>
                <w:lang w:eastAsia="en-GB"/>
              </w:rPr>
              <w:t>Test procedure</w:t>
            </w:r>
          </w:p>
        </w:tc>
        <w:tc>
          <w:tcPr>
            <w:tcW w:w="4553"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vAlign w:val="center"/>
          </w:tcPr>
          <w:p w14:paraId="416BBBC4" w14:textId="77777777" w:rsidR="00DF4A0B" w:rsidRPr="00AC2F69" w:rsidRDefault="00DF4A0B" w:rsidP="00175FC0">
            <w:pPr>
              <w:keepNext/>
              <w:keepLines/>
              <w:tabs>
                <w:tab w:val="left" w:pos="851"/>
              </w:tabs>
              <w:jc w:val="left"/>
              <w:rPr>
                <w:b/>
                <w:sz w:val="18"/>
                <w:szCs w:val="18"/>
                <w:lang w:eastAsia="en-GB"/>
              </w:rPr>
            </w:pPr>
            <w:r w:rsidRPr="00AC2F69">
              <w:rPr>
                <w:b/>
                <w:sz w:val="18"/>
                <w:szCs w:val="18"/>
                <w:lang w:eastAsia="en-GB"/>
              </w:rPr>
              <w:t>Expected behaviour</w:t>
            </w:r>
          </w:p>
        </w:tc>
      </w:tr>
      <w:tr w:rsidR="00DF4A0B" w:rsidRPr="00AC2F69" w14:paraId="44ADDB08" w14:textId="77777777" w:rsidTr="00175FC0">
        <w:tc>
          <w:tcPr>
            <w:tcW w:w="438"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tcPr>
          <w:p w14:paraId="299F9E3F" w14:textId="77777777" w:rsidR="00DF4A0B" w:rsidRPr="00AC2F69" w:rsidRDefault="00DF4A0B"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l2br w:val="nil"/>
              <w:tr2bl w:val="nil"/>
            </w:tcBorders>
            <w:shd w:val="solid" w:color="FFFFFF" w:fill="auto"/>
            <w:tcMar>
              <w:top w:w="0" w:type="dxa"/>
              <w:left w:w="98" w:type="dxa"/>
              <w:bottom w:w="0" w:type="dxa"/>
              <w:right w:w="108" w:type="dxa"/>
            </w:tcMar>
          </w:tcPr>
          <w:p w14:paraId="6B86A94E"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Move DUT between two cells that use a different carrier frequency for the NR part.</w:t>
            </w:r>
          </w:p>
          <w:p w14:paraId="281A0E0C"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Check the Cell ID details as the DUT moves through the route.</w:t>
            </w:r>
          </w:p>
        </w:tc>
        <w:tc>
          <w:tcPr>
            <w:tcW w:w="4553" w:type="dxa"/>
            <w:tcBorders>
              <w:top w:val="single" w:sz="4" w:space="0" w:color="BFBFBF"/>
              <w:left w:val="single" w:sz="4" w:space="0" w:color="BFBFBF"/>
              <w:bottom w:val="single" w:sz="4" w:space="0" w:color="BFBFBF"/>
              <w:right w:val="single" w:sz="4" w:space="0" w:color="BFBFBF"/>
              <w:tl2br w:val="nil"/>
              <w:tr2bl w:val="nil"/>
            </w:tcBorders>
            <w:shd w:val="solid" w:color="FFFFFF" w:fill="auto"/>
            <w:tcMar>
              <w:top w:w="0" w:type="dxa"/>
              <w:left w:w="98" w:type="dxa"/>
              <w:bottom w:w="0" w:type="dxa"/>
              <w:right w:w="108" w:type="dxa"/>
            </w:tcMar>
          </w:tcPr>
          <w:p w14:paraId="0A99ADD1"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The scenarios are successfully performed and DUT stays in service the whole time. </w:t>
            </w:r>
          </w:p>
        </w:tc>
      </w:tr>
    </w:tbl>
    <w:p w14:paraId="5CB88CE8" w14:textId="77777777" w:rsidR="00DF4A0B" w:rsidRPr="00C44D14" w:rsidRDefault="00DF4A0B" w:rsidP="00DF4A0B">
      <w:pPr>
        <w:pStyle w:val="Heading41"/>
      </w:pPr>
      <w:bookmarkStart w:id="166" w:name="_Toc220946583"/>
      <w:r w:rsidRPr="00C44D14">
        <w:t>Scenario C: Inter-Band eUTRAN</w:t>
      </w:r>
      <w:bookmarkEnd w:id="166"/>
    </w:p>
    <w:p w14:paraId="2F0299AB" w14:textId="77777777" w:rsidR="00DF4A0B" w:rsidRPr="00AC2F69" w:rsidRDefault="00DF4A0B" w:rsidP="00DF4A0B">
      <w:r w:rsidRPr="00AC2F69">
        <w:t>In this scenario the band used for the eUTRAN band changes while the band used for the NR remains the same when moving from one cell to another.</w:t>
      </w:r>
    </w:p>
    <w:tbl>
      <w:tblPr>
        <w:tblW w:w="9287" w:type="dxa"/>
        <w:tblInd w:w="-5" w:type="dxa"/>
        <w:tblCellMar>
          <w:left w:w="10" w:type="dxa"/>
          <w:right w:w="10" w:type="dxa"/>
        </w:tblCellMar>
        <w:tblLook w:val="0000" w:firstRow="0" w:lastRow="0" w:firstColumn="0" w:lastColumn="0" w:noHBand="0" w:noVBand="0"/>
      </w:tblPr>
      <w:tblGrid>
        <w:gridCol w:w="438"/>
        <w:gridCol w:w="4296"/>
        <w:gridCol w:w="4553"/>
      </w:tblGrid>
      <w:tr w:rsidR="00DF4A0B" w:rsidRPr="00AC2F69" w14:paraId="225EA95B" w14:textId="77777777" w:rsidTr="00175FC0">
        <w:tc>
          <w:tcPr>
            <w:tcW w:w="438"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tcPr>
          <w:p w14:paraId="11CDF27E" w14:textId="77777777" w:rsidR="00DF4A0B" w:rsidRPr="00AC2F69" w:rsidRDefault="00DF4A0B" w:rsidP="00175FC0">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vAlign w:val="center"/>
          </w:tcPr>
          <w:p w14:paraId="24DC762F" w14:textId="77777777" w:rsidR="00DF4A0B" w:rsidRPr="00AC2F69" w:rsidRDefault="00DF4A0B" w:rsidP="00175FC0">
            <w:pPr>
              <w:keepNext/>
              <w:keepLines/>
              <w:tabs>
                <w:tab w:val="left" w:pos="851"/>
              </w:tabs>
              <w:jc w:val="left"/>
              <w:rPr>
                <w:b/>
                <w:sz w:val="18"/>
                <w:szCs w:val="18"/>
                <w:lang w:eastAsia="en-GB"/>
              </w:rPr>
            </w:pPr>
            <w:r w:rsidRPr="00AC2F69">
              <w:rPr>
                <w:b/>
                <w:sz w:val="18"/>
                <w:szCs w:val="18"/>
                <w:lang w:eastAsia="en-GB"/>
              </w:rPr>
              <w:t>Test procedure</w:t>
            </w:r>
          </w:p>
        </w:tc>
        <w:tc>
          <w:tcPr>
            <w:tcW w:w="4553"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vAlign w:val="center"/>
          </w:tcPr>
          <w:p w14:paraId="38AEBB92" w14:textId="77777777" w:rsidR="00DF4A0B" w:rsidRPr="00AC2F69" w:rsidRDefault="00DF4A0B" w:rsidP="00175FC0">
            <w:pPr>
              <w:keepNext/>
              <w:keepLines/>
              <w:tabs>
                <w:tab w:val="left" w:pos="851"/>
              </w:tabs>
              <w:jc w:val="left"/>
              <w:rPr>
                <w:b/>
                <w:sz w:val="18"/>
                <w:szCs w:val="18"/>
                <w:lang w:eastAsia="en-GB"/>
              </w:rPr>
            </w:pPr>
            <w:r w:rsidRPr="00AC2F69">
              <w:rPr>
                <w:b/>
                <w:sz w:val="18"/>
                <w:szCs w:val="18"/>
                <w:lang w:eastAsia="en-GB"/>
              </w:rPr>
              <w:t>Expected behaviour</w:t>
            </w:r>
          </w:p>
        </w:tc>
      </w:tr>
      <w:tr w:rsidR="00DF4A0B" w:rsidRPr="00AC2F69" w14:paraId="50E2A1F6" w14:textId="77777777" w:rsidTr="00175FC0">
        <w:tc>
          <w:tcPr>
            <w:tcW w:w="438"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tcPr>
          <w:p w14:paraId="2493CF51" w14:textId="77777777" w:rsidR="00DF4A0B" w:rsidRPr="00AC2F69" w:rsidRDefault="00DF4A0B"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l2br w:val="nil"/>
              <w:tr2bl w:val="nil"/>
            </w:tcBorders>
            <w:shd w:val="solid" w:color="FFFFFF" w:fill="auto"/>
            <w:tcMar>
              <w:top w:w="0" w:type="dxa"/>
              <w:left w:w="98" w:type="dxa"/>
              <w:bottom w:w="0" w:type="dxa"/>
              <w:right w:w="108" w:type="dxa"/>
            </w:tcMar>
          </w:tcPr>
          <w:p w14:paraId="5585264C"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Move DUT between two cells that use a different carrier frequency for the eUTRAN part.</w:t>
            </w:r>
          </w:p>
          <w:p w14:paraId="701B2393"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Check the Cell ID details as the DUT moves through the route.</w:t>
            </w:r>
          </w:p>
        </w:tc>
        <w:tc>
          <w:tcPr>
            <w:tcW w:w="4553" w:type="dxa"/>
            <w:tcBorders>
              <w:top w:val="single" w:sz="4" w:space="0" w:color="BFBFBF"/>
              <w:left w:val="single" w:sz="4" w:space="0" w:color="BFBFBF"/>
              <w:bottom w:val="single" w:sz="4" w:space="0" w:color="BFBFBF"/>
              <w:right w:val="single" w:sz="4" w:space="0" w:color="BFBFBF"/>
              <w:tl2br w:val="nil"/>
              <w:tr2bl w:val="nil"/>
            </w:tcBorders>
            <w:shd w:val="solid" w:color="FFFFFF" w:fill="auto"/>
            <w:tcMar>
              <w:top w:w="0" w:type="dxa"/>
              <w:left w:w="98" w:type="dxa"/>
              <w:bottom w:w="0" w:type="dxa"/>
              <w:right w:w="108" w:type="dxa"/>
            </w:tcMar>
          </w:tcPr>
          <w:p w14:paraId="5C30A2CE"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The scenarios are successfully performed and DUT stays in service the whole time. </w:t>
            </w:r>
          </w:p>
        </w:tc>
      </w:tr>
    </w:tbl>
    <w:p w14:paraId="216C2E24" w14:textId="77777777" w:rsidR="00DF4A0B" w:rsidRPr="00800C4F" w:rsidRDefault="00DF4A0B" w:rsidP="00DF4A0B">
      <w:pPr>
        <w:pStyle w:val="Heading41"/>
        <w:rPr>
          <w:lang w:val="de-DE"/>
        </w:rPr>
      </w:pPr>
      <w:bookmarkStart w:id="167" w:name="_Toc220946584"/>
      <w:r w:rsidRPr="00800C4F">
        <w:rPr>
          <w:lang w:val="de-DE"/>
        </w:rPr>
        <w:t>Scenario D: Inter-RAT (EN-DC – 4G)</w:t>
      </w:r>
      <w:bookmarkEnd w:id="167"/>
    </w:p>
    <w:p w14:paraId="4E32D167" w14:textId="77777777" w:rsidR="00DF4A0B" w:rsidRPr="00AC2F69" w:rsidRDefault="00DF4A0B" w:rsidP="00DF4A0B">
      <w:r w:rsidRPr="00AC2F69">
        <w:t>In these scenarios the DUT moves from EN-DC to LTE (4G)</w:t>
      </w:r>
    </w:p>
    <w:tbl>
      <w:tblPr>
        <w:tblW w:w="9287" w:type="dxa"/>
        <w:tblInd w:w="-5" w:type="dxa"/>
        <w:tblCellMar>
          <w:left w:w="10" w:type="dxa"/>
          <w:right w:w="10" w:type="dxa"/>
        </w:tblCellMar>
        <w:tblLook w:val="0000" w:firstRow="0" w:lastRow="0" w:firstColumn="0" w:lastColumn="0" w:noHBand="0" w:noVBand="0"/>
      </w:tblPr>
      <w:tblGrid>
        <w:gridCol w:w="438"/>
        <w:gridCol w:w="4296"/>
        <w:gridCol w:w="4553"/>
      </w:tblGrid>
      <w:tr w:rsidR="00DF4A0B" w:rsidRPr="00AC2F69" w14:paraId="4D8A0ACC" w14:textId="77777777" w:rsidTr="00175FC0">
        <w:tc>
          <w:tcPr>
            <w:tcW w:w="438"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tcPr>
          <w:p w14:paraId="0E982A59" w14:textId="77777777" w:rsidR="00DF4A0B" w:rsidRPr="00AC2F69" w:rsidRDefault="00DF4A0B" w:rsidP="00175FC0">
            <w:pPr>
              <w:keepNext/>
              <w:keepLines/>
              <w:tabs>
                <w:tab w:val="left" w:pos="851"/>
              </w:tabs>
              <w:jc w:val="left"/>
              <w:rPr>
                <w:b/>
                <w:sz w:val="18"/>
                <w:szCs w:val="18"/>
                <w:lang w:eastAsia="en-GB"/>
              </w:rPr>
            </w:pPr>
            <w:r>
              <w:rPr>
                <w:b/>
                <w:sz w:val="18"/>
                <w:szCs w:val="18"/>
                <w:lang w:eastAsia="en-GB"/>
              </w:rPr>
              <w:lastRenderedPageBreak/>
              <w:t>-</w:t>
            </w:r>
          </w:p>
        </w:tc>
        <w:tc>
          <w:tcPr>
            <w:tcW w:w="4296"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vAlign w:val="center"/>
          </w:tcPr>
          <w:p w14:paraId="7E9D4835" w14:textId="77777777" w:rsidR="00DF4A0B" w:rsidRPr="00AC2F69" w:rsidRDefault="00DF4A0B" w:rsidP="00175FC0">
            <w:pPr>
              <w:keepNext/>
              <w:keepLines/>
              <w:tabs>
                <w:tab w:val="left" w:pos="851"/>
              </w:tabs>
              <w:jc w:val="left"/>
              <w:rPr>
                <w:b/>
                <w:sz w:val="18"/>
                <w:szCs w:val="18"/>
                <w:lang w:eastAsia="en-GB"/>
              </w:rPr>
            </w:pPr>
            <w:r w:rsidRPr="00AC2F69">
              <w:rPr>
                <w:b/>
                <w:sz w:val="18"/>
                <w:szCs w:val="18"/>
                <w:lang w:eastAsia="en-GB"/>
              </w:rPr>
              <w:t>Test procedure</w:t>
            </w:r>
          </w:p>
        </w:tc>
        <w:tc>
          <w:tcPr>
            <w:tcW w:w="4553"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vAlign w:val="center"/>
          </w:tcPr>
          <w:p w14:paraId="72E81C13" w14:textId="77777777" w:rsidR="00DF4A0B" w:rsidRPr="00AC2F69" w:rsidRDefault="00DF4A0B" w:rsidP="00175FC0">
            <w:pPr>
              <w:keepNext/>
              <w:keepLines/>
              <w:tabs>
                <w:tab w:val="left" w:pos="851"/>
              </w:tabs>
              <w:jc w:val="left"/>
              <w:rPr>
                <w:b/>
                <w:sz w:val="18"/>
                <w:szCs w:val="18"/>
                <w:lang w:eastAsia="en-GB"/>
              </w:rPr>
            </w:pPr>
            <w:r w:rsidRPr="00AC2F69">
              <w:rPr>
                <w:b/>
                <w:sz w:val="18"/>
                <w:szCs w:val="18"/>
                <w:lang w:eastAsia="en-GB"/>
              </w:rPr>
              <w:t>Expected behaviour</w:t>
            </w:r>
          </w:p>
        </w:tc>
      </w:tr>
      <w:tr w:rsidR="00DF4A0B" w:rsidRPr="00AC2F69" w14:paraId="5A393742" w14:textId="77777777" w:rsidTr="00175FC0">
        <w:tc>
          <w:tcPr>
            <w:tcW w:w="438"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tcPr>
          <w:p w14:paraId="43CD24BA" w14:textId="77777777" w:rsidR="00DF4A0B" w:rsidRPr="00AC2F69" w:rsidRDefault="00DF4A0B"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l2br w:val="nil"/>
              <w:tr2bl w:val="nil"/>
            </w:tcBorders>
            <w:shd w:val="solid" w:color="FFFFFF" w:fill="auto"/>
            <w:tcMar>
              <w:top w:w="0" w:type="dxa"/>
              <w:left w:w="98" w:type="dxa"/>
              <w:bottom w:w="0" w:type="dxa"/>
              <w:right w:w="108" w:type="dxa"/>
            </w:tcMar>
          </w:tcPr>
          <w:p w14:paraId="3006CDA3"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Move DUT from EN-DC to LTE (4G) </w:t>
            </w:r>
          </w:p>
          <w:p w14:paraId="100BA66F"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Check the Cell ID details as the DUT moves from one cell to the other</w:t>
            </w:r>
          </w:p>
        </w:tc>
        <w:tc>
          <w:tcPr>
            <w:tcW w:w="4553" w:type="dxa"/>
            <w:tcBorders>
              <w:top w:val="single" w:sz="4" w:space="0" w:color="BFBFBF"/>
              <w:left w:val="single" w:sz="4" w:space="0" w:color="BFBFBF"/>
              <w:bottom w:val="single" w:sz="4" w:space="0" w:color="BFBFBF"/>
              <w:right w:val="single" w:sz="4" w:space="0" w:color="BFBFBF"/>
              <w:tl2br w:val="nil"/>
              <w:tr2bl w:val="nil"/>
            </w:tcBorders>
            <w:shd w:val="solid" w:color="FFFFFF" w:fill="auto"/>
            <w:tcMar>
              <w:top w:w="0" w:type="dxa"/>
              <w:left w:w="98" w:type="dxa"/>
              <w:bottom w:w="0" w:type="dxa"/>
              <w:right w:w="108" w:type="dxa"/>
            </w:tcMar>
          </w:tcPr>
          <w:p w14:paraId="29FC96FD"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The scenarios are successfully performed and DUT stays in service the whole time. </w:t>
            </w:r>
          </w:p>
        </w:tc>
      </w:tr>
    </w:tbl>
    <w:p w14:paraId="6009C687" w14:textId="77777777" w:rsidR="00DF4A0B" w:rsidRPr="00C44D14" w:rsidRDefault="00DF4A0B" w:rsidP="00DF4A0B">
      <w:pPr>
        <w:pStyle w:val="Heading41"/>
      </w:pPr>
      <w:bookmarkStart w:id="168" w:name="_Toc220946585"/>
      <w:r w:rsidRPr="00C44D14">
        <w:t>Scenario E and F: Inter-RAT (EN-DC – 3G and 2G)</w:t>
      </w:r>
      <w:bookmarkEnd w:id="168"/>
    </w:p>
    <w:p w14:paraId="721203EE" w14:textId="77777777" w:rsidR="00DF4A0B" w:rsidRPr="00AC2F69" w:rsidRDefault="00DF4A0B" w:rsidP="00DF4A0B">
      <w:r w:rsidRPr="00AC2F69">
        <w:t>In these scenarios the DUT moves from EN-DC to a different RAT (i.e. UMTS (3G) or GSM (2G)</w:t>
      </w:r>
    </w:p>
    <w:tbl>
      <w:tblPr>
        <w:tblW w:w="9287" w:type="dxa"/>
        <w:tblInd w:w="-5" w:type="dxa"/>
        <w:tblCellMar>
          <w:left w:w="10" w:type="dxa"/>
          <w:right w:w="10" w:type="dxa"/>
        </w:tblCellMar>
        <w:tblLook w:val="0000" w:firstRow="0" w:lastRow="0" w:firstColumn="0" w:lastColumn="0" w:noHBand="0" w:noVBand="0"/>
      </w:tblPr>
      <w:tblGrid>
        <w:gridCol w:w="438"/>
        <w:gridCol w:w="4296"/>
        <w:gridCol w:w="4553"/>
      </w:tblGrid>
      <w:tr w:rsidR="00DF4A0B" w:rsidRPr="00AC2F69" w14:paraId="5A3D5E5F" w14:textId="77777777" w:rsidTr="00175FC0">
        <w:tc>
          <w:tcPr>
            <w:tcW w:w="438"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tcPr>
          <w:p w14:paraId="382DA7F7" w14:textId="77777777" w:rsidR="00DF4A0B" w:rsidRPr="00AC2F69" w:rsidRDefault="00DF4A0B" w:rsidP="00175FC0">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vAlign w:val="center"/>
          </w:tcPr>
          <w:p w14:paraId="4A9174CA" w14:textId="77777777" w:rsidR="00DF4A0B" w:rsidRPr="00AC2F69" w:rsidRDefault="00DF4A0B" w:rsidP="00175FC0">
            <w:pPr>
              <w:keepNext/>
              <w:keepLines/>
              <w:tabs>
                <w:tab w:val="left" w:pos="851"/>
              </w:tabs>
              <w:jc w:val="left"/>
              <w:rPr>
                <w:b/>
                <w:sz w:val="18"/>
                <w:szCs w:val="18"/>
                <w:lang w:eastAsia="en-GB"/>
              </w:rPr>
            </w:pPr>
            <w:r w:rsidRPr="00AC2F69">
              <w:rPr>
                <w:b/>
                <w:sz w:val="18"/>
                <w:szCs w:val="18"/>
                <w:lang w:eastAsia="en-GB"/>
              </w:rPr>
              <w:t>Test procedure</w:t>
            </w:r>
          </w:p>
        </w:tc>
        <w:tc>
          <w:tcPr>
            <w:tcW w:w="4553"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vAlign w:val="center"/>
          </w:tcPr>
          <w:p w14:paraId="493A3CDA" w14:textId="77777777" w:rsidR="00DF4A0B" w:rsidRPr="00AC2F69" w:rsidRDefault="00DF4A0B" w:rsidP="00175FC0">
            <w:pPr>
              <w:keepNext/>
              <w:keepLines/>
              <w:tabs>
                <w:tab w:val="left" w:pos="851"/>
              </w:tabs>
              <w:jc w:val="left"/>
              <w:rPr>
                <w:b/>
                <w:sz w:val="18"/>
                <w:szCs w:val="18"/>
                <w:lang w:eastAsia="en-GB"/>
              </w:rPr>
            </w:pPr>
            <w:r w:rsidRPr="00AC2F69">
              <w:rPr>
                <w:b/>
                <w:sz w:val="18"/>
                <w:szCs w:val="18"/>
                <w:lang w:eastAsia="en-GB"/>
              </w:rPr>
              <w:t>Expected behaviour</w:t>
            </w:r>
          </w:p>
        </w:tc>
      </w:tr>
      <w:tr w:rsidR="00DF4A0B" w:rsidRPr="00AC2F69" w14:paraId="12218594" w14:textId="77777777" w:rsidTr="00175FC0">
        <w:tc>
          <w:tcPr>
            <w:tcW w:w="438"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tcPr>
          <w:p w14:paraId="7F5A40EB" w14:textId="77777777" w:rsidR="00DF4A0B" w:rsidRPr="00AC2F69" w:rsidRDefault="00DF4A0B"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l2br w:val="nil"/>
              <w:tr2bl w:val="nil"/>
            </w:tcBorders>
            <w:shd w:val="solid" w:color="FFFFFF" w:fill="auto"/>
            <w:tcMar>
              <w:top w:w="0" w:type="dxa"/>
              <w:left w:w="98" w:type="dxa"/>
              <w:bottom w:w="0" w:type="dxa"/>
              <w:right w:w="108" w:type="dxa"/>
            </w:tcMar>
          </w:tcPr>
          <w:p w14:paraId="4479727A"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Move DUT from EN-DC to the other RAT. </w:t>
            </w:r>
          </w:p>
          <w:p w14:paraId="02299CF3"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Check the Cell ID details as the DUT moves through the route.</w:t>
            </w:r>
          </w:p>
        </w:tc>
        <w:tc>
          <w:tcPr>
            <w:tcW w:w="4553" w:type="dxa"/>
            <w:tcBorders>
              <w:top w:val="single" w:sz="4" w:space="0" w:color="BFBFBF"/>
              <w:left w:val="single" w:sz="4" w:space="0" w:color="BFBFBF"/>
              <w:bottom w:val="single" w:sz="4" w:space="0" w:color="BFBFBF"/>
              <w:right w:val="single" w:sz="4" w:space="0" w:color="BFBFBF"/>
              <w:tl2br w:val="nil"/>
              <w:tr2bl w:val="nil"/>
            </w:tcBorders>
            <w:shd w:val="solid" w:color="FFFFFF" w:fill="auto"/>
            <w:tcMar>
              <w:top w:w="0" w:type="dxa"/>
              <w:left w:w="98" w:type="dxa"/>
              <w:bottom w:w="0" w:type="dxa"/>
              <w:right w:w="108" w:type="dxa"/>
            </w:tcMar>
          </w:tcPr>
          <w:p w14:paraId="1176B59A"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The scenarios are successfully performed and DUT stays in service the whole time. </w:t>
            </w:r>
          </w:p>
        </w:tc>
      </w:tr>
    </w:tbl>
    <w:p w14:paraId="2B0E44D3" w14:textId="77777777" w:rsidR="00DF4A0B" w:rsidRPr="00D14354" w:rsidRDefault="00DF4A0B" w:rsidP="00DF4A0B">
      <w:pPr>
        <w:pStyle w:val="Heading41"/>
      </w:pPr>
      <w:bookmarkStart w:id="169" w:name="_Toc220946586"/>
      <w:r w:rsidRPr="00D14354">
        <w:t>Scenario G: Inter-system NR</w:t>
      </w:r>
      <w:bookmarkEnd w:id="169"/>
    </w:p>
    <w:p w14:paraId="5D73261F" w14:textId="77777777" w:rsidR="00DF4A0B" w:rsidRDefault="00DF4A0B" w:rsidP="00DF4A0B">
      <w:r>
        <w:t>In this scenario the band used for the eUTRAN band remains the same, but the NR system used for the NR part changes when moving from one cell to another.</w:t>
      </w:r>
    </w:p>
    <w:p w14:paraId="258A5A71" w14:textId="77777777" w:rsidR="00DF4A0B" w:rsidRPr="00B854E1" w:rsidRDefault="00DF4A0B" w:rsidP="00DF4A0B">
      <w:pPr>
        <w:pStyle w:val="Heading41"/>
        <w:rPr>
          <w:lang w:val="fr-FR"/>
        </w:rPr>
      </w:pPr>
      <w:bookmarkStart w:id="170" w:name="_Toc220946587"/>
      <w:r w:rsidRPr="00B854E1">
        <w:rPr>
          <w:lang w:val="fr-FR"/>
        </w:rPr>
        <w:t>Scenario H: Inter-RAT (EN-DC DSS – 4G)</w:t>
      </w:r>
      <w:bookmarkEnd w:id="170"/>
    </w:p>
    <w:p w14:paraId="47BC5919" w14:textId="77777777" w:rsidR="00DF4A0B" w:rsidRPr="00AC2F69" w:rsidRDefault="00DF4A0B" w:rsidP="00DF4A0B">
      <w:r w:rsidRPr="00AC2F69">
        <w:t xml:space="preserve">In these scenarios the DUT moves from EN-DC </w:t>
      </w:r>
      <w:r>
        <w:t>with DSS to LTE (4G)</w:t>
      </w:r>
    </w:p>
    <w:tbl>
      <w:tblPr>
        <w:tblW w:w="9287" w:type="dxa"/>
        <w:tblInd w:w="-5" w:type="dxa"/>
        <w:tblCellMar>
          <w:left w:w="10" w:type="dxa"/>
          <w:right w:w="10" w:type="dxa"/>
        </w:tblCellMar>
        <w:tblLook w:val="0000" w:firstRow="0" w:lastRow="0" w:firstColumn="0" w:lastColumn="0" w:noHBand="0" w:noVBand="0"/>
      </w:tblPr>
      <w:tblGrid>
        <w:gridCol w:w="438"/>
        <w:gridCol w:w="4296"/>
        <w:gridCol w:w="4553"/>
      </w:tblGrid>
      <w:tr w:rsidR="00DF4A0B" w:rsidRPr="00AC2F69" w14:paraId="07CAF36D" w14:textId="77777777" w:rsidTr="00175FC0">
        <w:tc>
          <w:tcPr>
            <w:tcW w:w="438"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tcPr>
          <w:p w14:paraId="1FB2E8D4" w14:textId="77777777" w:rsidR="00DF4A0B" w:rsidRPr="00AC2F69" w:rsidRDefault="00DF4A0B" w:rsidP="00175FC0">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vAlign w:val="center"/>
          </w:tcPr>
          <w:p w14:paraId="2D9AD134" w14:textId="77777777" w:rsidR="00DF4A0B" w:rsidRPr="00AC2F69" w:rsidRDefault="00DF4A0B" w:rsidP="00175FC0">
            <w:pPr>
              <w:keepNext/>
              <w:keepLines/>
              <w:tabs>
                <w:tab w:val="left" w:pos="851"/>
              </w:tabs>
              <w:jc w:val="left"/>
              <w:rPr>
                <w:b/>
                <w:sz w:val="18"/>
                <w:szCs w:val="18"/>
                <w:lang w:eastAsia="en-GB"/>
              </w:rPr>
            </w:pPr>
            <w:r w:rsidRPr="00AC2F69">
              <w:rPr>
                <w:b/>
                <w:sz w:val="18"/>
                <w:szCs w:val="18"/>
                <w:lang w:eastAsia="en-GB"/>
              </w:rPr>
              <w:t>Test procedure</w:t>
            </w:r>
          </w:p>
        </w:tc>
        <w:tc>
          <w:tcPr>
            <w:tcW w:w="4553"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vAlign w:val="center"/>
          </w:tcPr>
          <w:p w14:paraId="2758769C" w14:textId="77777777" w:rsidR="00DF4A0B" w:rsidRPr="00AC2F69" w:rsidRDefault="00DF4A0B" w:rsidP="00175FC0">
            <w:pPr>
              <w:keepNext/>
              <w:keepLines/>
              <w:tabs>
                <w:tab w:val="left" w:pos="851"/>
              </w:tabs>
              <w:jc w:val="left"/>
              <w:rPr>
                <w:b/>
                <w:sz w:val="18"/>
                <w:szCs w:val="18"/>
                <w:lang w:eastAsia="en-GB"/>
              </w:rPr>
            </w:pPr>
            <w:r w:rsidRPr="00AC2F69">
              <w:rPr>
                <w:b/>
                <w:sz w:val="18"/>
                <w:szCs w:val="18"/>
                <w:lang w:eastAsia="en-GB"/>
              </w:rPr>
              <w:t>Expected behaviour</w:t>
            </w:r>
          </w:p>
        </w:tc>
      </w:tr>
      <w:tr w:rsidR="00DF4A0B" w:rsidRPr="00AC2F69" w14:paraId="28B07B98" w14:textId="77777777" w:rsidTr="00175FC0">
        <w:tc>
          <w:tcPr>
            <w:tcW w:w="438"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tcPr>
          <w:p w14:paraId="0FE94B48" w14:textId="77777777" w:rsidR="00DF4A0B" w:rsidRPr="00AC2F69" w:rsidRDefault="00DF4A0B"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l2br w:val="nil"/>
              <w:tr2bl w:val="nil"/>
            </w:tcBorders>
            <w:shd w:val="solid" w:color="FFFFFF" w:fill="auto"/>
            <w:tcMar>
              <w:top w:w="0" w:type="dxa"/>
              <w:left w:w="98" w:type="dxa"/>
              <w:bottom w:w="0" w:type="dxa"/>
              <w:right w:w="108" w:type="dxa"/>
            </w:tcMar>
          </w:tcPr>
          <w:p w14:paraId="03F9C2DB"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Move DUT from EN-DC to the other RAT. </w:t>
            </w:r>
          </w:p>
          <w:p w14:paraId="1FB4F9CB"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Check the Cell ID details as the DUT moves through the route.</w:t>
            </w:r>
          </w:p>
        </w:tc>
        <w:tc>
          <w:tcPr>
            <w:tcW w:w="4553" w:type="dxa"/>
            <w:tcBorders>
              <w:top w:val="single" w:sz="4" w:space="0" w:color="BFBFBF"/>
              <w:left w:val="single" w:sz="4" w:space="0" w:color="BFBFBF"/>
              <w:bottom w:val="single" w:sz="4" w:space="0" w:color="BFBFBF"/>
              <w:right w:val="single" w:sz="4" w:space="0" w:color="BFBFBF"/>
              <w:tl2br w:val="nil"/>
              <w:tr2bl w:val="nil"/>
            </w:tcBorders>
            <w:shd w:val="solid" w:color="FFFFFF" w:fill="auto"/>
            <w:tcMar>
              <w:top w:w="0" w:type="dxa"/>
              <w:left w:w="98" w:type="dxa"/>
              <w:bottom w:w="0" w:type="dxa"/>
              <w:right w:w="108" w:type="dxa"/>
            </w:tcMar>
          </w:tcPr>
          <w:p w14:paraId="7CDF96FE"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The scenarios are successfully performed and DUT stays in service the whole time. </w:t>
            </w:r>
          </w:p>
        </w:tc>
      </w:tr>
    </w:tbl>
    <w:p w14:paraId="158250A9" w14:textId="77777777" w:rsidR="00DF4A0B" w:rsidRPr="00C44D14" w:rsidRDefault="00DF4A0B" w:rsidP="00DF4A0B">
      <w:pPr>
        <w:pStyle w:val="Heading41"/>
      </w:pPr>
      <w:bookmarkStart w:id="171" w:name="_Toc220946588"/>
      <w:r>
        <w:t>Scenario I: Inter-RAT (EN-DC DSS – 2</w:t>
      </w:r>
      <w:r w:rsidRPr="00C44D14">
        <w:t>G)</w:t>
      </w:r>
      <w:bookmarkEnd w:id="171"/>
    </w:p>
    <w:p w14:paraId="435D2016" w14:textId="77777777" w:rsidR="00DF4A0B" w:rsidRPr="00AC2F69" w:rsidRDefault="00DF4A0B" w:rsidP="00DF4A0B">
      <w:r w:rsidRPr="00AC2F69">
        <w:t xml:space="preserve">In these scenarios the DUT moves from EN-DC </w:t>
      </w:r>
      <w:r>
        <w:t>with DSS to GSM (2G)</w:t>
      </w:r>
    </w:p>
    <w:tbl>
      <w:tblPr>
        <w:tblW w:w="9287" w:type="dxa"/>
        <w:tblInd w:w="-5" w:type="dxa"/>
        <w:tblCellMar>
          <w:left w:w="10" w:type="dxa"/>
          <w:right w:w="10" w:type="dxa"/>
        </w:tblCellMar>
        <w:tblLook w:val="0000" w:firstRow="0" w:lastRow="0" w:firstColumn="0" w:lastColumn="0" w:noHBand="0" w:noVBand="0"/>
      </w:tblPr>
      <w:tblGrid>
        <w:gridCol w:w="438"/>
        <w:gridCol w:w="4296"/>
        <w:gridCol w:w="4553"/>
      </w:tblGrid>
      <w:tr w:rsidR="00DF4A0B" w:rsidRPr="00AC2F69" w14:paraId="762F2E24" w14:textId="77777777" w:rsidTr="00175FC0">
        <w:tc>
          <w:tcPr>
            <w:tcW w:w="438"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tcPr>
          <w:p w14:paraId="66A4CAC6" w14:textId="77777777" w:rsidR="00DF4A0B" w:rsidRPr="00AC2F69" w:rsidRDefault="00DF4A0B" w:rsidP="00175FC0">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vAlign w:val="center"/>
          </w:tcPr>
          <w:p w14:paraId="5B040584" w14:textId="77777777" w:rsidR="00DF4A0B" w:rsidRPr="00AC2F69" w:rsidRDefault="00DF4A0B" w:rsidP="00175FC0">
            <w:pPr>
              <w:keepNext/>
              <w:keepLines/>
              <w:tabs>
                <w:tab w:val="left" w:pos="851"/>
              </w:tabs>
              <w:jc w:val="left"/>
              <w:rPr>
                <w:b/>
                <w:sz w:val="18"/>
                <w:szCs w:val="18"/>
                <w:lang w:eastAsia="en-GB"/>
              </w:rPr>
            </w:pPr>
            <w:r w:rsidRPr="00AC2F69">
              <w:rPr>
                <w:b/>
                <w:sz w:val="18"/>
                <w:szCs w:val="18"/>
                <w:lang w:eastAsia="en-GB"/>
              </w:rPr>
              <w:t>Test procedure</w:t>
            </w:r>
          </w:p>
        </w:tc>
        <w:tc>
          <w:tcPr>
            <w:tcW w:w="4553"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vAlign w:val="center"/>
          </w:tcPr>
          <w:p w14:paraId="44546EE5" w14:textId="77777777" w:rsidR="00DF4A0B" w:rsidRPr="00AC2F69" w:rsidRDefault="00DF4A0B" w:rsidP="00175FC0">
            <w:pPr>
              <w:keepNext/>
              <w:keepLines/>
              <w:tabs>
                <w:tab w:val="left" w:pos="851"/>
              </w:tabs>
              <w:jc w:val="left"/>
              <w:rPr>
                <w:b/>
                <w:sz w:val="18"/>
                <w:szCs w:val="18"/>
                <w:lang w:eastAsia="en-GB"/>
              </w:rPr>
            </w:pPr>
            <w:r w:rsidRPr="00AC2F69">
              <w:rPr>
                <w:b/>
                <w:sz w:val="18"/>
                <w:szCs w:val="18"/>
                <w:lang w:eastAsia="en-GB"/>
              </w:rPr>
              <w:t>Expected behaviour</w:t>
            </w:r>
          </w:p>
        </w:tc>
      </w:tr>
      <w:tr w:rsidR="00DF4A0B" w:rsidRPr="00AC2F69" w14:paraId="5FE3763D" w14:textId="77777777" w:rsidTr="00175FC0">
        <w:tc>
          <w:tcPr>
            <w:tcW w:w="438"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tcPr>
          <w:p w14:paraId="0B0A0AF3" w14:textId="77777777" w:rsidR="00DF4A0B" w:rsidRPr="00AC2F69" w:rsidRDefault="00DF4A0B"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l2br w:val="nil"/>
              <w:tr2bl w:val="nil"/>
            </w:tcBorders>
            <w:shd w:val="solid" w:color="FFFFFF" w:fill="auto"/>
            <w:tcMar>
              <w:top w:w="0" w:type="dxa"/>
              <w:left w:w="98" w:type="dxa"/>
              <w:bottom w:w="0" w:type="dxa"/>
              <w:right w:w="108" w:type="dxa"/>
            </w:tcMar>
          </w:tcPr>
          <w:p w14:paraId="1B52C719"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Move DUT from EN-DC to the other RAT. </w:t>
            </w:r>
          </w:p>
          <w:p w14:paraId="51ACD41C"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Check the Cell ID details as the DUT moves through the route.</w:t>
            </w:r>
          </w:p>
        </w:tc>
        <w:tc>
          <w:tcPr>
            <w:tcW w:w="4553" w:type="dxa"/>
            <w:tcBorders>
              <w:top w:val="single" w:sz="4" w:space="0" w:color="BFBFBF"/>
              <w:left w:val="single" w:sz="4" w:space="0" w:color="BFBFBF"/>
              <w:bottom w:val="single" w:sz="4" w:space="0" w:color="BFBFBF"/>
              <w:right w:val="single" w:sz="4" w:space="0" w:color="BFBFBF"/>
              <w:tl2br w:val="nil"/>
              <w:tr2bl w:val="nil"/>
            </w:tcBorders>
            <w:shd w:val="solid" w:color="FFFFFF" w:fill="auto"/>
            <w:tcMar>
              <w:top w:w="0" w:type="dxa"/>
              <w:left w:w="98" w:type="dxa"/>
              <w:bottom w:w="0" w:type="dxa"/>
              <w:right w:w="108" w:type="dxa"/>
            </w:tcMar>
          </w:tcPr>
          <w:p w14:paraId="6E5221B1"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The scenarios are successfully performed and DUT stays in service the whole time. </w:t>
            </w:r>
          </w:p>
        </w:tc>
      </w:tr>
    </w:tbl>
    <w:p w14:paraId="343BF494" w14:textId="77777777" w:rsidR="00DF4A0B" w:rsidRDefault="00DF4A0B" w:rsidP="00DF4A0B"/>
    <w:tbl>
      <w:tblPr>
        <w:tblW w:w="9287" w:type="dxa"/>
        <w:tblInd w:w="-5" w:type="dxa"/>
        <w:tblCellMar>
          <w:left w:w="10" w:type="dxa"/>
          <w:right w:w="10" w:type="dxa"/>
        </w:tblCellMar>
        <w:tblLook w:val="0000" w:firstRow="0" w:lastRow="0" w:firstColumn="0" w:lastColumn="0" w:noHBand="0" w:noVBand="0"/>
      </w:tblPr>
      <w:tblGrid>
        <w:gridCol w:w="438"/>
        <w:gridCol w:w="4296"/>
        <w:gridCol w:w="4553"/>
      </w:tblGrid>
      <w:tr w:rsidR="00DF4A0B" w:rsidRPr="00AC2F69" w14:paraId="58CDBBAC" w14:textId="77777777" w:rsidTr="00175FC0">
        <w:tc>
          <w:tcPr>
            <w:tcW w:w="438"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tcPr>
          <w:p w14:paraId="7B229340" w14:textId="77777777" w:rsidR="00DF4A0B" w:rsidRPr="00AC2F69" w:rsidRDefault="00DF4A0B" w:rsidP="00175FC0">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vAlign w:val="center"/>
          </w:tcPr>
          <w:p w14:paraId="7877F502" w14:textId="77777777" w:rsidR="00DF4A0B" w:rsidRPr="00AC2F69" w:rsidRDefault="00DF4A0B" w:rsidP="00175FC0">
            <w:pPr>
              <w:keepNext/>
              <w:keepLines/>
              <w:tabs>
                <w:tab w:val="left" w:pos="851"/>
              </w:tabs>
              <w:jc w:val="left"/>
              <w:rPr>
                <w:b/>
                <w:sz w:val="18"/>
                <w:szCs w:val="18"/>
                <w:lang w:eastAsia="en-GB"/>
              </w:rPr>
            </w:pPr>
            <w:r w:rsidRPr="00AC2F69">
              <w:rPr>
                <w:b/>
                <w:sz w:val="18"/>
                <w:szCs w:val="18"/>
                <w:lang w:eastAsia="en-GB"/>
              </w:rPr>
              <w:t>Test procedure</w:t>
            </w:r>
          </w:p>
        </w:tc>
        <w:tc>
          <w:tcPr>
            <w:tcW w:w="4553"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vAlign w:val="center"/>
          </w:tcPr>
          <w:p w14:paraId="2CFF4A2F" w14:textId="77777777" w:rsidR="00DF4A0B" w:rsidRPr="00AC2F69" w:rsidRDefault="00DF4A0B" w:rsidP="00175FC0">
            <w:pPr>
              <w:keepNext/>
              <w:keepLines/>
              <w:tabs>
                <w:tab w:val="left" w:pos="851"/>
              </w:tabs>
              <w:jc w:val="left"/>
              <w:rPr>
                <w:b/>
                <w:sz w:val="18"/>
                <w:szCs w:val="18"/>
                <w:lang w:eastAsia="en-GB"/>
              </w:rPr>
            </w:pPr>
            <w:r w:rsidRPr="00AC2F69">
              <w:rPr>
                <w:b/>
                <w:sz w:val="18"/>
                <w:szCs w:val="18"/>
                <w:lang w:eastAsia="en-GB"/>
              </w:rPr>
              <w:t>Expected behaviour</w:t>
            </w:r>
          </w:p>
        </w:tc>
      </w:tr>
      <w:tr w:rsidR="00DF4A0B" w:rsidRPr="00AC2F69" w14:paraId="6311BFAB" w14:textId="77777777" w:rsidTr="00175FC0">
        <w:tc>
          <w:tcPr>
            <w:tcW w:w="438" w:type="dxa"/>
            <w:tcBorders>
              <w:top w:val="single" w:sz="4" w:space="0" w:color="BFBFBF"/>
              <w:left w:val="single" w:sz="4" w:space="0" w:color="BFBFBF"/>
              <w:bottom w:val="single" w:sz="4" w:space="0" w:color="BFBFBF"/>
              <w:right w:val="single" w:sz="4" w:space="0" w:color="BFBFBF"/>
              <w:tl2br w:val="nil"/>
              <w:tr2bl w:val="nil"/>
            </w:tcBorders>
            <w:shd w:val="solid" w:color="F2F2F2" w:fill="auto"/>
            <w:tcMar>
              <w:top w:w="0" w:type="dxa"/>
              <w:left w:w="98" w:type="dxa"/>
              <w:bottom w:w="0" w:type="dxa"/>
              <w:right w:w="108" w:type="dxa"/>
            </w:tcMar>
          </w:tcPr>
          <w:p w14:paraId="67A5A414" w14:textId="77777777" w:rsidR="00DF4A0B" w:rsidRPr="00AC2F69" w:rsidRDefault="00DF4A0B"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l2br w:val="nil"/>
              <w:tr2bl w:val="nil"/>
            </w:tcBorders>
            <w:shd w:val="solid" w:color="FFFFFF" w:fill="auto"/>
            <w:tcMar>
              <w:top w:w="0" w:type="dxa"/>
              <w:left w:w="98" w:type="dxa"/>
              <w:bottom w:w="0" w:type="dxa"/>
              <w:right w:w="108" w:type="dxa"/>
            </w:tcMar>
          </w:tcPr>
          <w:p w14:paraId="58947100"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Move DUT between two</w:t>
            </w:r>
            <w:r>
              <w:rPr>
                <w:sz w:val="18"/>
                <w:szCs w:val="18"/>
                <w:lang w:eastAsia="en-GB"/>
              </w:rPr>
              <w:t xml:space="preserve"> </w:t>
            </w:r>
            <w:r w:rsidRPr="00EF7B4B">
              <w:rPr>
                <w:sz w:val="18"/>
                <w:szCs w:val="18"/>
                <w:lang w:eastAsia="en-GB"/>
              </w:rPr>
              <w:t xml:space="preserve">cells that use a different </w:t>
            </w:r>
            <w:r>
              <w:rPr>
                <w:sz w:val="18"/>
                <w:szCs w:val="18"/>
                <w:lang w:eastAsia="en-GB"/>
              </w:rPr>
              <w:t xml:space="preserve">5G technology – 5G FDD and 5G TDD. </w:t>
            </w:r>
          </w:p>
          <w:p w14:paraId="51BFEFC1"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Check the Cell ID details as the DUT moves through the route.</w:t>
            </w:r>
          </w:p>
        </w:tc>
        <w:tc>
          <w:tcPr>
            <w:tcW w:w="4553" w:type="dxa"/>
            <w:tcBorders>
              <w:top w:val="single" w:sz="4" w:space="0" w:color="BFBFBF"/>
              <w:left w:val="single" w:sz="4" w:space="0" w:color="BFBFBF"/>
              <w:bottom w:val="single" w:sz="4" w:space="0" w:color="BFBFBF"/>
              <w:right w:val="single" w:sz="4" w:space="0" w:color="BFBFBF"/>
              <w:tl2br w:val="nil"/>
              <w:tr2bl w:val="nil"/>
            </w:tcBorders>
            <w:shd w:val="solid" w:color="FFFFFF" w:fill="auto"/>
            <w:tcMar>
              <w:top w:w="0" w:type="dxa"/>
              <w:left w:w="98" w:type="dxa"/>
              <w:bottom w:w="0" w:type="dxa"/>
              <w:right w:w="108" w:type="dxa"/>
            </w:tcMar>
          </w:tcPr>
          <w:p w14:paraId="4B5DA863"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The scenarios are successfully performed and DUT stays in service the whole time. </w:t>
            </w:r>
          </w:p>
        </w:tc>
      </w:tr>
    </w:tbl>
    <w:p w14:paraId="3AF2FDEE" w14:textId="77777777" w:rsidR="00DF4A0B" w:rsidRDefault="00DF4A0B" w:rsidP="00DF4A0B">
      <w:pPr>
        <w:pStyle w:val="H6b"/>
      </w:pPr>
      <w:r w:rsidRPr="003A3E48">
        <w:t>Test Procedures</w:t>
      </w:r>
    </w:p>
    <w:p w14:paraId="17046223" w14:textId="77777777" w:rsidR="00DF4A0B" w:rsidRPr="00AE6EEF" w:rsidRDefault="00DF4A0B" w:rsidP="00DF4A0B">
      <w:pPr>
        <w:pStyle w:val="H6b"/>
      </w:pPr>
      <w:r w:rsidRPr="007B373B">
        <w:t>102.3.1</w:t>
      </w:r>
      <w:r w:rsidRPr="007B373B">
        <w:tab/>
        <w:t>Void</w:t>
      </w:r>
    </w:p>
    <w:p w14:paraId="1E35A7EB" w14:textId="77777777" w:rsidR="00DF4A0B" w:rsidRPr="00AE6EEF" w:rsidRDefault="00DF4A0B" w:rsidP="00DF4A0B">
      <w:pPr>
        <w:pStyle w:val="H6b"/>
      </w:pPr>
      <w:r w:rsidRPr="007B373B">
        <w:t>102.3.2</w:t>
      </w:r>
      <w:r w:rsidRPr="007B373B">
        <w:tab/>
        <w:t>Void</w:t>
      </w:r>
    </w:p>
    <w:p w14:paraId="0B7795A0" w14:textId="77777777" w:rsidR="00DF4A0B" w:rsidRPr="00AE6EEF" w:rsidRDefault="00DF4A0B" w:rsidP="00DF4A0B">
      <w:pPr>
        <w:pStyle w:val="H6b"/>
      </w:pPr>
      <w:r w:rsidRPr="007B373B">
        <w:t>102.3.3</w:t>
      </w:r>
      <w:r w:rsidRPr="007B373B">
        <w:tab/>
        <w:t>PDN Activated - Data Transfer (CONNECTED</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4"/>
        <w:gridCol w:w="4189"/>
        <w:gridCol w:w="4437"/>
      </w:tblGrid>
      <w:tr w:rsidR="00DF4A0B" w:rsidRPr="00363CC1" w14:paraId="05FD6DC1" w14:textId="77777777" w:rsidTr="00175FC0">
        <w:tc>
          <w:tcPr>
            <w:tcW w:w="437" w:type="dxa"/>
            <w:tcBorders>
              <w:top w:val="single" w:sz="4" w:space="0" w:color="BFBFBF"/>
              <w:left w:val="single" w:sz="4" w:space="0" w:color="BFBFBF"/>
              <w:bottom w:val="single" w:sz="4" w:space="0" w:color="BFBFBF"/>
              <w:right w:val="single" w:sz="4" w:space="0" w:color="BFBFBF"/>
            </w:tcBorders>
            <w:shd w:val="clear" w:color="auto" w:fill="F2F2F2"/>
            <w:hideMark/>
          </w:tcPr>
          <w:p w14:paraId="05B3D7E5" w14:textId="77777777" w:rsidR="00DF4A0B" w:rsidRDefault="00DF4A0B" w:rsidP="00175FC0">
            <w:pPr>
              <w:tabs>
                <w:tab w:val="left" w:pos="851"/>
              </w:tabs>
              <w:jc w:val="left"/>
              <w:rPr>
                <w:b/>
                <w:sz w:val="18"/>
                <w:szCs w:val="18"/>
                <w:lang w:eastAsia="en-GB"/>
              </w:rPr>
            </w:pPr>
            <w:r>
              <w:rPr>
                <w:b/>
                <w:sz w:val="18"/>
                <w:szCs w:val="18"/>
                <w:lang w:eastAsia="en-GB"/>
              </w:rPr>
              <w:t>-</w:t>
            </w:r>
          </w:p>
        </w:tc>
        <w:tc>
          <w:tcPr>
            <w:tcW w:w="4275" w:type="dxa"/>
            <w:tcBorders>
              <w:top w:val="single" w:sz="4" w:space="0" w:color="BFBFBF"/>
              <w:left w:val="single" w:sz="4" w:space="0" w:color="BFBFBF"/>
              <w:bottom w:val="single" w:sz="4" w:space="0" w:color="BFBFBF"/>
              <w:right w:val="single" w:sz="4" w:space="0" w:color="BFBFBF"/>
            </w:tcBorders>
            <w:shd w:val="clear" w:color="auto" w:fill="F2F2F2"/>
            <w:vAlign w:val="center"/>
            <w:hideMark/>
          </w:tcPr>
          <w:p w14:paraId="5F6E2B94" w14:textId="77777777" w:rsidR="00DF4A0B" w:rsidRDefault="00DF4A0B" w:rsidP="00175FC0">
            <w:pPr>
              <w:tabs>
                <w:tab w:val="left" w:pos="851"/>
              </w:tabs>
              <w:jc w:val="left"/>
              <w:rPr>
                <w:b/>
                <w:sz w:val="18"/>
                <w:szCs w:val="18"/>
                <w:lang w:eastAsia="en-GB"/>
              </w:rPr>
            </w:pPr>
            <w:r>
              <w:rPr>
                <w:b/>
                <w:sz w:val="18"/>
                <w:szCs w:val="18"/>
                <w:lang w:eastAsia="en-GB"/>
              </w:rPr>
              <w:t>Test procedure</w:t>
            </w:r>
          </w:p>
        </w:tc>
        <w:tc>
          <w:tcPr>
            <w:tcW w:w="4530" w:type="dxa"/>
            <w:tcBorders>
              <w:top w:val="single" w:sz="4" w:space="0" w:color="BFBFBF"/>
              <w:left w:val="single" w:sz="4" w:space="0" w:color="BFBFBF"/>
              <w:bottom w:val="single" w:sz="4" w:space="0" w:color="BFBFBF"/>
              <w:right w:val="single" w:sz="4" w:space="0" w:color="BFBFBF"/>
            </w:tcBorders>
            <w:shd w:val="clear" w:color="auto" w:fill="F2F2F2"/>
            <w:vAlign w:val="center"/>
            <w:hideMark/>
          </w:tcPr>
          <w:p w14:paraId="208AC03B" w14:textId="77777777" w:rsidR="00DF4A0B" w:rsidRDefault="00DF4A0B" w:rsidP="00175FC0">
            <w:pPr>
              <w:tabs>
                <w:tab w:val="left" w:pos="851"/>
              </w:tabs>
              <w:jc w:val="left"/>
              <w:rPr>
                <w:b/>
                <w:sz w:val="18"/>
                <w:szCs w:val="18"/>
                <w:lang w:eastAsia="en-GB"/>
              </w:rPr>
            </w:pPr>
            <w:r>
              <w:rPr>
                <w:b/>
                <w:sz w:val="18"/>
                <w:szCs w:val="18"/>
                <w:lang w:eastAsia="en-GB"/>
              </w:rPr>
              <w:t>Expected behaviour</w:t>
            </w:r>
          </w:p>
        </w:tc>
      </w:tr>
      <w:tr w:rsidR="00DF4A0B" w:rsidRPr="003A3E48" w14:paraId="21096881" w14:textId="77777777" w:rsidTr="00175FC0">
        <w:tc>
          <w:tcPr>
            <w:tcW w:w="437" w:type="dxa"/>
            <w:tcBorders>
              <w:top w:val="single" w:sz="4" w:space="0" w:color="BFBFBF"/>
              <w:left w:val="single" w:sz="4" w:space="0" w:color="BFBFBF"/>
              <w:bottom w:val="single" w:sz="4" w:space="0" w:color="BFBFBF"/>
              <w:right w:val="single" w:sz="4" w:space="0" w:color="BFBFBF"/>
            </w:tcBorders>
            <w:shd w:val="clear" w:color="auto" w:fill="F2F2F2"/>
            <w:hideMark/>
          </w:tcPr>
          <w:p w14:paraId="6668422E" w14:textId="77777777" w:rsidR="00DF4A0B" w:rsidRDefault="00DF4A0B" w:rsidP="00175FC0">
            <w:r>
              <w:t>1</w:t>
            </w:r>
          </w:p>
        </w:tc>
        <w:tc>
          <w:tcPr>
            <w:tcW w:w="4275" w:type="dxa"/>
            <w:tcBorders>
              <w:top w:val="single" w:sz="4" w:space="0" w:color="BFBFBF"/>
              <w:left w:val="single" w:sz="4" w:space="0" w:color="BFBFBF"/>
              <w:bottom w:val="single" w:sz="4" w:space="0" w:color="BFBFBF"/>
              <w:right w:val="single" w:sz="4" w:space="0" w:color="BFBFBF"/>
            </w:tcBorders>
            <w:hideMark/>
          </w:tcPr>
          <w:p w14:paraId="48BFB9F9" w14:textId="77777777" w:rsidR="00DF4A0B" w:rsidRDefault="00DF4A0B" w:rsidP="00175FC0">
            <w:pPr>
              <w:keepNext/>
              <w:keepLines/>
              <w:tabs>
                <w:tab w:val="left" w:pos="851"/>
              </w:tabs>
              <w:ind w:right="-1"/>
              <w:jc w:val="left"/>
              <w:rPr>
                <w:sz w:val="18"/>
                <w:szCs w:val="18"/>
                <w:lang w:eastAsia="en-GB"/>
              </w:rPr>
            </w:pPr>
            <w:r>
              <w:rPr>
                <w:sz w:val="18"/>
                <w:szCs w:val="18"/>
                <w:lang w:eastAsia="en-GB"/>
              </w:rPr>
              <w:t>DUT is configured so that data is enabled.</w:t>
            </w:r>
          </w:p>
        </w:tc>
        <w:tc>
          <w:tcPr>
            <w:tcW w:w="4530" w:type="dxa"/>
            <w:tcBorders>
              <w:top w:val="single" w:sz="4" w:space="0" w:color="BFBFBF"/>
              <w:left w:val="single" w:sz="4" w:space="0" w:color="BFBFBF"/>
              <w:bottom w:val="single" w:sz="4" w:space="0" w:color="BFBFBF"/>
              <w:right w:val="single" w:sz="4" w:space="0" w:color="BFBFBF"/>
            </w:tcBorders>
            <w:hideMark/>
          </w:tcPr>
          <w:p w14:paraId="7E4E686F" w14:textId="77777777" w:rsidR="00DF4A0B" w:rsidRDefault="00DF4A0B" w:rsidP="00175FC0">
            <w:pPr>
              <w:keepNext/>
              <w:keepLines/>
              <w:tabs>
                <w:tab w:val="left" w:pos="851"/>
              </w:tabs>
              <w:ind w:right="-1"/>
              <w:jc w:val="left"/>
              <w:rPr>
                <w:sz w:val="18"/>
                <w:szCs w:val="18"/>
                <w:lang w:eastAsia="en-GB"/>
              </w:rPr>
            </w:pPr>
            <w:r>
              <w:rPr>
                <w:sz w:val="18"/>
                <w:szCs w:val="18"/>
                <w:lang w:eastAsia="en-GB"/>
              </w:rPr>
              <w:t>Data connection is available according to the RAT connection.</w:t>
            </w:r>
          </w:p>
        </w:tc>
      </w:tr>
      <w:tr w:rsidR="00DF4A0B" w:rsidRPr="003A3E48" w14:paraId="6C49EC69" w14:textId="77777777" w:rsidTr="00175FC0">
        <w:tc>
          <w:tcPr>
            <w:tcW w:w="437" w:type="dxa"/>
            <w:tcBorders>
              <w:top w:val="single" w:sz="4" w:space="0" w:color="BFBFBF"/>
              <w:left w:val="single" w:sz="4" w:space="0" w:color="BFBFBF"/>
              <w:bottom w:val="single" w:sz="4" w:space="0" w:color="BFBFBF"/>
              <w:right w:val="single" w:sz="4" w:space="0" w:color="BFBFBF"/>
            </w:tcBorders>
            <w:shd w:val="clear" w:color="auto" w:fill="F2F2F2"/>
            <w:hideMark/>
          </w:tcPr>
          <w:p w14:paraId="00FAF236" w14:textId="77777777" w:rsidR="00DF4A0B" w:rsidRDefault="00DF4A0B" w:rsidP="00175FC0">
            <w:r>
              <w:lastRenderedPageBreak/>
              <w:t>2</w:t>
            </w:r>
          </w:p>
        </w:tc>
        <w:tc>
          <w:tcPr>
            <w:tcW w:w="4275" w:type="dxa"/>
            <w:tcBorders>
              <w:top w:val="single" w:sz="4" w:space="0" w:color="BFBFBF"/>
              <w:left w:val="single" w:sz="4" w:space="0" w:color="BFBFBF"/>
              <w:bottom w:val="single" w:sz="4" w:space="0" w:color="BFBFBF"/>
              <w:right w:val="single" w:sz="4" w:space="0" w:color="BFBFBF"/>
            </w:tcBorders>
            <w:hideMark/>
          </w:tcPr>
          <w:p w14:paraId="362AB0D3" w14:textId="77777777" w:rsidR="00DF4A0B" w:rsidRDefault="00DF4A0B" w:rsidP="00175FC0">
            <w:pPr>
              <w:keepNext/>
              <w:keepLines/>
              <w:tabs>
                <w:tab w:val="left" w:pos="851"/>
              </w:tabs>
              <w:ind w:right="-1"/>
              <w:jc w:val="left"/>
              <w:rPr>
                <w:sz w:val="18"/>
                <w:szCs w:val="18"/>
                <w:lang w:eastAsia="en-GB"/>
              </w:rPr>
            </w:pPr>
            <w:r>
              <w:rPr>
                <w:sz w:val="18"/>
                <w:szCs w:val="18"/>
                <w:lang w:eastAsia="en-GB"/>
              </w:rPr>
              <w:t>Ensure a data transfer is ongoing. This can be via a tethered connection, DUN, an internal application on DUT or via continuous PINGs.</w:t>
            </w:r>
          </w:p>
        </w:tc>
        <w:tc>
          <w:tcPr>
            <w:tcW w:w="4530" w:type="dxa"/>
            <w:tcBorders>
              <w:top w:val="single" w:sz="4" w:space="0" w:color="BFBFBF"/>
              <w:left w:val="single" w:sz="4" w:space="0" w:color="BFBFBF"/>
              <w:bottom w:val="single" w:sz="4" w:space="0" w:color="BFBFBF"/>
              <w:right w:val="single" w:sz="4" w:space="0" w:color="BFBFBF"/>
            </w:tcBorders>
            <w:hideMark/>
          </w:tcPr>
          <w:p w14:paraId="1ECE52C4" w14:textId="77777777" w:rsidR="00DF4A0B" w:rsidRDefault="00DF4A0B" w:rsidP="00175FC0">
            <w:pPr>
              <w:keepNext/>
              <w:keepLines/>
              <w:tabs>
                <w:tab w:val="left" w:pos="851"/>
              </w:tabs>
              <w:ind w:right="-1"/>
              <w:jc w:val="left"/>
              <w:rPr>
                <w:sz w:val="18"/>
                <w:szCs w:val="18"/>
                <w:lang w:eastAsia="en-GB"/>
              </w:rPr>
            </w:pPr>
            <w:r>
              <w:rPr>
                <w:sz w:val="18"/>
                <w:szCs w:val="18"/>
                <w:lang w:eastAsia="en-GB"/>
              </w:rPr>
              <w:t>DUT is actively transferring data.</w:t>
            </w:r>
          </w:p>
        </w:tc>
      </w:tr>
      <w:tr w:rsidR="00DF4A0B" w:rsidRPr="003A3E48" w14:paraId="680A45A7" w14:textId="77777777" w:rsidTr="00175FC0">
        <w:tc>
          <w:tcPr>
            <w:tcW w:w="437" w:type="dxa"/>
            <w:tcBorders>
              <w:top w:val="single" w:sz="4" w:space="0" w:color="BFBFBF"/>
              <w:left w:val="single" w:sz="4" w:space="0" w:color="BFBFBF"/>
              <w:bottom w:val="single" w:sz="4" w:space="0" w:color="BFBFBF"/>
              <w:right w:val="single" w:sz="4" w:space="0" w:color="BFBFBF"/>
            </w:tcBorders>
            <w:shd w:val="clear" w:color="auto" w:fill="F2F2F2"/>
            <w:hideMark/>
          </w:tcPr>
          <w:p w14:paraId="6AFF75B9" w14:textId="77777777" w:rsidR="00DF4A0B" w:rsidRDefault="00DF4A0B" w:rsidP="00175FC0">
            <w:r>
              <w:t>3</w:t>
            </w:r>
          </w:p>
        </w:tc>
        <w:tc>
          <w:tcPr>
            <w:tcW w:w="8805" w:type="dxa"/>
            <w:gridSpan w:val="2"/>
            <w:tcBorders>
              <w:top w:val="single" w:sz="4" w:space="0" w:color="BFBFBF"/>
              <w:left w:val="single" w:sz="4" w:space="0" w:color="BFBFBF"/>
              <w:bottom w:val="single" w:sz="4" w:space="0" w:color="BFBFBF"/>
              <w:right w:val="single" w:sz="4" w:space="0" w:color="BFBFBF"/>
            </w:tcBorders>
            <w:hideMark/>
          </w:tcPr>
          <w:p w14:paraId="65542487" w14:textId="77777777" w:rsidR="00DF4A0B" w:rsidRDefault="00DF4A0B" w:rsidP="00175FC0">
            <w:pPr>
              <w:keepNext/>
              <w:keepLines/>
              <w:tabs>
                <w:tab w:val="left" w:pos="851"/>
              </w:tabs>
              <w:ind w:right="-1"/>
              <w:jc w:val="left"/>
              <w:rPr>
                <w:sz w:val="18"/>
                <w:szCs w:val="18"/>
                <w:lang w:eastAsia="en-GB"/>
              </w:rPr>
            </w:pPr>
            <w:r>
              <w:rPr>
                <w:sz w:val="18"/>
                <w:szCs w:val="18"/>
                <w:lang w:eastAsia="en-GB"/>
              </w:rPr>
              <w:t>Follow the instruction of the desired scenario.</w:t>
            </w:r>
          </w:p>
        </w:tc>
      </w:tr>
      <w:tr w:rsidR="00DF4A0B" w:rsidRPr="003A3E48" w14:paraId="55988AC5" w14:textId="77777777" w:rsidTr="00175FC0">
        <w:tc>
          <w:tcPr>
            <w:tcW w:w="437" w:type="dxa"/>
            <w:tcBorders>
              <w:top w:val="single" w:sz="4" w:space="0" w:color="BFBFBF"/>
              <w:left w:val="single" w:sz="4" w:space="0" w:color="BFBFBF"/>
              <w:bottom w:val="single" w:sz="4" w:space="0" w:color="BFBFBF"/>
              <w:right w:val="single" w:sz="4" w:space="0" w:color="BFBFBF"/>
            </w:tcBorders>
            <w:shd w:val="clear" w:color="auto" w:fill="F2F2F2"/>
            <w:hideMark/>
          </w:tcPr>
          <w:p w14:paraId="6D1F061C" w14:textId="77777777" w:rsidR="00DF4A0B" w:rsidRDefault="00DF4A0B" w:rsidP="00175FC0">
            <w:r>
              <w:t>4</w:t>
            </w:r>
          </w:p>
        </w:tc>
        <w:tc>
          <w:tcPr>
            <w:tcW w:w="4275" w:type="dxa"/>
            <w:tcBorders>
              <w:top w:val="single" w:sz="4" w:space="0" w:color="BFBFBF"/>
              <w:left w:val="single" w:sz="4" w:space="0" w:color="BFBFBF"/>
              <w:bottom w:val="single" w:sz="4" w:space="0" w:color="BFBFBF"/>
              <w:right w:val="single" w:sz="4" w:space="0" w:color="BFBFBF"/>
            </w:tcBorders>
            <w:hideMark/>
          </w:tcPr>
          <w:p w14:paraId="5A3A5655" w14:textId="77777777" w:rsidR="00DF4A0B" w:rsidRDefault="00DF4A0B" w:rsidP="00175FC0">
            <w:pPr>
              <w:keepNext/>
              <w:keepLines/>
              <w:tabs>
                <w:tab w:val="left" w:pos="851"/>
              </w:tabs>
              <w:ind w:right="-1"/>
              <w:jc w:val="left"/>
              <w:rPr>
                <w:sz w:val="18"/>
                <w:szCs w:val="18"/>
                <w:lang w:eastAsia="en-GB"/>
              </w:rPr>
            </w:pPr>
            <w:r>
              <w:rPr>
                <w:sz w:val="18"/>
                <w:szCs w:val="18"/>
                <w:lang w:eastAsia="en-GB"/>
              </w:rPr>
              <w:t>Check data transfer continues after the scenario.</w:t>
            </w:r>
          </w:p>
        </w:tc>
        <w:tc>
          <w:tcPr>
            <w:tcW w:w="4530" w:type="dxa"/>
            <w:tcBorders>
              <w:top w:val="single" w:sz="4" w:space="0" w:color="BFBFBF"/>
              <w:left w:val="single" w:sz="4" w:space="0" w:color="BFBFBF"/>
              <w:bottom w:val="single" w:sz="4" w:space="0" w:color="BFBFBF"/>
              <w:right w:val="single" w:sz="4" w:space="0" w:color="BFBFBF"/>
            </w:tcBorders>
            <w:hideMark/>
          </w:tcPr>
          <w:p w14:paraId="0B0EE5F4" w14:textId="77777777" w:rsidR="00DF4A0B" w:rsidRDefault="00DF4A0B" w:rsidP="00175FC0">
            <w:pPr>
              <w:keepNext/>
              <w:keepLines/>
              <w:tabs>
                <w:tab w:val="left" w:pos="851"/>
              </w:tabs>
              <w:ind w:right="-1"/>
              <w:jc w:val="left"/>
              <w:rPr>
                <w:sz w:val="18"/>
                <w:szCs w:val="18"/>
                <w:lang w:eastAsia="en-GB"/>
              </w:rPr>
            </w:pPr>
            <w:r>
              <w:rPr>
                <w:sz w:val="18"/>
                <w:szCs w:val="18"/>
                <w:lang w:eastAsia="en-GB"/>
              </w:rPr>
              <w:t>DUT is actively transferring data.</w:t>
            </w:r>
          </w:p>
        </w:tc>
      </w:tr>
    </w:tbl>
    <w:p w14:paraId="58108C32" w14:textId="77777777" w:rsidR="00DF4A0B" w:rsidRPr="007B373B" w:rsidRDefault="00DF4A0B" w:rsidP="00DF4A0B">
      <w:pPr>
        <w:pStyle w:val="H6b"/>
      </w:pPr>
      <w:r w:rsidRPr="007B373B">
        <w:t>102.3.4</w:t>
      </w:r>
      <w:r w:rsidRPr="007B373B">
        <w:tab/>
        <w:t>PDN Activated – VoLTE + Data Transfer (CONNECTED)</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4"/>
        <w:gridCol w:w="4188"/>
        <w:gridCol w:w="4438"/>
      </w:tblGrid>
      <w:tr w:rsidR="00DF4A0B" w14:paraId="0557F1BE" w14:textId="77777777" w:rsidTr="00175FC0">
        <w:tc>
          <w:tcPr>
            <w:tcW w:w="437" w:type="dxa"/>
            <w:tcBorders>
              <w:top w:val="single" w:sz="4" w:space="0" w:color="BFBFBF"/>
              <w:left w:val="single" w:sz="4" w:space="0" w:color="BFBFBF"/>
              <w:bottom w:val="single" w:sz="4" w:space="0" w:color="BFBFBF"/>
              <w:right w:val="single" w:sz="4" w:space="0" w:color="BFBFBF"/>
            </w:tcBorders>
            <w:shd w:val="clear" w:color="auto" w:fill="F2F2F2"/>
            <w:hideMark/>
          </w:tcPr>
          <w:p w14:paraId="0DDF31D5" w14:textId="77777777" w:rsidR="00DF4A0B" w:rsidRDefault="00DF4A0B" w:rsidP="00175FC0">
            <w:pPr>
              <w:tabs>
                <w:tab w:val="left" w:pos="851"/>
              </w:tabs>
              <w:spacing w:line="256" w:lineRule="auto"/>
              <w:jc w:val="left"/>
              <w:rPr>
                <w:b/>
                <w:sz w:val="18"/>
                <w:szCs w:val="18"/>
                <w:lang w:eastAsia="en-GB"/>
              </w:rPr>
            </w:pPr>
            <w:r>
              <w:rPr>
                <w:b/>
                <w:sz w:val="18"/>
                <w:szCs w:val="18"/>
                <w:lang w:eastAsia="en-GB"/>
              </w:rPr>
              <w:t>-</w:t>
            </w:r>
          </w:p>
        </w:tc>
        <w:tc>
          <w:tcPr>
            <w:tcW w:w="4275" w:type="dxa"/>
            <w:tcBorders>
              <w:top w:val="single" w:sz="4" w:space="0" w:color="BFBFBF"/>
              <w:left w:val="single" w:sz="4" w:space="0" w:color="BFBFBF"/>
              <w:bottom w:val="single" w:sz="4" w:space="0" w:color="BFBFBF"/>
              <w:right w:val="single" w:sz="4" w:space="0" w:color="BFBFBF"/>
            </w:tcBorders>
            <w:shd w:val="clear" w:color="auto" w:fill="F2F2F2"/>
            <w:vAlign w:val="center"/>
            <w:hideMark/>
          </w:tcPr>
          <w:p w14:paraId="46877FC9" w14:textId="77777777" w:rsidR="00DF4A0B" w:rsidRDefault="00DF4A0B" w:rsidP="00175FC0">
            <w:pPr>
              <w:tabs>
                <w:tab w:val="left" w:pos="851"/>
              </w:tabs>
              <w:spacing w:line="256" w:lineRule="auto"/>
              <w:jc w:val="left"/>
              <w:rPr>
                <w:b/>
                <w:sz w:val="18"/>
                <w:szCs w:val="18"/>
                <w:lang w:eastAsia="en-GB"/>
              </w:rPr>
            </w:pPr>
            <w:r>
              <w:rPr>
                <w:b/>
                <w:sz w:val="18"/>
                <w:szCs w:val="18"/>
                <w:lang w:eastAsia="en-GB"/>
              </w:rPr>
              <w:t>Test procedure</w:t>
            </w:r>
          </w:p>
        </w:tc>
        <w:tc>
          <w:tcPr>
            <w:tcW w:w="4530" w:type="dxa"/>
            <w:tcBorders>
              <w:top w:val="single" w:sz="4" w:space="0" w:color="BFBFBF"/>
              <w:left w:val="single" w:sz="4" w:space="0" w:color="BFBFBF"/>
              <w:bottom w:val="single" w:sz="4" w:space="0" w:color="BFBFBF"/>
              <w:right w:val="single" w:sz="4" w:space="0" w:color="BFBFBF"/>
            </w:tcBorders>
            <w:shd w:val="clear" w:color="auto" w:fill="F2F2F2"/>
            <w:vAlign w:val="center"/>
            <w:hideMark/>
          </w:tcPr>
          <w:p w14:paraId="573E1FD4" w14:textId="77777777" w:rsidR="00DF4A0B" w:rsidRDefault="00DF4A0B" w:rsidP="00175FC0">
            <w:pPr>
              <w:tabs>
                <w:tab w:val="left" w:pos="851"/>
              </w:tabs>
              <w:spacing w:line="256" w:lineRule="auto"/>
              <w:jc w:val="left"/>
              <w:rPr>
                <w:b/>
                <w:sz w:val="18"/>
                <w:szCs w:val="18"/>
                <w:lang w:eastAsia="en-GB"/>
              </w:rPr>
            </w:pPr>
            <w:r>
              <w:rPr>
                <w:b/>
                <w:sz w:val="18"/>
                <w:szCs w:val="18"/>
                <w:lang w:eastAsia="en-GB"/>
              </w:rPr>
              <w:t>Expected behaviour</w:t>
            </w:r>
          </w:p>
        </w:tc>
      </w:tr>
      <w:tr w:rsidR="00DF4A0B" w14:paraId="070529B9" w14:textId="77777777" w:rsidTr="00175FC0">
        <w:tc>
          <w:tcPr>
            <w:tcW w:w="437" w:type="dxa"/>
            <w:tcBorders>
              <w:top w:val="single" w:sz="4" w:space="0" w:color="BFBFBF"/>
              <w:left w:val="single" w:sz="4" w:space="0" w:color="BFBFBF"/>
              <w:bottom w:val="single" w:sz="4" w:space="0" w:color="BFBFBF"/>
              <w:right w:val="single" w:sz="4" w:space="0" w:color="BFBFBF"/>
            </w:tcBorders>
            <w:shd w:val="clear" w:color="auto" w:fill="F2F2F2"/>
            <w:hideMark/>
          </w:tcPr>
          <w:p w14:paraId="19E1C4D1" w14:textId="77777777" w:rsidR="00DF4A0B" w:rsidRDefault="00DF4A0B" w:rsidP="00175FC0">
            <w:pPr>
              <w:spacing w:line="256" w:lineRule="auto"/>
            </w:pPr>
            <w:r>
              <w:t>1</w:t>
            </w:r>
          </w:p>
        </w:tc>
        <w:tc>
          <w:tcPr>
            <w:tcW w:w="4275" w:type="dxa"/>
            <w:tcBorders>
              <w:top w:val="single" w:sz="4" w:space="0" w:color="BFBFBF"/>
              <w:left w:val="single" w:sz="4" w:space="0" w:color="BFBFBF"/>
              <w:bottom w:val="single" w:sz="4" w:space="0" w:color="BFBFBF"/>
              <w:right w:val="single" w:sz="4" w:space="0" w:color="BFBFBF"/>
            </w:tcBorders>
            <w:hideMark/>
          </w:tcPr>
          <w:p w14:paraId="054841A6" w14:textId="77777777" w:rsidR="00DF4A0B" w:rsidRDefault="00DF4A0B" w:rsidP="00175FC0">
            <w:pPr>
              <w:keepNext/>
              <w:keepLines/>
              <w:tabs>
                <w:tab w:val="left" w:pos="851"/>
              </w:tabs>
              <w:spacing w:line="256" w:lineRule="auto"/>
              <w:ind w:right="-1"/>
              <w:jc w:val="left"/>
              <w:rPr>
                <w:sz w:val="18"/>
                <w:szCs w:val="18"/>
                <w:lang w:eastAsia="en-GB"/>
              </w:rPr>
            </w:pPr>
            <w:r>
              <w:rPr>
                <w:sz w:val="18"/>
                <w:szCs w:val="18"/>
                <w:lang w:eastAsia="en-GB"/>
              </w:rPr>
              <w:t>DUT is configured so that data is enabled.</w:t>
            </w:r>
          </w:p>
        </w:tc>
        <w:tc>
          <w:tcPr>
            <w:tcW w:w="4530" w:type="dxa"/>
            <w:tcBorders>
              <w:top w:val="single" w:sz="4" w:space="0" w:color="BFBFBF"/>
              <w:left w:val="single" w:sz="4" w:space="0" w:color="BFBFBF"/>
              <w:bottom w:val="single" w:sz="4" w:space="0" w:color="BFBFBF"/>
              <w:right w:val="single" w:sz="4" w:space="0" w:color="BFBFBF"/>
            </w:tcBorders>
            <w:hideMark/>
          </w:tcPr>
          <w:p w14:paraId="400B27DD" w14:textId="77777777" w:rsidR="00DF4A0B" w:rsidRDefault="00DF4A0B" w:rsidP="00175FC0">
            <w:pPr>
              <w:keepNext/>
              <w:keepLines/>
              <w:tabs>
                <w:tab w:val="left" w:pos="851"/>
              </w:tabs>
              <w:spacing w:line="256" w:lineRule="auto"/>
              <w:ind w:right="-1"/>
              <w:jc w:val="left"/>
              <w:rPr>
                <w:sz w:val="18"/>
                <w:szCs w:val="18"/>
                <w:lang w:eastAsia="en-GB"/>
              </w:rPr>
            </w:pPr>
            <w:r>
              <w:rPr>
                <w:sz w:val="18"/>
                <w:szCs w:val="18"/>
                <w:lang w:eastAsia="en-GB"/>
              </w:rPr>
              <w:t>Data connection is available according to the RAT connection.</w:t>
            </w:r>
          </w:p>
        </w:tc>
      </w:tr>
      <w:tr w:rsidR="00DF4A0B" w14:paraId="27F4C42B" w14:textId="77777777" w:rsidTr="00175FC0">
        <w:tc>
          <w:tcPr>
            <w:tcW w:w="437" w:type="dxa"/>
            <w:tcBorders>
              <w:top w:val="single" w:sz="4" w:space="0" w:color="BFBFBF"/>
              <w:left w:val="single" w:sz="4" w:space="0" w:color="BFBFBF"/>
              <w:bottom w:val="single" w:sz="4" w:space="0" w:color="BFBFBF"/>
              <w:right w:val="single" w:sz="4" w:space="0" w:color="BFBFBF"/>
            </w:tcBorders>
            <w:shd w:val="clear" w:color="auto" w:fill="F2F2F2"/>
            <w:hideMark/>
          </w:tcPr>
          <w:p w14:paraId="6C1E48EA" w14:textId="77777777" w:rsidR="00DF4A0B" w:rsidRDefault="00DF4A0B" w:rsidP="00175FC0">
            <w:pPr>
              <w:spacing w:line="256" w:lineRule="auto"/>
            </w:pPr>
            <w:r>
              <w:t>2</w:t>
            </w:r>
          </w:p>
        </w:tc>
        <w:tc>
          <w:tcPr>
            <w:tcW w:w="4275" w:type="dxa"/>
            <w:tcBorders>
              <w:top w:val="single" w:sz="4" w:space="0" w:color="BFBFBF"/>
              <w:left w:val="single" w:sz="4" w:space="0" w:color="BFBFBF"/>
              <w:bottom w:val="single" w:sz="4" w:space="0" w:color="BFBFBF"/>
              <w:right w:val="single" w:sz="4" w:space="0" w:color="BFBFBF"/>
            </w:tcBorders>
            <w:hideMark/>
          </w:tcPr>
          <w:p w14:paraId="60E02760" w14:textId="77777777" w:rsidR="00DF4A0B" w:rsidRDefault="00DF4A0B" w:rsidP="00175FC0">
            <w:pPr>
              <w:keepNext/>
              <w:keepLines/>
              <w:tabs>
                <w:tab w:val="left" w:pos="851"/>
              </w:tabs>
              <w:spacing w:line="256" w:lineRule="auto"/>
              <w:ind w:right="-1"/>
              <w:jc w:val="left"/>
              <w:rPr>
                <w:sz w:val="18"/>
                <w:szCs w:val="18"/>
                <w:lang w:eastAsia="en-GB"/>
              </w:rPr>
            </w:pPr>
            <w:r>
              <w:rPr>
                <w:rFonts w:cs="Arial"/>
                <w:sz w:val="18"/>
                <w:szCs w:val="18"/>
              </w:rPr>
              <w:t>Establish a voice call</w:t>
            </w:r>
          </w:p>
        </w:tc>
        <w:tc>
          <w:tcPr>
            <w:tcW w:w="4530" w:type="dxa"/>
            <w:tcBorders>
              <w:top w:val="single" w:sz="4" w:space="0" w:color="BFBFBF"/>
              <w:left w:val="single" w:sz="4" w:space="0" w:color="BFBFBF"/>
              <w:bottom w:val="single" w:sz="4" w:space="0" w:color="BFBFBF"/>
              <w:right w:val="single" w:sz="4" w:space="0" w:color="BFBFBF"/>
            </w:tcBorders>
            <w:hideMark/>
          </w:tcPr>
          <w:p w14:paraId="12537D26" w14:textId="77777777" w:rsidR="00DF4A0B" w:rsidRDefault="00DF4A0B" w:rsidP="00175FC0">
            <w:pPr>
              <w:keepNext/>
              <w:keepLines/>
              <w:tabs>
                <w:tab w:val="left" w:pos="851"/>
              </w:tabs>
              <w:spacing w:line="256" w:lineRule="auto"/>
              <w:ind w:right="-1"/>
              <w:jc w:val="left"/>
              <w:rPr>
                <w:sz w:val="18"/>
                <w:szCs w:val="18"/>
                <w:lang w:eastAsia="en-GB"/>
              </w:rPr>
            </w:pPr>
            <w:r>
              <w:rPr>
                <w:rFonts w:cs="Arial"/>
                <w:sz w:val="18"/>
                <w:szCs w:val="18"/>
              </w:rPr>
              <w:t>A voice call is successfully established, including a dedicated bearer. Speech path is present in both directions.</w:t>
            </w:r>
          </w:p>
        </w:tc>
      </w:tr>
      <w:tr w:rsidR="00DF4A0B" w14:paraId="6C63DC67" w14:textId="77777777" w:rsidTr="00175FC0">
        <w:tc>
          <w:tcPr>
            <w:tcW w:w="437" w:type="dxa"/>
            <w:tcBorders>
              <w:top w:val="single" w:sz="4" w:space="0" w:color="BFBFBF"/>
              <w:left w:val="single" w:sz="4" w:space="0" w:color="BFBFBF"/>
              <w:bottom w:val="single" w:sz="4" w:space="0" w:color="BFBFBF"/>
              <w:right w:val="single" w:sz="4" w:space="0" w:color="BFBFBF"/>
            </w:tcBorders>
            <w:shd w:val="clear" w:color="auto" w:fill="F2F2F2"/>
            <w:hideMark/>
          </w:tcPr>
          <w:p w14:paraId="74166349" w14:textId="77777777" w:rsidR="00DF4A0B" w:rsidRDefault="00DF4A0B" w:rsidP="00175FC0">
            <w:pPr>
              <w:spacing w:line="256" w:lineRule="auto"/>
            </w:pPr>
            <w:r>
              <w:t>3</w:t>
            </w:r>
          </w:p>
        </w:tc>
        <w:tc>
          <w:tcPr>
            <w:tcW w:w="4275" w:type="dxa"/>
            <w:tcBorders>
              <w:top w:val="single" w:sz="4" w:space="0" w:color="BFBFBF"/>
              <w:left w:val="single" w:sz="4" w:space="0" w:color="BFBFBF"/>
              <w:bottom w:val="single" w:sz="4" w:space="0" w:color="BFBFBF"/>
              <w:right w:val="single" w:sz="4" w:space="0" w:color="BFBFBF"/>
            </w:tcBorders>
            <w:hideMark/>
          </w:tcPr>
          <w:p w14:paraId="19EBD42B" w14:textId="77777777" w:rsidR="00DF4A0B" w:rsidRDefault="00DF4A0B" w:rsidP="00175FC0">
            <w:pPr>
              <w:keepNext/>
              <w:keepLines/>
              <w:tabs>
                <w:tab w:val="left" w:pos="851"/>
              </w:tabs>
              <w:spacing w:line="256" w:lineRule="auto"/>
              <w:ind w:right="-1"/>
              <w:jc w:val="left"/>
              <w:rPr>
                <w:sz w:val="18"/>
                <w:szCs w:val="18"/>
                <w:lang w:eastAsia="en-GB"/>
              </w:rPr>
            </w:pPr>
            <w:r>
              <w:rPr>
                <w:sz w:val="18"/>
                <w:szCs w:val="18"/>
                <w:lang w:eastAsia="en-GB"/>
              </w:rPr>
              <w:t>Ensure a data transfer is ongoing. This can be via a tethered connection, DUN, an internal application on DUT or via continuous PINGs.</w:t>
            </w:r>
          </w:p>
        </w:tc>
        <w:tc>
          <w:tcPr>
            <w:tcW w:w="4530" w:type="dxa"/>
            <w:tcBorders>
              <w:top w:val="single" w:sz="4" w:space="0" w:color="BFBFBF"/>
              <w:left w:val="single" w:sz="4" w:space="0" w:color="BFBFBF"/>
              <w:bottom w:val="single" w:sz="4" w:space="0" w:color="BFBFBF"/>
              <w:right w:val="single" w:sz="4" w:space="0" w:color="BFBFBF"/>
            </w:tcBorders>
            <w:hideMark/>
          </w:tcPr>
          <w:p w14:paraId="073737C9" w14:textId="77777777" w:rsidR="00DF4A0B" w:rsidRDefault="00DF4A0B" w:rsidP="00175FC0">
            <w:pPr>
              <w:keepNext/>
              <w:keepLines/>
              <w:tabs>
                <w:tab w:val="left" w:pos="851"/>
              </w:tabs>
              <w:spacing w:line="256" w:lineRule="auto"/>
              <w:ind w:right="-1"/>
              <w:jc w:val="left"/>
              <w:rPr>
                <w:sz w:val="18"/>
                <w:szCs w:val="18"/>
                <w:lang w:eastAsia="en-GB"/>
              </w:rPr>
            </w:pPr>
            <w:r>
              <w:rPr>
                <w:sz w:val="18"/>
                <w:szCs w:val="18"/>
                <w:lang w:eastAsia="en-GB"/>
              </w:rPr>
              <w:t>DUT is actively transferring data.</w:t>
            </w:r>
          </w:p>
        </w:tc>
      </w:tr>
      <w:tr w:rsidR="00DF4A0B" w14:paraId="50ADAF4D" w14:textId="77777777" w:rsidTr="00175FC0">
        <w:tc>
          <w:tcPr>
            <w:tcW w:w="437" w:type="dxa"/>
            <w:tcBorders>
              <w:top w:val="single" w:sz="4" w:space="0" w:color="BFBFBF"/>
              <w:left w:val="single" w:sz="4" w:space="0" w:color="BFBFBF"/>
              <w:bottom w:val="single" w:sz="4" w:space="0" w:color="BFBFBF"/>
              <w:right w:val="single" w:sz="4" w:space="0" w:color="BFBFBF"/>
            </w:tcBorders>
            <w:shd w:val="clear" w:color="auto" w:fill="F2F2F2"/>
            <w:hideMark/>
          </w:tcPr>
          <w:p w14:paraId="4E0B5912" w14:textId="77777777" w:rsidR="00DF4A0B" w:rsidRDefault="00DF4A0B" w:rsidP="00175FC0">
            <w:pPr>
              <w:spacing w:line="256" w:lineRule="auto"/>
            </w:pPr>
            <w:r>
              <w:t>4</w:t>
            </w:r>
          </w:p>
        </w:tc>
        <w:tc>
          <w:tcPr>
            <w:tcW w:w="8805" w:type="dxa"/>
            <w:gridSpan w:val="2"/>
            <w:tcBorders>
              <w:top w:val="single" w:sz="4" w:space="0" w:color="BFBFBF"/>
              <w:left w:val="single" w:sz="4" w:space="0" w:color="BFBFBF"/>
              <w:bottom w:val="single" w:sz="4" w:space="0" w:color="BFBFBF"/>
              <w:right w:val="single" w:sz="4" w:space="0" w:color="BFBFBF"/>
            </w:tcBorders>
            <w:hideMark/>
          </w:tcPr>
          <w:p w14:paraId="2464F8E8" w14:textId="77777777" w:rsidR="00DF4A0B" w:rsidRDefault="00DF4A0B" w:rsidP="00175FC0">
            <w:pPr>
              <w:keepNext/>
              <w:keepLines/>
              <w:tabs>
                <w:tab w:val="left" w:pos="851"/>
              </w:tabs>
              <w:spacing w:line="256" w:lineRule="auto"/>
              <w:ind w:right="-1"/>
              <w:jc w:val="left"/>
              <w:rPr>
                <w:sz w:val="18"/>
                <w:szCs w:val="18"/>
                <w:lang w:eastAsia="en-GB"/>
              </w:rPr>
            </w:pPr>
            <w:r>
              <w:rPr>
                <w:sz w:val="18"/>
                <w:szCs w:val="18"/>
                <w:lang w:eastAsia="en-GB"/>
              </w:rPr>
              <w:t>Follow the instruction of the desired scenario.</w:t>
            </w:r>
          </w:p>
        </w:tc>
      </w:tr>
      <w:tr w:rsidR="00DF4A0B" w14:paraId="429FE86E" w14:textId="77777777" w:rsidTr="00175FC0">
        <w:tc>
          <w:tcPr>
            <w:tcW w:w="437" w:type="dxa"/>
            <w:tcBorders>
              <w:top w:val="single" w:sz="4" w:space="0" w:color="BFBFBF"/>
              <w:left w:val="single" w:sz="4" w:space="0" w:color="BFBFBF"/>
              <w:bottom w:val="single" w:sz="4" w:space="0" w:color="BFBFBF"/>
              <w:right w:val="single" w:sz="4" w:space="0" w:color="BFBFBF"/>
            </w:tcBorders>
            <w:shd w:val="clear" w:color="auto" w:fill="F2F2F2"/>
            <w:hideMark/>
          </w:tcPr>
          <w:p w14:paraId="322B00B4" w14:textId="77777777" w:rsidR="00DF4A0B" w:rsidRDefault="00DF4A0B" w:rsidP="00175FC0">
            <w:pPr>
              <w:spacing w:line="256" w:lineRule="auto"/>
            </w:pPr>
            <w:r>
              <w:t>5</w:t>
            </w:r>
          </w:p>
        </w:tc>
        <w:tc>
          <w:tcPr>
            <w:tcW w:w="4275" w:type="dxa"/>
            <w:tcBorders>
              <w:top w:val="single" w:sz="4" w:space="0" w:color="BFBFBF"/>
              <w:left w:val="single" w:sz="4" w:space="0" w:color="BFBFBF"/>
              <w:bottom w:val="single" w:sz="4" w:space="0" w:color="BFBFBF"/>
              <w:right w:val="single" w:sz="4" w:space="0" w:color="BFBFBF"/>
            </w:tcBorders>
            <w:hideMark/>
          </w:tcPr>
          <w:p w14:paraId="36C6CA2A" w14:textId="77777777" w:rsidR="00DF4A0B" w:rsidRDefault="00DF4A0B" w:rsidP="00175FC0">
            <w:pPr>
              <w:keepNext/>
              <w:keepLines/>
              <w:tabs>
                <w:tab w:val="left" w:pos="851"/>
              </w:tabs>
              <w:spacing w:line="256" w:lineRule="auto"/>
              <w:ind w:right="-1"/>
              <w:jc w:val="left"/>
              <w:rPr>
                <w:sz w:val="18"/>
                <w:szCs w:val="18"/>
                <w:lang w:eastAsia="en-GB"/>
              </w:rPr>
            </w:pPr>
            <w:r>
              <w:rPr>
                <w:sz w:val="18"/>
                <w:szCs w:val="18"/>
                <w:lang w:eastAsia="en-GB"/>
              </w:rPr>
              <w:t>Check data transfer continues after the scenario.</w:t>
            </w:r>
          </w:p>
        </w:tc>
        <w:tc>
          <w:tcPr>
            <w:tcW w:w="4530" w:type="dxa"/>
            <w:tcBorders>
              <w:top w:val="single" w:sz="4" w:space="0" w:color="BFBFBF"/>
              <w:left w:val="single" w:sz="4" w:space="0" w:color="BFBFBF"/>
              <w:bottom w:val="single" w:sz="4" w:space="0" w:color="BFBFBF"/>
              <w:right w:val="single" w:sz="4" w:space="0" w:color="BFBFBF"/>
            </w:tcBorders>
            <w:hideMark/>
          </w:tcPr>
          <w:p w14:paraId="03467FC2" w14:textId="77777777" w:rsidR="00DF4A0B" w:rsidRDefault="00DF4A0B" w:rsidP="00175FC0">
            <w:pPr>
              <w:keepNext/>
              <w:keepLines/>
              <w:tabs>
                <w:tab w:val="left" w:pos="851"/>
              </w:tabs>
              <w:spacing w:line="256" w:lineRule="auto"/>
              <w:ind w:right="-1"/>
              <w:jc w:val="left"/>
              <w:rPr>
                <w:sz w:val="18"/>
                <w:szCs w:val="18"/>
                <w:lang w:eastAsia="en-GB"/>
              </w:rPr>
            </w:pPr>
            <w:r>
              <w:rPr>
                <w:sz w:val="18"/>
                <w:szCs w:val="18"/>
                <w:lang w:eastAsia="en-GB"/>
              </w:rPr>
              <w:t>DUT is actively transferring data.</w:t>
            </w:r>
          </w:p>
        </w:tc>
      </w:tr>
      <w:tr w:rsidR="00DF4A0B" w14:paraId="6426C2C0" w14:textId="77777777" w:rsidTr="00175FC0">
        <w:tc>
          <w:tcPr>
            <w:tcW w:w="437" w:type="dxa"/>
            <w:tcBorders>
              <w:top w:val="single" w:sz="4" w:space="0" w:color="BFBFBF"/>
              <w:left w:val="single" w:sz="4" w:space="0" w:color="BFBFBF"/>
              <w:bottom w:val="single" w:sz="4" w:space="0" w:color="BFBFBF"/>
              <w:right w:val="single" w:sz="4" w:space="0" w:color="BFBFBF"/>
            </w:tcBorders>
            <w:shd w:val="clear" w:color="auto" w:fill="F2F2F2"/>
            <w:hideMark/>
          </w:tcPr>
          <w:p w14:paraId="0BA48B39" w14:textId="77777777" w:rsidR="00DF4A0B" w:rsidRDefault="00DF4A0B" w:rsidP="00175FC0">
            <w:pPr>
              <w:spacing w:line="256" w:lineRule="auto"/>
            </w:pPr>
            <w:r>
              <w:t>6</w:t>
            </w:r>
          </w:p>
        </w:tc>
        <w:tc>
          <w:tcPr>
            <w:tcW w:w="4275" w:type="dxa"/>
            <w:tcBorders>
              <w:top w:val="single" w:sz="4" w:space="0" w:color="BFBFBF"/>
              <w:left w:val="single" w:sz="4" w:space="0" w:color="BFBFBF"/>
              <w:bottom w:val="single" w:sz="4" w:space="0" w:color="BFBFBF"/>
              <w:right w:val="single" w:sz="4" w:space="0" w:color="BFBFBF"/>
            </w:tcBorders>
            <w:hideMark/>
          </w:tcPr>
          <w:p w14:paraId="427DCA38" w14:textId="77777777" w:rsidR="00DF4A0B" w:rsidRDefault="00DF4A0B" w:rsidP="00175FC0">
            <w:pPr>
              <w:keepNext/>
              <w:keepLines/>
              <w:tabs>
                <w:tab w:val="left" w:pos="851"/>
              </w:tabs>
              <w:spacing w:line="256" w:lineRule="auto"/>
              <w:ind w:right="-1"/>
              <w:jc w:val="left"/>
              <w:rPr>
                <w:sz w:val="18"/>
                <w:szCs w:val="18"/>
                <w:lang w:eastAsia="en-GB"/>
              </w:rPr>
            </w:pPr>
            <w:r>
              <w:rPr>
                <w:rFonts w:cs="Arial"/>
                <w:sz w:val="18"/>
                <w:szCs w:val="18"/>
              </w:rPr>
              <w:t>Check that the voice call continues seamlessly</w:t>
            </w:r>
          </w:p>
        </w:tc>
        <w:tc>
          <w:tcPr>
            <w:tcW w:w="4530" w:type="dxa"/>
            <w:tcBorders>
              <w:top w:val="single" w:sz="4" w:space="0" w:color="BFBFBF"/>
              <w:left w:val="single" w:sz="4" w:space="0" w:color="BFBFBF"/>
              <w:bottom w:val="single" w:sz="4" w:space="0" w:color="BFBFBF"/>
              <w:right w:val="single" w:sz="4" w:space="0" w:color="BFBFBF"/>
            </w:tcBorders>
            <w:hideMark/>
          </w:tcPr>
          <w:p w14:paraId="6EC3AF3E" w14:textId="77777777" w:rsidR="00DF4A0B" w:rsidRDefault="00DF4A0B" w:rsidP="00175FC0">
            <w:pPr>
              <w:keepNext/>
              <w:keepLines/>
              <w:tabs>
                <w:tab w:val="left" w:pos="851"/>
              </w:tabs>
              <w:spacing w:line="256" w:lineRule="auto"/>
              <w:ind w:right="-1"/>
              <w:jc w:val="left"/>
              <w:rPr>
                <w:sz w:val="18"/>
                <w:szCs w:val="18"/>
                <w:lang w:eastAsia="en-GB"/>
              </w:rPr>
            </w:pPr>
            <w:r>
              <w:rPr>
                <w:rFonts w:cs="Arial"/>
                <w:sz w:val="18"/>
                <w:szCs w:val="18"/>
              </w:rPr>
              <w:t>Check that audio quality during the data transfer remains excellent.</w:t>
            </w:r>
          </w:p>
        </w:tc>
      </w:tr>
    </w:tbl>
    <w:p w14:paraId="3E0A28E0" w14:textId="77777777" w:rsidR="00DF4A0B" w:rsidRPr="00B854E1" w:rsidRDefault="00DF4A0B" w:rsidP="00DF4A0B">
      <w:pPr>
        <w:rPr>
          <w:lang w:val="en-US"/>
        </w:rPr>
      </w:pPr>
    </w:p>
    <w:p w14:paraId="26CEED26" w14:textId="77777777" w:rsidR="00DF4A0B" w:rsidRPr="00AC2F69" w:rsidRDefault="00DF4A0B" w:rsidP="00DF4A0B">
      <w:pPr>
        <w:pStyle w:val="Heading2"/>
      </w:pPr>
      <w:bookmarkStart w:id="172" w:name="_Toc220946589"/>
      <w:r w:rsidRPr="00AC2F69">
        <w:rPr>
          <w:rFonts w:hint="eastAsia"/>
        </w:rPr>
        <w:t>102.4</w:t>
      </w:r>
      <w:r w:rsidRPr="00AC2F69">
        <w:tab/>
        <w:t xml:space="preserve">Mobility for 5G NR </w:t>
      </w:r>
      <w:bookmarkEnd w:id="158"/>
      <w:r>
        <w:t>SA</w:t>
      </w:r>
      <w:bookmarkEnd w:id="172"/>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887"/>
        <w:gridCol w:w="969"/>
        <w:gridCol w:w="969"/>
        <w:gridCol w:w="825"/>
        <w:gridCol w:w="824"/>
        <w:gridCol w:w="834"/>
        <w:gridCol w:w="934"/>
      </w:tblGrid>
      <w:tr w:rsidR="00DF4A0B" w:rsidRPr="00AC2F69" w14:paraId="23965781" w14:textId="77777777" w:rsidTr="00175FC0">
        <w:tc>
          <w:tcPr>
            <w:tcW w:w="3887" w:type="dxa"/>
            <w:vMerge w:val="restart"/>
            <w:tcBorders>
              <w:top w:val="single" w:sz="4" w:space="0" w:color="BFBFBF"/>
              <w:right w:val="single" w:sz="4" w:space="0" w:color="BFBFBF"/>
            </w:tcBorders>
            <w:shd w:val="clear" w:color="auto" w:fill="F2F2F2"/>
          </w:tcPr>
          <w:p w14:paraId="6B6C8120" w14:textId="77777777" w:rsidR="00DF4A0B" w:rsidRPr="00C44D14" w:rsidRDefault="00DF4A0B" w:rsidP="00175FC0">
            <w:pPr>
              <w:keepNext/>
              <w:keepLines/>
              <w:rPr>
                <w:b/>
                <w:sz w:val="18"/>
                <w:szCs w:val="18"/>
              </w:rPr>
            </w:pPr>
            <w:r w:rsidRPr="00C44D14">
              <w:rPr>
                <w:b/>
                <w:sz w:val="18"/>
                <w:szCs w:val="18"/>
              </w:rPr>
              <w:t>Test Case Title</w:t>
            </w:r>
          </w:p>
        </w:tc>
        <w:tc>
          <w:tcPr>
            <w:tcW w:w="1938" w:type="dxa"/>
            <w:gridSpan w:val="2"/>
            <w:tcBorders>
              <w:top w:val="single" w:sz="4" w:space="0" w:color="BFBFBF"/>
              <w:left w:val="single" w:sz="4" w:space="0" w:color="BFBFBF"/>
              <w:bottom w:val="single" w:sz="4" w:space="0" w:color="BFBFBF"/>
              <w:right w:val="single" w:sz="4" w:space="0" w:color="BFBFBF"/>
            </w:tcBorders>
            <w:shd w:val="clear" w:color="auto" w:fill="F2F2F2"/>
            <w:vAlign w:val="center"/>
          </w:tcPr>
          <w:p w14:paraId="3CA29CEA" w14:textId="77777777" w:rsidR="00DF4A0B" w:rsidRPr="00C44D14" w:rsidRDefault="00DF4A0B" w:rsidP="00175FC0">
            <w:pPr>
              <w:keepNext/>
              <w:keepLines/>
              <w:jc w:val="center"/>
              <w:rPr>
                <w:b/>
                <w:bCs/>
                <w:lang w:val="de-DE"/>
              </w:rPr>
            </w:pPr>
            <w:r w:rsidRPr="00C44D14">
              <w:rPr>
                <w:rFonts w:hint="eastAsia"/>
                <w:b/>
                <w:bCs/>
                <w:lang w:val="de-DE"/>
              </w:rPr>
              <w:t>INTRA-RAT</w:t>
            </w:r>
          </w:p>
        </w:tc>
        <w:tc>
          <w:tcPr>
            <w:tcW w:w="1649" w:type="dxa"/>
            <w:gridSpan w:val="2"/>
            <w:tcBorders>
              <w:top w:val="single" w:sz="4" w:space="0" w:color="BFBFBF"/>
              <w:left w:val="single" w:sz="4" w:space="0" w:color="BFBFBF"/>
              <w:bottom w:val="single" w:sz="4" w:space="0" w:color="BFBFBF"/>
              <w:right w:val="single" w:sz="4" w:space="0" w:color="BFBFBF"/>
            </w:tcBorders>
            <w:shd w:val="clear" w:color="auto" w:fill="F2F2F2"/>
            <w:vAlign w:val="center"/>
          </w:tcPr>
          <w:p w14:paraId="456A9340" w14:textId="77777777" w:rsidR="00DF4A0B" w:rsidRPr="00C44D14" w:rsidRDefault="00DF4A0B" w:rsidP="00175FC0">
            <w:pPr>
              <w:keepNext/>
              <w:keepLines/>
              <w:jc w:val="center"/>
              <w:rPr>
                <w:b/>
                <w:bCs/>
                <w:lang w:val="de-DE"/>
              </w:rPr>
            </w:pPr>
            <w:r w:rsidRPr="00C44D14">
              <w:rPr>
                <w:rFonts w:hint="eastAsia"/>
                <w:b/>
                <w:bCs/>
                <w:lang w:val="de-DE"/>
              </w:rPr>
              <w:t>INTER-RAT</w:t>
            </w:r>
          </w:p>
        </w:tc>
        <w:tc>
          <w:tcPr>
            <w:tcW w:w="1768" w:type="dxa"/>
            <w:gridSpan w:val="2"/>
            <w:tcBorders>
              <w:top w:val="single" w:sz="4" w:space="0" w:color="BFBFBF"/>
              <w:left w:val="single" w:sz="4" w:space="0" w:color="BFBFBF"/>
              <w:bottom w:val="single" w:sz="4" w:space="0" w:color="BFBFBF"/>
              <w:right w:val="single" w:sz="4" w:space="0" w:color="BFBFBF"/>
            </w:tcBorders>
            <w:shd w:val="clear" w:color="auto" w:fill="F2F2F2"/>
          </w:tcPr>
          <w:p w14:paraId="249FDAB7" w14:textId="77777777" w:rsidR="00DF4A0B" w:rsidRPr="00C44D14" w:rsidRDefault="00DF4A0B" w:rsidP="00175FC0">
            <w:pPr>
              <w:keepNext/>
              <w:keepLines/>
              <w:jc w:val="center"/>
              <w:rPr>
                <w:b/>
                <w:bCs/>
                <w:lang w:val="de-DE"/>
              </w:rPr>
            </w:pPr>
            <w:r w:rsidRPr="00C44D14">
              <w:rPr>
                <w:rFonts w:hint="eastAsia"/>
                <w:b/>
                <w:bCs/>
                <w:lang w:val="de-DE"/>
              </w:rPr>
              <w:t>INTER-SYSTEM</w:t>
            </w:r>
          </w:p>
        </w:tc>
      </w:tr>
      <w:tr w:rsidR="00DF4A0B" w:rsidRPr="00AC2F69" w14:paraId="5C0EC4BF" w14:textId="77777777" w:rsidTr="00175FC0">
        <w:trPr>
          <w:trHeight w:val="263"/>
        </w:trPr>
        <w:tc>
          <w:tcPr>
            <w:tcW w:w="3887" w:type="dxa"/>
            <w:vMerge/>
            <w:tcBorders>
              <w:right w:val="single" w:sz="4" w:space="0" w:color="BFBFBF"/>
            </w:tcBorders>
            <w:shd w:val="clear" w:color="auto" w:fill="F2F2F2"/>
          </w:tcPr>
          <w:p w14:paraId="59A7AC1B" w14:textId="77777777" w:rsidR="00DF4A0B" w:rsidRPr="00AC2F69" w:rsidRDefault="00DF4A0B" w:rsidP="00175FC0">
            <w:pPr>
              <w:keepNext/>
              <w:keepLines/>
            </w:pPr>
          </w:p>
        </w:tc>
        <w:tc>
          <w:tcPr>
            <w:tcW w:w="969" w:type="dxa"/>
            <w:tcBorders>
              <w:top w:val="single" w:sz="4" w:space="0" w:color="BFBFBF"/>
              <w:left w:val="single" w:sz="4" w:space="0" w:color="BFBFBF"/>
            </w:tcBorders>
            <w:shd w:val="clear" w:color="auto" w:fill="auto"/>
            <w:vAlign w:val="center"/>
          </w:tcPr>
          <w:p w14:paraId="10826326" w14:textId="77777777" w:rsidR="00DF4A0B" w:rsidRPr="00C44D14" w:rsidRDefault="00DF4A0B" w:rsidP="00175FC0">
            <w:pPr>
              <w:keepNext/>
              <w:keepLines/>
              <w:jc w:val="center"/>
              <w:rPr>
                <w:sz w:val="18"/>
                <w:szCs w:val="18"/>
              </w:rPr>
            </w:pPr>
            <w:r w:rsidRPr="00C44D14">
              <w:rPr>
                <w:rFonts w:hint="eastAsia"/>
                <w:sz w:val="18"/>
                <w:szCs w:val="18"/>
              </w:rPr>
              <w:t>A</w:t>
            </w:r>
          </w:p>
        </w:tc>
        <w:tc>
          <w:tcPr>
            <w:tcW w:w="969" w:type="dxa"/>
            <w:tcBorders>
              <w:top w:val="single" w:sz="4" w:space="0" w:color="BFBFBF"/>
            </w:tcBorders>
            <w:shd w:val="clear" w:color="auto" w:fill="auto"/>
            <w:vAlign w:val="center"/>
          </w:tcPr>
          <w:p w14:paraId="75226C63" w14:textId="77777777" w:rsidR="00DF4A0B" w:rsidRPr="00C44D14" w:rsidRDefault="00DF4A0B" w:rsidP="00175FC0">
            <w:pPr>
              <w:keepNext/>
              <w:keepLines/>
              <w:jc w:val="center"/>
              <w:rPr>
                <w:sz w:val="18"/>
                <w:szCs w:val="18"/>
              </w:rPr>
            </w:pPr>
            <w:r w:rsidRPr="00C44D14">
              <w:rPr>
                <w:rFonts w:hint="eastAsia"/>
                <w:sz w:val="18"/>
                <w:szCs w:val="18"/>
              </w:rPr>
              <w:t>B</w:t>
            </w:r>
          </w:p>
        </w:tc>
        <w:tc>
          <w:tcPr>
            <w:tcW w:w="825" w:type="dxa"/>
            <w:tcBorders>
              <w:top w:val="single" w:sz="4" w:space="0" w:color="BFBFBF"/>
            </w:tcBorders>
            <w:shd w:val="clear" w:color="auto" w:fill="auto"/>
            <w:vAlign w:val="center"/>
          </w:tcPr>
          <w:p w14:paraId="44A50C06" w14:textId="77777777" w:rsidR="00DF4A0B" w:rsidRPr="00C44D14" w:rsidRDefault="00DF4A0B" w:rsidP="00175FC0">
            <w:pPr>
              <w:keepNext/>
              <w:keepLines/>
              <w:jc w:val="center"/>
              <w:rPr>
                <w:sz w:val="18"/>
                <w:szCs w:val="18"/>
              </w:rPr>
            </w:pPr>
            <w:r w:rsidRPr="00C44D14">
              <w:rPr>
                <w:rFonts w:hint="eastAsia"/>
                <w:sz w:val="18"/>
                <w:szCs w:val="18"/>
              </w:rPr>
              <w:t>C</w:t>
            </w:r>
          </w:p>
        </w:tc>
        <w:tc>
          <w:tcPr>
            <w:tcW w:w="824" w:type="dxa"/>
            <w:tcBorders>
              <w:top w:val="single" w:sz="4" w:space="0" w:color="BFBFBF"/>
            </w:tcBorders>
            <w:shd w:val="clear" w:color="auto" w:fill="auto"/>
            <w:vAlign w:val="center"/>
          </w:tcPr>
          <w:p w14:paraId="0ACB17FA" w14:textId="77777777" w:rsidR="00DF4A0B" w:rsidRPr="00C44D14" w:rsidRDefault="00DF4A0B" w:rsidP="00175FC0">
            <w:pPr>
              <w:keepNext/>
              <w:keepLines/>
              <w:jc w:val="center"/>
              <w:rPr>
                <w:sz w:val="18"/>
                <w:szCs w:val="18"/>
              </w:rPr>
            </w:pPr>
            <w:r w:rsidRPr="00C44D14">
              <w:rPr>
                <w:rFonts w:hint="eastAsia"/>
                <w:sz w:val="18"/>
                <w:szCs w:val="18"/>
              </w:rPr>
              <w:t>D</w:t>
            </w:r>
          </w:p>
        </w:tc>
        <w:tc>
          <w:tcPr>
            <w:tcW w:w="834" w:type="dxa"/>
            <w:tcBorders>
              <w:top w:val="single" w:sz="4" w:space="0" w:color="BFBFBF"/>
            </w:tcBorders>
            <w:shd w:val="clear" w:color="auto" w:fill="auto"/>
            <w:vAlign w:val="center"/>
          </w:tcPr>
          <w:p w14:paraId="2C638479" w14:textId="77777777" w:rsidR="00DF4A0B" w:rsidRPr="00C44D14" w:rsidRDefault="00DF4A0B" w:rsidP="00175FC0">
            <w:pPr>
              <w:keepNext/>
              <w:keepLines/>
              <w:jc w:val="center"/>
              <w:rPr>
                <w:sz w:val="18"/>
                <w:szCs w:val="18"/>
              </w:rPr>
            </w:pPr>
            <w:r w:rsidRPr="00C44D14">
              <w:rPr>
                <w:rFonts w:hint="eastAsia"/>
                <w:sz w:val="18"/>
                <w:szCs w:val="18"/>
              </w:rPr>
              <w:t>E</w:t>
            </w:r>
          </w:p>
        </w:tc>
        <w:tc>
          <w:tcPr>
            <w:tcW w:w="934" w:type="dxa"/>
            <w:tcBorders>
              <w:top w:val="single" w:sz="4" w:space="0" w:color="BFBFBF"/>
            </w:tcBorders>
            <w:shd w:val="clear" w:color="auto" w:fill="auto"/>
            <w:vAlign w:val="center"/>
          </w:tcPr>
          <w:p w14:paraId="00DDE7B5" w14:textId="77777777" w:rsidR="00DF4A0B" w:rsidRPr="00C44D14" w:rsidRDefault="00DF4A0B" w:rsidP="00175FC0">
            <w:pPr>
              <w:keepNext/>
              <w:keepLines/>
              <w:jc w:val="center"/>
              <w:rPr>
                <w:sz w:val="18"/>
                <w:szCs w:val="18"/>
              </w:rPr>
            </w:pPr>
            <w:r w:rsidRPr="00C44D14">
              <w:rPr>
                <w:rFonts w:hint="eastAsia"/>
                <w:sz w:val="18"/>
                <w:szCs w:val="18"/>
              </w:rPr>
              <w:t>F</w:t>
            </w:r>
          </w:p>
        </w:tc>
      </w:tr>
      <w:tr w:rsidR="00DF4A0B" w:rsidRPr="00AC2F69" w14:paraId="624E1F92" w14:textId="77777777" w:rsidTr="00175FC0">
        <w:trPr>
          <w:trHeight w:val="68"/>
        </w:trPr>
        <w:tc>
          <w:tcPr>
            <w:tcW w:w="3887" w:type="dxa"/>
            <w:vMerge/>
            <w:tcBorders>
              <w:right w:val="single" w:sz="4" w:space="0" w:color="BFBFBF"/>
            </w:tcBorders>
            <w:shd w:val="clear" w:color="auto" w:fill="F2F2F2"/>
          </w:tcPr>
          <w:p w14:paraId="3D9EC3DB" w14:textId="77777777" w:rsidR="00DF4A0B" w:rsidRPr="00AC2F69" w:rsidRDefault="00DF4A0B" w:rsidP="00175FC0">
            <w:pPr>
              <w:keepNext/>
              <w:keepLines/>
            </w:pPr>
          </w:p>
        </w:tc>
        <w:tc>
          <w:tcPr>
            <w:tcW w:w="969" w:type="dxa"/>
            <w:tcBorders>
              <w:left w:val="single" w:sz="4" w:space="0" w:color="BFBFBF"/>
            </w:tcBorders>
            <w:shd w:val="clear" w:color="auto" w:fill="auto"/>
            <w:vAlign w:val="center"/>
          </w:tcPr>
          <w:p w14:paraId="0ECC8027" w14:textId="77777777" w:rsidR="00DF4A0B" w:rsidRPr="00C44D14" w:rsidRDefault="00DF4A0B" w:rsidP="00175FC0">
            <w:pPr>
              <w:keepNext/>
              <w:keepLines/>
              <w:jc w:val="center"/>
              <w:rPr>
                <w:sz w:val="18"/>
                <w:szCs w:val="18"/>
              </w:rPr>
            </w:pPr>
            <w:r w:rsidRPr="00C44D14">
              <w:rPr>
                <w:rFonts w:hint="eastAsia"/>
                <w:sz w:val="18"/>
                <w:szCs w:val="18"/>
              </w:rPr>
              <w:t>5G Intra-Band</w:t>
            </w:r>
          </w:p>
        </w:tc>
        <w:tc>
          <w:tcPr>
            <w:tcW w:w="969" w:type="dxa"/>
            <w:shd w:val="clear" w:color="auto" w:fill="auto"/>
            <w:vAlign w:val="center"/>
          </w:tcPr>
          <w:p w14:paraId="565D189B" w14:textId="77777777" w:rsidR="00DF4A0B" w:rsidRPr="00C44D14" w:rsidRDefault="00DF4A0B" w:rsidP="00175FC0">
            <w:pPr>
              <w:keepNext/>
              <w:keepLines/>
              <w:jc w:val="center"/>
              <w:rPr>
                <w:sz w:val="18"/>
                <w:szCs w:val="18"/>
              </w:rPr>
            </w:pPr>
            <w:r w:rsidRPr="00C44D14">
              <w:rPr>
                <w:rFonts w:hint="eastAsia"/>
                <w:sz w:val="18"/>
                <w:szCs w:val="18"/>
              </w:rPr>
              <w:t>5G Inter-Band</w:t>
            </w:r>
          </w:p>
        </w:tc>
        <w:tc>
          <w:tcPr>
            <w:tcW w:w="825" w:type="dxa"/>
            <w:shd w:val="clear" w:color="auto" w:fill="auto"/>
            <w:vAlign w:val="center"/>
          </w:tcPr>
          <w:p w14:paraId="4C85D43D" w14:textId="77777777" w:rsidR="00DF4A0B" w:rsidRPr="00C44D14" w:rsidRDefault="00DF4A0B" w:rsidP="00175FC0">
            <w:pPr>
              <w:keepNext/>
              <w:keepLines/>
              <w:jc w:val="center"/>
              <w:rPr>
                <w:sz w:val="18"/>
                <w:szCs w:val="18"/>
              </w:rPr>
            </w:pPr>
            <w:r w:rsidRPr="00C44D14">
              <w:rPr>
                <w:rFonts w:hint="eastAsia"/>
                <w:sz w:val="18"/>
                <w:szCs w:val="18"/>
              </w:rPr>
              <w:t>5G to 4G</w:t>
            </w:r>
          </w:p>
        </w:tc>
        <w:tc>
          <w:tcPr>
            <w:tcW w:w="824" w:type="dxa"/>
            <w:shd w:val="clear" w:color="auto" w:fill="auto"/>
            <w:vAlign w:val="center"/>
          </w:tcPr>
          <w:p w14:paraId="452C1182" w14:textId="77777777" w:rsidR="00DF4A0B" w:rsidRPr="00C44D14" w:rsidRDefault="00DF4A0B" w:rsidP="00175FC0">
            <w:pPr>
              <w:keepNext/>
              <w:keepLines/>
              <w:jc w:val="center"/>
              <w:rPr>
                <w:sz w:val="18"/>
                <w:szCs w:val="18"/>
              </w:rPr>
            </w:pPr>
            <w:r w:rsidRPr="00C44D14">
              <w:rPr>
                <w:rFonts w:hint="eastAsia"/>
                <w:sz w:val="18"/>
                <w:szCs w:val="18"/>
              </w:rPr>
              <w:t>4G to 5G</w:t>
            </w:r>
          </w:p>
        </w:tc>
        <w:tc>
          <w:tcPr>
            <w:tcW w:w="834" w:type="dxa"/>
            <w:shd w:val="clear" w:color="auto" w:fill="auto"/>
            <w:vAlign w:val="center"/>
          </w:tcPr>
          <w:p w14:paraId="46A890E7" w14:textId="77777777" w:rsidR="00DF4A0B" w:rsidRPr="00C44D14" w:rsidRDefault="00DF4A0B" w:rsidP="00175FC0">
            <w:pPr>
              <w:keepNext/>
              <w:keepLines/>
              <w:jc w:val="center"/>
              <w:rPr>
                <w:sz w:val="18"/>
                <w:szCs w:val="18"/>
              </w:rPr>
            </w:pPr>
            <w:r w:rsidRPr="00C44D14">
              <w:rPr>
                <w:rFonts w:hint="eastAsia"/>
                <w:sz w:val="18"/>
                <w:szCs w:val="18"/>
              </w:rPr>
              <w:t>FDD to TDD</w:t>
            </w:r>
          </w:p>
        </w:tc>
        <w:tc>
          <w:tcPr>
            <w:tcW w:w="934" w:type="dxa"/>
            <w:shd w:val="clear" w:color="auto" w:fill="auto"/>
            <w:vAlign w:val="center"/>
          </w:tcPr>
          <w:p w14:paraId="4BCBBE3E" w14:textId="77777777" w:rsidR="00DF4A0B" w:rsidRPr="00C44D14" w:rsidRDefault="00DF4A0B" w:rsidP="00175FC0">
            <w:pPr>
              <w:keepNext/>
              <w:keepLines/>
              <w:jc w:val="center"/>
              <w:rPr>
                <w:sz w:val="18"/>
                <w:szCs w:val="18"/>
              </w:rPr>
            </w:pPr>
            <w:r w:rsidRPr="00C44D14">
              <w:rPr>
                <w:rFonts w:hint="eastAsia"/>
                <w:sz w:val="18"/>
                <w:szCs w:val="18"/>
              </w:rPr>
              <w:t>TDD to FDD</w:t>
            </w:r>
          </w:p>
        </w:tc>
      </w:tr>
      <w:tr w:rsidR="00DF4A0B" w:rsidRPr="00AC2F69" w14:paraId="7E087DE4" w14:textId="77777777" w:rsidTr="00175FC0">
        <w:trPr>
          <w:trHeight w:val="300"/>
        </w:trPr>
        <w:tc>
          <w:tcPr>
            <w:tcW w:w="3887" w:type="dxa"/>
            <w:shd w:val="clear" w:color="auto" w:fill="F2F2F2"/>
          </w:tcPr>
          <w:p w14:paraId="6A1E1614" w14:textId="77777777" w:rsidR="00DF4A0B" w:rsidRPr="00F14EC4" w:rsidRDefault="00DF4A0B" w:rsidP="00175FC0">
            <w:pPr>
              <w:pStyle w:val="Heading31table"/>
            </w:pPr>
            <w:bookmarkStart w:id="173" w:name="_Toc220946590"/>
            <w:r w:rsidRPr="00E7552B">
              <w:t>102.4.1</w:t>
            </w:r>
            <w:r>
              <w:tab/>
            </w:r>
            <w:r w:rsidRPr="00E7552B">
              <w:t>Reselection (RRC Idle) (5GC) - UE initiated</w:t>
            </w:r>
            <w:bookmarkEnd w:id="173"/>
          </w:p>
        </w:tc>
        <w:tc>
          <w:tcPr>
            <w:tcW w:w="969" w:type="dxa"/>
            <w:shd w:val="clear" w:color="auto" w:fill="auto"/>
          </w:tcPr>
          <w:p w14:paraId="1F41E8A4" w14:textId="77777777" w:rsidR="00DF4A0B" w:rsidRPr="00C44D14" w:rsidRDefault="00DF4A0B" w:rsidP="00175FC0">
            <w:pPr>
              <w:keepNext/>
              <w:keepLines/>
              <w:spacing w:before="60"/>
              <w:jc w:val="center"/>
              <w:rPr>
                <w:sz w:val="18"/>
                <w:szCs w:val="18"/>
              </w:rPr>
            </w:pPr>
            <w:r w:rsidRPr="00C44D14">
              <w:rPr>
                <w:sz w:val="18"/>
                <w:szCs w:val="18"/>
              </w:rPr>
              <w:t>X</w:t>
            </w:r>
          </w:p>
        </w:tc>
        <w:tc>
          <w:tcPr>
            <w:tcW w:w="969" w:type="dxa"/>
            <w:shd w:val="clear" w:color="auto" w:fill="auto"/>
          </w:tcPr>
          <w:p w14:paraId="3E869A38" w14:textId="77777777" w:rsidR="00DF4A0B" w:rsidRPr="00C44D14" w:rsidRDefault="00DF4A0B" w:rsidP="00175FC0">
            <w:pPr>
              <w:keepNext/>
              <w:keepLines/>
              <w:spacing w:before="60"/>
              <w:jc w:val="center"/>
              <w:rPr>
                <w:sz w:val="18"/>
                <w:szCs w:val="18"/>
              </w:rPr>
            </w:pPr>
            <w:r w:rsidRPr="00C44D14">
              <w:rPr>
                <w:sz w:val="18"/>
                <w:szCs w:val="18"/>
              </w:rPr>
              <w:t>X</w:t>
            </w:r>
          </w:p>
        </w:tc>
        <w:tc>
          <w:tcPr>
            <w:tcW w:w="825" w:type="dxa"/>
            <w:shd w:val="clear" w:color="auto" w:fill="auto"/>
          </w:tcPr>
          <w:p w14:paraId="4CD72A7D" w14:textId="77777777" w:rsidR="00DF4A0B" w:rsidRPr="00C44D14" w:rsidRDefault="00DF4A0B" w:rsidP="00175FC0">
            <w:pPr>
              <w:keepNext/>
              <w:keepLines/>
              <w:spacing w:before="60"/>
              <w:jc w:val="center"/>
              <w:rPr>
                <w:sz w:val="18"/>
                <w:szCs w:val="18"/>
              </w:rPr>
            </w:pPr>
            <w:r w:rsidRPr="00C44D14">
              <w:rPr>
                <w:sz w:val="18"/>
                <w:szCs w:val="18"/>
              </w:rPr>
              <w:t>X</w:t>
            </w:r>
          </w:p>
        </w:tc>
        <w:tc>
          <w:tcPr>
            <w:tcW w:w="824" w:type="dxa"/>
            <w:shd w:val="clear" w:color="auto" w:fill="auto"/>
          </w:tcPr>
          <w:p w14:paraId="7585D692" w14:textId="77777777" w:rsidR="00DF4A0B" w:rsidRPr="00C44D14" w:rsidRDefault="00DF4A0B" w:rsidP="00175FC0">
            <w:pPr>
              <w:keepNext/>
              <w:keepLines/>
              <w:spacing w:before="60"/>
              <w:jc w:val="center"/>
              <w:rPr>
                <w:sz w:val="18"/>
                <w:szCs w:val="18"/>
              </w:rPr>
            </w:pPr>
            <w:r w:rsidRPr="00C44D14">
              <w:rPr>
                <w:sz w:val="18"/>
                <w:szCs w:val="18"/>
              </w:rPr>
              <w:t>X</w:t>
            </w:r>
          </w:p>
        </w:tc>
        <w:tc>
          <w:tcPr>
            <w:tcW w:w="834" w:type="dxa"/>
            <w:shd w:val="clear" w:color="auto" w:fill="auto"/>
          </w:tcPr>
          <w:p w14:paraId="2A85A516" w14:textId="77777777" w:rsidR="00DF4A0B" w:rsidRPr="00C44D14" w:rsidRDefault="00DF4A0B" w:rsidP="00175FC0">
            <w:pPr>
              <w:keepNext/>
              <w:keepLines/>
              <w:spacing w:before="60"/>
              <w:jc w:val="center"/>
              <w:rPr>
                <w:sz w:val="18"/>
                <w:szCs w:val="18"/>
              </w:rPr>
            </w:pPr>
            <w:r w:rsidRPr="00C44D14">
              <w:rPr>
                <w:sz w:val="18"/>
                <w:szCs w:val="18"/>
              </w:rPr>
              <w:t>X</w:t>
            </w:r>
          </w:p>
        </w:tc>
        <w:tc>
          <w:tcPr>
            <w:tcW w:w="934" w:type="dxa"/>
            <w:shd w:val="clear" w:color="auto" w:fill="auto"/>
          </w:tcPr>
          <w:p w14:paraId="641B152E" w14:textId="77777777" w:rsidR="00DF4A0B" w:rsidRPr="00C44D14" w:rsidRDefault="00DF4A0B" w:rsidP="00175FC0">
            <w:pPr>
              <w:keepNext/>
              <w:keepLines/>
              <w:spacing w:before="60"/>
              <w:jc w:val="center"/>
              <w:rPr>
                <w:sz w:val="18"/>
                <w:szCs w:val="18"/>
              </w:rPr>
            </w:pPr>
            <w:r w:rsidRPr="00C44D14">
              <w:rPr>
                <w:sz w:val="18"/>
                <w:szCs w:val="18"/>
              </w:rPr>
              <w:t>X</w:t>
            </w:r>
          </w:p>
        </w:tc>
      </w:tr>
      <w:tr w:rsidR="00DF4A0B" w:rsidRPr="00AC2F69" w14:paraId="2392DF0F" w14:textId="77777777" w:rsidTr="00175FC0">
        <w:trPr>
          <w:trHeight w:val="300"/>
        </w:trPr>
        <w:tc>
          <w:tcPr>
            <w:tcW w:w="3887" w:type="dxa"/>
            <w:shd w:val="clear" w:color="auto" w:fill="F2F2F2"/>
          </w:tcPr>
          <w:p w14:paraId="26D2A185" w14:textId="77777777" w:rsidR="00DF4A0B" w:rsidRPr="00C44D14" w:rsidRDefault="00DF4A0B" w:rsidP="00175FC0">
            <w:pPr>
              <w:pStyle w:val="Heading31table"/>
            </w:pPr>
            <w:bookmarkStart w:id="174" w:name="_Toc220946591"/>
            <w:r w:rsidRPr="00C44D14">
              <w:rPr>
                <w:rFonts w:hint="eastAsia"/>
              </w:rPr>
              <w:t>102.4.2</w:t>
            </w:r>
            <w:r>
              <w:tab/>
            </w:r>
            <w:r w:rsidRPr="00C44D14">
              <w:t>Handover (RRC Inactive) (5GC) - UE initiated</w:t>
            </w:r>
            <w:bookmarkEnd w:id="174"/>
          </w:p>
        </w:tc>
        <w:tc>
          <w:tcPr>
            <w:tcW w:w="969" w:type="dxa"/>
            <w:shd w:val="clear" w:color="auto" w:fill="auto"/>
          </w:tcPr>
          <w:p w14:paraId="798B315F" w14:textId="77777777" w:rsidR="00DF4A0B" w:rsidRPr="00C44D14" w:rsidRDefault="00DF4A0B" w:rsidP="00175FC0">
            <w:pPr>
              <w:keepNext/>
              <w:keepLines/>
              <w:spacing w:before="60"/>
              <w:jc w:val="center"/>
              <w:rPr>
                <w:sz w:val="18"/>
                <w:szCs w:val="18"/>
              </w:rPr>
            </w:pPr>
            <w:r w:rsidRPr="00C44D14">
              <w:rPr>
                <w:sz w:val="18"/>
                <w:szCs w:val="18"/>
              </w:rPr>
              <w:t>X</w:t>
            </w:r>
          </w:p>
        </w:tc>
        <w:tc>
          <w:tcPr>
            <w:tcW w:w="969" w:type="dxa"/>
            <w:shd w:val="clear" w:color="auto" w:fill="auto"/>
          </w:tcPr>
          <w:p w14:paraId="6BF20358" w14:textId="77777777" w:rsidR="00DF4A0B" w:rsidRPr="00C44D14" w:rsidRDefault="00DF4A0B" w:rsidP="00175FC0">
            <w:pPr>
              <w:keepNext/>
              <w:keepLines/>
              <w:spacing w:before="60"/>
              <w:jc w:val="center"/>
              <w:rPr>
                <w:sz w:val="18"/>
                <w:szCs w:val="18"/>
              </w:rPr>
            </w:pPr>
            <w:r w:rsidRPr="00C44D14">
              <w:rPr>
                <w:sz w:val="18"/>
                <w:szCs w:val="18"/>
              </w:rPr>
              <w:t>X</w:t>
            </w:r>
          </w:p>
        </w:tc>
        <w:tc>
          <w:tcPr>
            <w:tcW w:w="825" w:type="dxa"/>
            <w:shd w:val="clear" w:color="auto" w:fill="auto"/>
          </w:tcPr>
          <w:p w14:paraId="3E772E4C" w14:textId="77777777" w:rsidR="00DF4A0B" w:rsidRPr="00C44D14" w:rsidRDefault="00DF4A0B" w:rsidP="00175FC0">
            <w:pPr>
              <w:keepNext/>
              <w:keepLines/>
              <w:spacing w:before="60"/>
              <w:jc w:val="center"/>
              <w:rPr>
                <w:sz w:val="18"/>
                <w:szCs w:val="18"/>
              </w:rPr>
            </w:pPr>
            <w:r w:rsidRPr="00C44D14">
              <w:rPr>
                <w:sz w:val="18"/>
                <w:szCs w:val="18"/>
              </w:rPr>
              <w:t>X</w:t>
            </w:r>
          </w:p>
        </w:tc>
        <w:tc>
          <w:tcPr>
            <w:tcW w:w="824" w:type="dxa"/>
            <w:shd w:val="clear" w:color="auto" w:fill="auto"/>
            <w:vAlign w:val="center"/>
          </w:tcPr>
          <w:p w14:paraId="7D37DFAA" w14:textId="77777777" w:rsidR="00DF4A0B" w:rsidRPr="00C44D14" w:rsidRDefault="00DF4A0B" w:rsidP="00175FC0">
            <w:pPr>
              <w:keepNext/>
              <w:keepLines/>
              <w:spacing w:before="60"/>
              <w:jc w:val="center"/>
              <w:rPr>
                <w:sz w:val="18"/>
                <w:szCs w:val="18"/>
              </w:rPr>
            </w:pPr>
          </w:p>
        </w:tc>
        <w:tc>
          <w:tcPr>
            <w:tcW w:w="834" w:type="dxa"/>
            <w:shd w:val="clear" w:color="auto" w:fill="auto"/>
          </w:tcPr>
          <w:p w14:paraId="638C7697" w14:textId="77777777" w:rsidR="00DF4A0B" w:rsidRPr="00C44D14" w:rsidRDefault="00DF4A0B" w:rsidP="00175FC0">
            <w:pPr>
              <w:keepNext/>
              <w:keepLines/>
              <w:spacing w:before="60"/>
              <w:jc w:val="center"/>
              <w:rPr>
                <w:sz w:val="18"/>
                <w:szCs w:val="18"/>
              </w:rPr>
            </w:pPr>
            <w:r w:rsidRPr="00C44D14">
              <w:rPr>
                <w:sz w:val="18"/>
                <w:szCs w:val="18"/>
              </w:rPr>
              <w:t>X</w:t>
            </w:r>
          </w:p>
        </w:tc>
        <w:tc>
          <w:tcPr>
            <w:tcW w:w="934" w:type="dxa"/>
            <w:shd w:val="clear" w:color="auto" w:fill="auto"/>
          </w:tcPr>
          <w:p w14:paraId="1EAE662F" w14:textId="77777777" w:rsidR="00DF4A0B" w:rsidRPr="00C44D14" w:rsidRDefault="00DF4A0B" w:rsidP="00175FC0">
            <w:pPr>
              <w:keepNext/>
              <w:keepLines/>
              <w:spacing w:before="60"/>
              <w:jc w:val="center"/>
              <w:rPr>
                <w:sz w:val="18"/>
                <w:szCs w:val="18"/>
              </w:rPr>
            </w:pPr>
            <w:r w:rsidRPr="00C44D14">
              <w:rPr>
                <w:sz w:val="18"/>
                <w:szCs w:val="18"/>
              </w:rPr>
              <w:t>X</w:t>
            </w:r>
          </w:p>
        </w:tc>
      </w:tr>
      <w:tr w:rsidR="00DF4A0B" w:rsidRPr="00AC2F69" w14:paraId="5B9B192A" w14:textId="77777777" w:rsidTr="00175FC0">
        <w:trPr>
          <w:trHeight w:val="399"/>
        </w:trPr>
        <w:tc>
          <w:tcPr>
            <w:tcW w:w="3887" w:type="dxa"/>
            <w:shd w:val="clear" w:color="auto" w:fill="F2F2F2"/>
          </w:tcPr>
          <w:p w14:paraId="54840EF3" w14:textId="77777777" w:rsidR="00DF4A0B" w:rsidRPr="00C44D14" w:rsidRDefault="00DF4A0B" w:rsidP="00175FC0">
            <w:pPr>
              <w:pStyle w:val="Heading31table"/>
            </w:pPr>
            <w:bookmarkStart w:id="175" w:name="_Toc220946592"/>
            <w:r w:rsidRPr="00C44D14">
              <w:rPr>
                <w:rFonts w:hint="eastAsia"/>
              </w:rPr>
              <w:t>102.4.3</w:t>
            </w:r>
            <w:r>
              <w:tab/>
            </w:r>
            <w:r w:rsidRPr="00C44D14">
              <w:t>Handover (RRC Active) (5GC) - NW initiated</w:t>
            </w:r>
            <w:r>
              <w:t xml:space="preserve"> </w:t>
            </w:r>
            <w:r>
              <w:rPr>
                <w:rFonts w:eastAsiaTheme="minorEastAsia"/>
                <w:lang w:eastAsia="zh-CN"/>
              </w:rPr>
              <w:t>- Data Transfer</w:t>
            </w:r>
            <w:bookmarkEnd w:id="175"/>
          </w:p>
        </w:tc>
        <w:tc>
          <w:tcPr>
            <w:tcW w:w="969" w:type="dxa"/>
            <w:shd w:val="clear" w:color="auto" w:fill="auto"/>
          </w:tcPr>
          <w:p w14:paraId="693E6B93" w14:textId="77777777" w:rsidR="00DF4A0B" w:rsidRPr="00C44D14" w:rsidRDefault="00DF4A0B" w:rsidP="00175FC0">
            <w:pPr>
              <w:keepNext/>
              <w:keepLines/>
              <w:spacing w:before="60"/>
              <w:jc w:val="center"/>
              <w:rPr>
                <w:sz w:val="18"/>
                <w:szCs w:val="18"/>
              </w:rPr>
            </w:pPr>
            <w:r w:rsidRPr="00C44D14">
              <w:rPr>
                <w:sz w:val="18"/>
                <w:szCs w:val="18"/>
              </w:rPr>
              <w:t>X</w:t>
            </w:r>
          </w:p>
        </w:tc>
        <w:tc>
          <w:tcPr>
            <w:tcW w:w="969" w:type="dxa"/>
            <w:shd w:val="clear" w:color="auto" w:fill="auto"/>
          </w:tcPr>
          <w:p w14:paraId="1AB1C471" w14:textId="77777777" w:rsidR="00DF4A0B" w:rsidRPr="00C44D14" w:rsidRDefault="00DF4A0B" w:rsidP="00175FC0">
            <w:pPr>
              <w:keepNext/>
              <w:keepLines/>
              <w:spacing w:before="60"/>
              <w:jc w:val="center"/>
              <w:rPr>
                <w:sz w:val="18"/>
                <w:szCs w:val="18"/>
              </w:rPr>
            </w:pPr>
            <w:r w:rsidRPr="00C44D14">
              <w:rPr>
                <w:sz w:val="18"/>
                <w:szCs w:val="18"/>
              </w:rPr>
              <w:t>X</w:t>
            </w:r>
          </w:p>
        </w:tc>
        <w:tc>
          <w:tcPr>
            <w:tcW w:w="825" w:type="dxa"/>
            <w:shd w:val="clear" w:color="auto" w:fill="auto"/>
          </w:tcPr>
          <w:p w14:paraId="30C9D4F4" w14:textId="77777777" w:rsidR="00DF4A0B" w:rsidRPr="00C44D14" w:rsidRDefault="00DF4A0B" w:rsidP="00175FC0">
            <w:pPr>
              <w:keepNext/>
              <w:keepLines/>
              <w:spacing w:before="60"/>
              <w:jc w:val="center"/>
              <w:rPr>
                <w:sz w:val="18"/>
                <w:szCs w:val="18"/>
              </w:rPr>
            </w:pPr>
            <w:r w:rsidRPr="00C44D14">
              <w:rPr>
                <w:sz w:val="18"/>
                <w:szCs w:val="18"/>
              </w:rPr>
              <w:t>X</w:t>
            </w:r>
          </w:p>
        </w:tc>
        <w:tc>
          <w:tcPr>
            <w:tcW w:w="824" w:type="dxa"/>
            <w:shd w:val="clear" w:color="auto" w:fill="auto"/>
          </w:tcPr>
          <w:p w14:paraId="49FB6D6E" w14:textId="77777777" w:rsidR="00DF4A0B" w:rsidRPr="00C44D14" w:rsidRDefault="00DF4A0B" w:rsidP="00175FC0">
            <w:pPr>
              <w:keepNext/>
              <w:keepLines/>
              <w:spacing w:before="60"/>
              <w:jc w:val="center"/>
              <w:rPr>
                <w:sz w:val="18"/>
                <w:szCs w:val="18"/>
              </w:rPr>
            </w:pPr>
            <w:r w:rsidRPr="00C44D14">
              <w:rPr>
                <w:sz w:val="18"/>
                <w:szCs w:val="18"/>
              </w:rPr>
              <w:t>X</w:t>
            </w:r>
          </w:p>
        </w:tc>
        <w:tc>
          <w:tcPr>
            <w:tcW w:w="834" w:type="dxa"/>
            <w:shd w:val="clear" w:color="auto" w:fill="auto"/>
          </w:tcPr>
          <w:p w14:paraId="4DA1F82A" w14:textId="77777777" w:rsidR="00DF4A0B" w:rsidRPr="00C44D14" w:rsidRDefault="00DF4A0B" w:rsidP="00175FC0">
            <w:pPr>
              <w:keepNext/>
              <w:keepLines/>
              <w:spacing w:before="60"/>
              <w:jc w:val="center"/>
              <w:rPr>
                <w:sz w:val="18"/>
                <w:szCs w:val="18"/>
              </w:rPr>
            </w:pPr>
            <w:r w:rsidRPr="00C44D14">
              <w:rPr>
                <w:sz w:val="18"/>
                <w:szCs w:val="18"/>
              </w:rPr>
              <w:t>X</w:t>
            </w:r>
          </w:p>
        </w:tc>
        <w:tc>
          <w:tcPr>
            <w:tcW w:w="934" w:type="dxa"/>
            <w:shd w:val="clear" w:color="auto" w:fill="auto"/>
          </w:tcPr>
          <w:p w14:paraId="59BA4FFA" w14:textId="77777777" w:rsidR="00DF4A0B" w:rsidRPr="00C44D14" w:rsidRDefault="00DF4A0B" w:rsidP="00175FC0">
            <w:pPr>
              <w:keepNext/>
              <w:keepLines/>
              <w:spacing w:before="60"/>
              <w:jc w:val="center"/>
              <w:rPr>
                <w:sz w:val="18"/>
                <w:szCs w:val="18"/>
              </w:rPr>
            </w:pPr>
            <w:r w:rsidRPr="00C44D14">
              <w:rPr>
                <w:sz w:val="18"/>
                <w:szCs w:val="18"/>
              </w:rPr>
              <w:t>X</w:t>
            </w:r>
          </w:p>
        </w:tc>
      </w:tr>
      <w:tr w:rsidR="00DF4A0B" w:rsidRPr="00AC2F69" w14:paraId="628549AF" w14:textId="77777777" w:rsidTr="00175FC0">
        <w:trPr>
          <w:trHeight w:val="399"/>
        </w:trPr>
        <w:tc>
          <w:tcPr>
            <w:tcW w:w="3887" w:type="dxa"/>
            <w:shd w:val="clear" w:color="auto" w:fill="F2F2F2"/>
          </w:tcPr>
          <w:p w14:paraId="682136F3" w14:textId="77777777" w:rsidR="00DF4A0B" w:rsidRPr="00C44D14" w:rsidRDefault="00DF4A0B" w:rsidP="00175FC0">
            <w:pPr>
              <w:pStyle w:val="Heading31table"/>
            </w:pPr>
            <w:bookmarkStart w:id="176" w:name="_Toc220946593"/>
            <w:r>
              <w:rPr>
                <w:rFonts w:eastAsia="Calibri"/>
              </w:rPr>
              <w:t>102.4.</w:t>
            </w:r>
            <w:r>
              <w:rPr>
                <w:rFonts w:eastAsiaTheme="minorEastAsia"/>
                <w:lang w:eastAsia="zh-CN"/>
              </w:rPr>
              <w:t>4</w:t>
            </w:r>
            <w:r>
              <w:rPr>
                <w:rFonts w:eastAsia="Calibri"/>
              </w:rPr>
              <w:tab/>
              <w:t>Handover (RRC Active) (5GC) - NW initiated</w:t>
            </w:r>
            <w:r>
              <w:rPr>
                <w:rFonts w:eastAsiaTheme="minorEastAsia"/>
                <w:lang w:eastAsia="zh-CN"/>
              </w:rPr>
              <w:t xml:space="preserve"> – IMS Voice Call</w:t>
            </w:r>
            <w:bookmarkEnd w:id="176"/>
          </w:p>
        </w:tc>
        <w:tc>
          <w:tcPr>
            <w:tcW w:w="969" w:type="dxa"/>
            <w:shd w:val="clear" w:color="auto" w:fill="auto"/>
          </w:tcPr>
          <w:p w14:paraId="5D45E82F" w14:textId="77777777" w:rsidR="00DF4A0B" w:rsidRPr="00C44D14" w:rsidRDefault="00DF4A0B" w:rsidP="00175FC0">
            <w:pPr>
              <w:keepNext/>
              <w:keepLines/>
              <w:spacing w:before="60"/>
              <w:jc w:val="center"/>
              <w:rPr>
                <w:sz w:val="18"/>
                <w:szCs w:val="18"/>
              </w:rPr>
            </w:pPr>
            <w:r>
              <w:rPr>
                <w:sz w:val="18"/>
                <w:szCs w:val="18"/>
              </w:rPr>
              <w:t>X</w:t>
            </w:r>
          </w:p>
        </w:tc>
        <w:tc>
          <w:tcPr>
            <w:tcW w:w="969" w:type="dxa"/>
            <w:shd w:val="clear" w:color="auto" w:fill="auto"/>
          </w:tcPr>
          <w:p w14:paraId="5DE94018" w14:textId="77777777" w:rsidR="00DF4A0B" w:rsidRPr="00C44D14" w:rsidRDefault="00DF4A0B" w:rsidP="00175FC0">
            <w:pPr>
              <w:keepNext/>
              <w:keepLines/>
              <w:spacing w:before="60"/>
              <w:jc w:val="center"/>
              <w:rPr>
                <w:sz w:val="18"/>
                <w:szCs w:val="18"/>
              </w:rPr>
            </w:pPr>
            <w:r>
              <w:rPr>
                <w:sz w:val="18"/>
                <w:szCs w:val="18"/>
              </w:rPr>
              <w:t>X</w:t>
            </w:r>
          </w:p>
        </w:tc>
        <w:tc>
          <w:tcPr>
            <w:tcW w:w="825" w:type="dxa"/>
            <w:shd w:val="clear" w:color="auto" w:fill="auto"/>
          </w:tcPr>
          <w:p w14:paraId="584CBD92" w14:textId="77777777" w:rsidR="00DF4A0B" w:rsidRPr="00C44D14" w:rsidRDefault="00DF4A0B" w:rsidP="00175FC0">
            <w:pPr>
              <w:keepNext/>
              <w:keepLines/>
              <w:spacing w:before="60"/>
              <w:jc w:val="center"/>
              <w:rPr>
                <w:sz w:val="18"/>
                <w:szCs w:val="18"/>
              </w:rPr>
            </w:pPr>
            <w:r>
              <w:rPr>
                <w:sz w:val="18"/>
                <w:szCs w:val="18"/>
              </w:rPr>
              <w:t>X</w:t>
            </w:r>
          </w:p>
        </w:tc>
        <w:tc>
          <w:tcPr>
            <w:tcW w:w="824" w:type="dxa"/>
            <w:shd w:val="clear" w:color="auto" w:fill="auto"/>
          </w:tcPr>
          <w:p w14:paraId="1311769D" w14:textId="77777777" w:rsidR="00DF4A0B" w:rsidRPr="00C44D14" w:rsidRDefault="00DF4A0B" w:rsidP="00175FC0">
            <w:pPr>
              <w:keepNext/>
              <w:keepLines/>
              <w:spacing w:before="60"/>
              <w:jc w:val="center"/>
              <w:rPr>
                <w:sz w:val="18"/>
                <w:szCs w:val="18"/>
              </w:rPr>
            </w:pPr>
            <w:r>
              <w:rPr>
                <w:sz w:val="18"/>
                <w:szCs w:val="18"/>
              </w:rPr>
              <w:t>X</w:t>
            </w:r>
          </w:p>
        </w:tc>
        <w:tc>
          <w:tcPr>
            <w:tcW w:w="834" w:type="dxa"/>
            <w:shd w:val="clear" w:color="auto" w:fill="auto"/>
          </w:tcPr>
          <w:p w14:paraId="20002015" w14:textId="77777777" w:rsidR="00DF4A0B" w:rsidRPr="00C44D14" w:rsidRDefault="00DF4A0B" w:rsidP="00175FC0">
            <w:pPr>
              <w:keepNext/>
              <w:keepLines/>
              <w:spacing w:before="60"/>
              <w:jc w:val="center"/>
              <w:rPr>
                <w:sz w:val="18"/>
                <w:szCs w:val="18"/>
              </w:rPr>
            </w:pPr>
            <w:r>
              <w:rPr>
                <w:sz w:val="18"/>
                <w:szCs w:val="18"/>
              </w:rPr>
              <w:t>X</w:t>
            </w:r>
          </w:p>
        </w:tc>
        <w:tc>
          <w:tcPr>
            <w:tcW w:w="934" w:type="dxa"/>
            <w:shd w:val="clear" w:color="auto" w:fill="auto"/>
          </w:tcPr>
          <w:p w14:paraId="3FDB7E33" w14:textId="77777777" w:rsidR="00DF4A0B" w:rsidRPr="00C44D14" w:rsidRDefault="00DF4A0B" w:rsidP="00175FC0">
            <w:pPr>
              <w:keepNext/>
              <w:keepLines/>
              <w:spacing w:before="60"/>
              <w:jc w:val="center"/>
              <w:rPr>
                <w:sz w:val="18"/>
                <w:szCs w:val="18"/>
              </w:rPr>
            </w:pPr>
            <w:r>
              <w:rPr>
                <w:sz w:val="18"/>
                <w:szCs w:val="18"/>
              </w:rPr>
              <w:t>X</w:t>
            </w:r>
          </w:p>
        </w:tc>
      </w:tr>
    </w:tbl>
    <w:p w14:paraId="2E68B2A4" w14:textId="77777777" w:rsidR="00DF4A0B" w:rsidRPr="00AC2F69" w:rsidRDefault="00DF4A0B" w:rsidP="00DF4A0B"/>
    <w:p w14:paraId="0199FEEB" w14:textId="77777777" w:rsidR="00DF4A0B" w:rsidRPr="00AC2F69" w:rsidRDefault="00DF4A0B" w:rsidP="00DF4A0B">
      <w:pPr>
        <w:pStyle w:val="H6"/>
      </w:pPr>
      <w:r w:rsidRPr="00AC2F69">
        <w:t>Description</w:t>
      </w:r>
    </w:p>
    <w:p w14:paraId="0BD53FD6" w14:textId="77777777" w:rsidR="00DF4A0B" w:rsidRPr="00AC2F69" w:rsidRDefault="00DF4A0B" w:rsidP="00DF4A0B">
      <w:r w:rsidRPr="00AC2F69">
        <w:t>The DUT should perform reselections and handovers without losing service.</w:t>
      </w:r>
    </w:p>
    <w:p w14:paraId="0EFEACA5" w14:textId="77777777" w:rsidR="00DF4A0B" w:rsidRPr="00AC2F69" w:rsidRDefault="00DF4A0B" w:rsidP="00DF4A0B">
      <w:pPr>
        <w:pStyle w:val="H6"/>
      </w:pPr>
      <w:r w:rsidRPr="00AC2F69">
        <w:t>Applicability</w:t>
      </w:r>
    </w:p>
    <w:p w14:paraId="5B31E1E3" w14:textId="77777777" w:rsidR="00DF4A0B" w:rsidRPr="00AC2F69" w:rsidRDefault="00DF4A0B" w:rsidP="00DF4A0B">
      <w:r w:rsidRPr="00AC2F69">
        <w:t>3GPP Rel.15 or later</w:t>
      </w:r>
    </w:p>
    <w:p w14:paraId="23B39C8B" w14:textId="7D8E3315" w:rsidR="00DF4A0B" w:rsidRPr="00AC2F69" w:rsidRDefault="00DF4A0B" w:rsidP="00DF4A0B">
      <w:r>
        <w:t>5G SA</w:t>
      </w:r>
    </w:p>
    <w:p w14:paraId="3C893ED6" w14:textId="77777777" w:rsidR="00DF4A0B" w:rsidRPr="00AC2F69" w:rsidRDefault="00DF4A0B" w:rsidP="00DF4A0B">
      <w:pPr>
        <w:pStyle w:val="H6"/>
      </w:pPr>
      <w:r w:rsidRPr="00AC2F69">
        <w:t>Related core specifications</w:t>
      </w:r>
    </w:p>
    <w:p w14:paraId="783C7660" w14:textId="77777777" w:rsidR="00DF4A0B" w:rsidRPr="00AC2F69" w:rsidRDefault="00DF4A0B" w:rsidP="00DF4A0B">
      <w:r w:rsidRPr="00AC2F69">
        <w:t>3GPP TS</w:t>
      </w:r>
      <w:r w:rsidRPr="00AC2F69">
        <w:rPr>
          <w:rFonts w:hint="eastAsia"/>
        </w:rPr>
        <w:t xml:space="preserve"> </w:t>
      </w:r>
      <w:r w:rsidRPr="00AC2F69">
        <w:t>3</w:t>
      </w:r>
      <w:r w:rsidRPr="00AC2F69">
        <w:rPr>
          <w:rFonts w:hint="eastAsia"/>
        </w:rPr>
        <w:t>8</w:t>
      </w:r>
      <w:r w:rsidRPr="00AC2F69">
        <w:t>.304</w:t>
      </w:r>
      <w:r w:rsidRPr="00AC2F69">
        <w:rPr>
          <w:rFonts w:hint="eastAsia"/>
        </w:rPr>
        <w:t>, TS 38.331</w:t>
      </w:r>
    </w:p>
    <w:p w14:paraId="42962A86" w14:textId="77777777" w:rsidR="00DF4A0B" w:rsidRPr="00AC2F69" w:rsidRDefault="00DF4A0B" w:rsidP="00DF4A0B">
      <w:pPr>
        <w:pStyle w:val="H6"/>
      </w:pPr>
      <w:r w:rsidRPr="00AC2F69">
        <w:lastRenderedPageBreak/>
        <w:t>Reason for test</w:t>
      </w:r>
    </w:p>
    <w:p w14:paraId="15EA3504" w14:textId="77777777" w:rsidR="00DF4A0B" w:rsidRPr="00AC2F69" w:rsidRDefault="00DF4A0B" w:rsidP="00DF4A0B">
      <w:r w:rsidRPr="00AC2F69">
        <w:t>To ensure that the DUT performs reselections, handovers and release redirect correctly without losing service.</w:t>
      </w:r>
    </w:p>
    <w:p w14:paraId="5500A83A" w14:textId="77777777" w:rsidR="00DF4A0B" w:rsidRPr="00AC2F69" w:rsidRDefault="00DF4A0B" w:rsidP="00DF4A0B">
      <w:pPr>
        <w:pStyle w:val="H6"/>
      </w:pPr>
      <w:r w:rsidRPr="00AC2F69">
        <w:t>Initial configuration</w:t>
      </w:r>
    </w:p>
    <w:p w14:paraId="1542A7BE" w14:textId="77777777" w:rsidR="00DF4A0B" w:rsidRPr="00AC2F69" w:rsidRDefault="00DF4A0B" w:rsidP="00DF4A0B">
      <w:r w:rsidRPr="00AC2F69">
        <w:t xml:space="preserve">There must be an appropriate number of </w:t>
      </w:r>
      <w:r w:rsidRPr="00AC2F69">
        <w:rPr>
          <w:rFonts w:hint="eastAsia"/>
        </w:rPr>
        <w:t xml:space="preserve">NR and </w:t>
      </w:r>
      <w:r w:rsidRPr="00AC2F69">
        <w:t>E-UTRA cells available on the same PLMN.</w:t>
      </w:r>
    </w:p>
    <w:p w14:paraId="3929E25D" w14:textId="77777777" w:rsidR="00DF4A0B" w:rsidRPr="00AC2F69" w:rsidRDefault="00DF4A0B" w:rsidP="00DF4A0B">
      <w:r w:rsidRPr="00AC2F69">
        <w:t>The above table shows the combinations of test cases that can be performed with each scenario.</w:t>
      </w:r>
    </w:p>
    <w:p w14:paraId="16DDE86C" w14:textId="77777777" w:rsidR="00DF4A0B" w:rsidRPr="00AC2F69" w:rsidRDefault="00DF4A0B" w:rsidP="00DF4A0B">
      <w:r w:rsidRPr="00AC2F69">
        <w:t>Please see the test scenario and apply the required test procedure (below) as per the requirement in the table.</w:t>
      </w:r>
    </w:p>
    <w:p w14:paraId="5A2A3A85" w14:textId="77777777" w:rsidR="00DF4A0B" w:rsidRPr="00AC2F69" w:rsidRDefault="00DF4A0B" w:rsidP="00DF4A0B">
      <w:r w:rsidRPr="00AC2F69">
        <w:t>Use an internal test monitor or protocol tool to confirm the scenario has been successfully performed.</w:t>
      </w:r>
    </w:p>
    <w:p w14:paraId="2113DE81" w14:textId="77777777" w:rsidR="00DF4A0B" w:rsidRPr="00800C4F" w:rsidRDefault="00DF4A0B" w:rsidP="00DF4A0B">
      <w:pPr>
        <w:pStyle w:val="Heading41"/>
      </w:pPr>
      <w:bookmarkStart w:id="177" w:name="_Toc220946594"/>
      <w:r w:rsidRPr="00800C4F">
        <w:t>Scenario A: Intra-Band (Long Route / Multi Cell) (5G -&gt; 5G)</w:t>
      </w:r>
      <w:bookmarkEnd w:id="177"/>
    </w:p>
    <w:p w14:paraId="124BBAB5" w14:textId="77777777" w:rsidR="00DF4A0B" w:rsidRPr="00AC2F69" w:rsidRDefault="00DF4A0B" w:rsidP="00DF4A0B">
      <w:r w:rsidRPr="00AC2F69">
        <w:t>Test route should contain a substantial number of different Cell ID’s.</w:t>
      </w:r>
    </w:p>
    <w:p w14:paraId="7E465BEF" w14:textId="77777777" w:rsidR="00DF4A0B" w:rsidRPr="00AC2F69" w:rsidRDefault="00DF4A0B" w:rsidP="00DF4A0B">
      <w:r w:rsidRPr="00AC2F69">
        <w:t>The test route should contain as many of the scenarios as possible:</w:t>
      </w:r>
    </w:p>
    <w:p w14:paraId="6C41EA24" w14:textId="77777777" w:rsidR="00DF4A0B" w:rsidRPr="00AC2F69" w:rsidRDefault="00DF4A0B" w:rsidP="00DF4A0B">
      <w:pPr>
        <w:pStyle w:val="ListParagraph"/>
        <w:numPr>
          <w:ilvl w:val="0"/>
          <w:numId w:val="29"/>
        </w:numPr>
        <w:tabs>
          <w:tab w:val="left" w:pos="851"/>
        </w:tabs>
      </w:pPr>
      <w:r w:rsidRPr="00AC2F69">
        <w:t xml:space="preserve">Cells within the same </w:t>
      </w:r>
      <w:r w:rsidRPr="00AC2F69">
        <w:rPr>
          <w:rFonts w:hint="eastAsia"/>
        </w:rPr>
        <w:t>R</w:t>
      </w:r>
      <w:r w:rsidRPr="00AC2F69">
        <w:t xml:space="preserve">egistration </w:t>
      </w:r>
      <w:r w:rsidRPr="00AC2F69">
        <w:rPr>
          <w:rFonts w:hint="eastAsia"/>
        </w:rPr>
        <w:t>A</w:t>
      </w:r>
      <w:r w:rsidRPr="00AC2F69">
        <w:t xml:space="preserve">rea. </w:t>
      </w:r>
    </w:p>
    <w:p w14:paraId="37C04CE8" w14:textId="77777777" w:rsidR="00DF4A0B" w:rsidRPr="00AC2F69" w:rsidRDefault="00DF4A0B" w:rsidP="00DF4A0B">
      <w:pPr>
        <w:pStyle w:val="ListParagraph"/>
        <w:numPr>
          <w:ilvl w:val="0"/>
          <w:numId w:val="29"/>
        </w:numPr>
        <w:tabs>
          <w:tab w:val="left" w:pos="851"/>
        </w:tabs>
      </w:pPr>
      <w:r w:rsidRPr="00AC2F69">
        <w:t>Cells in different Registration Areas.</w:t>
      </w:r>
    </w:p>
    <w:p w14:paraId="6753346C" w14:textId="77777777" w:rsidR="00DF4A0B" w:rsidRPr="00AC2F69" w:rsidRDefault="00DF4A0B" w:rsidP="00DF4A0B">
      <w:pPr>
        <w:pStyle w:val="ListParagraph"/>
        <w:numPr>
          <w:ilvl w:val="0"/>
          <w:numId w:val="29"/>
        </w:numPr>
        <w:tabs>
          <w:tab w:val="left" w:pos="851"/>
        </w:tabs>
      </w:pPr>
      <w:r w:rsidRPr="00AC2F69">
        <w:t>Cells using the same frequency.</w:t>
      </w:r>
    </w:p>
    <w:p w14:paraId="7E0F12C2" w14:textId="77777777" w:rsidR="00DF4A0B" w:rsidRPr="00AC2F69" w:rsidRDefault="00DF4A0B" w:rsidP="00DF4A0B">
      <w:pPr>
        <w:pStyle w:val="ListParagraph"/>
        <w:numPr>
          <w:ilvl w:val="0"/>
          <w:numId w:val="29"/>
        </w:numPr>
        <w:tabs>
          <w:tab w:val="left" w:pos="851"/>
        </w:tabs>
      </w:pPr>
      <w:r w:rsidRPr="00AC2F69">
        <w:t>Cells using different frequencies within the same band.</w:t>
      </w:r>
    </w:p>
    <w:p w14:paraId="234FA286" w14:textId="77777777" w:rsidR="00DF4A0B" w:rsidRPr="00AC2F69" w:rsidRDefault="00DF4A0B" w:rsidP="00DF4A0B">
      <w:pPr>
        <w:pStyle w:val="ListParagraph"/>
        <w:numPr>
          <w:ilvl w:val="0"/>
          <w:numId w:val="29"/>
        </w:numPr>
        <w:tabs>
          <w:tab w:val="left" w:pos="851"/>
        </w:tabs>
      </w:pPr>
      <w:r w:rsidRPr="00AC2F69">
        <w:t xml:space="preserve">Cells sharing the same </w:t>
      </w:r>
      <w:r w:rsidRPr="00AC2F69">
        <w:rPr>
          <w:rFonts w:hint="eastAsia"/>
        </w:rPr>
        <w:t>g</w:t>
      </w:r>
      <w:r w:rsidRPr="00AC2F69">
        <w:t>NodeB.</w:t>
      </w:r>
    </w:p>
    <w:p w14:paraId="411AC6DF" w14:textId="77777777" w:rsidR="00DF4A0B" w:rsidRPr="00AC2F69" w:rsidRDefault="00DF4A0B" w:rsidP="00DF4A0B">
      <w:pPr>
        <w:pStyle w:val="ListParagraph"/>
        <w:numPr>
          <w:ilvl w:val="0"/>
          <w:numId w:val="29"/>
        </w:numPr>
        <w:tabs>
          <w:tab w:val="left" w:pos="851"/>
        </w:tabs>
      </w:pPr>
      <w:r w:rsidRPr="00AC2F69">
        <w:t>Cells not sharing the same gNodeB.</w:t>
      </w:r>
    </w:p>
    <w:p w14:paraId="3B4C2AD6" w14:textId="77777777" w:rsidR="00DF4A0B" w:rsidRPr="00AC2F69" w:rsidRDefault="00DF4A0B" w:rsidP="00DF4A0B">
      <w:pPr>
        <w:pStyle w:val="ListParagraph"/>
        <w:numPr>
          <w:ilvl w:val="0"/>
          <w:numId w:val="29"/>
        </w:numPr>
        <w:tabs>
          <w:tab w:val="left" w:pos="851"/>
        </w:tabs>
      </w:pPr>
      <w:r w:rsidRPr="00AC2F69">
        <w:t xml:space="preserve">Cells using a different </w:t>
      </w:r>
      <w:r w:rsidRPr="00AC2F69">
        <w:rPr>
          <w:rFonts w:hint="eastAsia"/>
        </w:rPr>
        <w:t>AMF</w:t>
      </w:r>
      <w:r w:rsidRPr="00AC2F69">
        <w:t>.</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4"/>
        <w:gridCol w:w="4188"/>
        <w:gridCol w:w="4438"/>
      </w:tblGrid>
      <w:tr w:rsidR="00DF4A0B" w:rsidRPr="00AC2F69" w14:paraId="250B43EF" w14:textId="77777777" w:rsidTr="00175FC0">
        <w:tc>
          <w:tcPr>
            <w:tcW w:w="437" w:type="dxa"/>
            <w:shd w:val="clear" w:color="auto" w:fill="F2F2F2"/>
          </w:tcPr>
          <w:p w14:paraId="741414B4" w14:textId="77777777" w:rsidR="00DF4A0B" w:rsidRPr="00AC2F69" w:rsidRDefault="00DF4A0B" w:rsidP="00175FC0">
            <w:pPr>
              <w:tabs>
                <w:tab w:val="left" w:pos="851"/>
              </w:tabs>
              <w:jc w:val="left"/>
              <w:rPr>
                <w:b/>
                <w:sz w:val="18"/>
                <w:szCs w:val="18"/>
                <w:lang w:eastAsia="en-GB"/>
              </w:rPr>
            </w:pPr>
            <w:r>
              <w:rPr>
                <w:b/>
                <w:sz w:val="18"/>
                <w:szCs w:val="18"/>
                <w:lang w:eastAsia="en-GB"/>
              </w:rPr>
              <w:t>-</w:t>
            </w:r>
          </w:p>
        </w:tc>
        <w:tc>
          <w:tcPr>
            <w:tcW w:w="4275" w:type="dxa"/>
            <w:shd w:val="clear" w:color="auto" w:fill="F2F2F2"/>
            <w:vAlign w:val="center"/>
          </w:tcPr>
          <w:p w14:paraId="416B29BD"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Test procedure</w:t>
            </w:r>
          </w:p>
        </w:tc>
        <w:tc>
          <w:tcPr>
            <w:tcW w:w="4530" w:type="dxa"/>
            <w:shd w:val="clear" w:color="auto" w:fill="F2F2F2"/>
            <w:vAlign w:val="center"/>
          </w:tcPr>
          <w:p w14:paraId="472D0450"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Expected behaviour</w:t>
            </w:r>
          </w:p>
        </w:tc>
      </w:tr>
      <w:tr w:rsidR="00DF4A0B" w:rsidRPr="00AC2F69" w14:paraId="36ADA290" w14:textId="77777777" w:rsidTr="00175FC0">
        <w:tc>
          <w:tcPr>
            <w:tcW w:w="437" w:type="dxa"/>
            <w:shd w:val="clear" w:color="auto" w:fill="F2F2F2"/>
          </w:tcPr>
          <w:p w14:paraId="3C39FD9E" w14:textId="77777777" w:rsidR="00DF4A0B" w:rsidRPr="00AC2F69" w:rsidRDefault="00DF4A0B" w:rsidP="00175FC0">
            <w:r w:rsidRPr="00AC2F69">
              <w:t>1</w:t>
            </w:r>
          </w:p>
        </w:tc>
        <w:tc>
          <w:tcPr>
            <w:tcW w:w="4275" w:type="dxa"/>
            <w:shd w:val="clear" w:color="auto" w:fill="auto"/>
          </w:tcPr>
          <w:p w14:paraId="17C36F6B"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Move DUT along the route, ensuring as many scenarios as possible are covered.</w:t>
            </w:r>
          </w:p>
          <w:p w14:paraId="3F960741"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Check the Cell ID details as the DUT moves through the route.</w:t>
            </w:r>
          </w:p>
        </w:tc>
        <w:tc>
          <w:tcPr>
            <w:tcW w:w="4530" w:type="dxa"/>
            <w:shd w:val="clear" w:color="auto" w:fill="auto"/>
          </w:tcPr>
          <w:p w14:paraId="79A128F8"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The scenarios are successfully performed and DUT stays in service the whole time.</w:t>
            </w:r>
          </w:p>
        </w:tc>
      </w:tr>
    </w:tbl>
    <w:p w14:paraId="3E423A84" w14:textId="77777777" w:rsidR="00DF4A0B" w:rsidRPr="00C44D14" w:rsidRDefault="00DF4A0B" w:rsidP="00DF4A0B">
      <w:pPr>
        <w:pStyle w:val="Heading41"/>
      </w:pPr>
      <w:bookmarkStart w:id="178" w:name="_Toc220946595"/>
      <w:r w:rsidRPr="00C44D14">
        <w:t>Scenario B: Inter-Band (</w:t>
      </w:r>
      <w:r w:rsidRPr="00C44D14">
        <w:rPr>
          <w:rFonts w:hint="eastAsia"/>
        </w:rPr>
        <w:t>5</w:t>
      </w:r>
      <w:r w:rsidRPr="00C44D14">
        <w:t xml:space="preserve">G (Band A) -&gt; </w:t>
      </w:r>
      <w:r w:rsidRPr="00C44D14">
        <w:rPr>
          <w:rFonts w:hint="eastAsia"/>
        </w:rPr>
        <w:t>5</w:t>
      </w:r>
      <w:r w:rsidRPr="00C44D14">
        <w:t>G (Band B))</w:t>
      </w:r>
      <w:bookmarkEnd w:id="178"/>
    </w:p>
    <w:p w14:paraId="0DCBA961" w14:textId="77777777" w:rsidR="00DF4A0B" w:rsidRPr="00AC2F69" w:rsidRDefault="00DF4A0B" w:rsidP="00DF4A0B">
      <w:r w:rsidRPr="00AC2F69">
        <w:t>The test route should contain the following scenario:</w:t>
      </w:r>
    </w:p>
    <w:p w14:paraId="592DB665" w14:textId="77777777" w:rsidR="00DF4A0B" w:rsidRPr="00AC2F69" w:rsidRDefault="00DF4A0B" w:rsidP="00DF4A0B">
      <w:pPr>
        <w:pStyle w:val="ListParagraph"/>
        <w:numPr>
          <w:ilvl w:val="0"/>
          <w:numId w:val="29"/>
        </w:numPr>
        <w:tabs>
          <w:tab w:val="left" w:pos="851"/>
        </w:tabs>
      </w:pPr>
      <w:r w:rsidRPr="00AC2F69">
        <w:t>Cells operating on different frequency bands (Band A -&gt; Band B).</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4"/>
        <w:gridCol w:w="4189"/>
        <w:gridCol w:w="4437"/>
      </w:tblGrid>
      <w:tr w:rsidR="00DF4A0B" w:rsidRPr="00AC2F69" w14:paraId="2A6E27F2" w14:textId="77777777" w:rsidTr="00175FC0">
        <w:tc>
          <w:tcPr>
            <w:tcW w:w="437" w:type="dxa"/>
            <w:shd w:val="clear" w:color="auto" w:fill="F2F2F2"/>
          </w:tcPr>
          <w:p w14:paraId="49BB1775" w14:textId="77777777" w:rsidR="00DF4A0B" w:rsidRPr="00AC2F69" w:rsidRDefault="00DF4A0B" w:rsidP="00175FC0">
            <w:pPr>
              <w:tabs>
                <w:tab w:val="left" w:pos="851"/>
              </w:tabs>
              <w:jc w:val="left"/>
              <w:rPr>
                <w:b/>
                <w:sz w:val="18"/>
                <w:szCs w:val="18"/>
                <w:lang w:eastAsia="en-GB"/>
              </w:rPr>
            </w:pPr>
            <w:r>
              <w:rPr>
                <w:b/>
                <w:sz w:val="18"/>
                <w:szCs w:val="18"/>
                <w:lang w:eastAsia="en-GB"/>
              </w:rPr>
              <w:t>-</w:t>
            </w:r>
          </w:p>
        </w:tc>
        <w:tc>
          <w:tcPr>
            <w:tcW w:w="4275" w:type="dxa"/>
            <w:shd w:val="clear" w:color="auto" w:fill="F2F2F2"/>
            <w:vAlign w:val="center"/>
          </w:tcPr>
          <w:p w14:paraId="297FCA62"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Test procedure</w:t>
            </w:r>
          </w:p>
        </w:tc>
        <w:tc>
          <w:tcPr>
            <w:tcW w:w="4530" w:type="dxa"/>
            <w:shd w:val="clear" w:color="auto" w:fill="F2F2F2"/>
            <w:vAlign w:val="center"/>
          </w:tcPr>
          <w:p w14:paraId="2683D424"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Expected behaviour</w:t>
            </w:r>
          </w:p>
        </w:tc>
      </w:tr>
      <w:tr w:rsidR="00DF4A0B" w:rsidRPr="00AC2F69" w14:paraId="29F6A0B7" w14:textId="77777777" w:rsidTr="00175FC0">
        <w:tc>
          <w:tcPr>
            <w:tcW w:w="437" w:type="dxa"/>
            <w:shd w:val="clear" w:color="auto" w:fill="F2F2F2"/>
          </w:tcPr>
          <w:p w14:paraId="5EFF3199" w14:textId="77777777" w:rsidR="00DF4A0B" w:rsidRPr="00AC2F69" w:rsidRDefault="00DF4A0B" w:rsidP="00175FC0">
            <w:r w:rsidRPr="00AC2F69">
              <w:t>1</w:t>
            </w:r>
          </w:p>
        </w:tc>
        <w:tc>
          <w:tcPr>
            <w:tcW w:w="4275" w:type="dxa"/>
            <w:shd w:val="clear" w:color="auto" w:fill="auto"/>
          </w:tcPr>
          <w:p w14:paraId="7F1EADBE"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DUT is at start location.</w:t>
            </w:r>
          </w:p>
        </w:tc>
        <w:tc>
          <w:tcPr>
            <w:tcW w:w="4530" w:type="dxa"/>
            <w:shd w:val="clear" w:color="auto" w:fill="auto"/>
          </w:tcPr>
          <w:p w14:paraId="56FC5931"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DUT is in a </w:t>
            </w:r>
            <w:r w:rsidRPr="00EF7B4B">
              <w:rPr>
                <w:rFonts w:hint="eastAsia"/>
                <w:sz w:val="18"/>
                <w:szCs w:val="18"/>
                <w:lang w:eastAsia="en-GB"/>
              </w:rPr>
              <w:t>5</w:t>
            </w:r>
            <w:r w:rsidRPr="00EF7B4B">
              <w:rPr>
                <w:sz w:val="18"/>
                <w:szCs w:val="18"/>
                <w:lang w:eastAsia="en-GB"/>
              </w:rPr>
              <w:t>G cell (Band A).</w:t>
            </w:r>
          </w:p>
        </w:tc>
      </w:tr>
      <w:tr w:rsidR="00DF4A0B" w:rsidRPr="00AC2F69" w14:paraId="4238682A" w14:textId="77777777" w:rsidTr="00175FC0">
        <w:tc>
          <w:tcPr>
            <w:tcW w:w="437" w:type="dxa"/>
            <w:shd w:val="clear" w:color="auto" w:fill="F2F2F2"/>
          </w:tcPr>
          <w:p w14:paraId="7580663E" w14:textId="77777777" w:rsidR="00DF4A0B" w:rsidRPr="00AC2F69" w:rsidRDefault="00DF4A0B" w:rsidP="00175FC0">
            <w:r w:rsidRPr="00AC2F69">
              <w:t>2</w:t>
            </w:r>
          </w:p>
        </w:tc>
        <w:tc>
          <w:tcPr>
            <w:tcW w:w="4275" w:type="dxa"/>
            <w:shd w:val="clear" w:color="auto" w:fill="auto"/>
          </w:tcPr>
          <w:p w14:paraId="59DF4997"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Move DUT along the route.</w:t>
            </w:r>
          </w:p>
          <w:p w14:paraId="66170370"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Check the Cell ID details as the DUT moves through the route.</w:t>
            </w:r>
          </w:p>
        </w:tc>
        <w:tc>
          <w:tcPr>
            <w:tcW w:w="4530" w:type="dxa"/>
            <w:shd w:val="clear" w:color="auto" w:fill="auto"/>
          </w:tcPr>
          <w:p w14:paraId="1BEBDADF"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DUT is in a </w:t>
            </w:r>
            <w:r w:rsidRPr="00EF7B4B">
              <w:rPr>
                <w:rFonts w:hint="eastAsia"/>
                <w:sz w:val="18"/>
                <w:szCs w:val="18"/>
                <w:lang w:eastAsia="en-GB"/>
              </w:rPr>
              <w:t>5</w:t>
            </w:r>
            <w:r w:rsidRPr="00EF7B4B">
              <w:rPr>
                <w:sz w:val="18"/>
                <w:szCs w:val="18"/>
                <w:lang w:eastAsia="en-GB"/>
              </w:rPr>
              <w:t>G cell (Band B).</w:t>
            </w:r>
          </w:p>
        </w:tc>
      </w:tr>
    </w:tbl>
    <w:p w14:paraId="0900F438" w14:textId="77777777" w:rsidR="00DF4A0B" w:rsidRPr="00C44D14" w:rsidRDefault="00DF4A0B" w:rsidP="00DF4A0B">
      <w:pPr>
        <w:pStyle w:val="Heading41"/>
      </w:pPr>
      <w:bookmarkStart w:id="179" w:name="_Toc220946596"/>
      <w:r w:rsidRPr="00C44D14">
        <w:t>Scenario C: Inter-RAT (</w:t>
      </w:r>
      <w:r w:rsidRPr="00C44D14">
        <w:rPr>
          <w:rFonts w:hint="eastAsia"/>
        </w:rPr>
        <w:t>5</w:t>
      </w:r>
      <w:r w:rsidRPr="00C44D14">
        <w:t xml:space="preserve">G -&gt; </w:t>
      </w:r>
      <w:r w:rsidRPr="00C44D14">
        <w:rPr>
          <w:rFonts w:hint="eastAsia"/>
        </w:rPr>
        <w:t>4</w:t>
      </w:r>
      <w:r w:rsidRPr="00C44D14">
        <w:t>G)</w:t>
      </w:r>
      <w:bookmarkEnd w:id="179"/>
    </w:p>
    <w:p w14:paraId="04A5BD79" w14:textId="77777777" w:rsidR="00DF4A0B" w:rsidRPr="00AC2F69" w:rsidRDefault="00DF4A0B" w:rsidP="00DF4A0B">
      <w:r w:rsidRPr="00AC2F69">
        <w:t>The test route should contain the following scenario:</w:t>
      </w:r>
    </w:p>
    <w:p w14:paraId="6562761D" w14:textId="77777777" w:rsidR="00DF4A0B" w:rsidRPr="00AC2F69" w:rsidRDefault="00DF4A0B" w:rsidP="00DF4A0B">
      <w:pPr>
        <w:pStyle w:val="ListParagraph"/>
        <w:numPr>
          <w:ilvl w:val="0"/>
          <w:numId w:val="29"/>
        </w:numPr>
        <w:tabs>
          <w:tab w:val="left" w:pos="851"/>
        </w:tabs>
      </w:pPr>
      <w:r w:rsidRPr="00AC2F69">
        <w:rPr>
          <w:rFonts w:hint="eastAsia"/>
        </w:rPr>
        <w:t>5</w:t>
      </w:r>
      <w:r w:rsidRPr="00AC2F69">
        <w:t xml:space="preserve">G cells and </w:t>
      </w:r>
      <w:r w:rsidRPr="00AC2F69">
        <w:rPr>
          <w:rFonts w:hint="eastAsia"/>
        </w:rPr>
        <w:t>4</w:t>
      </w:r>
      <w:r w:rsidRPr="00AC2F69">
        <w:t>G cells.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4"/>
        <w:gridCol w:w="4183"/>
        <w:gridCol w:w="4443"/>
      </w:tblGrid>
      <w:tr w:rsidR="00DF4A0B" w:rsidRPr="00AC2F69" w14:paraId="143ECE5D" w14:textId="77777777" w:rsidTr="00175FC0">
        <w:tc>
          <w:tcPr>
            <w:tcW w:w="437" w:type="dxa"/>
            <w:shd w:val="clear" w:color="auto" w:fill="F2F2F2"/>
          </w:tcPr>
          <w:p w14:paraId="0D5A285B" w14:textId="77777777" w:rsidR="00DF4A0B" w:rsidRPr="00AC2F69" w:rsidRDefault="00DF4A0B" w:rsidP="00175FC0">
            <w:pPr>
              <w:tabs>
                <w:tab w:val="left" w:pos="851"/>
              </w:tabs>
              <w:jc w:val="left"/>
              <w:rPr>
                <w:b/>
                <w:sz w:val="18"/>
                <w:szCs w:val="18"/>
                <w:lang w:eastAsia="en-GB"/>
              </w:rPr>
            </w:pPr>
            <w:r>
              <w:rPr>
                <w:b/>
                <w:sz w:val="18"/>
                <w:szCs w:val="18"/>
                <w:lang w:eastAsia="en-GB"/>
              </w:rPr>
              <w:t>-</w:t>
            </w:r>
          </w:p>
        </w:tc>
        <w:tc>
          <w:tcPr>
            <w:tcW w:w="4274" w:type="dxa"/>
            <w:shd w:val="clear" w:color="auto" w:fill="F2F2F2"/>
            <w:vAlign w:val="center"/>
          </w:tcPr>
          <w:p w14:paraId="56CADB29"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Test procedure</w:t>
            </w:r>
          </w:p>
        </w:tc>
        <w:tc>
          <w:tcPr>
            <w:tcW w:w="4531" w:type="dxa"/>
            <w:shd w:val="clear" w:color="auto" w:fill="F2F2F2"/>
            <w:vAlign w:val="center"/>
          </w:tcPr>
          <w:p w14:paraId="3F46A543"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Expected behaviour</w:t>
            </w:r>
          </w:p>
        </w:tc>
      </w:tr>
      <w:tr w:rsidR="00DF4A0B" w:rsidRPr="00AC2F69" w14:paraId="5BB102AF" w14:textId="77777777" w:rsidTr="00175FC0">
        <w:tc>
          <w:tcPr>
            <w:tcW w:w="437" w:type="dxa"/>
            <w:shd w:val="clear" w:color="auto" w:fill="F2F2F2"/>
          </w:tcPr>
          <w:p w14:paraId="487F8327" w14:textId="77777777" w:rsidR="00DF4A0B" w:rsidRPr="00AC2F69" w:rsidRDefault="00DF4A0B" w:rsidP="00175FC0">
            <w:r w:rsidRPr="00AC2F69">
              <w:lastRenderedPageBreak/>
              <w:t>1</w:t>
            </w:r>
          </w:p>
        </w:tc>
        <w:tc>
          <w:tcPr>
            <w:tcW w:w="4274" w:type="dxa"/>
            <w:shd w:val="clear" w:color="auto" w:fill="auto"/>
          </w:tcPr>
          <w:p w14:paraId="5ED73FF0" w14:textId="77777777" w:rsidR="00DF4A0B" w:rsidRDefault="00DF4A0B" w:rsidP="00175FC0">
            <w:pPr>
              <w:keepNext/>
              <w:keepLines/>
              <w:tabs>
                <w:tab w:val="left" w:pos="851"/>
              </w:tabs>
              <w:ind w:right="-1"/>
              <w:jc w:val="left"/>
              <w:rPr>
                <w:sz w:val="18"/>
                <w:szCs w:val="18"/>
                <w:lang w:eastAsia="en-GB"/>
              </w:rPr>
            </w:pPr>
            <w:r>
              <w:rPr>
                <w:sz w:val="18"/>
                <w:szCs w:val="18"/>
                <w:lang w:eastAsia="en-GB"/>
              </w:rPr>
              <w:t>DUT has performed initial registration procedure in 5G</w:t>
            </w:r>
          </w:p>
          <w:p w14:paraId="02BCD30D" w14:textId="77777777" w:rsidR="00DF4A0B" w:rsidRDefault="00DF4A0B" w:rsidP="00175FC0">
            <w:pPr>
              <w:keepNext/>
              <w:keepLines/>
              <w:tabs>
                <w:tab w:val="left" w:pos="851"/>
              </w:tabs>
              <w:ind w:right="-1"/>
              <w:jc w:val="left"/>
              <w:rPr>
                <w:sz w:val="18"/>
                <w:szCs w:val="18"/>
                <w:lang w:eastAsia="en-GB"/>
              </w:rPr>
            </w:pPr>
            <w:r>
              <w:rPr>
                <w:sz w:val="18"/>
                <w:szCs w:val="18"/>
                <w:lang w:eastAsia="en-GB"/>
              </w:rPr>
              <w:t>DUT has several active PDU sessions (e.g. IMS; Internet)</w:t>
            </w:r>
          </w:p>
          <w:p w14:paraId="20F94CAD"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DUT is at start location.</w:t>
            </w:r>
          </w:p>
        </w:tc>
        <w:tc>
          <w:tcPr>
            <w:tcW w:w="4531" w:type="dxa"/>
            <w:shd w:val="clear" w:color="auto" w:fill="auto"/>
          </w:tcPr>
          <w:p w14:paraId="16FF501C"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DUT is in a </w:t>
            </w:r>
            <w:r w:rsidRPr="00EF7B4B">
              <w:rPr>
                <w:rFonts w:hint="eastAsia"/>
                <w:sz w:val="18"/>
                <w:szCs w:val="18"/>
                <w:lang w:eastAsia="en-GB"/>
              </w:rPr>
              <w:t>5</w:t>
            </w:r>
            <w:r w:rsidRPr="00EF7B4B">
              <w:rPr>
                <w:sz w:val="18"/>
                <w:szCs w:val="18"/>
                <w:lang w:eastAsia="en-GB"/>
              </w:rPr>
              <w:t>G cell.</w:t>
            </w:r>
          </w:p>
        </w:tc>
      </w:tr>
      <w:tr w:rsidR="00DF4A0B" w:rsidRPr="00AC2F69" w14:paraId="04B53163" w14:textId="77777777" w:rsidTr="00175FC0">
        <w:tc>
          <w:tcPr>
            <w:tcW w:w="437" w:type="dxa"/>
            <w:shd w:val="clear" w:color="auto" w:fill="F2F2F2"/>
          </w:tcPr>
          <w:p w14:paraId="30C0DC7A" w14:textId="77777777" w:rsidR="00DF4A0B" w:rsidRPr="00AC2F69" w:rsidRDefault="00DF4A0B" w:rsidP="00175FC0">
            <w:r w:rsidRPr="00AC2F69">
              <w:t>2</w:t>
            </w:r>
          </w:p>
        </w:tc>
        <w:tc>
          <w:tcPr>
            <w:tcW w:w="4274" w:type="dxa"/>
            <w:shd w:val="clear" w:color="auto" w:fill="auto"/>
          </w:tcPr>
          <w:p w14:paraId="71D6F32F"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Move DUT along the route.</w:t>
            </w:r>
          </w:p>
          <w:p w14:paraId="5E3C3B1F"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Check the Cell ID details as the DUT moves through the route.</w:t>
            </w:r>
          </w:p>
          <w:p w14:paraId="47B50794" w14:textId="77777777" w:rsidR="00DF4A0B" w:rsidRPr="00EF7B4B" w:rsidRDefault="00DF4A0B" w:rsidP="00175FC0">
            <w:pPr>
              <w:keepNext/>
              <w:keepLines/>
              <w:tabs>
                <w:tab w:val="left" w:pos="851"/>
              </w:tabs>
              <w:ind w:right="-1"/>
              <w:jc w:val="left"/>
              <w:rPr>
                <w:sz w:val="18"/>
                <w:szCs w:val="18"/>
                <w:lang w:eastAsia="en-GB"/>
              </w:rPr>
            </w:pPr>
          </w:p>
        </w:tc>
        <w:tc>
          <w:tcPr>
            <w:tcW w:w="4531" w:type="dxa"/>
            <w:shd w:val="clear" w:color="auto" w:fill="auto"/>
          </w:tcPr>
          <w:p w14:paraId="06F08126"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Reselection, </w:t>
            </w:r>
            <w:r w:rsidRPr="00EF7B4B">
              <w:rPr>
                <w:rFonts w:hint="eastAsia"/>
                <w:sz w:val="18"/>
                <w:szCs w:val="18"/>
                <w:lang w:eastAsia="en-GB"/>
              </w:rPr>
              <w:t>r</w:t>
            </w:r>
            <w:r w:rsidRPr="00EF7B4B">
              <w:rPr>
                <w:sz w:val="18"/>
                <w:szCs w:val="18"/>
                <w:lang w:eastAsia="en-GB"/>
              </w:rPr>
              <w:t xml:space="preserve">edirect or </w:t>
            </w:r>
            <w:r w:rsidRPr="00EF7B4B">
              <w:rPr>
                <w:rFonts w:hint="eastAsia"/>
                <w:sz w:val="18"/>
                <w:szCs w:val="18"/>
                <w:lang w:eastAsia="en-GB"/>
              </w:rPr>
              <w:t>h</w:t>
            </w:r>
            <w:r w:rsidRPr="00EF7B4B">
              <w:rPr>
                <w:sz w:val="18"/>
                <w:szCs w:val="18"/>
                <w:lang w:eastAsia="en-GB"/>
              </w:rPr>
              <w:t>andover is successfully performed as per the network and DUT implementation.</w:t>
            </w:r>
          </w:p>
          <w:p w14:paraId="5397541D" w14:textId="77777777" w:rsidR="00DF4A0B" w:rsidRDefault="00DF4A0B" w:rsidP="00175FC0">
            <w:pPr>
              <w:keepNext/>
              <w:keepLines/>
              <w:tabs>
                <w:tab w:val="left" w:pos="851"/>
              </w:tabs>
              <w:ind w:right="-1"/>
              <w:jc w:val="left"/>
              <w:rPr>
                <w:sz w:val="18"/>
                <w:szCs w:val="18"/>
                <w:lang w:eastAsia="en-GB"/>
              </w:rPr>
            </w:pPr>
            <w:r w:rsidRPr="00EF7B4B">
              <w:rPr>
                <w:sz w:val="18"/>
                <w:szCs w:val="18"/>
                <w:lang w:eastAsia="en-GB"/>
              </w:rPr>
              <w:t xml:space="preserve">DUT is in a </w:t>
            </w:r>
            <w:r w:rsidRPr="00EF7B4B">
              <w:rPr>
                <w:rFonts w:hint="eastAsia"/>
                <w:sz w:val="18"/>
                <w:szCs w:val="18"/>
                <w:lang w:eastAsia="en-GB"/>
              </w:rPr>
              <w:t>4</w:t>
            </w:r>
            <w:r w:rsidRPr="00EF7B4B">
              <w:rPr>
                <w:sz w:val="18"/>
                <w:szCs w:val="18"/>
                <w:lang w:eastAsia="en-GB"/>
              </w:rPr>
              <w:t>G cell.</w:t>
            </w:r>
          </w:p>
          <w:p w14:paraId="6F82B70C" w14:textId="77777777" w:rsidR="00DF4A0B" w:rsidRPr="00EF7B4B" w:rsidRDefault="00DF4A0B" w:rsidP="00175FC0">
            <w:pPr>
              <w:keepNext/>
              <w:keepLines/>
              <w:tabs>
                <w:tab w:val="left" w:pos="851"/>
              </w:tabs>
              <w:ind w:right="-1"/>
              <w:jc w:val="left"/>
              <w:rPr>
                <w:sz w:val="18"/>
                <w:szCs w:val="18"/>
                <w:lang w:eastAsia="en-GB"/>
              </w:rPr>
            </w:pPr>
            <w:r>
              <w:rPr>
                <w:sz w:val="18"/>
                <w:szCs w:val="18"/>
                <w:lang w:eastAsia="en-GB"/>
              </w:rPr>
              <w:t>Verify that PDU sessions were transferred and active in 4G in case if the network supports session continuity between 5G and 4G</w:t>
            </w:r>
          </w:p>
        </w:tc>
      </w:tr>
    </w:tbl>
    <w:p w14:paraId="36345757" w14:textId="77777777" w:rsidR="00DF4A0B" w:rsidRPr="00C44D14" w:rsidRDefault="00DF4A0B" w:rsidP="00DF4A0B">
      <w:pPr>
        <w:pStyle w:val="Heading41"/>
      </w:pPr>
      <w:bookmarkStart w:id="180" w:name="_Toc220946597"/>
      <w:r w:rsidRPr="00C44D14">
        <w:t>Scenario D: Inter-RAT (</w:t>
      </w:r>
      <w:r w:rsidRPr="00C44D14">
        <w:rPr>
          <w:rFonts w:hint="eastAsia"/>
        </w:rPr>
        <w:t>4</w:t>
      </w:r>
      <w:r w:rsidRPr="00C44D14">
        <w:t xml:space="preserve">G -&gt; </w:t>
      </w:r>
      <w:r w:rsidRPr="00C44D14">
        <w:rPr>
          <w:rFonts w:hint="eastAsia"/>
        </w:rPr>
        <w:t>5</w:t>
      </w:r>
      <w:r w:rsidRPr="00C44D14">
        <w:t>G)</w:t>
      </w:r>
      <w:bookmarkEnd w:id="180"/>
    </w:p>
    <w:p w14:paraId="11077D2D" w14:textId="77777777" w:rsidR="00DF4A0B" w:rsidRPr="00AC2F69" w:rsidRDefault="00DF4A0B" w:rsidP="00DF4A0B">
      <w:r w:rsidRPr="00AC2F69">
        <w:t>The test route should contain the following scenario:</w:t>
      </w:r>
    </w:p>
    <w:p w14:paraId="6759CF48" w14:textId="77777777" w:rsidR="00DF4A0B" w:rsidRPr="00AC2F69" w:rsidRDefault="00DF4A0B" w:rsidP="00DF4A0B">
      <w:pPr>
        <w:pStyle w:val="ListParagraph"/>
        <w:numPr>
          <w:ilvl w:val="0"/>
          <w:numId w:val="29"/>
        </w:numPr>
        <w:tabs>
          <w:tab w:val="left" w:pos="851"/>
        </w:tabs>
      </w:pPr>
      <w:r w:rsidRPr="00AC2F69">
        <w:rPr>
          <w:rFonts w:hint="eastAsia"/>
        </w:rPr>
        <w:t>5</w:t>
      </w:r>
      <w:r w:rsidRPr="00AC2F69">
        <w:t xml:space="preserve">G cells and </w:t>
      </w:r>
      <w:r w:rsidRPr="00AC2F69">
        <w:rPr>
          <w:rFonts w:hint="eastAsia"/>
        </w:rPr>
        <w:t>4</w:t>
      </w:r>
      <w:r w:rsidRPr="00AC2F69">
        <w:t>G cells.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4"/>
        <w:gridCol w:w="4183"/>
        <w:gridCol w:w="4443"/>
      </w:tblGrid>
      <w:tr w:rsidR="00DF4A0B" w:rsidRPr="00AC2F69" w14:paraId="36DC2B01" w14:textId="77777777" w:rsidTr="00175FC0">
        <w:tc>
          <w:tcPr>
            <w:tcW w:w="437" w:type="dxa"/>
            <w:shd w:val="clear" w:color="auto" w:fill="F2F2F2"/>
          </w:tcPr>
          <w:p w14:paraId="7B71F63D" w14:textId="77777777" w:rsidR="00DF4A0B" w:rsidRPr="00AC2F69" w:rsidRDefault="00DF4A0B" w:rsidP="00175FC0">
            <w:pPr>
              <w:tabs>
                <w:tab w:val="left" w:pos="851"/>
              </w:tabs>
              <w:jc w:val="left"/>
              <w:rPr>
                <w:b/>
                <w:sz w:val="18"/>
                <w:szCs w:val="18"/>
                <w:lang w:eastAsia="en-GB"/>
              </w:rPr>
            </w:pPr>
            <w:r>
              <w:rPr>
                <w:b/>
                <w:sz w:val="18"/>
                <w:szCs w:val="18"/>
                <w:lang w:eastAsia="en-GB"/>
              </w:rPr>
              <w:t>-</w:t>
            </w:r>
          </w:p>
        </w:tc>
        <w:tc>
          <w:tcPr>
            <w:tcW w:w="4274" w:type="dxa"/>
            <w:shd w:val="clear" w:color="auto" w:fill="F2F2F2"/>
            <w:vAlign w:val="center"/>
          </w:tcPr>
          <w:p w14:paraId="5E007061"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Test procedure</w:t>
            </w:r>
          </w:p>
        </w:tc>
        <w:tc>
          <w:tcPr>
            <w:tcW w:w="4531" w:type="dxa"/>
            <w:shd w:val="clear" w:color="auto" w:fill="F2F2F2"/>
            <w:vAlign w:val="center"/>
          </w:tcPr>
          <w:p w14:paraId="51E41A92"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Expected behaviour</w:t>
            </w:r>
          </w:p>
        </w:tc>
      </w:tr>
      <w:tr w:rsidR="00DF4A0B" w:rsidRPr="00AC2F69" w14:paraId="03A87670" w14:textId="77777777" w:rsidTr="00175FC0">
        <w:tc>
          <w:tcPr>
            <w:tcW w:w="437" w:type="dxa"/>
            <w:shd w:val="clear" w:color="auto" w:fill="F2F2F2"/>
          </w:tcPr>
          <w:p w14:paraId="376AA8A5" w14:textId="77777777" w:rsidR="00DF4A0B" w:rsidRPr="00AC2F69" w:rsidRDefault="00DF4A0B" w:rsidP="00175FC0">
            <w:r w:rsidRPr="00AC2F69">
              <w:t>1</w:t>
            </w:r>
          </w:p>
        </w:tc>
        <w:tc>
          <w:tcPr>
            <w:tcW w:w="4274" w:type="dxa"/>
            <w:shd w:val="clear" w:color="auto" w:fill="auto"/>
          </w:tcPr>
          <w:p w14:paraId="11D48F45" w14:textId="77777777" w:rsidR="00DF4A0B" w:rsidRDefault="00DF4A0B" w:rsidP="00175FC0">
            <w:pPr>
              <w:keepNext/>
              <w:keepLines/>
              <w:tabs>
                <w:tab w:val="left" w:pos="851"/>
              </w:tabs>
              <w:ind w:right="-1"/>
              <w:jc w:val="left"/>
              <w:rPr>
                <w:sz w:val="18"/>
                <w:szCs w:val="18"/>
                <w:lang w:eastAsia="en-GB"/>
              </w:rPr>
            </w:pPr>
            <w:r>
              <w:rPr>
                <w:sz w:val="18"/>
                <w:szCs w:val="18"/>
                <w:lang w:eastAsia="en-GB"/>
              </w:rPr>
              <w:t>DUT has performed initial registration procedure in 4G</w:t>
            </w:r>
          </w:p>
          <w:p w14:paraId="22890EED" w14:textId="77777777" w:rsidR="00DF4A0B" w:rsidRDefault="00DF4A0B" w:rsidP="00175FC0">
            <w:pPr>
              <w:keepNext/>
              <w:keepLines/>
              <w:tabs>
                <w:tab w:val="left" w:pos="851"/>
              </w:tabs>
              <w:ind w:right="-1"/>
              <w:jc w:val="left"/>
              <w:rPr>
                <w:sz w:val="18"/>
                <w:szCs w:val="18"/>
                <w:lang w:eastAsia="en-GB"/>
              </w:rPr>
            </w:pPr>
            <w:r>
              <w:rPr>
                <w:sz w:val="18"/>
                <w:szCs w:val="18"/>
                <w:lang w:eastAsia="en-GB"/>
              </w:rPr>
              <w:t>DUT has several active PDN sessions</w:t>
            </w:r>
          </w:p>
          <w:p w14:paraId="7F0E7129"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DUT is at start location.</w:t>
            </w:r>
          </w:p>
        </w:tc>
        <w:tc>
          <w:tcPr>
            <w:tcW w:w="4531" w:type="dxa"/>
            <w:shd w:val="clear" w:color="auto" w:fill="auto"/>
          </w:tcPr>
          <w:p w14:paraId="681834A4"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DUT is in a 4G cell.</w:t>
            </w:r>
          </w:p>
        </w:tc>
      </w:tr>
      <w:tr w:rsidR="00DF4A0B" w:rsidRPr="00AC2F69" w14:paraId="4F3F6791" w14:textId="77777777" w:rsidTr="00175FC0">
        <w:tc>
          <w:tcPr>
            <w:tcW w:w="437" w:type="dxa"/>
            <w:shd w:val="clear" w:color="auto" w:fill="F2F2F2"/>
          </w:tcPr>
          <w:p w14:paraId="70D447A7" w14:textId="77777777" w:rsidR="00DF4A0B" w:rsidRPr="00AC2F69" w:rsidRDefault="00DF4A0B" w:rsidP="00175FC0">
            <w:r w:rsidRPr="00AC2F69">
              <w:t>2</w:t>
            </w:r>
          </w:p>
        </w:tc>
        <w:tc>
          <w:tcPr>
            <w:tcW w:w="4274" w:type="dxa"/>
            <w:shd w:val="clear" w:color="auto" w:fill="auto"/>
          </w:tcPr>
          <w:p w14:paraId="1ACDCEE0"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Move DUT along the route.</w:t>
            </w:r>
          </w:p>
          <w:p w14:paraId="64862EEE"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Check the Cell ID details as the DUT moves through the route.</w:t>
            </w:r>
          </w:p>
        </w:tc>
        <w:tc>
          <w:tcPr>
            <w:tcW w:w="4531" w:type="dxa"/>
            <w:shd w:val="clear" w:color="auto" w:fill="auto"/>
          </w:tcPr>
          <w:p w14:paraId="0AC34C36"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Reselection, Redirect or Handover is successfully performed as per the network and DUT implementation.</w:t>
            </w:r>
          </w:p>
          <w:p w14:paraId="014F6EBD" w14:textId="77777777" w:rsidR="00DF4A0B" w:rsidRDefault="00DF4A0B" w:rsidP="00175FC0">
            <w:pPr>
              <w:keepNext/>
              <w:keepLines/>
              <w:tabs>
                <w:tab w:val="left" w:pos="851"/>
              </w:tabs>
              <w:ind w:right="-1"/>
              <w:jc w:val="left"/>
              <w:rPr>
                <w:sz w:val="18"/>
                <w:szCs w:val="18"/>
                <w:lang w:eastAsia="en-GB"/>
              </w:rPr>
            </w:pPr>
            <w:r w:rsidRPr="00EF7B4B">
              <w:rPr>
                <w:sz w:val="18"/>
                <w:szCs w:val="18"/>
                <w:lang w:eastAsia="en-GB"/>
              </w:rPr>
              <w:t xml:space="preserve">DUT is in a </w:t>
            </w:r>
            <w:r w:rsidRPr="00EF7B4B">
              <w:rPr>
                <w:rFonts w:hint="eastAsia"/>
                <w:sz w:val="18"/>
                <w:szCs w:val="18"/>
                <w:lang w:eastAsia="en-GB"/>
              </w:rPr>
              <w:t>5</w:t>
            </w:r>
            <w:r w:rsidRPr="00EF7B4B">
              <w:rPr>
                <w:sz w:val="18"/>
                <w:szCs w:val="18"/>
                <w:lang w:eastAsia="en-GB"/>
              </w:rPr>
              <w:t>G cell.</w:t>
            </w:r>
          </w:p>
          <w:p w14:paraId="5F580833" w14:textId="77777777" w:rsidR="00DF4A0B" w:rsidRPr="00EF7B4B" w:rsidRDefault="00DF4A0B" w:rsidP="00175FC0">
            <w:pPr>
              <w:keepNext/>
              <w:keepLines/>
              <w:tabs>
                <w:tab w:val="left" w:pos="851"/>
              </w:tabs>
              <w:ind w:right="-1"/>
              <w:jc w:val="left"/>
              <w:rPr>
                <w:sz w:val="18"/>
                <w:szCs w:val="18"/>
                <w:lang w:eastAsia="en-GB"/>
              </w:rPr>
            </w:pPr>
            <w:r>
              <w:rPr>
                <w:sz w:val="18"/>
                <w:szCs w:val="18"/>
                <w:lang w:eastAsia="en-GB"/>
              </w:rPr>
              <w:t>Verify that PDN sessions were transferred and active in 5G in case if the network supports session continuity between 4G and 5G</w:t>
            </w:r>
          </w:p>
        </w:tc>
      </w:tr>
    </w:tbl>
    <w:p w14:paraId="4E74FF37" w14:textId="77777777" w:rsidR="00DF4A0B" w:rsidRPr="00C44D14" w:rsidRDefault="00DF4A0B" w:rsidP="00DF4A0B">
      <w:pPr>
        <w:pStyle w:val="Heading41"/>
      </w:pPr>
      <w:bookmarkStart w:id="181" w:name="_Toc220946598"/>
      <w:r w:rsidRPr="00C44D14">
        <w:t>Scenario E: Inter-Technology (</w:t>
      </w:r>
      <w:r w:rsidRPr="00C44D14">
        <w:rPr>
          <w:rFonts w:hint="eastAsia"/>
        </w:rPr>
        <w:t>5</w:t>
      </w:r>
      <w:r w:rsidRPr="00C44D14">
        <w:t xml:space="preserve">G (FDD) -&gt; </w:t>
      </w:r>
      <w:r w:rsidRPr="00C44D14">
        <w:rPr>
          <w:rFonts w:hint="eastAsia"/>
        </w:rPr>
        <w:t>5</w:t>
      </w:r>
      <w:r w:rsidRPr="00C44D14">
        <w:t>G (TDD))</w:t>
      </w:r>
      <w:bookmarkEnd w:id="181"/>
    </w:p>
    <w:p w14:paraId="796FBD24" w14:textId="77777777" w:rsidR="00DF4A0B" w:rsidRPr="00AC2F69" w:rsidRDefault="00DF4A0B" w:rsidP="00DF4A0B">
      <w:r w:rsidRPr="00AC2F69">
        <w:t>The test route should contain the following scenario:</w:t>
      </w:r>
    </w:p>
    <w:p w14:paraId="4EB7F7F4" w14:textId="77777777" w:rsidR="00DF4A0B" w:rsidRPr="00AC2F69" w:rsidRDefault="00DF4A0B" w:rsidP="00DF4A0B">
      <w:pPr>
        <w:pStyle w:val="ListParagraph"/>
        <w:numPr>
          <w:ilvl w:val="0"/>
          <w:numId w:val="29"/>
        </w:numPr>
        <w:tabs>
          <w:tab w:val="left" w:pos="851"/>
        </w:tabs>
      </w:pPr>
      <w:r w:rsidRPr="00AC2F69">
        <w:rPr>
          <w:rFonts w:hint="eastAsia"/>
        </w:rPr>
        <w:t>5</w:t>
      </w:r>
      <w:r w:rsidRPr="00AC2F69">
        <w:t xml:space="preserve">G cells supporting FDD and </w:t>
      </w:r>
      <w:r w:rsidRPr="00AC2F69">
        <w:rPr>
          <w:rFonts w:hint="eastAsia"/>
        </w:rPr>
        <w:t>5</w:t>
      </w:r>
      <w:r w:rsidRPr="00AC2F69">
        <w:t>G cells supporting TDD.</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4"/>
        <w:gridCol w:w="4189"/>
        <w:gridCol w:w="4437"/>
      </w:tblGrid>
      <w:tr w:rsidR="00DF4A0B" w:rsidRPr="00AC2F69" w14:paraId="6B68A2B9" w14:textId="77777777" w:rsidTr="00175FC0">
        <w:tc>
          <w:tcPr>
            <w:tcW w:w="437" w:type="dxa"/>
            <w:shd w:val="clear" w:color="auto" w:fill="F2F2F2"/>
          </w:tcPr>
          <w:p w14:paraId="02B01872" w14:textId="77777777" w:rsidR="00DF4A0B" w:rsidRPr="00AC2F69" w:rsidRDefault="00DF4A0B" w:rsidP="00175FC0">
            <w:pPr>
              <w:tabs>
                <w:tab w:val="left" w:pos="851"/>
              </w:tabs>
              <w:jc w:val="left"/>
              <w:rPr>
                <w:b/>
                <w:sz w:val="18"/>
                <w:szCs w:val="18"/>
                <w:lang w:eastAsia="en-GB"/>
              </w:rPr>
            </w:pPr>
            <w:r>
              <w:rPr>
                <w:b/>
                <w:sz w:val="18"/>
                <w:szCs w:val="18"/>
                <w:lang w:eastAsia="en-GB"/>
              </w:rPr>
              <w:t>-</w:t>
            </w:r>
          </w:p>
        </w:tc>
        <w:tc>
          <w:tcPr>
            <w:tcW w:w="4275" w:type="dxa"/>
            <w:shd w:val="clear" w:color="auto" w:fill="F2F2F2"/>
            <w:vAlign w:val="center"/>
          </w:tcPr>
          <w:p w14:paraId="38A687DC"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Test procedure</w:t>
            </w:r>
          </w:p>
        </w:tc>
        <w:tc>
          <w:tcPr>
            <w:tcW w:w="4530" w:type="dxa"/>
            <w:shd w:val="clear" w:color="auto" w:fill="F2F2F2"/>
            <w:vAlign w:val="center"/>
          </w:tcPr>
          <w:p w14:paraId="67B6D079"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Expected behaviour</w:t>
            </w:r>
          </w:p>
        </w:tc>
      </w:tr>
      <w:tr w:rsidR="00DF4A0B" w:rsidRPr="00AC2F69" w14:paraId="4CAEF34F" w14:textId="77777777" w:rsidTr="00175FC0">
        <w:tc>
          <w:tcPr>
            <w:tcW w:w="437" w:type="dxa"/>
            <w:shd w:val="clear" w:color="auto" w:fill="F2F2F2"/>
          </w:tcPr>
          <w:p w14:paraId="28377B36" w14:textId="77777777" w:rsidR="00DF4A0B" w:rsidRPr="00AC2F69" w:rsidRDefault="00DF4A0B" w:rsidP="00175FC0">
            <w:r w:rsidRPr="00AC2F69">
              <w:t>1</w:t>
            </w:r>
          </w:p>
        </w:tc>
        <w:tc>
          <w:tcPr>
            <w:tcW w:w="4275" w:type="dxa"/>
            <w:shd w:val="clear" w:color="auto" w:fill="auto"/>
          </w:tcPr>
          <w:p w14:paraId="737E7E96"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DUT is at start location.</w:t>
            </w:r>
          </w:p>
        </w:tc>
        <w:tc>
          <w:tcPr>
            <w:tcW w:w="4530" w:type="dxa"/>
            <w:shd w:val="clear" w:color="auto" w:fill="auto"/>
          </w:tcPr>
          <w:p w14:paraId="56CB34A1"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DUT is in a </w:t>
            </w:r>
            <w:r w:rsidRPr="00EF7B4B">
              <w:rPr>
                <w:rFonts w:hint="eastAsia"/>
                <w:sz w:val="18"/>
                <w:szCs w:val="18"/>
                <w:lang w:eastAsia="en-GB"/>
              </w:rPr>
              <w:t>5</w:t>
            </w:r>
            <w:r w:rsidRPr="00EF7B4B">
              <w:rPr>
                <w:sz w:val="18"/>
                <w:szCs w:val="18"/>
                <w:lang w:eastAsia="en-GB"/>
              </w:rPr>
              <w:t>G cell supporting FDD.</w:t>
            </w:r>
          </w:p>
        </w:tc>
      </w:tr>
      <w:tr w:rsidR="00DF4A0B" w:rsidRPr="00AC2F69" w14:paraId="55BD1077" w14:textId="77777777" w:rsidTr="00175FC0">
        <w:tc>
          <w:tcPr>
            <w:tcW w:w="437" w:type="dxa"/>
            <w:shd w:val="clear" w:color="auto" w:fill="F2F2F2"/>
          </w:tcPr>
          <w:p w14:paraId="6EB8E9F9" w14:textId="77777777" w:rsidR="00DF4A0B" w:rsidRPr="00AC2F69" w:rsidRDefault="00DF4A0B" w:rsidP="00175FC0">
            <w:r w:rsidRPr="00AC2F69">
              <w:t>2</w:t>
            </w:r>
          </w:p>
        </w:tc>
        <w:tc>
          <w:tcPr>
            <w:tcW w:w="4275" w:type="dxa"/>
            <w:shd w:val="clear" w:color="auto" w:fill="auto"/>
          </w:tcPr>
          <w:p w14:paraId="46F4F236"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Move DUT along the route.</w:t>
            </w:r>
          </w:p>
          <w:p w14:paraId="3DFCEC17"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Check the Cell ID details as the DUT moves through the route.</w:t>
            </w:r>
          </w:p>
        </w:tc>
        <w:tc>
          <w:tcPr>
            <w:tcW w:w="4530" w:type="dxa"/>
            <w:shd w:val="clear" w:color="auto" w:fill="auto"/>
          </w:tcPr>
          <w:p w14:paraId="2AFA0C78"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DUT is in a </w:t>
            </w:r>
            <w:r w:rsidRPr="00EF7B4B">
              <w:rPr>
                <w:rFonts w:hint="eastAsia"/>
                <w:sz w:val="18"/>
                <w:szCs w:val="18"/>
                <w:lang w:eastAsia="en-GB"/>
              </w:rPr>
              <w:t>5</w:t>
            </w:r>
            <w:r w:rsidRPr="00EF7B4B">
              <w:rPr>
                <w:sz w:val="18"/>
                <w:szCs w:val="18"/>
                <w:lang w:eastAsia="en-GB"/>
              </w:rPr>
              <w:t>G cell supporting TDD.</w:t>
            </w:r>
          </w:p>
        </w:tc>
      </w:tr>
    </w:tbl>
    <w:p w14:paraId="512D79E6" w14:textId="77777777" w:rsidR="00DF4A0B" w:rsidRPr="00C44D14" w:rsidRDefault="00DF4A0B" w:rsidP="00DF4A0B">
      <w:pPr>
        <w:pStyle w:val="Heading41"/>
      </w:pPr>
      <w:bookmarkStart w:id="182" w:name="_Toc220946599"/>
      <w:r w:rsidRPr="00C44D14">
        <w:t>Scenario F: Inter-Technology (</w:t>
      </w:r>
      <w:r w:rsidRPr="00C44D14">
        <w:rPr>
          <w:rFonts w:hint="eastAsia"/>
        </w:rPr>
        <w:t>5</w:t>
      </w:r>
      <w:r w:rsidRPr="00C44D14">
        <w:t xml:space="preserve">G (TDD) -&gt; </w:t>
      </w:r>
      <w:r w:rsidRPr="00C44D14">
        <w:rPr>
          <w:rFonts w:hint="eastAsia"/>
        </w:rPr>
        <w:t>5</w:t>
      </w:r>
      <w:r w:rsidRPr="00C44D14">
        <w:t>G (FDD))</w:t>
      </w:r>
      <w:bookmarkEnd w:id="182"/>
    </w:p>
    <w:p w14:paraId="58AA5022" w14:textId="77777777" w:rsidR="00DF4A0B" w:rsidRPr="00AC2F69" w:rsidRDefault="00DF4A0B" w:rsidP="00DF4A0B">
      <w:r w:rsidRPr="00AC2F69">
        <w:t>The test route should contain the following scenario:</w:t>
      </w:r>
    </w:p>
    <w:p w14:paraId="18D1118E" w14:textId="77777777" w:rsidR="00DF4A0B" w:rsidRPr="00AC2F69" w:rsidRDefault="00DF4A0B" w:rsidP="00DF4A0B">
      <w:pPr>
        <w:pStyle w:val="ListParagraph"/>
        <w:numPr>
          <w:ilvl w:val="0"/>
          <w:numId w:val="29"/>
        </w:numPr>
        <w:tabs>
          <w:tab w:val="left" w:pos="851"/>
        </w:tabs>
      </w:pPr>
      <w:r w:rsidRPr="00AC2F69">
        <w:rPr>
          <w:rFonts w:hint="eastAsia"/>
        </w:rPr>
        <w:t>5</w:t>
      </w:r>
      <w:r w:rsidRPr="00AC2F69">
        <w:t xml:space="preserve">G cells supporting TDD and </w:t>
      </w:r>
      <w:r w:rsidRPr="00AC2F69">
        <w:rPr>
          <w:rFonts w:hint="eastAsia"/>
        </w:rPr>
        <w:t>5</w:t>
      </w:r>
      <w:r w:rsidRPr="00AC2F69">
        <w:t>G cells supporting FDD.</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4"/>
        <w:gridCol w:w="4189"/>
        <w:gridCol w:w="4437"/>
      </w:tblGrid>
      <w:tr w:rsidR="00DF4A0B" w:rsidRPr="00AC2F69" w14:paraId="40454659" w14:textId="77777777" w:rsidTr="00175FC0">
        <w:tc>
          <w:tcPr>
            <w:tcW w:w="437" w:type="dxa"/>
            <w:shd w:val="clear" w:color="auto" w:fill="F2F2F2"/>
          </w:tcPr>
          <w:p w14:paraId="279B28F6" w14:textId="77777777" w:rsidR="00DF4A0B" w:rsidRPr="00AC2F69" w:rsidRDefault="00DF4A0B" w:rsidP="00175FC0">
            <w:pPr>
              <w:tabs>
                <w:tab w:val="left" w:pos="851"/>
              </w:tabs>
              <w:jc w:val="left"/>
              <w:rPr>
                <w:b/>
                <w:sz w:val="18"/>
                <w:szCs w:val="18"/>
                <w:lang w:eastAsia="en-GB"/>
              </w:rPr>
            </w:pPr>
            <w:r>
              <w:rPr>
                <w:b/>
                <w:sz w:val="18"/>
                <w:szCs w:val="18"/>
                <w:lang w:eastAsia="en-GB"/>
              </w:rPr>
              <w:t>-</w:t>
            </w:r>
          </w:p>
        </w:tc>
        <w:tc>
          <w:tcPr>
            <w:tcW w:w="4275" w:type="dxa"/>
            <w:shd w:val="clear" w:color="auto" w:fill="F2F2F2"/>
            <w:vAlign w:val="center"/>
          </w:tcPr>
          <w:p w14:paraId="067F3DF0"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Test procedure</w:t>
            </w:r>
          </w:p>
        </w:tc>
        <w:tc>
          <w:tcPr>
            <w:tcW w:w="4530" w:type="dxa"/>
            <w:shd w:val="clear" w:color="auto" w:fill="F2F2F2"/>
            <w:vAlign w:val="center"/>
          </w:tcPr>
          <w:p w14:paraId="5A77C81F"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Expected behaviour</w:t>
            </w:r>
          </w:p>
        </w:tc>
      </w:tr>
      <w:tr w:rsidR="00DF4A0B" w:rsidRPr="00AC2F69" w14:paraId="17C381CC" w14:textId="77777777" w:rsidTr="00175FC0">
        <w:tc>
          <w:tcPr>
            <w:tcW w:w="437" w:type="dxa"/>
            <w:shd w:val="clear" w:color="auto" w:fill="F2F2F2"/>
          </w:tcPr>
          <w:p w14:paraId="3CA88C30" w14:textId="77777777" w:rsidR="00DF4A0B" w:rsidRPr="00AC2F69" w:rsidRDefault="00DF4A0B" w:rsidP="00175FC0">
            <w:r w:rsidRPr="00AC2F69">
              <w:t>1</w:t>
            </w:r>
          </w:p>
        </w:tc>
        <w:tc>
          <w:tcPr>
            <w:tcW w:w="4275" w:type="dxa"/>
            <w:shd w:val="clear" w:color="auto" w:fill="auto"/>
          </w:tcPr>
          <w:p w14:paraId="2916EEB2"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DUT is at start location.</w:t>
            </w:r>
          </w:p>
        </w:tc>
        <w:tc>
          <w:tcPr>
            <w:tcW w:w="4530" w:type="dxa"/>
            <w:shd w:val="clear" w:color="auto" w:fill="auto"/>
          </w:tcPr>
          <w:p w14:paraId="6FCFF3A9"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DUT is in a </w:t>
            </w:r>
            <w:r w:rsidRPr="00EF7B4B">
              <w:rPr>
                <w:rFonts w:hint="eastAsia"/>
                <w:sz w:val="18"/>
                <w:szCs w:val="18"/>
                <w:lang w:eastAsia="en-GB"/>
              </w:rPr>
              <w:t>5</w:t>
            </w:r>
            <w:r w:rsidRPr="00EF7B4B">
              <w:rPr>
                <w:sz w:val="18"/>
                <w:szCs w:val="18"/>
                <w:lang w:eastAsia="en-GB"/>
              </w:rPr>
              <w:t>G cell supporting TDD.</w:t>
            </w:r>
          </w:p>
        </w:tc>
      </w:tr>
      <w:tr w:rsidR="00DF4A0B" w:rsidRPr="00AC2F69" w14:paraId="53BFEE9E" w14:textId="77777777" w:rsidTr="00175FC0">
        <w:tc>
          <w:tcPr>
            <w:tcW w:w="437" w:type="dxa"/>
            <w:shd w:val="clear" w:color="auto" w:fill="F2F2F2"/>
          </w:tcPr>
          <w:p w14:paraId="42573C10" w14:textId="77777777" w:rsidR="00DF4A0B" w:rsidRPr="00AC2F69" w:rsidRDefault="00DF4A0B" w:rsidP="00175FC0">
            <w:r w:rsidRPr="00AC2F69">
              <w:lastRenderedPageBreak/>
              <w:t>2</w:t>
            </w:r>
          </w:p>
        </w:tc>
        <w:tc>
          <w:tcPr>
            <w:tcW w:w="4275" w:type="dxa"/>
            <w:shd w:val="clear" w:color="auto" w:fill="auto"/>
          </w:tcPr>
          <w:p w14:paraId="27A7FA32"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Move DUT along the route.</w:t>
            </w:r>
          </w:p>
          <w:p w14:paraId="72361578"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Check the Cell ID details as the DUT moves through the route.</w:t>
            </w:r>
          </w:p>
        </w:tc>
        <w:tc>
          <w:tcPr>
            <w:tcW w:w="4530" w:type="dxa"/>
            <w:shd w:val="clear" w:color="auto" w:fill="auto"/>
          </w:tcPr>
          <w:p w14:paraId="1FE29D79"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DUT is in a </w:t>
            </w:r>
            <w:r w:rsidRPr="00EF7B4B">
              <w:rPr>
                <w:rFonts w:hint="eastAsia"/>
                <w:sz w:val="18"/>
                <w:szCs w:val="18"/>
                <w:lang w:eastAsia="en-GB"/>
              </w:rPr>
              <w:t>5</w:t>
            </w:r>
            <w:r w:rsidRPr="00EF7B4B">
              <w:rPr>
                <w:sz w:val="18"/>
                <w:szCs w:val="18"/>
                <w:lang w:eastAsia="en-GB"/>
              </w:rPr>
              <w:t>G cell supporting FDD.</w:t>
            </w:r>
          </w:p>
        </w:tc>
      </w:tr>
    </w:tbl>
    <w:p w14:paraId="0531FE11" w14:textId="77777777" w:rsidR="00DF4A0B" w:rsidRPr="00AC2F69" w:rsidRDefault="00DF4A0B" w:rsidP="00DF4A0B">
      <w:pPr>
        <w:pStyle w:val="H6b"/>
      </w:pPr>
      <w:r w:rsidRPr="00AC2F69">
        <w:t>Test Procedures</w:t>
      </w:r>
    </w:p>
    <w:p w14:paraId="69EC7D68" w14:textId="77777777" w:rsidR="00DF4A0B" w:rsidRPr="007B373B" w:rsidRDefault="00DF4A0B" w:rsidP="00DF4A0B">
      <w:pPr>
        <w:pStyle w:val="H6b"/>
      </w:pPr>
      <w:bookmarkStart w:id="183" w:name="_Toc530672834"/>
      <w:r w:rsidRPr="007B373B">
        <w:t>102.4.1</w:t>
      </w:r>
      <w:r w:rsidRPr="007B373B">
        <w:tab/>
        <w:t>Reselection (RRC Idle) (5GC) - UE initiated</w:t>
      </w:r>
      <w:bookmarkEnd w:id="183"/>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5"/>
        <w:gridCol w:w="4187"/>
        <w:gridCol w:w="4438"/>
      </w:tblGrid>
      <w:tr w:rsidR="00DF4A0B" w:rsidRPr="00AC2F69" w14:paraId="1B771273" w14:textId="77777777" w:rsidTr="00175FC0">
        <w:tc>
          <w:tcPr>
            <w:tcW w:w="438" w:type="dxa"/>
            <w:shd w:val="clear" w:color="auto" w:fill="F2F2F2"/>
          </w:tcPr>
          <w:p w14:paraId="3093F791" w14:textId="77777777" w:rsidR="00DF4A0B" w:rsidRPr="00AC2F69" w:rsidRDefault="00DF4A0B" w:rsidP="00175FC0">
            <w:pPr>
              <w:tabs>
                <w:tab w:val="left" w:pos="851"/>
              </w:tabs>
              <w:jc w:val="left"/>
              <w:rPr>
                <w:b/>
                <w:sz w:val="18"/>
                <w:szCs w:val="18"/>
                <w:lang w:eastAsia="en-GB"/>
              </w:rPr>
            </w:pPr>
            <w:r>
              <w:rPr>
                <w:b/>
                <w:sz w:val="18"/>
                <w:szCs w:val="18"/>
                <w:lang w:eastAsia="en-GB"/>
              </w:rPr>
              <w:t>-</w:t>
            </w:r>
          </w:p>
        </w:tc>
        <w:tc>
          <w:tcPr>
            <w:tcW w:w="4274" w:type="dxa"/>
            <w:shd w:val="clear" w:color="auto" w:fill="F2F2F2"/>
            <w:vAlign w:val="center"/>
          </w:tcPr>
          <w:p w14:paraId="378D4806"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Test procedure</w:t>
            </w:r>
          </w:p>
        </w:tc>
        <w:tc>
          <w:tcPr>
            <w:tcW w:w="4530" w:type="dxa"/>
            <w:shd w:val="clear" w:color="auto" w:fill="F2F2F2"/>
            <w:vAlign w:val="center"/>
          </w:tcPr>
          <w:p w14:paraId="4210D98F"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Expected behaviour</w:t>
            </w:r>
          </w:p>
        </w:tc>
      </w:tr>
      <w:tr w:rsidR="00DF4A0B" w:rsidRPr="00AC2F69" w14:paraId="54B3FCB1" w14:textId="77777777" w:rsidTr="00175FC0">
        <w:tc>
          <w:tcPr>
            <w:tcW w:w="438" w:type="dxa"/>
            <w:shd w:val="clear" w:color="auto" w:fill="F2F2F2"/>
          </w:tcPr>
          <w:p w14:paraId="420B94E7" w14:textId="77777777" w:rsidR="00DF4A0B" w:rsidRPr="00AC2F69" w:rsidRDefault="00DF4A0B" w:rsidP="00175FC0">
            <w:r w:rsidRPr="00AC2F69">
              <w:t>1</w:t>
            </w:r>
          </w:p>
        </w:tc>
        <w:tc>
          <w:tcPr>
            <w:tcW w:w="4274" w:type="dxa"/>
            <w:shd w:val="clear" w:color="auto" w:fill="auto"/>
          </w:tcPr>
          <w:p w14:paraId="515C3490"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DUT is configured so that data is enabled</w:t>
            </w:r>
            <w:r w:rsidRPr="00EF7B4B">
              <w:rPr>
                <w:rFonts w:hint="eastAsia"/>
                <w:sz w:val="18"/>
                <w:szCs w:val="18"/>
                <w:lang w:eastAsia="en-GB"/>
              </w:rPr>
              <w:t>.</w:t>
            </w:r>
          </w:p>
        </w:tc>
        <w:tc>
          <w:tcPr>
            <w:tcW w:w="4530" w:type="dxa"/>
            <w:shd w:val="clear" w:color="auto" w:fill="auto"/>
          </w:tcPr>
          <w:p w14:paraId="59595F90"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Data connection is available according to the RAT connection.</w:t>
            </w:r>
          </w:p>
        </w:tc>
      </w:tr>
      <w:tr w:rsidR="00DF4A0B" w:rsidRPr="00AC2F69" w14:paraId="0A646F5E" w14:textId="77777777" w:rsidTr="00175FC0">
        <w:tc>
          <w:tcPr>
            <w:tcW w:w="438" w:type="dxa"/>
            <w:shd w:val="clear" w:color="auto" w:fill="F2F2F2"/>
          </w:tcPr>
          <w:p w14:paraId="17F1E2ED" w14:textId="77777777" w:rsidR="00DF4A0B" w:rsidRPr="00AC2F69" w:rsidRDefault="00DF4A0B" w:rsidP="00175FC0">
            <w:r w:rsidRPr="00AC2F69">
              <w:t>2</w:t>
            </w:r>
          </w:p>
        </w:tc>
        <w:tc>
          <w:tcPr>
            <w:tcW w:w="4274" w:type="dxa"/>
            <w:shd w:val="clear" w:color="auto" w:fill="auto"/>
          </w:tcPr>
          <w:p w14:paraId="359B62A8"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DUT is in Idle state.</w:t>
            </w:r>
          </w:p>
        </w:tc>
        <w:tc>
          <w:tcPr>
            <w:tcW w:w="4530" w:type="dxa"/>
            <w:shd w:val="clear" w:color="auto" w:fill="auto"/>
          </w:tcPr>
          <w:p w14:paraId="2524A897"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No data transfer is on-going.</w:t>
            </w:r>
          </w:p>
        </w:tc>
      </w:tr>
      <w:tr w:rsidR="00DF4A0B" w:rsidRPr="00AC2F69" w14:paraId="4E0C04C3" w14:textId="77777777" w:rsidTr="00175FC0">
        <w:tc>
          <w:tcPr>
            <w:tcW w:w="438" w:type="dxa"/>
            <w:shd w:val="clear" w:color="auto" w:fill="F2F2F2"/>
          </w:tcPr>
          <w:p w14:paraId="4A1119B4" w14:textId="77777777" w:rsidR="00DF4A0B" w:rsidRPr="00AC2F69" w:rsidRDefault="00DF4A0B" w:rsidP="00175FC0">
            <w:r w:rsidRPr="00AC2F69">
              <w:t>3</w:t>
            </w:r>
          </w:p>
        </w:tc>
        <w:tc>
          <w:tcPr>
            <w:tcW w:w="8804" w:type="dxa"/>
            <w:gridSpan w:val="2"/>
            <w:shd w:val="clear" w:color="auto" w:fill="auto"/>
          </w:tcPr>
          <w:p w14:paraId="0D13DCD8"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Perform the instruction of the desired scenario.</w:t>
            </w:r>
          </w:p>
        </w:tc>
      </w:tr>
      <w:tr w:rsidR="00DF4A0B" w:rsidRPr="00AC2F69" w14:paraId="6DB78DD8" w14:textId="77777777" w:rsidTr="00175FC0">
        <w:tc>
          <w:tcPr>
            <w:tcW w:w="438" w:type="dxa"/>
            <w:shd w:val="clear" w:color="auto" w:fill="F2F2F2"/>
          </w:tcPr>
          <w:p w14:paraId="3E1F92D1" w14:textId="77777777" w:rsidR="00DF4A0B" w:rsidRPr="00AC2F69" w:rsidRDefault="00DF4A0B" w:rsidP="00175FC0">
            <w:r w:rsidRPr="00AC2F69">
              <w:t>4</w:t>
            </w:r>
          </w:p>
        </w:tc>
        <w:tc>
          <w:tcPr>
            <w:tcW w:w="4274" w:type="dxa"/>
            <w:shd w:val="clear" w:color="auto" w:fill="auto"/>
          </w:tcPr>
          <w:p w14:paraId="5C503DEE"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Page (SMS) the DUT after the scenario.</w:t>
            </w:r>
          </w:p>
        </w:tc>
        <w:tc>
          <w:tcPr>
            <w:tcW w:w="4530" w:type="dxa"/>
            <w:shd w:val="clear" w:color="auto" w:fill="auto"/>
          </w:tcPr>
          <w:p w14:paraId="0D64C3C8"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DUT can be successfully paged (SMS).</w:t>
            </w:r>
          </w:p>
        </w:tc>
      </w:tr>
    </w:tbl>
    <w:p w14:paraId="35C98E88" w14:textId="77777777" w:rsidR="00DF4A0B" w:rsidRPr="007B373B" w:rsidRDefault="00DF4A0B" w:rsidP="00DF4A0B">
      <w:pPr>
        <w:pStyle w:val="H6b"/>
      </w:pPr>
      <w:bookmarkStart w:id="184" w:name="__RefHeading___Toc211134_752841376"/>
      <w:bookmarkStart w:id="185" w:name="_Toc530672835"/>
      <w:bookmarkEnd w:id="184"/>
      <w:r w:rsidRPr="007B373B">
        <w:t>102.4.2</w:t>
      </w:r>
      <w:r w:rsidRPr="007B373B">
        <w:tab/>
        <w:t>Handover (RRC Inactive) (5GC)</w:t>
      </w:r>
      <w:bookmarkEnd w:id="185"/>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5"/>
        <w:gridCol w:w="4187"/>
        <w:gridCol w:w="4438"/>
      </w:tblGrid>
      <w:tr w:rsidR="00DF4A0B" w:rsidRPr="00AC2F69" w14:paraId="6C15034D" w14:textId="77777777" w:rsidTr="00175FC0">
        <w:tc>
          <w:tcPr>
            <w:tcW w:w="438" w:type="dxa"/>
            <w:shd w:val="clear" w:color="auto" w:fill="F2F2F2"/>
          </w:tcPr>
          <w:p w14:paraId="106DC303" w14:textId="77777777" w:rsidR="00DF4A0B" w:rsidRPr="00AC2F69" w:rsidRDefault="00DF4A0B" w:rsidP="00175FC0">
            <w:pPr>
              <w:tabs>
                <w:tab w:val="left" w:pos="851"/>
              </w:tabs>
              <w:jc w:val="left"/>
              <w:rPr>
                <w:b/>
                <w:sz w:val="18"/>
                <w:szCs w:val="18"/>
                <w:lang w:eastAsia="en-GB"/>
              </w:rPr>
            </w:pPr>
            <w:r>
              <w:rPr>
                <w:b/>
                <w:sz w:val="18"/>
                <w:szCs w:val="18"/>
                <w:lang w:eastAsia="en-GB"/>
              </w:rPr>
              <w:t>-</w:t>
            </w:r>
          </w:p>
        </w:tc>
        <w:tc>
          <w:tcPr>
            <w:tcW w:w="4274" w:type="dxa"/>
            <w:shd w:val="clear" w:color="auto" w:fill="F2F2F2"/>
            <w:vAlign w:val="center"/>
          </w:tcPr>
          <w:p w14:paraId="5DDF0821"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Test procedure</w:t>
            </w:r>
          </w:p>
        </w:tc>
        <w:tc>
          <w:tcPr>
            <w:tcW w:w="4530" w:type="dxa"/>
            <w:shd w:val="clear" w:color="auto" w:fill="F2F2F2"/>
            <w:vAlign w:val="center"/>
          </w:tcPr>
          <w:p w14:paraId="5047C31D"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Expected behaviour</w:t>
            </w:r>
          </w:p>
        </w:tc>
      </w:tr>
      <w:tr w:rsidR="00DF4A0B" w:rsidRPr="00AC2F69" w14:paraId="05ABBAF3" w14:textId="77777777" w:rsidTr="00175FC0">
        <w:tc>
          <w:tcPr>
            <w:tcW w:w="438" w:type="dxa"/>
            <w:shd w:val="clear" w:color="auto" w:fill="F2F2F2"/>
          </w:tcPr>
          <w:p w14:paraId="7D2CA405" w14:textId="77777777" w:rsidR="00DF4A0B" w:rsidRPr="00AC2F69" w:rsidRDefault="00DF4A0B" w:rsidP="00175FC0">
            <w:r w:rsidRPr="00AC2F69">
              <w:t>1</w:t>
            </w:r>
          </w:p>
        </w:tc>
        <w:tc>
          <w:tcPr>
            <w:tcW w:w="4274" w:type="dxa"/>
            <w:shd w:val="clear" w:color="auto" w:fill="auto"/>
          </w:tcPr>
          <w:p w14:paraId="349D482E"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DUT is configured so that data is enabled</w:t>
            </w:r>
            <w:r w:rsidRPr="00EF7B4B">
              <w:rPr>
                <w:rFonts w:hint="eastAsia"/>
                <w:sz w:val="18"/>
                <w:szCs w:val="18"/>
                <w:lang w:eastAsia="en-GB"/>
              </w:rPr>
              <w:t>.</w:t>
            </w:r>
          </w:p>
        </w:tc>
        <w:tc>
          <w:tcPr>
            <w:tcW w:w="4530" w:type="dxa"/>
            <w:shd w:val="clear" w:color="auto" w:fill="auto"/>
          </w:tcPr>
          <w:p w14:paraId="10E6EA00"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Data connection is available according to the RAT connection.</w:t>
            </w:r>
          </w:p>
        </w:tc>
      </w:tr>
      <w:tr w:rsidR="00DF4A0B" w:rsidRPr="00AC2F69" w14:paraId="17A4F73D" w14:textId="77777777" w:rsidTr="00175FC0">
        <w:tc>
          <w:tcPr>
            <w:tcW w:w="438" w:type="dxa"/>
            <w:shd w:val="clear" w:color="auto" w:fill="F2F2F2"/>
          </w:tcPr>
          <w:p w14:paraId="282FB18E" w14:textId="77777777" w:rsidR="00DF4A0B" w:rsidRPr="00AC2F69" w:rsidRDefault="00DF4A0B" w:rsidP="00175FC0">
            <w:r w:rsidRPr="00AC2F69">
              <w:t>2</w:t>
            </w:r>
          </w:p>
        </w:tc>
        <w:tc>
          <w:tcPr>
            <w:tcW w:w="4274" w:type="dxa"/>
            <w:shd w:val="clear" w:color="auto" w:fill="auto"/>
          </w:tcPr>
          <w:p w14:paraId="48BB4DAE"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Ensure a data transfer is ongoing. This can be via a tethered connection, DUN, an internal application on DUT or via continuous PINGs.</w:t>
            </w:r>
          </w:p>
        </w:tc>
        <w:tc>
          <w:tcPr>
            <w:tcW w:w="4530" w:type="dxa"/>
            <w:shd w:val="clear" w:color="auto" w:fill="auto"/>
          </w:tcPr>
          <w:p w14:paraId="549FF5C9"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DUT is actively transferring data.</w:t>
            </w:r>
          </w:p>
        </w:tc>
      </w:tr>
      <w:tr w:rsidR="00DF4A0B" w:rsidRPr="00AC2F69" w14:paraId="300E5D65" w14:textId="77777777" w:rsidTr="00175FC0">
        <w:tc>
          <w:tcPr>
            <w:tcW w:w="438" w:type="dxa"/>
            <w:shd w:val="clear" w:color="auto" w:fill="F2F2F2"/>
          </w:tcPr>
          <w:p w14:paraId="2EADA31F" w14:textId="77777777" w:rsidR="00DF4A0B" w:rsidRPr="00AC2F69" w:rsidRDefault="00DF4A0B" w:rsidP="00175FC0">
            <w:r w:rsidRPr="00AC2F69">
              <w:rPr>
                <w:rFonts w:hint="eastAsia"/>
              </w:rPr>
              <w:t>3</w:t>
            </w:r>
          </w:p>
        </w:tc>
        <w:tc>
          <w:tcPr>
            <w:tcW w:w="4274" w:type="dxa"/>
            <w:shd w:val="clear" w:color="auto" w:fill="auto"/>
          </w:tcPr>
          <w:p w14:paraId="5657AC6F" w14:textId="77777777" w:rsidR="00DF4A0B" w:rsidRPr="00EF7B4B" w:rsidRDefault="00DF4A0B" w:rsidP="00175FC0">
            <w:pPr>
              <w:keepNext/>
              <w:keepLines/>
              <w:tabs>
                <w:tab w:val="left" w:pos="851"/>
              </w:tabs>
              <w:ind w:right="-1"/>
              <w:jc w:val="left"/>
              <w:rPr>
                <w:sz w:val="18"/>
                <w:szCs w:val="18"/>
                <w:lang w:eastAsia="en-GB"/>
              </w:rPr>
            </w:pPr>
            <w:r w:rsidRPr="00EF7B4B">
              <w:rPr>
                <w:rFonts w:hint="eastAsia"/>
                <w:sz w:val="18"/>
                <w:szCs w:val="18"/>
                <w:lang w:eastAsia="en-GB"/>
              </w:rPr>
              <w:t>Stop</w:t>
            </w:r>
            <w:r w:rsidRPr="00EF7B4B">
              <w:rPr>
                <w:sz w:val="18"/>
                <w:szCs w:val="18"/>
                <w:lang w:eastAsia="en-GB"/>
              </w:rPr>
              <w:t xml:space="preserve"> data transfer</w:t>
            </w:r>
            <w:r w:rsidRPr="00EF7B4B">
              <w:rPr>
                <w:rFonts w:hint="eastAsia"/>
                <w:sz w:val="18"/>
                <w:szCs w:val="18"/>
                <w:lang w:eastAsia="en-GB"/>
              </w:rPr>
              <w:t>.</w:t>
            </w:r>
          </w:p>
        </w:tc>
        <w:tc>
          <w:tcPr>
            <w:tcW w:w="4530" w:type="dxa"/>
            <w:shd w:val="clear" w:color="auto" w:fill="auto"/>
          </w:tcPr>
          <w:p w14:paraId="7C7F05CC"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 xml:space="preserve">DUT </w:t>
            </w:r>
            <w:r w:rsidRPr="00EF7B4B">
              <w:rPr>
                <w:rFonts w:hint="eastAsia"/>
                <w:sz w:val="18"/>
                <w:szCs w:val="18"/>
                <w:lang w:eastAsia="en-GB"/>
              </w:rPr>
              <w:t>enters</w:t>
            </w:r>
            <w:r w:rsidRPr="00EF7B4B">
              <w:rPr>
                <w:sz w:val="18"/>
                <w:szCs w:val="18"/>
                <w:lang w:eastAsia="en-GB"/>
              </w:rPr>
              <w:t xml:space="preserve"> in </w:t>
            </w:r>
            <w:r w:rsidRPr="00EF7B4B">
              <w:rPr>
                <w:rFonts w:hint="eastAsia"/>
                <w:sz w:val="18"/>
                <w:szCs w:val="18"/>
                <w:lang w:eastAsia="en-GB"/>
              </w:rPr>
              <w:t xml:space="preserve">RRC </w:t>
            </w:r>
            <w:r w:rsidRPr="00EF7B4B">
              <w:rPr>
                <w:sz w:val="18"/>
                <w:szCs w:val="18"/>
                <w:lang w:eastAsia="en-GB"/>
              </w:rPr>
              <w:t>I</w:t>
            </w:r>
            <w:r w:rsidRPr="00EF7B4B">
              <w:rPr>
                <w:rFonts w:hint="eastAsia"/>
                <w:sz w:val="18"/>
                <w:szCs w:val="18"/>
                <w:lang w:eastAsia="en-GB"/>
              </w:rPr>
              <w:t>nactive</w:t>
            </w:r>
            <w:r w:rsidRPr="00EF7B4B">
              <w:rPr>
                <w:sz w:val="18"/>
                <w:szCs w:val="18"/>
                <w:lang w:eastAsia="en-GB"/>
              </w:rPr>
              <w:t xml:space="preserve"> state.</w:t>
            </w:r>
          </w:p>
        </w:tc>
      </w:tr>
      <w:tr w:rsidR="00DF4A0B" w:rsidRPr="00AC2F69" w14:paraId="646E0075" w14:textId="77777777" w:rsidTr="00175FC0">
        <w:tc>
          <w:tcPr>
            <w:tcW w:w="438" w:type="dxa"/>
            <w:shd w:val="clear" w:color="auto" w:fill="F2F2F2"/>
          </w:tcPr>
          <w:p w14:paraId="3221AFF4" w14:textId="77777777" w:rsidR="00DF4A0B" w:rsidRPr="00AC2F69" w:rsidRDefault="00DF4A0B" w:rsidP="00175FC0">
            <w:r w:rsidRPr="00AC2F69">
              <w:rPr>
                <w:rFonts w:hint="eastAsia"/>
              </w:rPr>
              <w:t>4</w:t>
            </w:r>
          </w:p>
        </w:tc>
        <w:tc>
          <w:tcPr>
            <w:tcW w:w="4274" w:type="dxa"/>
            <w:shd w:val="clear" w:color="auto" w:fill="auto"/>
          </w:tcPr>
          <w:p w14:paraId="5167E953"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Perform the instruction of the desired scenario.</w:t>
            </w:r>
          </w:p>
        </w:tc>
        <w:tc>
          <w:tcPr>
            <w:tcW w:w="4530" w:type="dxa"/>
            <w:shd w:val="clear" w:color="auto" w:fill="auto"/>
          </w:tcPr>
          <w:p w14:paraId="1A6EEC26" w14:textId="77777777" w:rsidR="00DF4A0B" w:rsidRPr="00EF7B4B" w:rsidRDefault="00DF4A0B" w:rsidP="00175FC0">
            <w:pPr>
              <w:keepNext/>
              <w:keepLines/>
              <w:tabs>
                <w:tab w:val="left" w:pos="851"/>
              </w:tabs>
              <w:ind w:right="-1"/>
              <w:jc w:val="left"/>
              <w:rPr>
                <w:sz w:val="18"/>
                <w:szCs w:val="18"/>
                <w:lang w:eastAsia="en-GB"/>
              </w:rPr>
            </w:pPr>
            <w:r w:rsidRPr="00EF7B4B">
              <w:rPr>
                <w:rFonts w:hint="eastAsia"/>
                <w:sz w:val="18"/>
                <w:szCs w:val="18"/>
                <w:lang w:eastAsia="en-GB"/>
              </w:rPr>
              <w:t xml:space="preserve">In </w:t>
            </w:r>
            <w:r w:rsidRPr="00EF7B4B">
              <w:rPr>
                <w:sz w:val="18"/>
                <w:szCs w:val="18"/>
                <w:lang w:eastAsia="en-GB"/>
              </w:rPr>
              <w:t>Scenario A</w:t>
            </w:r>
            <w:r w:rsidRPr="00EF7B4B">
              <w:rPr>
                <w:rFonts w:hint="eastAsia"/>
                <w:sz w:val="18"/>
                <w:szCs w:val="18"/>
                <w:lang w:eastAsia="en-GB"/>
              </w:rPr>
              <w:t xml:space="preserve">/B/E/F, DUT can </w:t>
            </w:r>
            <w:r w:rsidRPr="00EF7B4B">
              <w:rPr>
                <w:sz w:val="18"/>
                <w:szCs w:val="18"/>
                <w:lang w:eastAsia="en-GB"/>
              </w:rPr>
              <w:t>successfully</w:t>
            </w:r>
            <w:r w:rsidRPr="00EF7B4B">
              <w:rPr>
                <w:rFonts w:hint="eastAsia"/>
                <w:sz w:val="18"/>
                <w:szCs w:val="18"/>
                <w:lang w:eastAsia="en-GB"/>
              </w:rPr>
              <w:t xml:space="preserve"> perform </w:t>
            </w:r>
            <w:r w:rsidRPr="00EF7B4B">
              <w:rPr>
                <w:sz w:val="18"/>
                <w:szCs w:val="18"/>
                <w:lang w:eastAsia="en-GB"/>
              </w:rPr>
              <w:t>RAN Notification Area Updates</w:t>
            </w:r>
            <w:r w:rsidRPr="00EF7B4B">
              <w:rPr>
                <w:rFonts w:hint="eastAsia"/>
                <w:sz w:val="18"/>
                <w:szCs w:val="18"/>
                <w:lang w:eastAsia="en-GB"/>
              </w:rPr>
              <w:t>.</w:t>
            </w:r>
          </w:p>
          <w:p w14:paraId="2C661CDC" w14:textId="77777777" w:rsidR="00DF4A0B" w:rsidRPr="00EF7B4B" w:rsidRDefault="00DF4A0B" w:rsidP="00175FC0">
            <w:pPr>
              <w:keepNext/>
              <w:keepLines/>
              <w:tabs>
                <w:tab w:val="left" w:pos="851"/>
              </w:tabs>
              <w:ind w:right="-1"/>
              <w:jc w:val="left"/>
              <w:rPr>
                <w:sz w:val="18"/>
                <w:szCs w:val="18"/>
                <w:lang w:eastAsia="en-GB"/>
              </w:rPr>
            </w:pPr>
            <w:r w:rsidRPr="00EF7B4B">
              <w:rPr>
                <w:rFonts w:hint="eastAsia"/>
                <w:sz w:val="18"/>
                <w:szCs w:val="18"/>
                <w:lang w:eastAsia="en-GB"/>
              </w:rPr>
              <w:t xml:space="preserve">In </w:t>
            </w:r>
            <w:r w:rsidRPr="00EF7B4B">
              <w:rPr>
                <w:sz w:val="18"/>
                <w:szCs w:val="18"/>
                <w:lang w:eastAsia="en-GB"/>
              </w:rPr>
              <w:t xml:space="preserve">Scenario </w:t>
            </w:r>
            <w:r w:rsidRPr="00EF7B4B">
              <w:rPr>
                <w:rFonts w:hint="eastAsia"/>
                <w:sz w:val="18"/>
                <w:szCs w:val="18"/>
                <w:lang w:eastAsia="en-GB"/>
              </w:rPr>
              <w:t xml:space="preserve">C, DUT can </w:t>
            </w:r>
            <w:r w:rsidRPr="00EF7B4B">
              <w:rPr>
                <w:sz w:val="18"/>
                <w:szCs w:val="18"/>
                <w:lang w:eastAsia="en-GB"/>
              </w:rPr>
              <w:t>successfully</w:t>
            </w:r>
            <w:r w:rsidRPr="00EF7B4B">
              <w:rPr>
                <w:rFonts w:hint="eastAsia"/>
                <w:sz w:val="18"/>
                <w:szCs w:val="18"/>
                <w:lang w:eastAsia="en-GB"/>
              </w:rPr>
              <w:t xml:space="preserve"> perform TAU.</w:t>
            </w:r>
          </w:p>
        </w:tc>
      </w:tr>
      <w:tr w:rsidR="00DF4A0B" w:rsidRPr="00AC2F69" w14:paraId="2FBB190E" w14:textId="77777777" w:rsidTr="00175FC0">
        <w:tc>
          <w:tcPr>
            <w:tcW w:w="438" w:type="dxa"/>
            <w:shd w:val="clear" w:color="auto" w:fill="F2F2F2"/>
          </w:tcPr>
          <w:p w14:paraId="6B146EDB" w14:textId="77777777" w:rsidR="00DF4A0B" w:rsidRPr="00AC2F69" w:rsidRDefault="00DF4A0B" w:rsidP="00175FC0">
            <w:r w:rsidRPr="00AC2F69">
              <w:rPr>
                <w:rFonts w:hint="eastAsia"/>
              </w:rPr>
              <w:t>5</w:t>
            </w:r>
          </w:p>
        </w:tc>
        <w:tc>
          <w:tcPr>
            <w:tcW w:w="4274" w:type="dxa"/>
            <w:shd w:val="clear" w:color="auto" w:fill="auto"/>
          </w:tcPr>
          <w:p w14:paraId="09EDA60C"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Page (SMS) the DUT after the scenario.</w:t>
            </w:r>
          </w:p>
        </w:tc>
        <w:tc>
          <w:tcPr>
            <w:tcW w:w="4530" w:type="dxa"/>
            <w:shd w:val="clear" w:color="auto" w:fill="auto"/>
          </w:tcPr>
          <w:p w14:paraId="7D07CFC8"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DUT can be successfully paged (SMS).</w:t>
            </w:r>
          </w:p>
        </w:tc>
      </w:tr>
    </w:tbl>
    <w:p w14:paraId="37BCE90E" w14:textId="77777777" w:rsidR="00DF4A0B" w:rsidRPr="007B373B" w:rsidRDefault="00DF4A0B" w:rsidP="00DF4A0B">
      <w:pPr>
        <w:pStyle w:val="H6b"/>
      </w:pPr>
      <w:bookmarkStart w:id="186" w:name="_Toc530672836"/>
      <w:r w:rsidRPr="007B373B">
        <w:t>102.4.3</w:t>
      </w:r>
      <w:r w:rsidRPr="007B373B">
        <w:tab/>
        <w:t>Handover (RRC Active) (5GC)</w:t>
      </w:r>
      <w:bookmarkEnd w:id="186"/>
      <w:r w:rsidRPr="007B373B">
        <w:t xml:space="preserve"> - Data Transfer</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4"/>
        <w:gridCol w:w="4189"/>
        <w:gridCol w:w="4437"/>
      </w:tblGrid>
      <w:tr w:rsidR="00DF4A0B" w:rsidRPr="00AC2F69" w14:paraId="311D8629" w14:textId="77777777" w:rsidTr="00175FC0">
        <w:tc>
          <w:tcPr>
            <w:tcW w:w="437" w:type="dxa"/>
            <w:shd w:val="clear" w:color="auto" w:fill="F2F2F2"/>
          </w:tcPr>
          <w:p w14:paraId="6545960D" w14:textId="77777777" w:rsidR="00DF4A0B" w:rsidRPr="00AC2F69" w:rsidRDefault="00DF4A0B" w:rsidP="00175FC0">
            <w:pPr>
              <w:tabs>
                <w:tab w:val="left" w:pos="851"/>
              </w:tabs>
              <w:jc w:val="left"/>
              <w:rPr>
                <w:b/>
                <w:sz w:val="18"/>
                <w:szCs w:val="18"/>
                <w:lang w:eastAsia="en-GB"/>
              </w:rPr>
            </w:pPr>
            <w:r>
              <w:rPr>
                <w:b/>
                <w:sz w:val="18"/>
                <w:szCs w:val="18"/>
                <w:lang w:eastAsia="en-GB"/>
              </w:rPr>
              <w:t>-</w:t>
            </w:r>
          </w:p>
        </w:tc>
        <w:tc>
          <w:tcPr>
            <w:tcW w:w="4275" w:type="dxa"/>
            <w:shd w:val="clear" w:color="auto" w:fill="F2F2F2"/>
            <w:vAlign w:val="center"/>
          </w:tcPr>
          <w:p w14:paraId="399A5401"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Test procedure</w:t>
            </w:r>
          </w:p>
        </w:tc>
        <w:tc>
          <w:tcPr>
            <w:tcW w:w="4530" w:type="dxa"/>
            <w:shd w:val="clear" w:color="auto" w:fill="F2F2F2"/>
            <w:vAlign w:val="center"/>
          </w:tcPr>
          <w:p w14:paraId="709577B0" w14:textId="77777777" w:rsidR="00DF4A0B" w:rsidRPr="00AC2F69" w:rsidRDefault="00DF4A0B" w:rsidP="00175FC0">
            <w:pPr>
              <w:tabs>
                <w:tab w:val="left" w:pos="851"/>
              </w:tabs>
              <w:jc w:val="left"/>
              <w:rPr>
                <w:b/>
                <w:sz w:val="18"/>
                <w:szCs w:val="18"/>
                <w:lang w:eastAsia="en-GB"/>
              </w:rPr>
            </w:pPr>
            <w:r w:rsidRPr="00AC2F69">
              <w:rPr>
                <w:b/>
                <w:sz w:val="18"/>
                <w:szCs w:val="18"/>
                <w:lang w:eastAsia="en-GB"/>
              </w:rPr>
              <w:t>Expected behaviour</w:t>
            </w:r>
          </w:p>
        </w:tc>
      </w:tr>
      <w:tr w:rsidR="00DF4A0B" w:rsidRPr="00AC2F69" w14:paraId="3CCC33F9" w14:textId="77777777" w:rsidTr="00175FC0">
        <w:tc>
          <w:tcPr>
            <w:tcW w:w="437" w:type="dxa"/>
            <w:shd w:val="clear" w:color="auto" w:fill="F2F2F2"/>
          </w:tcPr>
          <w:p w14:paraId="54B0AA09" w14:textId="77777777" w:rsidR="00DF4A0B" w:rsidRPr="00AC2F69" w:rsidRDefault="00DF4A0B" w:rsidP="00175FC0">
            <w:r w:rsidRPr="00AC2F69">
              <w:t>1</w:t>
            </w:r>
          </w:p>
        </w:tc>
        <w:tc>
          <w:tcPr>
            <w:tcW w:w="4275" w:type="dxa"/>
            <w:shd w:val="clear" w:color="auto" w:fill="auto"/>
          </w:tcPr>
          <w:p w14:paraId="1877FEA1"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DUT is configured so that data is enabled</w:t>
            </w:r>
            <w:r w:rsidRPr="00EF7B4B">
              <w:rPr>
                <w:rFonts w:hint="eastAsia"/>
                <w:sz w:val="18"/>
                <w:szCs w:val="18"/>
                <w:lang w:eastAsia="en-GB"/>
              </w:rPr>
              <w:t>.</w:t>
            </w:r>
          </w:p>
        </w:tc>
        <w:tc>
          <w:tcPr>
            <w:tcW w:w="4530" w:type="dxa"/>
            <w:shd w:val="clear" w:color="auto" w:fill="auto"/>
          </w:tcPr>
          <w:p w14:paraId="4E70146B"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Data connection is available according to the RAT connection.</w:t>
            </w:r>
          </w:p>
        </w:tc>
      </w:tr>
      <w:tr w:rsidR="00DF4A0B" w:rsidRPr="00AC2F69" w14:paraId="3D881736" w14:textId="77777777" w:rsidTr="00175FC0">
        <w:tc>
          <w:tcPr>
            <w:tcW w:w="437" w:type="dxa"/>
            <w:shd w:val="clear" w:color="auto" w:fill="F2F2F2"/>
          </w:tcPr>
          <w:p w14:paraId="00F2AEE7" w14:textId="77777777" w:rsidR="00DF4A0B" w:rsidRPr="00AC2F69" w:rsidRDefault="00DF4A0B" w:rsidP="00175FC0">
            <w:r w:rsidRPr="00AC2F69">
              <w:t>2</w:t>
            </w:r>
          </w:p>
        </w:tc>
        <w:tc>
          <w:tcPr>
            <w:tcW w:w="4275" w:type="dxa"/>
            <w:shd w:val="clear" w:color="auto" w:fill="auto"/>
          </w:tcPr>
          <w:p w14:paraId="792C866B"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Ensure a data transfer is ongoing. This can be via a tethered connection, DUN, an internal application on DUT or via continuous PINGs.</w:t>
            </w:r>
          </w:p>
        </w:tc>
        <w:tc>
          <w:tcPr>
            <w:tcW w:w="4530" w:type="dxa"/>
            <w:shd w:val="clear" w:color="auto" w:fill="auto"/>
          </w:tcPr>
          <w:p w14:paraId="3C2DA10C"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DUT is actively transferring data.</w:t>
            </w:r>
          </w:p>
        </w:tc>
      </w:tr>
      <w:tr w:rsidR="00DF4A0B" w:rsidRPr="00AC2F69" w14:paraId="3CACA327" w14:textId="77777777" w:rsidTr="00175FC0">
        <w:tc>
          <w:tcPr>
            <w:tcW w:w="437" w:type="dxa"/>
            <w:shd w:val="clear" w:color="auto" w:fill="F2F2F2"/>
          </w:tcPr>
          <w:p w14:paraId="28EF41E5" w14:textId="77777777" w:rsidR="00DF4A0B" w:rsidRPr="00AC2F69" w:rsidRDefault="00DF4A0B" w:rsidP="00175FC0">
            <w:r w:rsidRPr="00AC2F69">
              <w:t>3</w:t>
            </w:r>
          </w:p>
        </w:tc>
        <w:tc>
          <w:tcPr>
            <w:tcW w:w="8805" w:type="dxa"/>
            <w:gridSpan w:val="2"/>
            <w:shd w:val="clear" w:color="auto" w:fill="auto"/>
          </w:tcPr>
          <w:p w14:paraId="7DBFA868"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Follow the instruction of the desired scenario.</w:t>
            </w:r>
          </w:p>
        </w:tc>
      </w:tr>
      <w:tr w:rsidR="00DF4A0B" w:rsidRPr="00AC2F69" w14:paraId="43ABB9F8" w14:textId="77777777" w:rsidTr="00175FC0">
        <w:tc>
          <w:tcPr>
            <w:tcW w:w="437" w:type="dxa"/>
            <w:shd w:val="clear" w:color="auto" w:fill="F2F2F2"/>
          </w:tcPr>
          <w:p w14:paraId="45FBF54C" w14:textId="77777777" w:rsidR="00DF4A0B" w:rsidRPr="00AC2F69" w:rsidRDefault="00DF4A0B" w:rsidP="00175FC0">
            <w:r w:rsidRPr="00AC2F69">
              <w:t>4</w:t>
            </w:r>
          </w:p>
        </w:tc>
        <w:tc>
          <w:tcPr>
            <w:tcW w:w="4275" w:type="dxa"/>
            <w:shd w:val="clear" w:color="auto" w:fill="auto"/>
          </w:tcPr>
          <w:p w14:paraId="6DFE2E30"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Check data transfer continues after the scenario.</w:t>
            </w:r>
          </w:p>
        </w:tc>
        <w:tc>
          <w:tcPr>
            <w:tcW w:w="4530" w:type="dxa"/>
            <w:shd w:val="clear" w:color="auto" w:fill="auto"/>
          </w:tcPr>
          <w:p w14:paraId="4B3ECF83" w14:textId="77777777" w:rsidR="00DF4A0B" w:rsidRPr="00EF7B4B" w:rsidRDefault="00DF4A0B" w:rsidP="00175FC0">
            <w:pPr>
              <w:keepNext/>
              <w:keepLines/>
              <w:tabs>
                <w:tab w:val="left" w:pos="851"/>
              </w:tabs>
              <w:ind w:right="-1"/>
              <w:jc w:val="left"/>
              <w:rPr>
                <w:sz w:val="18"/>
                <w:szCs w:val="18"/>
                <w:lang w:eastAsia="en-GB"/>
              </w:rPr>
            </w:pPr>
            <w:r w:rsidRPr="00EF7B4B">
              <w:rPr>
                <w:sz w:val="18"/>
                <w:szCs w:val="18"/>
                <w:lang w:eastAsia="en-GB"/>
              </w:rPr>
              <w:t>DUT is actively transferring data.</w:t>
            </w:r>
          </w:p>
        </w:tc>
      </w:tr>
    </w:tbl>
    <w:p w14:paraId="2E0A2FB8" w14:textId="77777777" w:rsidR="00DF4A0B" w:rsidRPr="007B373B" w:rsidRDefault="00DF4A0B" w:rsidP="00DF4A0B">
      <w:pPr>
        <w:pStyle w:val="H6b"/>
      </w:pPr>
      <w:bookmarkStart w:id="187" w:name="_Toc514833961"/>
      <w:bookmarkStart w:id="188" w:name="_Toc530672837"/>
      <w:bookmarkEnd w:id="187"/>
      <w:r w:rsidRPr="007B373B">
        <w:t>102.4.4</w:t>
      </w:r>
      <w:r w:rsidRPr="007B373B">
        <w:tab/>
        <w:t>Handover (RRC Active) (5GC) - IMS Voice Call</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4"/>
        <w:gridCol w:w="4187"/>
        <w:gridCol w:w="4439"/>
      </w:tblGrid>
      <w:tr w:rsidR="00DF4A0B" w14:paraId="21AD786F" w14:textId="77777777" w:rsidTr="00175FC0">
        <w:tc>
          <w:tcPr>
            <w:tcW w:w="434" w:type="dxa"/>
            <w:tcBorders>
              <w:top w:val="single" w:sz="4" w:space="0" w:color="BFBFBF"/>
              <w:left w:val="single" w:sz="4" w:space="0" w:color="BFBFBF"/>
              <w:bottom w:val="single" w:sz="4" w:space="0" w:color="BFBFBF"/>
              <w:right w:val="single" w:sz="4" w:space="0" w:color="BFBFBF"/>
            </w:tcBorders>
            <w:shd w:val="clear" w:color="auto" w:fill="F2F2F2"/>
            <w:hideMark/>
          </w:tcPr>
          <w:p w14:paraId="57D56A67" w14:textId="77777777" w:rsidR="00DF4A0B" w:rsidRDefault="00DF4A0B" w:rsidP="00175FC0">
            <w:pPr>
              <w:tabs>
                <w:tab w:val="left" w:pos="851"/>
              </w:tabs>
              <w:jc w:val="left"/>
              <w:rPr>
                <w:b/>
                <w:sz w:val="18"/>
                <w:szCs w:val="18"/>
                <w:lang w:eastAsia="en-GB"/>
              </w:rPr>
            </w:pPr>
            <w:r>
              <w:rPr>
                <w:b/>
                <w:sz w:val="18"/>
                <w:szCs w:val="18"/>
                <w:lang w:eastAsia="en-GB"/>
              </w:rPr>
              <w:t>-</w:t>
            </w:r>
          </w:p>
        </w:tc>
        <w:tc>
          <w:tcPr>
            <w:tcW w:w="4187" w:type="dxa"/>
            <w:tcBorders>
              <w:top w:val="single" w:sz="4" w:space="0" w:color="BFBFBF"/>
              <w:left w:val="single" w:sz="4" w:space="0" w:color="BFBFBF"/>
              <w:bottom w:val="single" w:sz="4" w:space="0" w:color="BFBFBF"/>
              <w:right w:val="single" w:sz="4" w:space="0" w:color="BFBFBF"/>
            </w:tcBorders>
            <w:shd w:val="clear" w:color="auto" w:fill="F2F2F2"/>
            <w:vAlign w:val="center"/>
            <w:hideMark/>
          </w:tcPr>
          <w:p w14:paraId="315FD2FA" w14:textId="77777777" w:rsidR="00DF4A0B" w:rsidRDefault="00DF4A0B" w:rsidP="00175FC0">
            <w:pPr>
              <w:tabs>
                <w:tab w:val="left" w:pos="851"/>
              </w:tabs>
              <w:jc w:val="left"/>
              <w:rPr>
                <w:b/>
                <w:sz w:val="18"/>
                <w:szCs w:val="18"/>
                <w:lang w:eastAsia="en-GB"/>
              </w:rPr>
            </w:pPr>
            <w:r>
              <w:rPr>
                <w:b/>
                <w:sz w:val="18"/>
                <w:szCs w:val="18"/>
                <w:lang w:eastAsia="en-GB"/>
              </w:rPr>
              <w:t>Test procedure</w:t>
            </w:r>
          </w:p>
        </w:tc>
        <w:tc>
          <w:tcPr>
            <w:tcW w:w="4439" w:type="dxa"/>
            <w:tcBorders>
              <w:top w:val="single" w:sz="4" w:space="0" w:color="BFBFBF"/>
              <w:left w:val="single" w:sz="4" w:space="0" w:color="BFBFBF"/>
              <w:bottom w:val="single" w:sz="4" w:space="0" w:color="BFBFBF"/>
              <w:right w:val="single" w:sz="4" w:space="0" w:color="BFBFBF"/>
            </w:tcBorders>
            <w:shd w:val="clear" w:color="auto" w:fill="F2F2F2"/>
            <w:vAlign w:val="center"/>
            <w:hideMark/>
          </w:tcPr>
          <w:p w14:paraId="442D8754" w14:textId="77777777" w:rsidR="00DF4A0B" w:rsidRDefault="00DF4A0B" w:rsidP="00175FC0">
            <w:pPr>
              <w:tabs>
                <w:tab w:val="left" w:pos="851"/>
              </w:tabs>
              <w:jc w:val="left"/>
              <w:rPr>
                <w:b/>
                <w:sz w:val="18"/>
                <w:szCs w:val="18"/>
                <w:lang w:eastAsia="en-GB"/>
              </w:rPr>
            </w:pPr>
            <w:r>
              <w:rPr>
                <w:b/>
                <w:sz w:val="18"/>
                <w:szCs w:val="18"/>
                <w:lang w:eastAsia="en-GB"/>
              </w:rPr>
              <w:t>Expected behaviour</w:t>
            </w:r>
          </w:p>
        </w:tc>
      </w:tr>
      <w:tr w:rsidR="00DF4A0B" w:rsidRPr="00695D00" w14:paraId="09F6D19B" w14:textId="77777777" w:rsidTr="00175FC0">
        <w:tc>
          <w:tcPr>
            <w:tcW w:w="434" w:type="dxa"/>
            <w:tcBorders>
              <w:top w:val="single" w:sz="4" w:space="0" w:color="BFBFBF"/>
              <w:left w:val="single" w:sz="4" w:space="0" w:color="BFBFBF"/>
              <w:bottom w:val="single" w:sz="4" w:space="0" w:color="BFBFBF"/>
              <w:right w:val="single" w:sz="4" w:space="0" w:color="BFBFBF"/>
            </w:tcBorders>
            <w:shd w:val="clear" w:color="auto" w:fill="F2F2F2"/>
            <w:hideMark/>
          </w:tcPr>
          <w:p w14:paraId="16F208C7" w14:textId="77777777" w:rsidR="00DF4A0B" w:rsidRDefault="00DF4A0B" w:rsidP="00175FC0">
            <w:pPr>
              <w:rPr>
                <w:rFonts w:eastAsiaTheme="minorEastAsia"/>
              </w:rPr>
            </w:pPr>
            <w:r>
              <w:rPr>
                <w:rFonts w:eastAsiaTheme="minorEastAsia"/>
              </w:rPr>
              <w:t>1</w:t>
            </w:r>
          </w:p>
        </w:tc>
        <w:tc>
          <w:tcPr>
            <w:tcW w:w="4187" w:type="dxa"/>
            <w:tcBorders>
              <w:top w:val="single" w:sz="4" w:space="0" w:color="BFBFBF"/>
              <w:left w:val="single" w:sz="4" w:space="0" w:color="BFBFBF"/>
              <w:bottom w:val="single" w:sz="4" w:space="0" w:color="BFBFBF"/>
              <w:right w:val="single" w:sz="4" w:space="0" w:color="BFBFBF"/>
            </w:tcBorders>
            <w:hideMark/>
          </w:tcPr>
          <w:p w14:paraId="5E477496" w14:textId="77777777" w:rsidR="00DF4A0B" w:rsidRDefault="00DF4A0B" w:rsidP="00175FC0">
            <w:pPr>
              <w:keepNext/>
              <w:keepLines/>
              <w:tabs>
                <w:tab w:val="left" w:pos="851"/>
              </w:tabs>
              <w:ind w:right="-1"/>
              <w:jc w:val="left"/>
              <w:rPr>
                <w:sz w:val="18"/>
                <w:szCs w:val="18"/>
                <w:lang w:eastAsia="en-GB"/>
              </w:rPr>
            </w:pPr>
            <w:r>
              <w:rPr>
                <w:bCs/>
                <w:sz w:val="18"/>
                <w:szCs w:val="18"/>
              </w:rPr>
              <w:t xml:space="preserve">Set up MO </w:t>
            </w:r>
            <w:r>
              <w:rPr>
                <w:rFonts w:eastAsiaTheme="minorEastAsia"/>
                <w:bCs/>
                <w:sz w:val="18"/>
                <w:szCs w:val="18"/>
              </w:rPr>
              <w:t>IMS v</w:t>
            </w:r>
            <w:r>
              <w:rPr>
                <w:bCs/>
                <w:sz w:val="18"/>
                <w:szCs w:val="18"/>
              </w:rPr>
              <w:t>oice call to Client 1 in a static location.</w:t>
            </w:r>
          </w:p>
        </w:tc>
        <w:tc>
          <w:tcPr>
            <w:tcW w:w="4439" w:type="dxa"/>
            <w:tcBorders>
              <w:top w:val="single" w:sz="4" w:space="0" w:color="BFBFBF"/>
              <w:left w:val="single" w:sz="4" w:space="0" w:color="BFBFBF"/>
              <w:bottom w:val="single" w:sz="4" w:space="0" w:color="BFBFBF"/>
              <w:right w:val="single" w:sz="4" w:space="0" w:color="BFBFBF"/>
            </w:tcBorders>
            <w:hideMark/>
          </w:tcPr>
          <w:p w14:paraId="76508477" w14:textId="77777777" w:rsidR="00DF4A0B" w:rsidRDefault="00DF4A0B" w:rsidP="00175FC0">
            <w:pPr>
              <w:keepNext/>
              <w:keepLines/>
              <w:tabs>
                <w:tab w:val="left" w:pos="851"/>
              </w:tabs>
              <w:ind w:right="-1"/>
              <w:jc w:val="left"/>
              <w:rPr>
                <w:sz w:val="18"/>
                <w:szCs w:val="18"/>
                <w:lang w:eastAsia="en-GB"/>
              </w:rPr>
            </w:pPr>
            <w:r>
              <w:rPr>
                <w:rFonts w:eastAsiaTheme="minorEastAsia"/>
                <w:bCs/>
                <w:sz w:val="18"/>
                <w:szCs w:val="18"/>
              </w:rPr>
              <w:t>IMS v</w:t>
            </w:r>
            <w:r>
              <w:rPr>
                <w:bCs/>
                <w:sz w:val="18"/>
                <w:szCs w:val="18"/>
              </w:rPr>
              <w:t>oice call set up successfully.</w:t>
            </w:r>
          </w:p>
        </w:tc>
      </w:tr>
      <w:tr w:rsidR="00DF4A0B" w:rsidRPr="00695D00" w14:paraId="775908DE" w14:textId="77777777" w:rsidTr="00175FC0">
        <w:tc>
          <w:tcPr>
            <w:tcW w:w="434" w:type="dxa"/>
            <w:tcBorders>
              <w:top w:val="single" w:sz="4" w:space="0" w:color="BFBFBF"/>
              <w:left w:val="single" w:sz="4" w:space="0" w:color="BFBFBF"/>
              <w:bottom w:val="single" w:sz="4" w:space="0" w:color="BFBFBF"/>
              <w:right w:val="single" w:sz="4" w:space="0" w:color="BFBFBF"/>
            </w:tcBorders>
            <w:shd w:val="clear" w:color="auto" w:fill="F2F2F2"/>
            <w:hideMark/>
          </w:tcPr>
          <w:p w14:paraId="5CD3CAE6" w14:textId="77777777" w:rsidR="00DF4A0B" w:rsidRDefault="00DF4A0B" w:rsidP="00175FC0">
            <w:pPr>
              <w:rPr>
                <w:rFonts w:eastAsiaTheme="minorEastAsia"/>
              </w:rPr>
            </w:pPr>
            <w:r>
              <w:rPr>
                <w:rFonts w:eastAsiaTheme="minorEastAsia"/>
              </w:rPr>
              <w:t>2</w:t>
            </w:r>
          </w:p>
        </w:tc>
        <w:tc>
          <w:tcPr>
            <w:tcW w:w="8626" w:type="dxa"/>
            <w:gridSpan w:val="2"/>
            <w:tcBorders>
              <w:top w:val="single" w:sz="4" w:space="0" w:color="BFBFBF"/>
              <w:left w:val="single" w:sz="4" w:space="0" w:color="BFBFBF"/>
              <w:bottom w:val="single" w:sz="4" w:space="0" w:color="BFBFBF"/>
              <w:right w:val="single" w:sz="4" w:space="0" w:color="BFBFBF"/>
            </w:tcBorders>
            <w:hideMark/>
          </w:tcPr>
          <w:p w14:paraId="441BBE1C" w14:textId="77777777" w:rsidR="00DF4A0B" w:rsidRDefault="00DF4A0B" w:rsidP="00175FC0">
            <w:pPr>
              <w:keepNext/>
              <w:keepLines/>
              <w:tabs>
                <w:tab w:val="left" w:pos="851"/>
              </w:tabs>
              <w:ind w:right="-1"/>
              <w:jc w:val="left"/>
              <w:rPr>
                <w:sz w:val="18"/>
                <w:szCs w:val="18"/>
                <w:lang w:eastAsia="en-GB"/>
              </w:rPr>
            </w:pPr>
            <w:r>
              <w:rPr>
                <w:bCs/>
                <w:sz w:val="18"/>
                <w:szCs w:val="18"/>
              </w:rPr>
              <w:t>Follow the instruction of the desired scenario.</w:t>
            </w:r>
          </w:p>
        </w:tc>
      </w:tr>
      <w:tr w:rsidR="00DF4A0B" w:rsidRPr="00695D00" w14:paraId="47849521" w14:textId="77777777" w:rsidTr="00175FC0">
        <w:tc>
          <w:tcPr>
            <w:tcW w:w="434" w:type="dxa"/>
            <w:tcBorders>
              <w:top w:val="single" w:sz="4" w:space="0" w:color="BFBFBF"/>
              <w:left w:val="single" w:sz="4" w:space="0" w:color="BFBFBF"/>
              <w:bottom w:val="single" w:sz="4" w:space="0" w:color="BFBFBF"/>
              <w:right w:val="single" w:sz="4" w:space="0" w:color="BFBFBF"/>
            </w:tcBorders>
            <w:shd w:val="clear" w:color="auto" w:fill="F2F2F2"/>
            <w:hideMark/>
          </w:tcPr>
          <w:p w14:paraId="2DB61E8A" w14:textId="77777777" w:rsidR="00DF4A0B" w:rsidRDefault="00DF4A0B" w:rsidP="00175FC0">
            <w:pPr>
              <w:rPr>
                <w:rFonts w:eastAsiaTheme="minorEastAsia"/>
              </w:rPr>
            </w:pPr>
            <w:r>
              <w:rPr>
                <w:rFonts w:eastAsiaTheme="minorEastAsia"/>
              </w:rPr>
              <w:t>3</w:t>
            </w:r>
          </w:p>
        </w:tc>
        <w:tc>
          <w:tcPr>
            <w:tcW w:w="4187" w:type="dxa"/>
            <w:tcBorders>
              <w:top w:val="single" w:sz="4" w:space="0" w:color="BFBFBF"/>
              <w:left w:val="single" w:sz="4" w:space="0" w:color="BFBFBF"/>
              <w:bottom w:val="single" w:sz="4" w:space="0" w:color="BFBFBF"/>
              <w:right w:val="single" w:sz="4" w:space="0" w:color="BFBFBF"/>
            </w:tcBorders>
            <w:hideMark/>
          </w:tcPr>
          <w:p w14:paraId="3EBE7192" w14:textId="77777777" w:rsidR="00DF4A0B" w:rsidRDefault="00DF4A0B" w:rsidP="00175FC0">
            <w:pPr>
              <w:keepNext/>
              <w:keepLines/>
              <w:tabs>
                <w:tab w:val="left" w:pos="851"/>
              </w:tabs>
              <w:ind w:right="-1"/>
              <w:jc w:val="left"/>
              <w:rPr>
                <w:sz w:val="18"/>
                <w:szCs w:val="18"/>
                <w:lang w:eastAsia="en-GB"/>
              </w:rPr>
            </w:pPr>
            <w:r>
              <w:rPr>
                <w:bCs/>
                <w:sz w:val="18"/>
                <w:szCs w:val="18"/>
              </w:rPr>
              <w:t xml:space="preserve">Check the </w:t>
            </w:r>
            <w:r>
              <w:rPr>
                <w:rFonts w:eastAsiaTheme="minorEastAsia"/>
                <w:bCs/>
                <w:sz w:val="18"/>
                <w:szCs w:val="18"/>
              </w:rPr>
              <w:t>voice</w:t>
            </w:r>
            <w:r>
              <w:rPr>
                <w:bCs/>
                <w:sz w:val="18"/>
                <w:szCs w:val="18"/>
              </w:rPr>
              <w:t xml:space="preserve"> call is still active after the scenario.</w:t>
            </w:r>
          </w:p>
        </w:tc>
        <w:tc>
          <w:tcPr>
            <w:tcW w:w="4439" w:type="dxa"/>
            <w:tcBorders>
              <w:top w:val="single" w:sz="4" w:space="0" w:color="BFBFBF"/>
              <w:left w:val="single" w:sz="4" w:space="0" w:color="BFBFBF"/>
              <w:bottom w:val="single" w:sz="4" w:space="0" w:color="BFBFBF"/>
              <w:right w:val="single" w:sz="4" w:space="0" w:color="BFBFBF"/>
            </w:tcBorders>
            <w:hideMark/>
          </w:tcPr>
          <w:p w14:paraId="2B17B4EC" w14:textId="77777777" w:rsidR="00DF4A0B" w:rsidRDefault="00DF4A0B" w:rsidP="00175FC0">
            <w:pPr>
              <w:keepNext/>
              <w:keepLines/>
              <w:tabs>
                <w:tab w:val="left" w:pos="851"/>
              </w:tabs>
              <w:ind w:right="-1"/>
              <w:jc w:val="left"/>
              <w:rPr>
                <w:sz w:val="18"/>
                <w:szCs w:val="18"/>
                <w:lang w:eastAsia="en-GB"/>
              </w:rPr>
            </w:pPr>
            <w:r>
              <w:rPr>
                <w:bCs/>
                <w:sz w:val="18"/>
                <w:szCs w:val="18"/>
              </w:rPr>
              <w:t>Voice call is on-going.</w:t>
            </w:r>
          </w:p>
        </w:tc>
      </w:tr>
    </w:tbl>
    <w:p w14:paraId="4459F332" w14:textId="77777777" w:rsidR="00DF4A0B" w:rsidRPr="00AC2F69" w:rsidRDefault="00DF4A0B" w:rsidP="00DF4A0B">
      <w:pPr>
        <w:pStyle w:val="Heading2"/>
      </w:pPr>
      <w:bookmarkStart w:id="189" w:name="_Toc514833962"/>
      <w:bookmarkStart w:id="190" w:name="_Toc530672838"/>
      <w:bookmarkStart w:id="191" w:name="_Toc220946600"/>
      <w:bookmarkEnd w:id="188"/>
      <w:bookmarkEnd w:id="189"/>
      <w:r w:rsidRPr="00AC2F69">
        <w:lastRenderedPageBreak/>
        <w:t>102.6</w:t>
      </w:r>
      <w:r w:rsidRPr="00AC2F69">
        <w:tab/>
        <w:t>Handover and Release/Redirect (RRC Active) (EPC)</w:t>
      </w:r>
      <w:bookmarkEnd w:id="190"/>
      <w:bookmarkEnd w:id="191"/>
    </w:p>
    <w:p w14:paraId="49D3A7B2" w14:textId="77777777" w:rsidR="00DF4A0B" w:rsidRPr="00AC2F69" w:rsidRDefault="00DF4A0B" w:rsidP="00DF4A0B">
      <w:pPr>
        <w:pStyle w:val="Heading2"/>
      </w:pPr>
      <w:bookmarkStart w:id="192" w:name="_Toc514833963"/>
      <w:bookmarkStart w:id="193" w:name="_Toc530672839"/>
      <w:bookmarkStart w:id="194" w:name="_Toc220946601"/>
      <w:bookmarkEnd w:id="192"/>
      <w:r w:rsidRPr="00AC2F69">
        <w:t>102.7</w:t>
      </w:r>
      <w:r w:rsidRPr="00AC2F69">
        <w:tab/>
        <w:t>Handover (RRC Active) (5GC)</w:t>
      </w:r>
      <w:bookmarkEnd w:id="193"/>
      <w:bookmarkEnd w:id="194"/>
    </w:p>
    <w:p w14:paraId="57D52C08" w14:textId="77777777" w:rsidR="00DF4A0B" w:rsidRPr="00AC2F69" w:rsidRDefault="00DF4A0B" w:rsidP="00DF4A0B">
      <w:pPr>
        <w:pStyle w:val="Heading2"/>
      </w:pPr>
      <w:bookmarkStart w:id="195" w:name="_Toc514833964"/>
      <w:bookmarkStart w:id="196" w:name="_Toc530672840"/>
      <w:bookmarkStart w:id="197" w:name="_Toc220946602"/>
      <w:bookmarkEnd w:id="195"/>
      <w:r w:rsidRPr="00AC2F69">
        <w:t>102.8</w:t>
      </w:r>
      <w:r w:rsidRPr="00AC2F69">
        <w:tab/>
        <w:t>Multi-RAT Dual Carrier Mobility – Option 3 MR-DC with EN-DC</w:t>
      </w:r>
      <w:bookmarkEnd w:id="196"/>
      <w:bookmarkEnd w:id="197"/>
    </w:p>
    <w:p w14:paraId="28071CFA" w14:textId="77777777" w:rsidR="00DF4A0B" w:rsidRPr="00AC2F69" w:rsidRDefault="00DF4A0B" w:rsidP="00DF4A0B">
      <w:pPr>
        <w:pStyle w:val="Heading2"/>
      </w:pPr>
      <w:bookmarkStart w:id="198" w:name="_Toc514833965"/>
      <w:bookmarkStart w:id="199" w:name="_Toc530672841"/>
      <w:bookmarkStart w:id="200" w:name="_Toc220946603"/>
      <w:bookmarkEnd w:id="198"/>
      <w:r w:rsidRPr="00AC2F69">
        <w:t>102.9</w:t>
      </w:r>
      <w:r w:rsidRPr="00AC2F69">
        <w:tab/>
        <w:t>Multi-RAT Dual Carrier Mobility – Option 7 MR-DC with NGEN-DC</w:t>
      </w:r>
      <w:bookmarkEnd w:id="199"/>
      <w:bookmarkEnd w:id="200"/>
    </w:p>
    <w:p w14:paraId="33EF7624" w14:textId="77777777" w:rsidR="00DF4A0B" w:rsidRPr="00AC2F69" w:rsidRDefault="00DF4A0B" w:rsidP="00DF4A0B">
      <w:pPr>
        <w:pStyle w:val="Heading2"/>
      </w:pPr>
      <w:bookmarkStart w:id="201" w:name="_Toc514833966"/>
      <w:bookmarkStart w:id="202" w:name="_Toc530672842"/>
      <w:bookmarkStart w:id="203" w:name="_Toc220946604"/>
      <w:bookmarkEnd w:id="201"/>
      <w:r w:rsidRPr="00AC2F69">
        <w:t>102.10</w:t>
      </w:r>
      <w:r w:rsidRPr="00AC2F69">
        <w:tab/>
        <w:t>Multi-RAT Dual Carrier Mobility – Option 4 MR-DC with NE-DC</w:t>
      </w:r>
      <w:bookmarkEnd w:id="202"/>
      <w:bookmarkEnd w:id="203"/>
    </w:p>
    <w:p w14:paraId="04941C52" w14:textId="77777777" w:rsidR="00DF4A0B" w:rsidRPr="00AC2F69" w:rsidRDefault="00DF4A0B" w:rsidP="00210A37">
      <w:pPr>
        <w:pStyle w:val="Heading1"/>
      </w:pPr>
      <w:bookmarkStart w:id="204" w:name="_Toc514833967"/>
      <w:bookmarkStart w:id="205" w:name="_Toc530672843"/>
      <w:bookmarkStart w:id="206" w:name="_Toc220946605"/>
      <w:bookmarkEnd w:id="204"/>
      <w:r w:rsidRPr="00AC2F69">
        <w:t>103</w:t>
      </w:r>
      <w:r w:rsidRPr="00AC2F69">
        <w:tab/>
        <w:t>Performance</w:t>
      </w:r>
      <w:bookmarkEnd w:id="205"/>
      <w:bookmarkEnd w:id="206"/>
    </w:p>
    <w:p w14:paraId="410F3614" w14:textId="77777777" w:rsidR="00DF4A0B" w:rsidRPr="00AC2F69" w:rsidRDefault="00DF4A0B" w:rsidP="00DF4A0B">
      <w:pPr>
        <w:pStyle w:val="Heading2"/>
      </w:pPr>
      <w:bookmarkStart w:id="207" w:name="_Toc514833968"/>
      <w:bookmarkStart w:id="208" w:name="_Toc530672844"/>
      <w:bookmarkStart w:id="209" w:name="_Toc220946606"/>
      <w:bookmarkEnd w:id="207"/>
      <w:r w:rsidRPr="00AC2F69">
        <w:t>103.1</w:t>
      </w:r>
      <w:r w:rsidRPr="00AC2F69">
        <w:tab/>
        <w:t>eMBB Performance (EPC)</w:t>
      </w:r>
      <w:bookmarkEnd w:id="208"/>
      <w:bookmarkEnd w:id="209"/>
    </w:p>
    <w:p w14:paraId="7F9A7142" w14:textId="77777777" w:rsidR="00DF4A0B" w:rsidRPr="00AC2F69" w:rsidRDefault="00DF4A0B" w:rsidP="00DF4A0B">
      <w:pPr>
        <w:pStyle w:val="Heading2"/>
      </w:pPr>
      <w:bookmarkStart w:id="210" w:name="_Toc514833969"/>
      <w:bookmarkStart w:id="211" w:name="_Toc530672845"/>
      <w:bookmarkStart w:id="212" w:name="_Toc220946607"/>
      <w:bookmarkEnd w:id="210"/>
      <w:r w:rsidRPr="00AC2F69">
        <w:t>103.2</w:t>
      </w:r>
      <w:r w:rsidRPr="00AC2F69">
        <w:tab/>
        <w:t>PS Performance (5GC) QoS Related</w:t>
      </w:r>
      <w:bookmarkEnd w:id="211"/>
      <w:bookmarkEnd w:id="212"/>
    </w:p>
    <w:p w14:paraId="62F7E291" w14:textId="77777777" w:rsidR="00DF4A0B" w:rsidRPr="00AC2F69" w:rsidRDefault="00DF4A0B" w:rsidP="00210A37">
      <w:pPr>
        <w:pStyle w:val="Heading1"/>
      </w:pPr>
      <w:bookmarkStart w:id="213" w:name="_Toc514833970"/>
      <w:bookmarkStart w:id="214" w:name="_Toc530672846"/>
      <w:bookmarkStart w:id="215" w:name="_Toc220946608"/>
      <w:bookmarkEnd w:id="213"/>
      <w:r w:rsidRPr="00AC2F69">
        <w:t>104</w:t>
      </w:r>
      <w:r w:rsidRPr="00AC2F69">
        <w:tab/>
        <w:t>DL Data Transfer</w:t>
      </w:r>
      <w:bookmarkEnd w:id="214"/>
      <w:bookmarkEnd w:id="215"/>
    </w:p>
    <w:p w14:paraId="5ABBBC9A" w14:textId="77777777" w:rsidR="00DF4A0B" w:rsidRPr="00AC2F69" w:rsidRDefault="00DF4A0B" w:rsidP="00210A37">
      <w:pPr>
        <w:pStyle w:val="Heading1"/>
      </w:pPr>
      <w:bookmarkStart w:id="216" w:name="_Toc220946609"/>
      <w:r w:rsidRPr="00AC2F69">
        <w:t>105</w:t>
      </w:r>
      <w:r w:rsidRPr="00AC2F69">
        <w:tab/>
        <w:t>Interworking with Legacy Networks</w:t>
      </w:r>
      <w:bookmarkEnd w:id="216"/>
    </w:p>
    <w:p w14:paraId="6399EA89" w14:textId="77777777" w:rsidR="00DF370A" w:rsidRDefault="00DF370A" w:rsidP="00DF370A">
      <w:pPr>
        <w:pStyle w:val="Heading2"/>
      </w:pPr>
      <w:bookmarkStart w:id="217" w:name="_Toc501988271"/>
      <w:bookmarkStart w:id="218" w:name="_Toc514833972"/>
      <w:bookmarkStart w:id="219" w:name="_Toc432599394"/>
      <w:bookmarkStart w:id="220" w:name="_Toc432597316"/>
      <w:bookmarkStart w:id="221" w:name="_Toc447205191"/>
      <w:bookmarkStart w:id="222" w:name="_Toc421610503"/>
      <w:bookmarkStart w:id="223" w:name="_Toc256756437"/>
      <w:bookmarkStart w:id="224" w:name="_Toc415751075"/>
      <w:bookmarkStart w:id="225" w:name="_Toc447202573"/>
      <w:bookmarkStart w:id="226" w:name="_Toc131322602"/>
      <w:bookmarkStart w:id="227" w:name="_Toc220946610"/>
      <w:bookmarkEnd w:id="217"/>
      <w:bookmarkEnd w:id="218"/>
      <w:bookmarkEnd w:id="219"/>
      <w:bookmarkEnd w:id="220"/>
      <w:bookmarkEnd w:id="221"/>
      <w:r>
        <w:t>105</w:t>
      </w:r>
      <w:r w:rsidRPr="00C25FE4">
        <w:t>.1</w:t>
      </w:r>
      <w:r w:rsidRPr="00C25FE4">
        <w:tab/>
      </w:r>
      <w:r>
        <w:t>EPS Fallback – Voice</w:t>
      </w:r>
      <w:bookmarkEnd w:id="227"/>
    </w:p>
    <w:p w14:paraId="22C7766B" w14:textId="77777777" w:rsidR="00DF370A" w:rsidRDefault="00DF370A" w:rsidP="00DF370A">
      <w:pPr>
        <w:pStyle w:val="Heading3"/>
      </w:pPr>
      <w:bookmarkStart w:id="228" w:name="_Toc256756438"/>
      <w:bookmarkStart w:id="229" w:name="_Toc415751076"/>
      <w:bookmarkStart w:id="230" w:name="_Toc421610504"/>
      <w:bookmarkStart w:id="231" w:name="_Toc447202574"/>
      <w:bookmarkStart w:id="232" w:name="_Toc131322603"/>
      <w:bookmarkStart w:id="233" w:name="_Toc220946611"/>
      <w:r>
        <w:t>105</w:t>
      </w:r>
      <w:r w:rsidRPr="00C25FE4">
        <w:t>.1.1</w:t>
      </w:r>
      <w:r w:rsidRPr="00C25FE4">
        <w:tab/>
      </w:r>
      <w:bookmarkEnd w:id="228"/>
      <w:bookmarkEnd w:id="229"/>
      <w:r w:rsidRPr="00C25FE4">
        <w:t xml:space="preserve">MO Voice Call with </w:t>
      </w:r>
      <w:r>
        <w:t xml:space="preserve">EPS </w:t>
      </w:r>
      <w:r w:rsidRPr="00C25FE4">
        <w:t xml:space="preserve"> Fallback</w:t>
      </w:r>
      <w:bookmarkEnd w:id="233"/>
      <w:r w:rsidRPr="00C25FE4">
        <w:t xml:space="preserve"> </w:t>
      </w:r>
      <w:bookmarkEnd w:id="230"/>
      <w:bookmarkEnd w:id="231"/>
      <w:bookmarkEnd w:id="232"/>
    </w:p>
    <w:p w14:paraId="5916A8E2" w14:textId="77777777" w:rsidR="00DF370A" w:rsidRPr="00D85569" w:rsidRDefault="00DF370A" w:rsidP="00DF370A">
      <w:pPr>
        <w:pStyle w:val="H6"/>
      </w:pPr>
      <w:r w:rsidRPr="00D85569">
        <w:t>Description</w:t>
      </w:r>
    </w:p>
    <w:p w14:paraId="5559C0EA" w14:textId="77777777" w:rsidR="00DF370A" w:rsidRPr="00D85569" w:rsidRDefault="00DF370A" w:rsidP="00DF370A">
      <w:r w:rsidRPr="00D85569">
        <w:t xml:space="preserve">The DUT shall successfully </w:t>
      </w:r>
      <w:r>
        <w:t>make voice calls using EPS fallback procedure.</w:t>
      </w:r>
    </w:p>
    <w:p w14:paraId="6F4AB08A" w14:textId="77777777" w:rsidR="00DF370A" w:rsidRPr="00D85569" w:rsidRDefault="00DF370A" w:rsidP="00DF370A">
      <w:pPr>
        <w:pStyle w:val="H6"/>
      </w:pPr>
      <w:r w:rsidRPr="00D85569">
        <w:t>Related core specifications</w:t>
      </w:r>
    </w:p>
    <w:p w14:paraId="1F638EAD" w14:textId="77777777" w:rsidR="00DF370A" w:rsidRDefault="00DF370A" w:rsidP="00DF370A">
      <w:r w:rsidRPr="00D85569">
        <w:t xml:space="preserve">3GPP TS </w:t>
      </w:r>
      <w:r>
        <w:t>23.501, TS 23.502; TS 24.229, TS 24.301, TS 24</w:t>
      </w:r>
      <w:r w:rsidRPr="00D85569">
        <w:t>.</w:t>
      </w:r>
      <w:r>
        <w:t>501</w:t>
      </w:r>
    </w:p>
    <w:p w14:paraId="49655618" w14:textId="77777777" w:rsidR="00DF370A" w:rsidRPr="00D85569" w:rsidRDefault="00DF370A" w:rsidP="00DF370A">
      <w:pPr>
        <w:pStyle w:val="H6"/>
      </w:pPr>
      <w:r w:rsidRPr="00D85569">
        <w:t>Reason for test</w:t>
      </w:r>
    </w:p>
    <w:p w14:paraId="4FA4A8FD" w14:textId="77777777" w:rsidR="00DF370A" w:rsidRPr="00D85569" w:rsidRDefault="00DF370A" w:rsidP="00DF370A">
      <w:r w:rsidRPr="00D85569">
        <w:t xml:space="preserve">To verify the </w:t>
      </w:r>
      <w:r>
        <w:t>DUT</w:t>
      </w:r>
      <w:r w:rsidRPr="00D85569">
        <w:t xml:space="preserve"> is able to initiate </w:t>
      </w:r>
      <w:r>
        <w:t>voice call in 5G SA and establish successful voice call in LTE after EPS Fallback procedure</w:t>
      </w:r>
    </w:p>
    <w:p w14:paraId="7AF3DCAE" w14:textId="77777777" w:rsidR="00DF370A" w:rsidRPr="00D85569" w:rsidRDefault="00DF370A" w:rsidP="00DF370A">
      <w:pPr>
        <w:pStyle w:val="H6"/>
      </w:pPr>
      <w:r w:rsidRPr="00D85569">
        <w:t>Initial configuration</w:t>
      </w:r>
    </w:p>
    <w:p w14:paraId="7865F931" w14:textId="77777777" w:rsidR="00DF370A" w:rsidRPr="00C971A7" w:rsidRDefault="00DF370A" w:rsidP="00DF370A">
      <w:pPr>
        <w:rPr>
          <w:rFonts w:eastAsiaTheme="minorEastAsia"/>
          <w:lang w:val="en-US"/>
        </w:rPr>
      </w:pPr>
      <w:r w:rsidRPr="00C971A7">
        <w:rPr>
          <w:rFonts w:eastAsiaTheme="minorEastAsia"/>
          <w:lang w:val="en-US"/>
        </w:rPr>
        <w:t xml:space="preserve">DUT and NW support </w:t>
      </w:r>
      <w:r>
        <w:rPr>
          <w:rFonts w:eastAsiaTheme="minorEastAsia"/>
          <w:lang w:val="en-US"/>
        </w:rPr>
        <w:t>5G SA</w:t>
      </w:r>
      <w:r w:rsidRPr="00C971A7">
        <w:rPr>
          <w:rFonts w:eastAsiaTheme="minorEastAsia"/>
          <w:lang w:val="en-US"/>
        </w:rPr>
        <w:t>.</w:t>
      </w:r>
    </w:p>
    <w:p w14:paraId="7B15C1E9" w14:textId="77777777" w:rsidR="00DF370A" w:rsidRDefault="00DF370A" w:rsidP="00DF370A">
      <w:r>
        <w:t>Network does not support VxNR and supports only EPS Fallback</w:t>
      </w:r>
    </w:p>
    <w:p w14:paraId="0CBD0441" w14:textId="77777777" w:rsidR="00DF370A" w:rsidRPr="00C971A7" w:rsidRDefault="00DF370A" w:rsidP="00DF370A">
      <w:pPr>
        <w:rPr>
          <w:lang w:val="en-US"/>
        </w:rPr>
      </w:pPr>
      <w:r w:rsidRPr="00C971A7">
        <w:rPr>
          <w:lang w:val="en-US"/>
        </w:rPr>
        <w:t>DUT usage setting is “voice centric “</w:t>
      </w:r>
    </w:p>
    <w:p w14:paraId="4A58E7C9" w14:textId="77777777" w:rsidR="00DF370A" w:rsidRDefault="00DF370A" w:rsidP="00DF370A">
      <w:pPr>
        <w:jc w:val="left"/>
        <w:rPr>
          <w:bCs/>
        </w:rPr>
      </w:pPr>
      <w:r w:rsidRPr="00041C16">
        <w:rPr>
          <w:bCs/>
        </w:rPr>
        <w:t>DUT</w:t>
      </w:r>
      <w:r>
        <w:rPr>
          <w:bCs/>
        </w:rPr>
        <w:t xml:space="preserve"> is</w:t>
      </w:r>
      <w:r w:rsidRPr="00041C16">
        <w:rPr>
          <w:bCs/>
        </w:rPr>
        <w:t xml:space="preserve"> successfully reg</w:t>
      </w:r>
      <w:r>
        <w:rPr>
          <w:bCs/>
        </w:rPr>
        <w:t>istered for IMS services (VxNR</w:t>
      </w:r>
      <w:r w:rsidRPr="00041C16">
        <w:rPr>
          <w:bCs/>
        </w:rPr>
        <w:t>)</w:t>
      </w:r>
      <w:r>
        <w:rPr>
          <w:bCs/>
        </w:rPr>
        <w:t>.</w:t>
      </w:r>
    </w:p>
    <w:p w14:paraId="4FC0F05F" w14:textId="77777777" w:rsidR="00DF370A" w:rsidRPr="009D6CF1" w:rsidRDefault="00DF370A" w:rsidP="00DF370A">
      <w:pPr>
        <w:jc w:val="left"/>
        <w:rPr>
          <w:bCs/>
          <w:lang w:val="en-U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7"/>
        <w:gridCol w:w="4426"/>
      </w:tblGrid>
      <w:tr w:rsidR="00DF370A" w:rsidRPr="00D824AC" w14:paraId="34E857EE" w14:textId="77777777" w:rsidTr="00A54B69">
        <w:tc>
          <w:tcPr>
            <w:tcW w:w="433" w:type="dxa"/>
            <w:shd w:val="clear" w:color="auto" w:fill="F2F2F2" w:themeFill="background1" w:themeFillShade="F2"/>
          </w:tcPr>
          <w:p w14:paraId="37D24AFF" w14:textId="77777777" w:rsidR="00DF370A" w:rsidRPr="00D824AC" w:rsidRDefault="00DF370A" w:rsidP="00A54B69">
            <w:pPr>
              <w:tabs>
                <w:tab w:val="left" w:pos="851"/>
              </w:tabs>
              <w:ind w:right="-1"/>
              <w:jc w:val="left"/>
              <w:rPr>
                <w:sz w:val="18"/>
                <w:szCs w:val="18"/>
              </w:rPr>
            </w:pPr>
            <w:r>
              <w:rPr>
                <w:sz w:val="18"/>
                <w:szCs w:val="18"/>
              </w:rPr>
              <w:t>-</w:t>
            </w:r>
          </w:p>
        </w:tc>
        <w:tc>
          <w:tcPr>
            <w:tcW w:w="4157" w:type="dxa"/>
            <w:shd w:val="clear" w:color="auto" w:fill="F2F2F2" w:themeFill="background1" w:themeFillShade="F2"/>
          </w:tcPr>
          <w:p w14:paraId="1993F45A" w14:textId="77777777" w:rsidR="00DF370A" w:rsidRPr="00D824AC" w:rsidRDefault="00DF370A" w:rsidP="00A54B69">
            <w:pPr>
              <w:tabs>
                <w:tab w:val="left" w:pos="851"/>
              </w:tabs>
              <w:ind w:right="-1"/>
              <w:jc w:val="left"/>
              <w:rPr>
                <w:b/>
                <w:sz w:val="18"/>
                <w:szCs w:val="18"/>
              </w:rPr>
            </w:pPr>
            <w:r w:rsidRPr="00D824AC">
              <w:rPr>
                <w:b/>
                <w:sz w:val="18"/>
                <w:szCs w:val="18"/>
              </w:rPr>
              <w:t>Test procedure</w:t>
            </w:r>
          </w:p>
        </w:tc>
        <w:tc>
          <w:tcPr>
            <w:tcW w:w="4426" w:type="dxa"/>
            <w:shd w:val="clear" w:color="auto" w:fill="F2F2F2" w:themeFill="background1" w:themeFillShade="F2"/>
          </w:tcPr>
          <w:p w14:paraId="5C11E0C2" w14:textId="77777777" w:rsidR="00DF370A" w:rsidRPr="00D824AC" w:rsidRDefault="00DF370A" w:rsidP="00A54B69">
            <w:pPr>
              <w:pStyle w:val="H6"/>
              <w:ind w:right="-1"/>
              <w:rPr>
                <w:sz w:val="18"/>
                <w:szCs w:val="18"/>
              </w:rPr>
            </w:pPr>
            <w:r w:rsidRPr="00D824AC">
              <w:rPr>
                <w:sz w:val="18"/>
                <w:szCs w:val="18"/>
              </w:rPr>
              <w:t>Expected behaviour</w:t>
            </w:r>
          </w:p>
        </w:tc>
      </w:tr>
      <w:tr w:rsidR="00DF370A" w:rsidRPr="00D824AC" w14:paraId="342B7E11" w14:textId="77777777" w:rsidTr="00A54B69">
        <w:tc>
          <w:tcPr>
            <w:tcW w:w="433" w:type="dxa"/>
            <w:shd w:val="clear" w:color="auto" w:fill="F2F2F2" w:themeFill="background1" w:themeFillShade="F2"/>
          </w:tcPr>
          <w:p w14:paraId="50821D0D" w14:textId="77777777" w:rsidR="00DF370A" w:rsidRPr="00D824AC" w:rsidRDefault="00DF370A" w:rsidP="00A54B69">
            <w:pPr>
              <w:tabs>
                <w:tab w:val="left" w:pos="851"/>
              </w:tabs>
              <w:ind w:right="-1"/>
              <w:jc w:val="left"/>
              <w:rPr>
                <w:sz w:val="18"/>
                <w:szCs w:val="18"/>
              </w:rPr>
            </w:pPr>
            <w:r>
              <w:rPr>
                <w:sz w:val="18"/>
                <w:szCs w:val="18"/>
              </w:rPr>
              <w:t>1</w:t>
            </w:r>
          </w:p>
        </w:tc>
        <w:tc>
          <w:tcPr>
            <w:tcW w:w="4157" w:type="dxa"/>
          </w:tcPr>
          <w:p w14:paraId="2AA16287" w14:textId="77777777" w:rsidR="00DF370A" w:rsidRDefault="00DF370A" w:rsidP="00A54B69">
            <w:pPr>
              <w:jc w:val="left"/>
              <w:rPr>
                <w:sz w:val="18"/>
                <w:szCs w:val="18"/>
              </w:rPr>
            </w:pPr>
            <w:r w:rsidRPr="004C14FC">
              <w:rPr>
                <w:sz w:val="18"/>
                <w:szCs w:val="18"/>
              </w:rPr>
              <w:t xml:space="preserve">At DUT, make </w:t>
            </w:r>
            <w:r>
              <w:rPr>
                <w:sz w:val="18"/>
                <w:szCs w:val="18"/>
              </w:rPr>
              <w:t>MO Voice call to Client-1</w:t>
            </w:r>
          </w:p>
        </w:tc>
        <w:tc>
          <w:tcPr>
            <w:tcW w:w="4426" w:type="dxa"/>
          </w:tcPr>
          <w:p w14:paraId="0C4D909D" w14:textId="77777777" w:rsidR="00DF370A" w:rsidRDefault="00DF370A" w:rsidP="00A54B69">
            <w:pPr>
              <w:rPr>
                <w:sz w:val="18"/>
                <w:szCs w:val="18"/>
              </w:rPr>
            </w:pPr>
            <w:r>
              <w:rPr>
                <w:sz w:val="18"/>
                <w:szCs w:val="18"/>
              </w:rPr>
              <w:t xml:space="preserve">DUT sends INVITE SIP message  </w:t>
            </w:r>
          </w:p>
          <w:p w14:paraId="16B19A06" w14:textId="77777777" w:rsidR="00DF370A" w:rsidRDefault="00DF370A" w:rsidP="00A54B69">
            <w:pPr>
              <w:rPr>
                <w:sz w:val="18"/>
                <w:szCs w:val="18"/>
              </w:rPr>
            </w:pPr>
            <w:r>
              <w:rPr>
                <w:sz w:val="18"/>
                <w:szCs w:val="18"/>
              </w:rPr>
              <w:t xml:space="preserve">Network </w:t>
            </w:r>
            <w:r w:rsidRPr="005775AB">
              <w:rPr>
                <w:sz w:val="18"/>
                <w:szCs w:val="18"/>
              </w:rPr>
              <w:t>initiates handover or redirection to E-UTRAN connected to EPS</w:t>
            </w:r>
          </w:p>
          <w:p w14:paraId="366E9A7E" w14:textId="77777777" w:rsidR="00DF370A" w:rsidRDefault="00DF370A" w:rsidP="00A54B69">
            <w:pPr>
              <w:jc w:val="left"/>
              <w:rPr>
                <w:sz w:val="18"/>
                <w:szCs w:val="18"/>
              </w:rPr>
            </w:pPr>
            <w:r>
              <w:rPr>
                <w:sz w:val="18"/>
                <w:szCs w:val="18"/>
              </w:rPr>
              <w:lastRenderedPageBreak/>
              <w:t>DUT starts Tracking Area Update procedure in the E-UTRAN</w:t>
            </w:r>
          </w:p>
          <w:p w14:paraId="4C29A419" w14:textId="77777777" w:rsidR="00DF370A" w:rsidRPr="00765D91" w:rsidRDefault="00DF370A" w:rsidP="00A54B69">
            <w:pPr>
              <w:jc w:val="left"/>
              <w:rPr>
                <w:bCs/>
                <w:sz w:val="18"/>
                <w:szCs w:val="18"/>
              </w:rPr>
            </w:pPr>
            <w:r w:rsidRPr="00765D91">
              <w:rPr>
                <w:bCs/>
                <w:sz w:val="18"/>
                <w:szCs w:val="18"/>
              </w:rPr>
              <w:t>TAU Procedure is successful</w:t>
            </w:r>
          </w:p>
          <w:p w14:paraId="74892221" w14:textId="77777777" w:rsidR="00DF370A" w:rsidRPr="00765D91" w:rsidRDefault="00DF370A" w:rsidP="00A54B69">
            <w:pPr>
              <w:jc w:val="left"/>
              <w:rPr>
                <w:bCs/>
                <w:sz w:val="18"/>
                <w:szCs w:val="18"/>
              </w:rPr>
            </w:pPr>
            <w:r w:rsidRPr="00765D91">
              <w:rPr>
                <w:bCs/>
                <w:sz w:val="18"/>
                <w:szCs w:val="18"/>
              </w:rPr>
              <w:t>Network initiates the setup of dedicated bearer for IMS Call</w:t>
            </w:r>
            <w:r>
              <w:rPr>
                <w:bCs/>
                <w:sz w:val="18"/>
                <w:szCs w:val="18"/>
              </w:rPr>
              <w:t xml:space="preserve"> in E</w:t>
            </w:r>
          </w:p>
          <w:p w14:paraId="4BEF3E07" w14:textId="77777777" w:rsidR="00DF370A" w:rsidRDefault="00DF370A" w:rsidP="00A54B69">
            <w:pPr>
              <w:jc w:val="left"/>
              <w:rPr>
                <w:sz w:val="18"/>
                <w:szCs w:val="18"/>
              </w:rPr>
            </w:pPr>
            <w:r w:rsidRPr="00765D91">
              <w:rPr>
                <w:bCs/>
                <w:sz w:val="18"/>
                <w:szCs w:val="18"/>
              </w:rPr>
              <w:t xml:space="preserve">Confirm 2-way audio between DUT and </w:t>
            </w:r>
            <w:r>
              <w:rPr>
                <w:bCs/>
                <w:sz w:val="18"/>
                <w:szCs w:val="18"/>
              </w:rPr>
              <w:t>Client-1</w:t>
            </w:r>
          </w:p>
        </w:tc>
      </w:tr>
      <w:tr w:rsidR="00DF370A" w:rsidRPr="00D824AC" w14:paraId="39E9C3CA" w14:textId="77777777" w:rsidTr="00A54B69">
        <w:tc>
          <w:tcPr>
            <w:tcW w:w="433" w:type="dxa"/>
            <w:shd w:val="clear" w:color="auto" w:fill="F2F2F2" w:themeFill="background1" w:themeFillShade="F2"/>
          </w:tcPr>
          <w:p w14:paraId="03901EC2" w14:textId="77777777" w:rsidR="00DF370A" w:rsidRPr="00D824AC" w:rsidRDefault="00DF370A" w:rsidP="00A54B69">
            <w:pPr>
              <w:tabs>
                <w:tab w:val="left" w:pos="851"/>
              </w:tabs>
              <w:ind w:right="-1"/>
              <w:jc w:val="left"/>
              <w:rPr>
                <w:sz w:val="18"/>
                <w:szCs w:val="18"/>
              </w:rPr>
            </w:pPr>
            <w:r>
              <w:rPr>
                <w:sz w:val="18"/>
                <w:szCs w:val="18"/>
              </w:rPr>
              <w:lastRenderedPageBreak/>
              <w:t>3</w:t>
            </w:r>
          </w:p>
        </w:tc>
        <w:tc>
          <w:tcPr>
            <w:tcW w:w="4157" w:type="dxa"/>
          </w:tcPr>
          <w:p w14:paraId="4AF89E04" w14:textId="77777777" w:rsidR="00DF370A" w:rsidRPr="00AD2F60" w:rsidRDefault="00DF370A" w:rsidP="00A54B69">
            <w:pPr>
              <w:jc w:val="left"/>
              <w:rPr>
                <w:sz w:val="18"/>
                <w:szCs w:val="18"/>
              </w:rPr>
            </w:pPr>
            <w:r>
              <w:rPr>
                <w:bCs/>
                <w:sz w:val="18"/>
                <w:szCs w:val="18"/>
              </w:rPr>
              <w:t>At DUT end the voice call to Client-1</w:t>
            </w:r>
          </w:p>
        </w:tc>
        <w:tc>
          <w:tcPr>
            <w:tcW w:w="4426" w:type="dxa"/>
          </w:tcPr>
          <w:p w14:paraId="3ED2D95E" w14:textId="77777777" w:rsidR="00DF370A" w:rsidRPr="00AD2F60" w:rsidRDefault="00DF370A" w:rsidP="00A54B69">
            <w:pPr>
              <w:jc w:val="left"/>
              <w:rPr>
                <w:sz w:val="18"/>
                <w:szCs w:val="18"/>
              </w:rPr>
            </w:pPr>
            <w:r>
              <w:rPr>
                <w:bCs/>
                <w:sz w:val="18"/>
                <w:szCs w:val="18"/>
              </w:rPr>
              <w:t>Voice call is ended between DUT and Client-1</w:t>
            </w:r>
          </w:p>
        </w:tc>
      </w:tr>
    </w:tbl>
    <w:p w14:paraId="5808F1A6" w14:textId="77777777" w:rsidR="00DF370A" w:rsidRPr="00C25FE4" w:rsidRDefault="00DF370A" w:rsidP="00DF370A">
      <w:pPr>
        <w:pStyle w:val="Heading3"/>
      </w:pPr>
      <w:bookmarkStart w:id="234" w:name="_Toc220946612"/>
      <w:r>
        <w:t>105</w:t>
      </w:r>
      <w:r w:rsidRPr="00C25FE4">
        <w:t>.1.</w:t>
      </w:r>
      <w:r>
        <w:t>2</w:t>
      </w:r>
      <w:r w:rsidRPr="00C25FE4">
        <w:tab/>
        <w:t>M</w:t>
      </w:r>
      <w:r>
        <w:t>T</w:t>
      </w:r>
      <w:r w:rsidRPr="00C25FE4">
        <w:t xml:space="preserve"> Voice Call with </w:t>
      </w:r>
      <w:r>
        <w:t xml:space="preserve">EPS </w:t>
      </w:r>
      <w:r w:rsidRPr="00C25FE4">
        <w:t xml:space="preserve"> Fallback</w:t>
      </w:r>
      <w:bookmarkEnd w:id="234"/>
      <w:r w:rsidRPr="00C25FE4">
        <w:t xml:space="preserve"> </w:t>
      </w:r>
    </w:p>
    <w:p w14:paraId="6A2B6244" w14:textId="77777777" w:rsidR="00DF370A" w:rsidRPr="00D85569" w:rsidRDefault="00DF370A" w:rsidP="00DF370A">
      <w:pPr>
        <w:pStyle w:val="H6"/>
      </w:pPr>
      <w:r w:rsidRPr="00D85569">
        <w:t>Description</w:t>
      </w:r>
    </w:p>
    <w:p w14:paraId="1D65B94D" w14:textId="77777777" w:rsidR="00DF370A" w:rsidRPr="00D85569" w:rsidRDefault="00DF370A" w:rsidP="00DF370A">
      <w:r w:rsidRPr="00D85569">
        <w:t xml:space="preserve">The DUT shall successfully </w:t>
      </w:r>
      <w:r>
        <w:t>receive and establish voice calls using EPS fallback procedure.</w:t>
      </w:r>
    </w:p>
    <w:p w14:paraId="62827658" w14:textId="77777777" w:rsidR="00DF370A" w:rsidRPr="00D85569" w:rsidRDefault="00DF370A" w:rsidP="00DF370A">
      <w:pPr>
        <w:pStyle w:val="H6"/>
      </w:pPr>
      <w:r w:rsidRPr="00D85569">
        <w:t>Related core specifications</w:t>
      </w:r>
    </w:p>
    <w:p w14:paraId="4202F0B9" w14:textId="77777777" w:rsidR="00DF370A" w:rsidRDefault="00DF370A" w:rsidP="00DF370A">
      <w:r w:rsidRPr="00D85569">
        <w:t xml:space="preserve">3GPP TS </w:t>
      </w:r>
      <w:r>
        <w:t>23.501, TS 23.502; TS 24.229, TS 24.301, TS 24</w:t>
      </w:r>
      <w:r w:rsidRPr="00D85569">
        <w:t>.</w:t>
      </w:r>
      <w:r>
        <w:t>501</w:t>
      </w:r>
    </w:p>
    <w:p w14:paraId="05D9D27C" w14:textId="77777777" w:rsidR="00DF370A" w:rsidRPr="00D85569" w:rsidRDefault="00DF370A" w:rsidP="00DF370A">
      <w:pPr>
        <w:pStyle w:val="H6"/>
      </w:pPr>
      <w:r w:rsidRPr="00D85569">
        <w:t>Reason for test</w:t>
      </w:r>
    </w:p>
    <w:p w14:paraId="106C9A65" w14:textId="77777777" w:rsidR="00DF370A" w:rsidRPr="00D85569" w:rsidRDefault="00DF370A" w:rsidP="00DF370A">
      <w:r w:rsidRPr="00D85569">
        <w:t xml:space="preserve">To verify the </w:t>
      </w:r>
      <w:r>
        <w:t>DUT</w:t>
      </w:r>
      <w:r w:rsidRPr="00D85569">
        <w:t xml:space="preserve"> is able to </w:t>
      </w:r>
      <w:r>
        <w:t>receive</w:t>
      </w:r>
      <w:r w:rsidRPr="00D85569">
        <w:t xml:space="preserve"> </w:t>
      </w:r>
      <w:r>
        <w:t>voice call in 5G SA and establish successful voice call in LTE after EPS Fallback procedure</w:t>
      </w:r>
    </w:p>
    <w:p w14:paraId="316BC2C6" w14:textId="77777777" w:rsidR="00DF370A" w:rsidRPr="00D85569" w:rsidRDefault="00DF370A" w:rsidP="00DF370A">
      <w:pPr>
        <w:pStyle w:val="H6"/>
      </w:pPr>
      <w:r w:rsidRPr="00D85569">
        <w:t>Initial configuration</w:t>
      </w:r>
    </w:p>
    <w:p w14:paraId="0E1BF49C" w14:textId="77777777" w:rsidR="00DF370A" w:rsidRPr="00C971A7" w:rsidRDefault="00DF370A" w:rsidP="00DF370A">
      <w:pPr>
        <w:rPr>
          <w:rFonts w:eastAsiaTheme="minorEastAsia"/>
          <w:lang w:val="en-US"/>
        </w:rPr>
      </w:pPr>
      <w:r w:rsidRPr="00C971A7">
        <w:rPr>
          <w:rFonts w:eastAsiaTheme="minorEastAsia"/>
          <w:lang w:val="en-US"/>
        </w:rPr>
        <w:t xml:space="preserve">DUT and NW support </w:t>
      </w:r>
      <w:r>
        <w:rPr>
          <w:rFonts w:eastAsiaTheme="minorEastAsia"/>
          <w:lang w:val="en-US"/>
        </w:rPr>
        <w:t>5G SA</w:t>
      </w:r>
      <w:r w:rsidRPr="00C971A7">
        <w:rPr>
          <w:rFonts w:eastAsiaTheme="minorEastAsia"/>
          <w:lang w:val="en-US"/>
        </w:rPr>
        <w:t>.</w:t>
      </w:r>
    </w:p>
    <w:p w14:paraId="6183AD82" w14:textId="77777777" w:rsidR="00DF370A" w:rsidRDefault="00DF370A" w:rsidP="00DF370A">
      <w:r>
        <w:t>Network does not support VxNR and supports only EPS Fallback</w:t>
      </w:r>
    </w:p>
    <w:p w14:paraId="13A42DD8" w14:textId="77777777" w:rsidR="00DF370A" w:rsidRPr="00C971A7" w:rsidRDefault="00DF370A" w:rsidP="00DF370A">
      <w:pPr>
        <w:rPr>
          <w:lang w:val="en-US"/>
        </w:rPr>
      </w:pPr>
      <w:r w:rsidRPr="00C971A7">
        <w:rPr>
          <w:lang w:val="en-US"/>
        </w:rPr>
        <w:t>DUT usage setting is “voice centric “</w:t>
      </w:r>
    </w:p>
    <w:p w14:paraId="1C7F743D" w14:textId="77777777" w:rsidR="00DF370A" w:rsidRDefault="00DF370A" w:rsidP="00DF370A">
      <w:pPr>
        <w:jc w:val="left"/>
        <w:rPr>
          <w:bCs/>
        </w:rPr>
      </w:pPr>
      <w:r w:rsidRPr="00041C16">
        <w:rPr>
          <w:bCs/>
        </w:rPr>
        <w:t>DUT</w:t>
      </w:r>
      <w:r>
        <w:rPr>
          <w:bCs/>
        </w:rPr>
        <w:t xml:space="preserve"> is</w:t>
      </w:r>
      <w:r w:rsidRPr="00041C16">
        <w:rPr>
          <w:bCs/>
        </w:rPr>
        <w:t xml:space="preserve"> successfully reg</w:t>
      </w:r>
      <w:r>
        <w:rPr>
          <w:bCs/>
        </w:rPr>
        <w:t>istered for IMS services (VxNR</w:t>
      </w:r>
      <w:r w:rsidRPr="00041C16">
        <w:rPr>
          <w:bCs/>
        </w:rPr>
        <w:t>)</w:t>
      </w:r>
      <w:r>
        <w:rPr>
          <w:bCs/>
        </w:rPr>
        <w:t>.</w:t>
      </w:r>
    </w:p>
    <w:p w14:paraId="609B078C" w14:textId="77777777" w:rsidR="00DF370A" w:rsidRPr="009D6CF1" w:rsidRDefault="00DF370A" w:rsidP="00DF370A">
      <w:pPr>
        <w:jc w:val="left"/>
        <w:rPr>
          <w:bCs/>
          <w:lang w:val="en-U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78"/>
        <w:gridCol w:w="4449"/>
      </w:tblGrid>
      <w:tr w:rsidR="00DF370A" w:rsidRPr="00D824AC" w14:paraId="05E01772" w14:textId="77777777" w:rsidTr="00A54B69">
        <w:tc>
          <w:tcPr>
            <w:tcW w:w="437" w:type="dxa"/>
            <w:shd w:val="clear" w:color="auto" w:fill="F2F2F2" w:themeFill="background1" w:themeFillShade="F2"/>
          </w:tcPr>
          <w:p w14:paraId="367D7953" w14:textId="77777777" w:rsidR="00DF370A" w:rsidRPr="00D824AC" w:rsidRDefault="00DF370A" w:rsidP="00A54B69">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06A43B79" w14:textId="77777777" w:rsidR="00DF370A" w:rsidRPr="00D824AC" w:rsidRDefault="00DF370A" w:rsidP="00A54B69">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658A4E06" w14:textId="77777777" w:rsidR="00DF370A" w:rsidRPr="00D824AC" w:rsidRDefault="00DF370A" w:rsidP="00A54B69">
            <w:pPr>
              <w:pStyle w:val="H6"/>
              <w:ind w:right="-1"/>
              <w:rPr>
                <w:sz w:val="18"/>
                <w:szCs w:val="18"/>
              </w:rPr>
            </w:pPr>
            <w:r w:rsidRPr="00D824AC">
              <w:rPr>
                <w:sz w:val="18"/>
                <w:szCs w:val="18"/>
              </w:rPr>
              <w:t>Expected behaviour</w:t>
            </w:r>
          </w:p>
        </w:tc>
      </w:tr>
      <w:tr w:rsidR="00DF370A" w:rsidRPr="00D824AC" w14:paraId="5D6A340A" w14:textId="77777777" w:rsidTr="00A54B69">
        <w:tc>
          <w:tcPr>
            <w:tcW w:w="437" w:type="dxa"/>
            <w:shd w:val="clear" w:color="auto" w:fill="F2F2F2" w:themeFill="background1" w:themeFillShade="F2"/>
          </w:tcPr>
          <w:p w14:paraId="00F02D09" w14:textId="77777777" w:rsidR="00DF370A" w:rsidRPr="00D824AC" w:rsidRDefault="00DF370A" w:rsidP="00A54B69">
            <w:pPr>
              <w:tabs>
                <w:tab w:val="left" w:pos="851"/>
              </w:tabs>
              <w:ind w:right="-1"/>
              <w:jc w:val="left"/>
              <w:rPr>
                <w:sz w:val="18"/>
                <w:szCs w:val="18"/>
              </w:rPr>
            </w:pPr>
            <w:r>
              <w:rPr>
                <w:sz w:val="18"/>
                <w:szCs w:val="18"/>
              </w:rPr>
              <w:t>1</w:t>
            </w:r>
          </w:p>
        </w:tc>
        <w:tc>
          <w:tcPr>
            <w:tcW w:w="4263" w:type="dxa"/>
          </w:tcPr>
          <w:p w14:paraId="18FC63BA" w14:textId="77777777" w:rsidR="00DF370A" w:rsidRDefault="00DF370A" w:rsidP="00A54B69">
            <w:pPr>
              <w:jc w:val="left"/>
              <w:rPr>
                <w:sz w:val="18"/>
                <w:szCs w:val="18"/>
              </w:rPr>
            </w:pPr>
            <w:r w:rsidRPr="004C14FC">
              <w:rPr>
                <w:sz w:val="18"/>
                <w:szCs w:val="18"/>
              </w:rPr>
              <w:t xml:space="preserve">At DUT, </w:t>
            </w:r>
            <w:r>
              <w:rPr>
                <w:sz w:val="18"/>
                <w:szCs w:val="18"/>
              </w:rPr>
              <w:t>receive</w:t>
            </w:r>
            <w:r w:rsidRPr="004C14FC">
              <w:rPr>
                <w:sz w:val="18"/>
                <w:szCs w:val="18"/>
              </w:rPr>
              <w:t xml:space="preserve"> </w:t>
            </w:r>
            <w:r>
              <w:rPr>
                <w:sz w:val="18"/>
                <w:szCs w:val="18"/>
              </w:rPr>
              <w:t>MT Voice call from Client-1</w:t>
            </w:r>
          </w:p>
        </w:tc>
        <w:tc>
          <w:tcPr>
            <w:tcW w:w="4542" w:type="dxa"/>
          </w:tcPr>
          <w:p w14:paraId="258A858E" w14:textId="77777777" w:rsidR="00DF370A" w:rsidRDefault="00DF370A" w:rsidP="00A54B69">
            <w:pPr>
              <w:rPr>
                <w:sz w:val="18"/>
                <w:szCs w:val="18"/>
              </w:rPr>
            </w:pPr>
            <w:r>
              <w:rPr>
                <w:sz w:val="18"/>
                <w:szCs w:val="18"/>
              </w:rPr>
              <w:t xml:space="preserve">DUT receives INVITE SIP message  </w:t>
            </w:r>
          </w:p>
          <w:p w14:paraId="4E32534B" w14:textId="77777777" w:rsidR="00DF370A" w:rsidRDefault="00DF370A" w:rsidP="00A54B69">
            <w:pPr>
              <w:rPr>
                <w:sz w:val="18"/>
                <w:szCs w:val="18"/>
              </w:rPr>
            </w:pPr>
            <w:r>
              <w:rPr>
                <w:sz w:val="18"/>
                <w:szCs w:val="18"/>
              </w:rPr>
              <w:t xml:space="preserve">Network </w:t>
            </w:r>
            <w:r w:rsidRPr="005775AB">
              <w:rPr>
                <w:sz w:val="18"/>
                <w:szCs w:val="18"/>
              </w:rPr>
              <w:t>initiates handover or redirection to E-UTRAN connected to EPS</w:t>
            </w:r>
          </w:p>
          <w:p w14:paraId="7BB23700" w14:textId="77777777" w:rsidR="00DF370A" w:rsidRDefault="00DF370A" w:rsidP="00A54B69">
            <w:pPr>
              <w:rPr>
                <w:sz w:val="18"/>
                <w:szCs w:val="18"/>
              </w:rPr>
            </w:pPr>
            <w:r>
              <w:rPr>
                <w:sz w:val="18"/>
                <w:szCs w:val="18"/>
              </w:rPr>
              <w:t>DUT is alerting and indicates an incoming call</w:t>
            </w:r>
          </w:p>
          <w:p w14:paraId="7EF4FFEB" w14:textId="77777777" w:rsidR="00DF370A" w:rsidRDefault="00DF370A" w:rsidP="00A54B69">
            <w:pPr>
              <w:jc w:val="left"/>
              <w:rPr>
                <w:sz w:val="18"/>
                <w:szCs w:val="18"/>
              </w:rPr>
            </w:pPr>
            <w:r>
              <w:rPr>
                <w:sz w:val="18"/>
                <w:szCs w:val="18"/>
              </w:rPr>
              <w:t>DUT starts Tracking Area Update procedure in the E-UTRAN</w:t>
            </w:r>
          </w:p>
          <w:p w14:paraId="180AE391" w14:textId="77777777" w:rsidR="00DF370A" w:rsidRPr="00765D91" w:rsidRDefault="00DF370A" w:rsidP="00A54B69">
            <w:pPr>
              <w:jc w:val="left"/>
              <w:rPr>
                <w:bCs/>
                <w:sz w:val="18"/>
                <w:szCs w:val="18"/>
              </w:rPr>
            </w:pPr>
            <w:r w:rsidRPr="00765D91">
              <w:rPr>
                <w:bCs/>
                <w:sz w:val="18"/>
                <w:szCs w:val="18"/>
              </w:rPr>
              <w:t>TAU Procedure is successful</w:t>
            </w:r>
          </w:p>
          <w:p w14:paraId="74C8FBA1" w14:textId="77777777" w:rsidR="00DF370A" w:rsidRPr="00765D91" w:rsidRDefault="00DF370A" w:rsidP="00A54B69">
            <w:pPr>
              <w:jc w:val="left"/>
              <w:rPr>
                <w:bCs/>
                <w:sz w:val="18"/>
                <w:szCs w:val="18"/>
              </w:rPr>
            </w:pPr>
            <w:r w:rsidRPr="00765D91">
              <w:rPr>
                <w:bCs/>
                <w:sz w:val="18"/>
                <w:szCs w:val="18"/>
              </w:rPr>
              <w:t>Network initiates the setup of dedicated bearer for IMS Call</w:t>
            </w:r>
          </w:p>
        </w:tc>
      </w:tr>
      <w:tr w:rsidR="00DF370A" w:rsidRPr="00D824AC" w14:paraId="0991C674" w14:textId="77777777" w:rsidTr="00A54B69">
        <w:tc>
          <w:tcPr>
            <w:tcW w:w="437" w:type="dxa"/>
            <w:shd w:val="clear" w:color="auto" w:fill="F2F2F2" w:themeFill="background1" w:themeFillShade="F2"/>
          </w:tcPr>
          <w:p w14:paraId="4E5B5AD8" w14:textId="77777777" w:rsidR="00DF370A" w:rsidRPr="00D824AC" w:rsidRDefault="00DF370A" w:rsidP="00A54B69">
            <w:pPr>
              <w:tabs>
                <w:tab w:val="left" w:pos="851"/>
              </w:tabs>
              <w:ind w:right="-1"/>
              <w:jc w:val="left"/>
              <w:rPr>
                <w:sz w:val="18"/>
                <w:szCs w:val="18"/>
              </w:rPr>
            </w:pPr>
            <w:r>
              <w:rPr>
                <w:sz w:val="18"/>
                <w:szCs w:val="18"/>
              </w:rPr>
              <w:t>2</w:t>
            </w:r>
          </w:p>
        </w:tc>
        <w:tc>
          <w:tcPr>
            <w:tcW w:w="4263" w:type="dxa"/>
          </w:tcPr>
          <w:p w14:paraId="21B8E9EF" w14:textId="77777777" w:rsidR="00DF370A" w:rsidRDefault="00DF370A" w:rsidP="00A54B69">
            <w:pPr>
              <w:jc w:val="left"/>
              <w:rPr>
                <w:bCs/>
                <w:sz w:val="18"/>
                <w:szCs w:val="18"/>
              </w:rPr>
            </w:pPr>
            <w:r>
              <w:rPr>
                <w:bCs/>
                <w:sz w:val="18"/>
                <w:szCs w:val="18"/>
              </w:rPr>
              <w:t>Answer the call on DUT</w:t>
            </w:r>
          </w:p>
        </w:tc>
        <w:tc>
          <w:tcPr>
            <w:tcW w:w="4542" w:type="dxa"/>
          </w:tcPr>
          <w:p w14:paraId="4DF34B04" w14:textId="77777777" w:rsidR="00DF370A" w:rsidRPr="00765D91" w:rsidRDefault="00DF370A" w:rsidP="00A54B69">
            <w:pPr>
              <w:jc w:val="left"/>
              <w:rPr>
                <w:bCs/>
                <w:sz w:val="18"/>
                <w:szCs w:val="18"/>
              </w:rPr>
            </w:pPr>
            <w:r w:rsidRPr="00765D91">
              <w:rPr>
                <w:bCs/>
                <w:sz w:val="18"/>
                <w:szCs w:val="18"/>
              </w:rPr>
              <w:t xml:space="preserve">Confirm 2-way audio between DUT and </w:t>
            </w:r>
            <w:r>
              <w:rPr>
                <w:bCs/>
                <w:sz w:val="18"/>
                <w:szCs w:val="18"/>
              </w:rPr>
              <w:t>Client-1</w:t>
            </w:r>
          </w:p>
        </w:tc>
      </w:tr>
      <w:tr w:rsidR="00DF370A" w:rsidRPr="00D824AC" w14:paraId="7CE5592F" w14:textId="77777777" w:rsidTr="00A54B69">
        <w:tc>
          <w:tcPr>
            <w:tcW w:w="437" w:type="dxa"/>
            <w:shd w:val="clear" w:color="auto" w:fill="F2F2F2" w:themeFill="background1" w:themeFillShade="F2"/>
          </w:tcPr>
          <w:p w14:paraId="3876F621" w14:textId="77777777" w:rsidR="00DF370A" w:rsidRPr="00D824AC" w:rsidRDefault="00DF370A" w:rsidP="00A54B69">
            <w:pPr>
              <w:tabs>
                <w:tab w:val="left" w:pos="851"/>
              </w:tabs>
              <w:ind w:right="-1"/>
              <w:jc w:val="left"/>
              <w:rPr>
                <w:sz w:val="18"/>
                <w:szCs w:val="18"/>
              </w:rPr>
            </w:pPr>
            <w:r>
              <w:rPr>
                <w:sz w:val="18"/>
                <w:szCs w:val="18"/>
              </w:rPr>
              <w:t>3</w:t>
            </w:r>
          </w:p>
        </w:tc>
        <w:tc>
          <w:tcPr>
            <w:tcW w:w="4263" w:type="dxa"/>
          </w:tcPr>
          <w:p w14:paraId="46CD2D59" w14:textId="77777777" w:rsidR="00DF370A" w:rsidRPr="00AD2F60" w:rsidRDefault="00DF370A" w:rsidP="00A54B69">
            <w:pPr>
              <w:jc w:val="left"/>
              <w:rPr>
                <w:sz w:val="18"/>
                <w:szCs w:val="18"/>
              </w:rPr>
            </w:pPr>
            <w:r>
              <w:rPr>
                <w:bCs/>
                <w:sz w:val="18"/>
                <w:szCs w:val="18"/>
              </w:rPr>
              <w:t>At DUT end the voice call to Client-1</w:t>
            </w:r>
          </w:p>
        </w:tc>
        <w:tc>
          <w:tcPr>
            <w:tcW w:w="4542" w:type="dxa"/>
          </w:tcPr>
          <w:p w14:paraId="4851959C" w14:textId="77777777" w:rsidR="00DF370A" w:rsidRPr="00AD2F60" w:rsidRDefault="00DF370A" w:rsidP="00A54B69">
            <w:pPr>
              <w:jc w:val="left"/>
              <w:rPr>
                <w:sz w:val="18"/>
                <w:szCs w:val="18"/>
              </w:rPr>
            </w:pPr>
            <w:r>
              <w:rPr>
                <w:bCs/>
                <w:sz w:val="18"/>
                <w:szCs w:val="18"/>
              </w:rPr>
              <w:t>Voice call is ended between DUT and Client-1</w:t>
            </w:r>
          </w:p>
        </w:tc>
      </w:tr>
    </w:tbl>
    <w:p w14:paraId="059B6646" w14:textId="77777777" w:rsidR="00DF370A" w:rsidRDefault="00DF370A" w:rsidP="00DF370A">
      <w:pPr>
        <w:pStyle w:val="H6"/>
      </w:pPr>
    </w:p>
    <w:p w14:paraId="35AF4B32" w14:textId="77777777" w:rsidR="00DF370A" w:rsidRPr="00E8219F" w:rsidRDefault="00DF370A" w:rsidP="00DF370A">
      <w:pPr>
        <w:pStyle w:val="NormalParagraph"/>
        <w:rPr>
          <w:lang w:eastAsia="en-US" w:bidi="bn-BD"/>
        </w:rPr>
      </w:pPr>
    </w:p>
    <w:p w14:paraId="33692101" w14:textId="77777777" w:rsidR="00DF370A" w:rsidRDefault="00DF370A" w:rsidP="00DF370A">
      <w:pPr>
        <w:pStyle w:val="Heading2"/>
      </w:pPr>
      <w:bookmarkStart w:id="235" w:name="_Toc220946613"/>
      <w:bookmarkEnd w:id="58"/>
      <w:bookmarkEnd w:id="59"/>
      <w:bookmarkEnd w:id="60"/>
      <w:bookmarkEnd w:id="61"/>
      <w:bookmarkEnd w:id="222"/>
      <w:bookmarkEnd w:id="223"/>
      <w:bookmarkEnd w:id="224"/>
      <w:bookmarkEnd w:id="225"/>
      <w:bookmarkEnd w:id="226"/>
      <w:r>
        <w:t>105</w:t>
      </w:r>
      <w:r w:rsidRPr="00C25FE4">
        <w:t>.</w:t>
      </w:r>
      <w:r>
        <w:t>2</w:t>
      </w:r>
      <w:r w:rsidRPr="00C25FE4">
        <w:tab/>
      </w:r>
      <w:r>
        <w:t>EPS Fallback – Video</w:t>
      </w:r>
      <w:bookmarkEnd w:id="235"/>
    </w:p>
    <w:p w14:paraId="6324018C" w14:textId="77777777" w:rsidR="00DF370A" w:rsidRDefault="00DF370A" w:rsidP="00DF370A">
      <w:pPr>
        <w:pStyle w:val="Heading3"/>
      </w:pPr>
      <w:bookmarkStart w:id="236" w:name="_Toc220946614"/>
      <w:r>
        <w:t>105</w:t>
      </w:r>
      <w:r w:rsidRPr="00C25FE4">
        <w:t>.</w:t>
      </w:r>
      <w:r>
        <w:t>2</w:t>
      </w:r>
      <w:r w:rsidRPr="00C25FE4">
        <w:t>.1</w:t>
      </w:r>
      <w:r w:rsidRPr="00C25FE4">
        <w:tab/>
        <w:t xml:space="preserve">MO </w:t>
      </w:r>
      <w:r>
        <w:t>Video</w:t>
      </w:r>
      <w:r w:rsidRPr="00C25FE4">
        <w:t xml:space="preserve"> Call with </w:t>
      </w:r>
      <w:r>
        <w:t xml:space="preserve">EPS </w:t>
      </w:r>
      <w:r w:rsidRPr="00C25FE4">
        <w:t xml:space="preserve"> Fallback</w:t>
      </w:r>
      <w:bookmarkEnd w:id="236"/>
      <w:r w:rsidRPr="00C25FE4">
        <w:t xml:space="preserve"> </w:t>
      </w:r>
    </w:p>
    <w:p w14:paraId="775C3E0F" w14:textId="77777777" w:rsidR="00DF370A" w:rsidRPr="00D85569" w:rsidRDefault="00DF370A" w:rsidP="00DF370A">
      <w:pPr>
        <w:pStyle w:val="H6"/>
      </w:pPr>
      <w:r w:rsidRPr="00D85569">
        <w:t>Description</w:t>
      </w:r>
    </w:p>
    <w:p w14:paraId="28C5BC5D" w14:textId="77777777" w:rsidR="00DF370A" w:rsidRPr="00D85569" w:rsidRDefault="00DF370A" w:rsidP="00DF370A">
      <w:r w:rsidRPr="00D85569">
        <w:t xml:space="preserve">The DUT shall successfully </w:t>
      </w:r>
      <w:r>
        <w:t>make video calls using EPS fallback procedure.</w:t>
      </w:r>
    </w:p>
    <w:p w14:paraId="44D7F974" w14:textId="77777777" w:rsidR="00DF370A" w:rsidRPr="00D85569" w:rsidRDefault="00DF370A" w:rsidP="00DF370A">
      <w:pPr>
        <w:pStyle w:val="H6"/>
      </w:pPr>
      <w:r w:rsidRPr="00D85569">
        <w:lastRenderedPageBreak/>
        <w:t>Related core specifications</w:t>
      </w:r>
    </w:p>
    <w:p w14:paraId="2C899D6D" w14:textId="77777777" w:rsidR="00DF370A" w:rsidRDefault="00DF370A" w:rsidP="00DF370A">
      <w:r w:rsidRPr="00D85569">
        <w:t xml:space="preserve">3GPP TS </w:t>
      </w:r>
      <w:r>
        <w:t>23.501, TS 23.502; TS 24.229, TS 24.301, TS 24</w:t>
      </w:r>
      <w:r w:rsidRPr="00D85569">
        <w:t>.</w:t>
      </w:r>
      <w:r>
        <w:t>501</w:t>
      </w:r>
    </w:p>
    <w:p w14:paraId="3669209C" w14:textId="77777777" w:rsidR="00DF370A" w:rsidRDefault="00DF370A" w:rsidP="00DF370A">
      <w:r>
        <w:t>GSMA NG.114</w:t>
      </w:r>
    </w:p>
    <w:p w14:paraId="7A14DB7B" w14:textId="77777777" w:rsidR="00DF370A" w:rsidRPr="00D85569" w:rsidRDefault="00DF370A" w:rsidP="00DF370A">
      <w:pPr>
        <w:pStyle w:val="H6"/>
      </w:pPr>
      <w:r w:rsidRPr="00D85569">
        <w:t>Reason for test</w:t>
      </w:r>
    </w:p>
    <w:p w14:paraId="0D350395" w14:textId="77777777" w:rsidR="00DF370A" w:rsidRPr="00D85569" w:rsidRDefault="00DF370A" w:rsidP="00DF370A">
      <w:r w:rsidRPr="00D85569">
        <w:t xml:space="preserve">To verify the </w:t>
      </w:r>
      <w:r>
        <w:t>DUT</w:t>
      </w:r>
      <w:r w:rsidRPr="00D85569">
        <w:t xml:space="preserve"> is able to initiate </w:t>
      </w:r>
      <w:r>
        <w:t>video call in 5G SA and establish successful video call in LTE after EPS Fallback procedure</w:t>
      </w:r>
    </w:p>
    <w:p w14:paraId="45D73562" w14:textId="77777777" w:rsidR="00DF370A" w:rsidRPr="00D85569" w:rsidRDefault="00DF370A" w:rsidP="00DF370A">
      <w:pPr>
        <w:pStyle w:val="H6"/>
      </w:pPr>
      <w:r w:rsidRPr="00D85569">
        <w:t>Initial configuration</w:t>
      </w:r>
    </w:p>
    <w:p w14:paraId="6C27CAAA" w14:textId="77777777" w:rsidR="00DF370A" w:rsidRPr="00C971A7" w:rsidRDefault="00DF370A" w:rsidP="00DF370A">
      <w:pPr>
        <w:rPr>
          <w:rFonts w:eastAsiaTheme="minorEastAsia"/>
          <w:lang w:val="en-US"/>
        </w:rPr>
      </w:pPr>
      <w:r w:rsidRPr="00C971A7">
        <w:rPr>
          <w:rFonts w:eastAsiaTheme="minorEastAsia"/>
          <w:lang w:val="en-US"/>
        </w:rPr>
        <w:t xml:space="preserve">DUT and NW support </w:t>
      </w:r>
      <w:r>
        <w:rPr>
          <w:rFonts w:eastAsiaTheme="minorEastAsia"/>
          <w:lang w:val="en-US"/>
        </w:rPr>
        <w:t>5G SA</w:t>
      </w:r>
      <w:r w:rsidRPr="00C971A7">
        <w:rPr>
          <w:rFonts w:eastAsiaTheme="minorEastAsia"/>
          <w:lang w:val="en-US"/>
        </w:rPr>
        <w:t>.</w:t>
      </w:r>
    </w:p>
    <w:p w14:paraId="4D96C256" w14:textId="77777777" w:rsidR="00DF370A" w:rsidRDefault="00DF370A" w:rsidP="00DF370A">
      <w:r>
        <w:t>Network does not support VxNR and supports only EPS Fallback</w:t>
      </w:r>
    </w:p>
    <w:p w14:paraId="2BAA2A58" w14:textId="77777777" w:rsidR="00DF370A" w:rsidRPr="00C971A7" w:rsidRDefault="00DF370A" w:rsidP="00DF370A">
      <w:pPr>
        <w:rPr>
          <w:lang w:val="en-US"/>
        </w:rPr>
      </w:pPr>
      <w:r w:rsidRPr="00C971A7">
        <w:rPr>
          <w:lang w:val="en-US"/>
        </w:rPr>
        <w:t>DUT usage setting is “voice centric “</w:t>
      </w:r>
    </w:p>
    <w:p w14:paraId="3A274849" w14:textId="77777777" w:rsidR="00DF370A" w:rsidRDefault="00DF370A" w:rsidP="00DF370A">
      <w:pPr>
        <w:jc w:val="left"/>
        <w:rPr>
          <w:bCs/>
        </w:rPr>
      </w:pPr>
      <w:r w:rsidRPr="00041C16">
        <w:rPr>
          <w:bCs/>
        </w:rPr>
        <w:t>DUT</w:t>
      </w:r>
      <w:r>
        <w:rPr>
          <w:bCs/>
        </w:rPr>
        <w:t xml:space="preserve"> is</w:t>
      </w:r>
      <w:r w:rsidRPr="00041C16">
        <w:rPr>
          <w:bCs/>
        </w:rPr>
        <w:t xml:space="preserve"> successfully reg</w:t>
      </w:r>
      <w:r>
        <w:rPr>
          <w:bCs/>
        </w:rPr>
        <w:t>istered for IMS services (VxNR</w:t>
      </w:r>
      <w:r w:rsidRPr="00041C16">
        <w:rPr>
          <w:bCs/>
        </w:rPr>
        <w:t>)</w:t>
      </w:r>
      <w:r>
        <w:rPr>
          <w:bCs/>
        </w:rPr>
        <w:t>.</w:t>
      </w:r>
    </w:p>
    <w:p w14:paraId="100CFBF4" w14:textId="77777777" w:rsidR="00DF370A" w:rsidRPr="009D6CF1" w:rsidRDefault="00DF370A" w:rsidP="00DF370A">
      <w:pPr>
        <w:jc w:val="left"/>
        <w:rPr>
          <w:bCs/>
          <w:lang w:val="en-U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7"/>
        <w:gridCol w:w="4426"/>
      </w:tblGrid>
      <w:tr w:rsidR="00DF370A" w:rsidRPr="00D824AC" w14:paraId="5A54DF0A" w14:textId="77777777" w:rsidTr="005D26C0">
        <w:tc>
          <w:tcPr>
            <w:tcW w:w="433" w:type="dxa"/>
            <w:shd w:val="clear" w:color="auto" w:fill="F2F2F2" w:themeFill="background1" w:themeFillShade="F2"/>
          </w:tcPr>
          <w:p w14:paraId="5D2A748A" w14:textId="77777777" w:rsidR="00DF370A" w:rsidRPr="00D824AC" w:rsidRDefault="00DF370A" w:rsidP="005D26C0">
            <w:pPr>
              <w:tabs>
                <w:tab w:val="left" w:pos="851"/>
              </w:tabs>
              <w:ind w:right="-1"/>
              <w:jc w:val="left"/>
              <w:rPr>
                <w:sz w:val="18"/>
                <w:szCs w:val="18"/>
              </w:rPr>
            </w:pPr>
            <w:r>
              <w:rPr>
                <w:sz w:val="18"/>
                <w:szCs w:val="18"/>
              </w:rPr>
              <w:t>-</w:t>
            </w:r>
          </w:p>
        </w:tc>
        <w:tc>
          <w:tcPr>
            <w:tcW w:w="4157" w:type="dxa"/>
            <w:shd w:val="clear" w:color="auto" w:fill="F2F2F2" w:themeFill="background1" w:themeFillShade="F2"/>
          </w:tcPr>
          <w:p w14:paraId="40C5B51D" w14:textId="77777777" w:rsidR="00DF370A" w:rsidRPr="00D824AC" w:rsidRDefault="00DF370A" w:rsidP="005D26C0">
            <w:pPr>
              <w:tabs>
                <w:tab w:val="left" w:pos="851"/>
              </w:tabs>
              <w:ind w:right="-1"/>
              <w:jc w:val="left"/>
              <w:rPr>
                <w:b/>
                <w:sz w:val="18"/>
                <w:szCs w:val="18"/>
              </w:rPr>
            </w:pPr>
            <w:r w:rsidRPr="00D824AC">
              <w:rPr>
                <w:b/>
                <w:sz w:val="18"/>
                <w:szCs w:val="18"/>
              </w:rPr>
              <w:t>Test procedure</w:t>
            </w:r>
          </w:p>
        </w:tc>
        <w:tc>
          <w:tcPr>
            <w:tcW w:w="4426" w:type="dxa"/>
            <w:shd w:val="clear" w:color="auto" w:fill="F2F2F2" w:themeFill="background1" w:themeFillShade="F2"/>
          </w:tcPr>
          <w:p w14:paraId="7BC1F159" w14:textId="77777777" w:rsidR="00DF370A" w:rsidRPr="00D824AC" w:rsidRDefault="00DF370A" w:rsidP="005D26C0">
            <w:pPr>
              <w:pStyle w:val="H6"/>
              <w:ind w:right="-1"/>
              <w:rPr>
                <w:sz w:val="18"/>
                <w:szCs w:val="18"/>
              </w:rPr>
            </w:pPr>
            <w:r w:rsidRPr="00D824AC">
              <w:rPr>
                <w:sz w:val="18"/>
                <w:szCs w:val="18"/>
              </w:rPr>
              <w:t>Expected behaviour</w:t>
            </w:r>
          </w:p>
        </w:tc>
      </w:tr>
      <w:tr w:rsidR="00DF370A" w:rsidRPr="00D824AC" w14:paraId="799A9922" w14:textId="77777777" w:rsidTr="005D26C0">
        <w:tc>
          <w:tcPr>
            <w:tcW w:w="433" w:type="dxa"/>
            <w:shd w:val="clear" w:color="auto" w:fill="F2F2F2" w:themeFill="background1" w:themeFillShade="F2"/>
          </w:tcPr>
          <w:p w14:paraId="04FD5848" w14:textId="77777777" w:rsidR="00DF370A" w:rsidRPr="00D824AC" w:rsidRDefault="00DF370A" w:rsidP="005D26C0">
            <w:pPr>
              <w:tabs>
                <w:tab w:val="left" w:pos="851"/>
              </w:tabs>
              <w:ind w:right="-1"/>
              <w:jc w:val="left"/>
              <w:rPr>
                <w:sz w:val="18"/>
                <w:szCs w:val="18"/>
              </w:rPr>
            </w:pPr>
            <w:r>
              <w:rPr>
                <w:sz w:val="18"/>
                <w:szCs w:val="18"/>
              </w:rPr>
              <w:t>1</w:t>
            </w:r>
          </w:p>
        </w:tc>
        <w:tc>
          <w:tcPr>
            <w:tcW w:w="4157" w:type="dxa"/>
          </w:tcPr>
          <w:p w14:paraId="063066E0" w14:textId="77777777" w:rsidR="00DF370A" w:rsidRDefault="00DF370A" w:rsidP="005D26C0">
            <w:pPr>
              <w:jc w:val="left"/>
              <w:rPr>
                <w:sz w:val="18"/>
                <w:szCs w:val="18"/>
              </w:rPr>
            </w:pPr>
            <w:r w:rsidRPr="004C14FC">
              <w:rPr>
                <w:sz w:val="18"/>
                <w:szCs w:val="18"/>
              </w:rPr>
              <w:t xml:space="preserve">At DUT, make </w:t>
            </w:r>
            <w:r>
              <w:rPr>
                <w:sz w:val="18"/>
                <w:szCs w:val="18"/>
              </w:rPr>
              <w:t>MO Video call to Client-1</w:t>
            </w:r>
          </w:p>
        </w:tc>
        <w:tc>
          <w:tcPr>
            <w:tcW w:w="4426" w:type="dxa"/>
          </w:tcPr>
          <w:p w14:paraId="09E75301" w14:textId="77777777" w:rsidR="00DF370A" w:rsidRDefault="00DF370A" w:rsidP="005D26C0">
            <w:pPr>
              <w:rPr>
                <w:sz w:val="18"/>
                <w:szCs w:val="18"/>
              </w:rPr>
            </w:pPr>
            <w:r>
              <w:rPr>
                <w:sz w:val="18"/>
                <w:szCs w:val="18"/>
              </w:rPr>
              <w:t xml:space="preserve">DUT sends INVITE SIP message  </w:t>
            </w:r>
          </w:p>
          <w:p w14:paraId="0A68069D" w14:textId="77777777" w:rsidR="00DF370A" w:rsidRDefault="00DF370A" w:rsidP="005D26C0">
            <w:pPr>
              <w:rPr>
                <w:sz w:val="18"/>
                <w:szCs w:val="18"/>
              </w:rPr>
            </w:pPr>
            <w:r>
              <w:rPr>
                <w:sz w:val="18"/>
                <w:szCs w:val="18"/>
              </w:rPr>
              <w:t xml:space="preserve">Network </w:t>
            </w:r>
            <w:r w:rsidRPr="005775AB">
              <w:rPr>
                <w:sz w:val="18"/>
                <w:szCs w:val="18"/>
              </w:rPr>
              <w:t>initiates handover or redirection to E-UTRAN connected to EPS</w:t>
            </w:r>
          </w:p>
          <w:p w14:paraId="53D25FD1" w14:textId="77777777" w:rsidR="00DF370A" w:rsidRDefault="00DF370A" w:rsidP="005D26C0">
            <w:pPr>
              <w:jc w:val="left"/>
              <w:rPr>
                <w:sz w:val="18"/>
                <w:szCs w:val="18"/>
              </w:rPr>
            </w:pPr>
            <w:r>
              <w:rPr>
                <w:sz w:val="18"/>
                <w:szCs w:val="18"/>
              </w:rPr>
              <w:t>DUT starts Tracking Area Update procedure in the E-UTRAN</w:t>
            </w:r>
          </w:p>
          <w:p w14:paraId="48B2CA43" w14:textId="77777777" w:rsidR="00DF370A" w:rsidRPr="00765D91" w:rsidRDefault="00DF370A" w:rsidP="005D26C0">
            <w:pPr>
              <w:jc w:val="left"/>
              <w:rPr>
                <w:bCs/>
                <w:sz w:val="18"/>
                <w:szCs w:val="18"/>
              </w:rPr>
            </w:pPr>
            <w:r w:rsidRPr="00765D91">
              <w:rPr>
                <w:bCs/>
                <w:sz w:val="18"/>
                <w:szCs w:val="18"/>
              </w:rPr>
              <w:t>TAU Procedure is successful</w:t>
            </w:r>
          </w:p>
          <w:p w14:paraId="0E06576A" w14:textId="77777777" w:rsidR="00DF370A" w:rsidRPr="00765D91" w:rsidRDefault="00DF370A" w:rsidP="005D26C0">
            <w:pPr>
              <w:jc w:val="left"/>
              <w:rPr>
                <w:bCs/>
                <w:sz w:val="18"/>
                <w:szCs w:val="18"/>
              </w:rPr>
            </w:pPr>
            <w:r w:rsidRPr="00765D91">
              <w:rPr>
                <w:bCs/>
                <w:sz w:val="18"/>
                <w:szCs w:val="18"/>
              </w:rPr>
              <w:t>Network initiates the setup of dedicated bearer for IMS Call</w:t>
            </w:r>
            <w:r>
              <w:rPr>
                <w:bCs/>
                <w:sz w:val="18"/>
                <w:szCs w:val="18"/>
              </w:rPr>
              <w:t xml:space="preserve"> in E</w:t>
            </w:r>
          </w:p>
          <w:p w14:paraId="245446A4" w14:textId="77777777" w:rsidR="00DF370A" w:rsidRDefault="00DF370A" w:rsidP="005D26C0">
            <w:pPr>
              <w:jc w:val="left"/>
              <w:rPr>
                <w:bCs/>
                <w:sz w:val="18"/>
                <w:szCs w:val="18"/>
              </w:rPr>
            </w:pPr>
            <w:r w:rsidRPr="00765D91">
              <w:rPr>
                <w:bCs/>
                <w:sz w:val="18"/>
                <w:szCs w:val="18"/>
              </w:rPr>
              <w:t xml:space="preserve">Confirm 2-way audio between DUT and </w:t>
            </w:r>
            <w:r>
              <w:rPr>
                <w:bCs/>
                <w:sz w:val="18"/>
                <w:szCs w:val="18"/>
              </w:rPr>
              <w:t>Client-1</w:t>
            </w:r>
          </w:p>
          <w:p w14:paraId="5026BFD8" w14:textId="77777777" w:rsidR="00DF370A" w:rsidRDefault="00DF370A" w:rsidP="005D26C0">
            <w:pPr>
              <w:jc w:val="left"/>
              <w:rPr>
                <w:sz w:val="18"/>
                <w:szCs w:val="18"/>
              </w:rPr>
            </w:pPr>
            <w:r>
              <w:rPr>
                <w:bCs/>
                <w:sz w:val="18"/>
                <w:szCs w:val="18"/>
              </w:rPr>
              <w:t>Confirm 2-way video between DUT and Client-1</w:t>
            </w:r>
          </w:p>
        </w:tc>
      </w:tr>
      <w:tr w:rsidR="00DF370A" w:rsidRPr="00D824AC" w14:paraId="4377E762" w14:textId="77777777" w:rsidTr="005D26C0">
        <w:tc>
          <w:tcPr>
            <w:tcW w:w="433" w:type="dxa"/>
            <w:shd w:val="clear" w:color="auto" w:fill="F2F2F2" w:themeFill="background1" w:themeFillShade="F2"/>
          </w:tcPr>
          <w:p w14:paraId="3AF19B1F" w14:textId="77777777" w:rsidR="00DF370A" w:rsidRPr="00D824AC" w:rsidRDefault="00DF370A" w:rsidP="005D26C0">
            <w:pPr>
              <w:tabs>
                <w:tab w:val="left" w:pos="851"/>
              </w:tabs>
              <w:ind w:right="-1"/>
              <w:jc w:val="left"/>
              <w:rPr>
                <w:sz w:val="18"/>
                <w:szCs w:val="18"/>
              </w:rPr>
            </w:pPr>
            <w:r>
              <w:rPr>
                <w:sz w:val="18"/>
                <w:szCs w:val="18"/>
              </w:rPr>
              <w:t>3</w:t>
            </w:r>
          </w:p>
        </w:tc>
        <w:tc>
          <w:tcPr>
            <w:tcW w:w="4157" w:type="dxa"/>
          </w:tcPr>
          <w:p w14:paraId="61D8D225" w14:textId="77777777" w:rsidR="00DF370A" w:rsidRPr="00AD2F60" w:rsidRDefault="00DF370A" w:rsidP="005D26C0">
            <w:pPr>
              <w:jc w:val="left"/>
              <w:rPr>
                <w:sz w:val="18"/>
                <w:szCs w:val="18"/>
              </w:rPr>
            </w:pPr>
            <w:r>
              <w:rPr>
                <w:bCs/>
                <w:sz w:val="18"/>
                <w:szCs w:val="18"/>
              </w:rPr>
              <w:t>At DUT end the video call to Client-1</w:t>
            </w:r>
          </w:p>
        </w:tc>
        <w:tc>
          <w:tcPr>
            <w:tcW w:w="4426" w:type="dxa"/>
          </w:tcPr>
          <w:p w14:paraId="5602C622" w14:textId="77777777" w:rsidR="00DF370A" w:rsidRPr="00AD2F60" w:rsidRDefault="00DF370A" w:rsidP="005D26C0">
            <w:pPr>
              <w:jc w:val="left"/>
              <w:rPr>
                <w:sz w:val="18"/>
                <w:szCs w:val="18"/>
              </w:rPr>
            </w:pPr>
            <w:r>
              <w:rPr>
                <w:bCs/>
                <w:sz w:val="18"/>
                <w:szCs w:val="18"/>
              </w:rPr>
              <w:t>Video call is ended between DUT and Client-1</w:t>
            </w:r>
          </w:p>
        </w:tc>
      </w:tr>
    </w:tbl>
    <w:p w14:paraId="69F47D0E" w14:textId="77777777" w:rsidR="00DF370A" w:rsidRPr="00C25FE4" w:rsidRDefault="00DF370A" w:rsidP="00DF370A">
      <w:pPr>
        <w:pStyle w:val="Heading3"/>
      </w:pPr>
      <w:bookmarkStart w:id="237" w:name="_Toc220946615"/>
      <w:r>
        <w:t>105</w:t>
      </w:r>
      <w:r w:rsidRPr="00C25FE4">
        <w:t>.</w:t>
      </w:r>
      <w:r>
        <w:t>2</w:t>
      </w:r>
      <w:r w:rsidRPr="00C25FE4">
        <w:t>.</w:t>
      </w:r>
      <w:r>
        <w:t>2</w:t>
      </w:r>
      <w:r w:rsidRPr="00C25FE4">
        <w:tab/>
        <w:t>M</w:t>
      </w:r>
      <w:r>
        <w:t>T</w:t>
      </w:r>
      <w:r w:rsidRPr="00C25FE4">
        <w:t xml:space="preserve"> </w:t>
      </w:r>
      <w:r>
        <w:t>Video</w:t>
      </w:r>
      <w:r w:rsidRPr="00C25FE4">
        <w:t xml:space="preserve"> Call with </w:t>
      </w:r>
      <w:r>
        <w:t xml:space="preserve">EPS </w:t>
      </w:r>
      <w:r w:rsidRPr="00C25FE4">
        <w:t xml:space="preserve"> Fallback</w:t>
      </w:r>
      <w:bookmarkEnd w:id="237"/>
      <w:r w:rsidRPr="00C25FE4">
        <w:t xml:space="preserve"> </w:t>
      </w:r>
    </w:p>
    <w:p w14:paraId="636E75D9" w14:textId="77777777" w:rsidR="00DF370A" w:rsidRPr="00D85569" w:rsidRDefault="00DF370A" w:rsidP="00DF370A">
      <w:pPr>
        <w:pStyle w:val="H6"/>
      </w:pPr>
      <w:r w:rsidRPr="00D85569">
        <w:t>Description</w:t>
      </w:r>
    </w:p>
    <w:p w14:paraId="1FABF806" w14:textId="77777777" w:rsidR="00DF370A" w:rsidRPr="00D85569" w:rsidRDefault="00DF370A" w:rsidP="00DF370A">
      <w:r w:rsidRPr="00D85569">
        <w:t xml:space="preserve">The DUT shall successfully </w:t>
      </w:r>
      <w:r>
        <w:t>receive and establish voice calls using EPS fallback procedure.</w:t>
      </w:r>
    </w:p>
    <w:p w14:paraId="2356D121" w14:textId="77777777" w:rsidR="00DF370A" w:rsidRPr="00D85569" w:rsidRDefault="00DF370A" w:rsidP="00DF370A">
      <w:pPr>
        <w:pStyle w:val="H6"/>
      </w:pPr>
      <w:r w:rsidRPr="00D85569">
        <w:t>Related core specifications</w:t>
      </w:r>
    </w:p>
    <w:p w14:paraId="54A19563" w14:textId="77777777" w:rsidR="00DF370A" w:rsidRDefault="00DF370A" w:rsidP="00DF370A">
      <w:r w:rsidRPr="00D85569">
        <w:t xml:space="preserve">3GPP TS </w:t>
      </w:r>
      <w:r>
        <w:t>23.501, TS 23.502; TS 24.229, TS 24.301, TS 24</w:t>
      </w:r>
      <w:r w:rsidRPr="00D85569">
        <w:t>.</w:t>
      </w:r>
      <w:r>
        <w:t>501</w:t>
      </w:r>
    </w:p>
    <w:p w14:paraId="55ECCBDC" w14:textId="77777777" w:rsidR="00DF370A" w:rsidRDefault="00DF370A" w:rsidP="00DF370A">
      <w:r>
        <w:t>GSMA NG.114</w:t>
      </w:r>
    </w:p>
    <w:p w14:paraId="7855890A" w14:textId="77777777" w:rsidR="00DF370A" w:rsidRPr="00D85569" w:rsidRDefault="00DF370A" w:rsidP="00DF370A">
      <w:pPr>
        <w:pStyle w:val="H6"/>
      </w:pPr>
      <w:r w:rsidRPr="00D85569">
        <w:t>Reason for test</w:t>
      </w:r>
    </w:p>
    <w:p w14:paraId="047747D6" w14:textId="77777777" w:rsidR="00DF370A" w:rsidRPr="00D85569" w:rsidRDefault="00DF370A" w:rsidP="00DF370A">
      <w:r w:rsidRPr="00D85569">
        <w:t xml:space="preserve">To verify the </w:t>
      </w:r>
      <w:r>
        <w:t>DUT</w:t>
      </w:r>
      <w:r w:rsidRPr="00D85569">
        <w:t xml:space="preserve"> is able to </w:t>
      </w:r>
      <w:r>
        <w:t>receive</w:t>
      </w:r>
      <w:r w:rsidRPr="00D85569">
        <w:t xml:space="preserve"> </w:t>
      </w:r>
      <w:r>
        <w:t>video call in 5G SA and establish successful video call in LTE after EPS Fallback procedure</w:t>
      </w:r>
    </w:p>
    <w:p w14:paraId="6F0B9250" w14:textId="77777777" w:rsidR="00DF370A" w:rsidRPr="00D85569" w:rsidRDefault="00DF370A" w:rsidP="00DF370A">
      <w:pPr>
        <w:pStyle w:val="H6"/>
      </w:pPr>
      <w:r w:rsidRPr="00D85569">
        <w:t>Initial configuration</w:t>
      </w:r>
    </w:p>
    <w:p w14:paraId="29F90265" w14:textId="77777777" w:rsidR="00DF370A" w:rsidRPr="00C971A7" w:rsidRDefault="00DF370A" w:rsidP="00DF370A">
      <w:pPr>
        <w:rPr>
          <w:rFonts w:eastAsiaTheme="minorEastAsia"/>
          <w:lang w:val="en-US"/>
        </w:rPr>
      </w:pPr>
      <w:r w:rsidRPr="00C971A7">
        <w:rPr>
          <w:rFonts w:eastAsiaTheme="minorEastAsia"/>
          <w:lang w:val="en-US"/>
        </w:rPr>
        <w:t xml:space="preserve">DUT and NW support </w:t>
      </w:r>
      <w:r>
        <w:rPr>
          <w:rFonts w:eastAsiaTheme="minorEastAsia"/>
          <w:lang w:val="en-US"/>
        </w:rPr>
        <w:t>5G SA</w:t>
      </w:r>
      <w:r w:rsidRPr="00C971A7">
        <w:rPr>
          <w:rFonts w:eastAsiaTheme="minorEastAsia"/>
          <w:lang w:val="en-US"/>
        </w:rPr>
        <w:t>.</w:t>
      </w:r>
    </w:p>
    <w:p w14:paraId="50DDB5EE" w14:textId="77777777" w:rsidR="00DF370A" w:rsidRDefault="00DF370A" w:rsidP="00DF370A">
      <w:r>
        <w:t>Network does not support VxNR and supports only EPS Fallback</w:t>
      </w:r>
    </w:p>
    <w:p w14:paraId="6499521C" w14:textId="77777777" w:rsidR="00DF370A" w:rsidRPr="00C971A7" w:rsidRDefault="00DF370A" w:rsidP="00DF370A">
      <w:pPr>
        <w:rPr>
          <w:lang w:val="en-US"/>
        </w:rPr>
      </w:pPr>
      <w:r w:rsidRPr="00C971A7">
        <w:rPr>
          <w:lang w:val="en-US"/>
        </w:rPr>
        <w:t>DUT usage setting is “voice centric “</w:t>
      </w:r>
    </w:p>
    <w:p w14:paraId="68EFF687" w14:textId="77777777" w:rsidR="00DF370A" w:rsidRDefault="00DF370A" w:rsidP="00DF370A">
      <w:pPr>
        <w:jc w:val="left"/>
        <w:rPr>
          <w:bCs/>
        </w:rPr>
      </w:pPr>
      <w:r w:rsidRPr="00041C16">
        <w:rPr>
          <w:bCs/>
        </w:rPr>
        <w:t>DUT</w:t>
      </w:r>
      <w:r>
        <w:rPr>
          <w:bCs/>
        </w:rPr>
        <w:t xml:space="preserve"> is</w:t>
      </w:r>
      <w:r w:rsidRPr="00041C16">
        <w:rPr>
          <w:bCs/>
        </w:rPr>
        <w:t xml:space="preserve"> successfully reg</w:t>
      </w:r>
      <w:r>
        <w:rPr>
          <w:bCs/>
        </w:rPr>
        <w:t>istered for IMS services (VxNR</w:t>
      </w:r>
      <w:r w:rsidRPr="00041C16">
        <w:rPr>
          <w:bCs/>
        </w:rPr>
        <w:t>)</w:t>
      </w:r>
      <w:r>
        <w:rPr>
          <w:bCs/>
        </w:rPr>
        <w:t>.</w:t>
      </w:r>
    </w:p>
    <w:p w14:paraId="58D18AA2" w14:textId="77777777" w:rsidR="00DF370A" w:rsidRPr="009D6CF1" w:rsidRDefault="00DF370A" w:rsidP="00DF370A">
      <w:pPr>
        <w:jc w:val="left"/>
        <w:rPr>
          <w:bCs/>
          <w:lang w:val="en-US"/>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78"/>
        <w:gridCol w:w="4449"/>
      </w:tblGrid>
      <w:tr w:rsidR="00DF370A" w:rsidRPr="00D824AC" w14:paraId="1AFC76EC" w14:textId="77777777" w:rsidTr="005D26C0">
        <w:tc>
          <w:tcPr>
            <w:tcW w:w="437" w:type="dxa"/>
            <w:shd w:val="clear" w:color="auto" w:fill="F2F2F2" w:themeFill="background1" w:themeFillShade="F2"/>
          </w:tcPr>
          <w:p w14:paraId="79C050C6" w14:textId="77777777" w:rsidR="00DF370A" w:rsidRPr="00D824AC" w:rsidRDefault="00DF370A" w:rsidP="005D26C0">
            <w:pPr>
              <w:tabs>
                <w:tab w:val="left" w:pos="851"/>
              </w:tabs>
              <w:ind w:right="-1"/>
              <w:jc w:val="left"/>
              <w:rPr>
                <w:sz w:val="18"/>
                <w:szCs w:val="18"/>
              </w:rPr>
            </w:pPr>
            <w:r>
              <w:rPr>
                <w:sz w:val="18"/>
                <w:szCs w:val="18"/>
              </w:rPr>
              <w:lastRenderedPageBreak/>
              <w:t>-</w:t>
            </w:r>
          </w:p>
        </w:tc>
        <w:tc>
          <w:tcPr>
            <w:tcW w:w="4263" w:type="dxa"/>
            <w:shd w:val="clear" w:color="auto" w:fill="F2F2F2" w:themeFill="background1" w:themeFillShade="F2"/>
          </w:tcPr>
          <w:p w14:paraId="61E7B9A8" w14:textId="77777777" w:rsidR="00DF370A" w:rsidRPr="00D824AC" w:rsidRDefault="00DF370A" w:rsidP="005D26C0">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11CA5A72" w14:textId="77777777" w:rsidR="00DF370A" w:rsidRPr="00D824AC" w:rsidRDefault="00DF370A" w:rsidP="005D26C0">
            <w:pPr>
              <w:pStyle w:val="H6"/>
              <w:ind w:right="-1"/>
              <w:rPr>
                <w:sz w:val="18"/>
                <w:szCs w:val="18"/>
              </w:rPr>
            </w:pPr>
            <w:r w:rsidRPr="00D824AC">
              <w:rPr>
                <w:sz w:val="18"/>
                <w:szCs w:val="18"/>
              </w:rPr>
              <w:t>Expected behaviour</w:t>
            </w:r>
          </w:p>
        </w:tc>
      </w:tr>
      <w:tr w:rsidR="00DF370A" w:rsidRPr="00D824AC" w14:paraId="0EAB40AE" w14:textId="77777777" w:rsidTr="005D26C0">
        <w:tc>
          <w:tcPr>
            <w:tcW w:w="437" w:type="dxa"/>
            <w:shd w:val="clear" w:color="auto" w:fill="F2F2F2" w:themeFill="background1" w:themeFillShade="F2"/>
          </w:tcPr>
          <w:p w14:paraId="626AF55A" w14:textId="77777777" w:rsidR="00DF370A" w:rsidRPr="00D824AC" w:rsidRDefault="00DF370A" w:rsidP="005D26C0">
            <w:pPr>
              <w:tabs>
                <w:tab w:val="left" w:pos="851"/>
              </w:tabs>
              <w:ind w:right="-1"/>
              <w:jc w:val="left"/>
              <w:rPr>
                <w:sz w:val="18"/>
                <w:szCs w:val="18"/>
              </w:rPr>
            </w:pPr>
            <w:r>
              <w:rPr>
                <w:sz w:val="18"/>
                <w:szCs w:val="18"/>
              </w:rPr>
              <w:t>1</w:t>
            </w:r>
          </w:p>
        </w:tc>
        <w:tc>
          <w:tcPr>
            <w:tcW w:w="4263" w:type="dxa"/>
          </w:tcPr>
          <w:p w14:paraId="3C5371AF" w14:textId="77777777" w:rsidR="00DF370A" w:rsidRDefault="00DF370A" w:rsidP="005D26C0">
            <w:pPr>
              <w:jc w:val="left"/>
              <w:rPr>
                <w:sz w:val="18"/>
                <w:szCs w:val="18"/>
              </w:rPr>
            </w:pPr>
            <w:r w:rsidRPr="004C14FC">
              <w:rPr>
                <w:sz w:val="18"/>
                <w:szCs w:val="18"/>
              </w:rPr>
              <w:t xml:space="preserve">At DUT, </w:t>
            </w:r>
            <w:r>
              <w:rPr>
                <w:sz w:val="18"/>
                <w:szCs w:val="18"/>
              </w:rPr>
              <w:t>receive</w:t>
            </w:r>
            <w:r w:rsidRPr="004C14FC">
              <w:rPr>
                <w:sz w:val="18"/>
                <w:szCs w:val="18"/>
              </w:rPr>
              <w:t xml:space="preserve"> </w:t>
            </w:r>
            <w:r>
              <w:rPr>
                <w:sz w:val="18"/>
                <w:szCs w:val="18"/>
              </w:rPr>
              <w:t>MT Video call from Client-1</w:t>
            </w:r>
          </w:p>
        </w:tc>
        <w:tc>
          <w:tcPr>
            <w:tcW w:w="4542" w:type="dxa"/>
          </w:tcPr>
          <w:p w14:paraId="683D274E" w14:textId="77777777" w:rsidR="00DF370A" w:rsidRDefault="00DF370A" w:rsidP="005D26C0">
            <w:pPr>
              <w:rPr>
                <w:sz w:val="18"/>
                <w:szCs w:val="18"/>
              </w:rPr>
            </w:pPr>
            <w:r>
              <w:rPr>
                <w:sz w:val="18"/>
                <w:szCs w:val="18"/>
              </w:rPr>
              <w:t xml:space="preserve">DUT receives INVITE SIP message  </w:t>
            </w:r>
          </w:p>
          <w:p w14:paraId="0D19C849" w14:textId="77777777" w:rsidR="00DF370A" w:rsidRDefault="00DF370A" w:rsidP="005D26C0">
            <w:pPr>
              <w:rPr>
                <w:sz w:val="18"/>
                <w:szCs w:val="18"/>
              </w:rPr>
            </w:pPr>
            <w:r>
              <w:rPr>
                <w:sz w:val="18"/>
                <w:szCs w:val="18"/>
              </w:rPr>
              <w:t xml:space="preserve">Network </w:t>
            </w:r>
            <w:r w:rsidRPr="005775AB">
              <w:rPr>
                <w:sz w:val="18"/>
                <w:szCs w:val="18"/>
              </w:rPr>
              <w:t>initiates handover or redirection to E-UTRAN connected to EPS</w:t>
            </w:r>
          </w:p>
          <w:p w14:paraId="3125500B" w14:textId="77777777" w:rsidR="00DF370A" w:rsidRDefault="00DF370A" w:rsidP="005D26C0">
            <w:pPr>
              <w:rPr>
                <w:sz w:val="18"/>
                <w:szCs w:val="18"/>
              </w:rPr>
            </w:pPr>
            <w:r>
              <w:rPr>
                <w:sz w:val="18"/>
                <w:szCs w:val="18"/>
              </w:rPr>
              <w:t>DUT is alerting and indicates an incoming call</w:t>
            </w:r>
          </w:p>
          <w:p w14:paraId="7F7C8052" w14:textId="77777777" w:rsidR="00DF370A" w:rsidRDefault="00DF370A" w:rsidP="005D26C0">
            <w:pPr>
              <w:jc w:val="left"/>
              <w:rPr>
                <w:sz w:val="18"/>
                <w:szCs w:val="18"/>
              </w:rPr>
            </w:pPr>
            <w:r>
              <w:rPr>
                <w:sz w:val="18"/>
                <w:szCs w:val="18"/>
              </w:rPr>
              <w:t>DUT starts Tracking Area Update procedure in the E-UTRAN</w:t>
            </w:r>
          </w:p>
          <w:p w14:paraId="6653D12F" w14:textId="77777777" w:rsidR="00DF370A" w:rsidRPr="00765D91" w:rsidRDefault="00DF370A" w:rsidP="005D26C0">
            <w:pPr>
              <w:jc w:val="left"/>
              <w:rPr>
                <w:bCs/>
                <w:sz w:val="18"/>
                <w:szCs w:val="18"/>
              </w:rPr>
            </w:pPr>
            <w:r w:rsidRPr="00765D91">
              <w:rPr>
                <w:bCs/>
                <w:sz w:val="18"/>
                <w:szCs w:val="18"/>
              </w:rPr>
              <w:t>TAU Procedure is successful</w:t>
            </w:r>
          </w:p>
          <w:p w14:paraId="388CDA9B" w14:textId="77777777" w:rsidR="00DF370A" w:rsidRPr="00765D91" w:rsidRDefault="00DF370A" w:rsidP="005D26C0">
            <w:pPr>
              <w:jc w:val="left"/>
              <w:rPr>
                <w:bCs/>
                <w:sz w:val="18"/>
                <w:szCs w:val="18"/>
              </w:rPr>
            </w:pPr>
            <w:r w:rsidRPr="00765D91">
              <w:rPr>
                <w:bCs/>
                <w:sz w:val="18"/>
                <w:szCs w:val="18"/>
              </w:rPr>
              <w:t>Network initiates the setup of dedicated bearer for IMS Call</w:t>
            </w:r>
          </w:p>
        </w:tc>
      </w:tr>
      <w:tr w:rsidR="00DF370A" w:rsidRPr="00D824AC" w14:paraId="681D99E2" w14:textId="77777777" w:rsidTr="005D26C0">
        <w:tc>
          <w:tcPr>
            <w:tcW w:w="437" w:type="dxa"/>
            <w:shd w:val="clear" w:color="auto" w:fill="F2F2F2" w:themeFill="background1" w:themeFillShade="F2"/>
          </w:tcPr>
          <w:p w14:paraId="5ADD1AEA" w14:textId="77777777" w:rsidR="00DF370A" w:rsidRPr="00D824AC" w:rsidRDefault="00DF370A" w:rsidP="005D26C0">
            <w:pPr>
              <w:tabs>
                <w:tab w:val="left" w:pos="851"/>
              </w:tabs>
              <w:ind w:right="-1"/>
              <w:jc w:val="left"/>
              <w:rPr>
                <w:sz w:val="18"/>
                <w:szCs w:val="18"/>
              </w:rPr>
            </w:pPr>
            <w:r>
              <w:rPr>
                <w:sz w:val="18"/>
                <w:szCs w:val="18"/>
              </w:rPr>
              <w:t>2</w:t>
            </w:r>
          </w:p>
        </w:tc>
        <w:tc>
          <w:tcPr>
            <w:tcW w:w="4263" w:type="dxa"/>
          </w:tcPr>
          <w:p w14:paraId="6F5E7CB0" w14:textId="77777777" w:rsidR="00DF370A" w:rsidRDefault="00DF370A" w:rsidP="005D26C0">
            <w:pPr>
              <w:jc w:val="left"/>
              <w:rPr>
                <w:bCs/>
                <w:sz w:val="18"/>
                <w:szCs w:val="18"/>
              </w:rPr>
            </w:pPr>
            <w:r>
              <w:rPr>
                <w:bCs/>
                <w:sz w:val="18"/>
                <w:szCs w:val="18"/>
              </w:rPr>
              <w:t>Answer the call on DUT</w:t>
            </w:r>
          </w:p>
        </w:tc>
        <w:tc>
          <w:tcPr>
            <w:tcW w:w="4542" w:type="dxa"/>
          </w:tcPr>
          <w:p w14:paraId="16E26B8B" w14:textId="77777777" w:rsidR="00DF370A" w:rsidRDefault="00DF370A" w:rsidP="005D26C0">
            <w:pPr>
              <w:jc w:val="left"/>
              <w:rPr>
                <w:bCs/>
                <w:sz w:val="18"/>
                <w:szCs w:val="18"/>
              </w:rPr>
            </w:pPr>
            <w:r w:rsidRPr="00765D91">
              <w:rPr>
                <w:bCs/>
                <w:sz w:val="18"/>
                <w:szCs w:val="18"/>
              </w:rPr>
              <w:t xml:space="preserve">Confirm 2-way audio between DUT and </w:t>
            </w:r>
            <w:r>
              <w:rPr>
                <w:bCs/>
                <w:sz w:val="18"/>
                <w:szCs w:val="18"/>
              </w:rPr>
              <w:t>Client-1</w:t>
            </w:r>
          </w:p>
          <w:p w14:paraId="074473DD" w14:textId="77777777" w:rsidR="00DF370A" w:rsidRPr="00765D91" w:rsidRDefault="00DF370A" w:rsidP="005D26C0">
            <w:pPr>
              <w:jc w:val="left"/>
              <w:rPr>
                <w:bCs/>
                <w:sz w:val="18"/>
                <w:szCs w:val="18"/>
              </w:rPr>
            </w:pPr>
            <w:r>
              <w:rPr>
                <w:bCs/>
                <w:sz w:val="18"/>
                <w:szCs w:val="18"/>
              </w:rPr>
              <w:t>Confirm 2-way video between DUT and Client-1</w:t>
            </w:r>
          </w:p>
        </w:tc>
      </w:tr>
      <w:tr w:rsidR="00DF370A" w:rsidRPr="00D824AC" w14:paraId="2E41196F" w14:textId="77777777" w:rsidTr="005D26C0">
        <w:tc>
          <w:tcPr>
            <w:tcW w:w="437" w:type="dxa"/>
            <w:shd w:val="clear" w:color="auto" w:fill="F2F2F2" w:themeFill="background1" w:themeFillShade="F2"/>
          </w:tcPr>
          <w:p w14:paraId="52A56092" w14:textId="77777777" w:rsidR="00DF370A" w:rsidRPr="00D824AC" w:rsidRDefault="00DF370A" w:rsidP="005D26C0">
            <w:pPr>
              <w:tabs>
                <w:tab w:val="left" w:pos="851"/>
              </w:tabs>
              <w:ind w:right="-1"/>
              <w:jc w:val="left"/>
              <w:rPr>
                <w:sz w:val="18"/>
                <w:szCs w:val="18"/>
              </w:rPr>
            </w:pPr>
            <w:r>
              <w:rPr>
                <w:sz w:val="18"/>
                <w:szCs w:val="18"/>
              </w:rPr>
              <w:t>3</w:t>
            </w:r>
          </w:p>
        </w:tc>
        <w:tc>
          <w:tcPr>
            <w:tcW w:w="4263" w:type="dxa"/>
          </w:tcPr>
          <w:p w14:paraId="2D76A957" w14:textId="77777777" w:rsidR="00DF370A" w:rsidRPr="00AD2F60" w:rsidRDefault="00DF370A" w:rsidP="005D26C0">
            <w:pPr>
              <w:jc w:val="left"/>
              <w:rPr>
                <w:sz w:val="18"/>
                <w:szCs w:val="18"/>
              </w:rPr>
            </w:pPr>
            <w:r>
              <w:rPr>
                <w:bCs/>
                <w:sz w:val="18"/>
                <w:szCs w:val="18"/>
              </w:rPr>
              <w:t>At DUT end the video call to Client-1</w:t>
            </w:r>
          </w:p>
        </w:tc>
        <w:tc>
          <w:tcPr>
            <w:tcW w:w="4542" w:type="dxa"/>
          </w:tcPr>
          <w:p w14:paraId="3C4B4273" w14:textId="77777777" w:rsidR="00DF370A" w:rsidRPr="00AD2F60" w:rsidRDefault="00DF370A" w:rsidP="005D26C0">
            <w:pPr>
              <w:jc w:val="left"/>
              <w:rPr>
                <w:sz w:val="18"/>
                <w:szCs w:val="18"/>
              </w:rPr>
            </w:pPr>
            <w:r>
              <w:rPr>
                <w:bCs/>
                <w:sz w:val="18"/>
                <w:szCs w:val="18"/>
              </w:rPr>
              <w:t>Video call is ended between DUT and Client-1</w:t>
            </w:r>
          </w:p>
        </w:tc>
      </w:tr>
    </w:tbl>
    <w:p w14:paraId="12798122" w14:textId="77777777" w:rsidR="00DF370A" w:rsidRDefault="00DF370A" w:rsidP="00DF370A">
      <w:pPr>
        <w:pStyle w:val="H6"/>
      </w:pPr>
    </w:p>
    <w:p w14:paraId="0DC3EC34" w14:textId="77777777" w:rsidR="00E53215" w:rsidRPr="00D1638B" w:rsidRDefault="00E53215" w:rsidP="00E53215">
      <w:pPr>
        <w:pStyle w:val="Heading1"/>
        <w:numPr>
          <w:ilvl w:val="0"/>
          <w:numId w:val="35"/>
        </w:numPr>
        <w:tabs>
          <w:tab w:val="num" w:pos="360"/>
        </w:tabs>
        <w:ind w:left="363" w:hanging="360"/>
        <w:rPr>
          <w:bCs/>
        </w:rPr>
      </w:pPr>
      <w:bookmarkStart w:id="238" w:name="_Toc220946616"/>
      <w:r w:rsidRPr="00D1638B">
        <w:t>5G Carrier Aggregation</w:t>
      </w:r>
      <w:bookmarkEnd w:id="238"/>
    </w:p>
    <w:p w14:paraId="30494B74" w14:textId="77777777" w:rsidR="00E53215" w:rsidRDefault="00E53215" w:rsidP="00E53215">
      <w:pPr>
        <w:rPr>
          <w:rFonts w:eastAsiaTheme="minorEastAsia"/>
        </w:rPr>
      </w:pPr>
      <w:r>
        <w:t>It is essential for the tester to build up a knowledge base of the maximum throughput achievable in the test location and for the device capability. This can be done using different Reference devices with similar capabilities to the DUT. Once a maximum achievable throughput is known for the location then this can be used as a base figure to validate the test result. Please note, that with networks continuously improving, this maximum achievable figure shall be monitored regularly and updated with the latest known maximum achievable throughput. The model name(s) used to build up the knowledge base shall be noted in the test result.</w:t>
      </w:r>
    </w:p>
    <w:p w14:paraId="06E05C56" w14:textId="77777777" w:rsidR="00E53215" w:rsidRDefault="00E53215" w:rsidP="00E53215">
      <w:r>
        <w:t>Note: There are several ways to check the throughput:</w:t>
      </w:r>
    </w:p>
    <w:p w14:paraId="684315BF" w14:textId="77777777" w:rsidR="00E53215" w:rsidRDefault="00E53215" w:rsidP="00E53215">
      <w:pPr>
        <w:numPr>
          <w:ilvl w:val="0"/>
          <w:numId w:val="31"/>
        </w:numPr>
        <w:tabs>
          <w:tab w:val="left" w:pos="708"/>
        </w:tabs>
        <w:spacing w:before="120" w:after="0" w:line="276" w:lineRule="auto"/>
        <w:contextualSpacing/>
        <w:rPr>
          <w:rFonts w:cs="Arial"/>
        </w:rPr>
      </w:pPr>
      <w:r>
        <w:t>DUT tethered to a laptop (USB/Wi-Fi). A speedtest tool on the laptop can then be used to measure the throughput. Ensure that the tethering/DUN connection is as fast as the available cellular connection.</w:t>
      </w:r>
    </w:p>
    <w:p w14:paraId="70A63DAA" w14:textId="77777777" w:rsidR="00E53215" w:rsidRDefault="00E53215" w:rsidP="00E53215">
      <w:pPr>
        <w:numPr>
          <w:ilvl w:val="0"/>
          <w:numId w:val="31"/>
        </w:numPr>
        <w:tabs>
          <w:tab w:val="left" w:pos="708"/>
        </w:tabs>
        <w:spacing w:before="120" w:after="0" w:line="276" w:lineRule="auto"/>
        <w:contextualSpacing/>
      </w:pPr>
      <w:r>
        <w:t>A speedtest tool directly on the DUT can be used to measure the throughput.</w:t>
      </w:r>
    </w:p>
    <w:p w14:paraId="34989792" w14:textId="77777777" w:rsidR="00E53215" w:rsidRDefault="00E53215" w:rsidP="00E53215">
      <w:pPr>
        <w:numPr>
          <w:ilvl w:val="0"/>
          <w:numId w:val="31"/>
        </w:numPr>
        <w:tabs>
          <w:tab w:val="left" w:pos="708"/>
        </w:tabs>
        <w:spacing w:before="120" w:after="0" w:line="276" w:lineRule="auto"/>
        <w:contextualSpacing/>
      </w:pPr>
      <w:r>
        <w:t>For modules or devices without a UI, a DUN connection to a laptop can be used along with a speedtest tool on the laptop to measure the throughput.Other valid methods are available such as an FTP client.</w:t>
      </w:r>
    </w:p>
    <w:p w14:paraId="5CFB9CC5" w14:textId="77777777" w:rsidR="00E53215" w:rsidRPr="00AF735B" w:rsidRDefault="00E53215" w:rsidP="00E53215">
      <w:pPr>
        <w:pStyle w:val="NormalParagraph"/>
        <w:rPr>
          <w:lang w:eastAsia="en-US" w:bidi="bn-BD"/>
        </w:rPr>
      </w:pPr>
    </w:p>
    <w:p w14:paraId="3BBA1E83" w14:textId="77777777" w:rsidR="00E53215" w:rsidRDefault="00E53215" w:rsidP="00E53215">
      <w:pPr>
        <w:pStyle w:val="Heading2"/>
        <w:numPr>
          <w:ilvl w:val="1"/>
          <w:numId w:val="33"/>
        </w:numPr>
        <w:ind w:left="723" w:hanging="363"/>
      </w:pPr>
      <w:bookmarkStart w:id="239" w:name="_Hlk116801121"/>
      <w:bookmarkStart w:id="240" w:name="_Toc220946617"/>
      <w:r>
        <w:t xml:space="preserve">Carrier Aggregation </w:t>
      </w:r>
      <w:r w:rsidRPr="00932D40">
        <w:t>Stationary Data Performance</w:t>
      </w:r>
      <w:r>
        <w:t xml:space="preserve"> for </w:t>
      </w:r>
      <w:r w:rsidRPr="00AC2F69">
        <w:t xml:space="preserve">5G </w:t>
      </w:r>
      <w:r>
        <w:t>NSA</w:t>
      </w:r>
      <w:bookmarkEnd w:id="240"/>
    </w:p>
    <w:p w14:paraId="6D8EDEAA" w14:textId="77777777" w:rsidR="00210A37" w:rsidRPr="005B096B" w:rsidRDefault="00210A37" w:rsidP="00210A37">
      <w:pPr>
        <w:pStyle w:val="Heading3"/>
      </w:pPr>
      <w:bookmarkStart w:id="241" w:name="_Toc104542493"/>
      <w:bookmarkStart w:id="242" w:name="_Toc220946618"/>
      <w:r>
        <w:t xml:space="preserve">106.1.1  Carrier Aggregation </w:t>
      </w:r>
      <w:r w:rsidRPr="00932D40">
        <w:t xml:space="preserve">Stationary Data Performance </w:t>
      </w:r>
      <w:r>
        <w:t>–</w:t>
      </w:r>
      <w:r w:rsidRPr="00932D40">
        <w:t xml:space="preserve"> Relative Downlink Throughput</w:t>
      </w:r>
      <w:bookmarkEnd w:id="241"/>
      <w:bookmarkEnd w:id="242"/>
      <w:r>
        <w:t xml:space="preserve"> </w:t>
      </w:r>
    </w:p>
    <w:p w14:paraId="1D010690" w14:textId="77777777" w:rsidR="00210A37" w:rsidRPr="005B096B" w:rsidRDefault="00210A37" w:rsidP="00210A37">
      <w:pPr>
        <w:pStyle w:val="H6"/>
      </w:pPr>
      <w:r w:rsidRPr="00043332">
        <w:t>Description</w:t>
      </w:r>
    </w:p>
    <w:p w14:paraId="4B657DE1" w14:textId="77777777" w:rsidR="00210A37" w:rsidRPr="0031548F" w:rsidRDefault="00210A37" w:rsidP="00210A37">
      <w:r w:rsidRPr="0031548F">
        <w:t xml:space="preserve">To measure the average downlink throughput </w:t>
      </w:r>
      <w:r>
        <w:t>under static</w:t>
      </w:r>
      <w:r w:rsidRPr="0031548F">
        <w:t xml:space="preserve"> condition</w:t>
      </w:r>
      <w:r>
        <w:t>s</w:t>
      </w:r>
      <w:r w:rsidRPr="0031548F">
        <w:t xml:space="preserve"> </w:t>
      </w:r>
      <w:r>
        <w:t xml:space="preserve">using </w:t>
      </w:r>
      <w:r w:rsidRPr="00A81E69">
        <w:t xml:space="preserve">Carrier Aggregation </w:t>
      </w:r>
      <w:r>
        <w:t>as allocated by the network.</w:t>
      </w:r>
    </w:p>
    <w:p w14:paraId="0F9B0A17" w14:textId="77777777" w:rsidR="00210A37" w:rsidRPr="005B096B" w:rsidRDefault="00210A37" w:rsidP="00210A37">
      <w:pPr>
        <w:pStyle w:val="H6"/>
      </w:pPr>
      <w:r w:rsidRPr="00932D40">
        <w:t>Related core specifications</w:t>
      </w:r>
    </w:p>
    <w:p w14:paraId="49DED6AB" w14:textId="77777777" w:rsidR="00210A37" w:rsidRPr="005B096B" w:rsidRDefault="00210A37" w:rsidP="00210A37">
      <w:r w:rsidRPr="000D03CB">
        <w:t>3GPP TS</w:t>
      </w:r>
      <w:r>
        <w:t xml:space="preserve"> 38.331</w:t>
      </w:r>
    </w:p>
    <w:p w14:paraId="04DE2E73" w14:textId="77777777" w:rsidR="00210A37" w:rsidRPr="005B096B" w:rsidRDefault="00210A37" w:rsidP="00210A37">
      <w:pPr>
        <w:pStyle w:val="H6"/>
      </w:pPr>
      <w:r w:rsidRPr="00932D40">
        <w:lastRenderedPageBreak/>
        <w:t>Reason for test</w:t>
      </w:r>
    </w:p>
    <w:p w14:paraId="5AA89A76" w14:textId="43B1818C" w:rsidR="00210A37" w:rsidRPr="005B096B" w:rsidRDefault="00210A37" w:rsidP="00210A37">
      <w:r>
        <w:t>To o</w:t>
      </w:r>
      <w:r w:rsidRPr="005B096B">
        <w:t>btain a measure of average downlink throughput for a</w:t>
      </w:r>
      <w:r>
        <w:t>n</w:t>
      </w:r>
      <w:r w:rsidRPr="005B096B">
        <w:t xml:space="preserve"> </w:t>
      </w:r>
      <w:r>
        <w:t xml:space="preserve">5G NSA network using Carrier Aggregation as implemented in the network under test. </w:t>
      </w:r>
    </w:p>
    <w:p w14:paraId="113A92E9" w14:textId="77777777" w:rsidR="00210A37" w:rsidRDefault="00210A37" w:rsidP="00210A37">
      <w:r>
        <w:t>This test is applicable for devices supporting 5G NSA Carrier Aggregation regardless of the type of Carrier Aggregation (Contiguous, non-contiguous, inter band), or technology (FDD, TDD).</w:t>
      </w:r>
    </w:p>
    <w:p w14:paraId="0F22B9A8" w14:textId="0BC3BB98" w:rsidR="00210A37" w:rsidRDefault="00210A37" w:rsidP="00210A37"/>
    <w:p w14:paraId="423920AC" w14:textId="77777777" w:rsidR="00210A37" w:rsidRDefault="00210A37" w:rsidP="00210A37">
      <w:r>
        <w:t>For the purpose of the test, there can be 1 or more LTE bands but there must be 2 or more 5G NR bands available (the test is focussing on aggregating the NR bands during EN-DC).</w:t>
      </w:r>
    </w:p>
    <w:p w14:paraId="24A73AA1" w14:textId="77777777" w:rsidR="00210A37" w:rsidRDefault="00210A37" w:rsidP="00210A37">
      <w:r>
        <w:t>For example:</w:t>
      </w:r>
    </w:p>
    <w:p w14:paraId="3E810BA7" w14:textId="77777777" w:rsidR="00210A37" w:rsidRDefault="00210A37" w:rsidP="00210A37">
      <w:r>
        <w:t>DC_1A_n28A_n78A</w:t>
      </w:r>
    </w:p>
    <w:p w14:paraId="77A8E559" w14:textId="6F0060A0" w:rsidR="00210A37" w:rsidRDefault="00210A37" w:rsidP="00210A37">
      <w:pPr>
        <w:pStyle w:val="H6"/>
        <w:rPr>
          <w:b w:val="0"/>
          <w:bCs/>
        </w:rPr>
      </w:pPr>
      <w:r w:rsidRPr="008E4C09">
        <w:rPr>
          <w:b w:val="0"/>
          <w:bCs/>
        </w:rPr>
        <w:t>DC_1A_3A_20A_n3A</w:t>
      </w:r>
      <w:r>
        <w:rPr>
          <w:b w:val="0"/>
          <w:bCs/>
        </w:rPr>
        <w:t>_</w:t>
      </w:r>
      <w:r w:rsidRPr="008E4C09">
        <w:rPr>
          <w:b w:val="0"/>
          <w:bCs/>
        </w:rPr>
        <w:t>n78A</w:t>
      </w:r>
    </w:p>
    <w:p w14:paraId="257385D0" w14:textId="77777777" w:rsidR="00210A37" w:rsidRPr="008E4C09" w:rsidRDefault="00210A37" w:rsidP="008E4C09">
      <w:pPr>
        <w:pStyle w:val="H6"/>
        <w:rPr>
          <w:bCs/>
        </w:rPr>
      </w:pPr>
      <w:r w:rsidRPr="008E4C09">
        <w:rPr>
          <w:b w:val="0"/>
          <w:bCs/>
        </w:rPr>
        <w:t>DC_3A_n78(2A)</w:t>
      </w:r>
    </w:p>
    <w:p w14:paraId="5BE1476A" w14:textId="77777777" w:rsidR="00210A37" w:rsidRPr="00AF1B73" w:rsidRDefault="00210A37" w:rsidP="008E4C09"/>
    <w:p w14:paraId="2961B49D" w14:textId="77777777" w:rsidR="00210A37" w:rsidRDefault="00210A37" w:rsidP="00210A37">
      <w:pPr>
        <w:pStyle w:val="H6"/>
      </w:pPr>
      <w:r w:rsidRPr="00932D40">
        <w:t>Initial configuration</w:t>
      </w:r>
    </w:p>
    <w:p w14:paraId="245ABB23" w14:textId="77777777" w:rsidR="00210A37" w:rsidRDefault="00210A37" w:rsidP="00210A37">
      <w:r>
        <w:t xml:space="preserve">Network coverage of an LTE eNB with a co-located 5G NR gNB is available. </w:t>
      </w:r>
    </w:p>
    <w:p w14:paraId="47C9E7DC" w14:textId="77777777" w:rsidR="00210A37" w:rsidRDefault="00210A37" w:rsidP="00210A37">
      <w:r>
        <w:t>At least 2 NR bands available at test location.</w:t>
      </w:r>
    </w:p>
    <w:p w14:paraId="27D0BAF7" w14:textId="77777777" w:rsidR="00210A37" w:rsidRDefault="00210A37" w:rsidP="00210A37">
      <w:r>
        <w:t xml:space="preserve">DUT and network under test are both supporting supporting multiple 5G Carrier Aggregation Bands and frequencies required to be tested. </w:t>
      </w:r>
    </w:p>
    <w:p w14:paraId="0DA1599E" w14:textId="77777777" w:rsidR="00210A37" w:rsidRDefault="00210A37" w:rsidP="00210A37">
      <w:pPr>
        <w:jc w:val="left"/>
      </w:pPr>
      <w:r>
        <w:t>Reference device(s) used to validate the result with similar Carrier Aggregation capabilities is/are available. The model name(s) shall be noted in the test result.</w:t>
      </w:r>
    </w:p>
    <w:p w14:paraId="01F7CB9C" w14:textId="77777777" w:rsidR="00210A37" w:rsidRDefault="00210A37" w:rsidP="00210A37">
      <w:pPr>
        <w:jc w:val="left"/>
      </w:pPr>
      <w:r w:rsidRPr="00935D66">
        <w:t>Ensure optimal testing conditions (</w:t>
      </w:r>
      <w:r>
        <w:t xml:space="preserve">low user </w:t>
      </w:r>
      <w:r w:rsidRPr="00935D66">
        <w:t xml:space="preserve">traffic hours to </w:t>
      </w:r>
      <w:r>
        <w:t>avoid conflict with other devices for Radio resources and a stable RF environment).</w:t>
      </w:r>
    </w:p>
    <w:p w14:paraId="1A4ABE8C" w14:textId="77777777" w:rsidR="00210A37" w:rsidRDefault="00210A37" w:rsidP="00210A37">
      <w:pPr>
        <w:jc w:val="left"/>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5"/>
        <w:gridCol w:w="4462"/>
      </w:tblGrid>
      <w:tr w:rsidR="00210A37" w14:paraId="59C89CAE"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07CAE0B" w14:textId="77777777" w:rsidR="00210A37" w:rsidRDefault="00210A37" w:rsidP="00175FC0">
            <w:r>
              <w:t>-</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A2DBAC9" w14:textId="77777777" w:rsidR="00210A37" w:rsidRDefault="00210A37" w:rsidP="00175FC0">
            <w:pPr>
              <w:pStyle w:val="H6"/>
            </w:pPr>
            <w:r>
              <w:t>Test procedure</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7635BE2" w14:textId="77777777" w:rsidR="00210A37" w:rsidRDefault="00210A37" w:rsidP="00175FC0">
            <w:pPr>
              <w:pStyle w:val="H6"/>
              <w:ind w:right="-1"/>
              <w:rPr>
                <w:sz w:val="18"/>
                <w:szCs w:val="18"/>
              </w:rPr>
            </w:pPr>
            <w:r>
              <w:rPr>
                <w:sz w:val="18"/>
                <w:szCs w:val="18"/>
              </w:rPr>
              <w:t>Expected behaviour</w:t>
            </w:r>
          </w:p>
        </w:tc>
      </w:tr>
      <w:tr w:rsidR="00210A37" w14:paraId="098F42BA"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02FA62B" w14:textId="77777777" w:rsidR="00210A37" w:rsidRDefault="00210A37" w:rsidP="00175FC0">
            <w:pPr>
              <w:tabs>
                <w:tab w:val="left" w:pos="851"/>
              </w:tabs>
              <w:ind w:right="-1"/>
              <w:jc w:val="left"/>
              <w:rPr>
                <w:sz w:val="18"/>
                <w:szCs w:val="18"/>
              </w:rPr>
            </w:pPr>
            <w:r>
              <w:rPr>
                <w:sz w:val="18"/>
                <w:szCs w:val="18"/>
              </w:rPr>
              <w:t>1</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F0662C3" w14:textId="77777777" w:rsidR="00210A37" w:rsidRDefault="00210A37" w:rsidP="00175FC0">
            <w:pPr>
              <w:jc w:val="left"/>
              <w:rPr>
                <w:bCs/>
                <w:sz w:val="18"/>
                <w:szCs w:val="18"/>
              </w:rPr>
            </w:pPr>
            <w:r>
              <w:rPr>
                <w:bCs/>
                <w:sz w:val="18"/>
                <w:szCs w:val="18"/>
              </w:rPr>
              <w:t>Prepare the DUT and Reference with the method of measuring the throughput.</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07B3F2" w14:textId="77777777" w:rsidR="00210A37" w:rsidRDefault="00210A37" w:rsidP="00175FC0">
            <w:pPr>
              <w:jc w:val="left"/>
              <w:rPr>
                <w:sz w:val="18"/>
                <w:szCs w:val="18"/>
              </w:rPr>
            </w:pPr>
            <w:r>
              <w:rPr>
                <w:bCs/>
                <w:sz w:val="18"/>
                <w:szCs w:val="18"/>
              </w:rPr>
              <w:t>DUT and Reference are setup with the appropriate tool/method.</w:t>
            </w:r>
          </w:p>
        </w:tc>
      </w:tr>
      <w:tr w:rsidR="00210A37" w14:paraId="7876199F"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7FF9E21" w14:textId="77777777" w:rsidR="00210A37" w:rsidRDefault="00210A37" w:rsidP="00175FC0">
            <w:pPr>
              <w:tabs>
                <w:tab w:val="left" w:pos="851"/>
              </w:tabs>
              <w:ind w:right="-1"/>
              <w:jc w:val="left"/>
              <w:rPr>
                <w:sz w:val="18"/>
                <w:szCs w:val="18"/>
              </w:rPr>
            </w:pPr>
            <w:r>
              <w:rPr>
                <w:sz w:val="18"/>
                <w:szCs w:val="18"/>
              </w:rPr>
              <w:t>2</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62398D" w14:textId="77777777" w:rsidR="00210A37" w:rsidRDefault="00210A37" w:rsidP="00175FC0">
            <w:pPr>
              <w:jc w:val="left"/>
              <w:rPr>
                <w:sz w:val="18"/>
                <w:szCs w:val="18"/>
              </w:rPr>
            </w:pPr>
            <w:r>
              <w:rPr>
                <w:sz w:val="18"/>
                <w:szCs w:val="18"/>
              </w:rPr>
              <w:t>Perform 1 x Downlink throughput measurement on DUT using the appropriate method.</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746765E" w14:textId="77777777" w:rsidR="00210A37" w:rsidRDefault="00210A37" w:rsidP="00175FC0">
            <w:pPr>
              <w:jc w:val="left"/>
              <w:rPr>
                <w:sz w:val="18"/>
                <w:szCs w:val="18"/>
              </w:rPr>
            </w:pPr>
            <w:r>
              <w:rPr>
                <w:sz w:val="18"/>
                <w:szCs w:val="18"/>
              </w:rPr>
              <w:t>Measurement is taken and recorded.</w:t>
            </w:r>
          </w:p>
          <w:p w14:paraId="7537CB10" w14:textId="3095B836" w:rsidR="00210A37" w:rsidRDefault="00210A37" w:rsidP="008E4C09">
            <w:pPr>
              <w:rPr>
                <w:sz w:val="18"/>
                <w:szCs w:val="18"/>
              </w:rPr>
            </w:pPr>
            <w:r w:rsidRPr="00E90279">
              <w:rPr>
                <w:sz w:val="18"/>
                <w:szCs w:val="18"/>
              </w:rPr>
              <w:t xml:space="preserve">Make a note of the Carrier Aggregation configuration being </w:t>
            </w:r>
            <w:r>
              <w:rPr>
                <w:sz w:val="18"/>
                <w:szCs w:val="18"/>
              </w:rPr>
              <w:t xml:space="preserve">used (e.g. </w:t>
            </w:r>
            <w:r w:rsidRPr="00B16C70">
              <w:rPr>
                <w:sz w:val="18"/>
                <w:szCs w:val="18"/>
              </w:rPr>
              <w:t>DC_1A_n28A_n78A</w:t>
            </w:r>
            <w:r>
              <w:rPr>
                <w:sz w:val="18"/>
                <w:szCs w:val="18"/>
              </w:rPr>
              <w:t xml:space="preserve"> or </w:t>
            </w:r>
            <w:r w:rsidRPr="00B16C70">
              <w:rPr>
                <w:sz w:val="18"/>
                <w:szCs w:val="18"/>
              </w:rPr>
              <w:t>DC_1A_3A_20A_n3A</w:t>
            </w:r>
            <w:r>
              <w:rPr>
                <w:sz w:val="18"/>
                <w:szCs w:val="18"/>
              </w:rPr>
              <w:t>_</w:t>
            </w:r>
            <w:r w:rsidRPr="00B16C70">
              <w:rPr>
                <w:sz w:val="18"/>
                <w:szCs w:val="18"/>
              </w:rPr>
              <w:t>n78A</w:t>
            </w:r>
            <w:r w:rsidRPr="008C002A">
              <w:rPr>
                <w:sz w:val="18"/>
                <w:szCs w:val="18"/>
              </w:rPr>
              <w:t>)</w:t>
            </w:r>
          </w:p>
        </w:tc>
      </w:tr>
      <w:tr w:rsidR="00210A37" w14:paraId="5FD89780"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5C1EFDB" w14:textId="77777777" w:rsidR="00210A37" w:rsidRDefault="00210A37" w:rsidP="00175FC0">
            <w:pPr>
              <w:tabs>
                <w:tab w:val="left" w:pos="851"/>
              </w:tabs>
              <w:ind w:right="-1"/>
              <w:jc w:val="left"/>
              <w:rPr>
                <w:sz w:val="18"/>
                <w:szCs w:val="18"/>
              </w:rPr>
            </w:pPr>
            <w:r>
              <w:rPr>
                <w:sz w:val="18"/>
                <w:szCs w:val="18"/>
              </w:rPr>
              <w:t>3</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C1B9194" w14:textId="77777777" w:rsidR="00210A37" w:rsidRDefault="00210A37" w:rsidP="00175FC0">
            <w:pPr>
              <w:jc w:val="left"/>
              <w:rPr>
                <w:sz w:val="18"/>
                <w:szCs w:val="18"/>
              </w:rPr>
            </w:pPr>
            <w:r>
              <w:rPr>
                <w:sz w:val="18"/>
                <w:szCs w:val="18"/>
              </w:rPr>
              <w:t>Perform 1 x Downlink throughput measurement on the Reference using the appropriate method.</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ACBF9F" w14:textId="77777777" w:rsidR="00210A37" w:rsidRDefault="00210A37" w:rsidP="00175FC0">
            <w:pPr>
              <w:jc w:val="left"/>
              <w:rPr>
                <w:sz w:val="18"/>
                <w:szCs w:val="18"/>
              </w:rPr>
            </w:pPr>
            <w:r>
              <w:rPr>
                <w:sz w:val="18"/>
                <w:szCs w:val="18"/>
              </w:rPr>
              <w:t>Measurement is taken and recorded.</w:t>
            </w:r>
          </w:p>
          <w:p w14:paraId="063FFCF9" w14:textId="7400D512" w:rsidR="00210A37" w:rsidRDefault="00210A37" w:rsidP="00175FC0">
            <w:pPr>
              <w:jc w:val="left"/>
              <w:rPr>
                <w:sz w:val="18"/>
                <w:szCs w:val="18"/>
              </w:rPr>
            </w:pPr>
            <w:r w:rsidRPr="00E90279">
              <w:rPr>
                <w:sz w:val="18"/>
                <w:szCs w:val="18"/>
              </w:rPr>
              <w:t xml:space="preserve">Make a note of the Carrier Aggregation configuration being </w:t>
            </w:r>
            <w:r>
              <w:rPr>
                <w:sz w:val="18"/>
                <w:szCs w:val="18"/>
              </w:rPr>
              <w:t xml:space="preserve">used (e.g. </w:t>
            </w:r>
            <w:r w:rsidRPr="00B16C70">
              <w:rPr>
                <w:sz w:val="18"/>
                <w:szCs w:val="18"/>
              </w:rPr>
              <w:t>DC_1A_n28A_n78A</w:t>
            </w:r>
            <w:r>
              <w:rPr>
                <w:sz w:val="18"/>
                <w:szCs w:val="18"/>
              </w:rPr>
              <w:t xml:space="preserve"> or </w:t>
            </w:r>
            <w:r w:rsidRPr="00B16C70">
              <w:rPr>
                <w:sz w:val="18"/>
                <w:szCs w:val="18"/>
              </w:rPr>
              <w:t>DC_1A_3A_20A_n3A</w:t>
            </w:r>
            <w:r>
              <w:rPr>
                <w:sz w:val="18"/>
                <w:szCs w:val="18"/>
              </w:rPr>
              <w:t>_</w:t>
            </w:r>
            <w:r w:rsidRPr="00B16C70">
              <w:rPr>
                <w:sz w:val="18"/>
                <w:szCs w:val="18"/>
              </w:rPr>
              <w:t>n78A</w:t>
            </w:r>
            <w:r>
              <w:rPr>
                <w:sz w:val="18"/>
                <w:szCs w:val="18"/>
              </w:rPr>
              <w:t>)</w:t>
            </w:r>
          </w:p>
        </w:tc>
      </w:tr>
      <w:tr w:rsidR="00210A37" w14:paraId="7CDFF216"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338E870" w14:textId="77777777" w:rsidR="00210A37" w:rsidRDefault="00210A37" w:rsidP="00175FC0">
            <w:pPr>
              <w:tabs>
                <w:tab w:val="left" w:pos="851"/>
              </w:tabs>
              <w:ind w:right="-1"/>
              <w:jc w:val="left"/>
              <w:rPr>
                <w:sz w:val="18"/>
                <w:szCs w:val="18"/>
              </w:rPr>
            </w:pPr>
            <w:r>
              <w:rPr>
                <w:sz w:val="18"/>
                <w:szCs w:val="18"/>
              </w:rPr>
              <w:t>4</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39C97D" w14:textId="77777777" w:rsidR="00210A37" w:rsidRDefault="00210A37" w:rsidP="00175FC0">
            <w:pPr>
              <w:jc w:val="left"/>
              <w:rPr>
                <w:sz w:val="18"/>
                <w:szCs w:val="18"/>
              </w:rPr>
            </w:pPr>
            <w:r>
              <w:rPr>
                <w:sz w:val="18"/>
                <w:szCs w:val="18"/>
              </w:rPr>
              <w:t>Ensure there is no further data traffic and wait for in-activity timer to expire.</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8F367C0" w14:textId="77777777" w:rsidR="00210A37" w:rsidRDefault="00210A37" w:rsidP="00175FC0">
            <w:pPr>
              <w:jc w:val="left"/>
              <w:rPr>
                <w:sz w:val="18"/>
                <w:szCs w:val="18"/>
              </w:rPr>
            </w:pPr>
            <w:r>
              <w:rPr>
                <w:sz w:val="18"/>
                <w:szCs w:val="18"/>
              </w:rPr>
              <w:t>Confirm with a trace tool / test monitor that DUT switches to RRC state IDLE</w:t>
            </w:r>
          </w:p>
        </w:tc>
      </w:tr>
      <w:tr w:rsidR="00210A37" w14:paraId="12DB8099"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6571ED1" w14:textId="77777777" w:rsidR="00210A37" w:rsidRDefault="00210A37" w:rsidP="00175FC0">
            <w:pPr>
              <w:tabs>
                <w:tab w:val="left" w:pos="851"/>
              </w:tabs>
              <w:ind w:right="-1"/>
              <w:jc w:val="left"/>
              <w:rPr>
                <w:sz w:val="18"/>
                <w:szCs w:val="18"/>
              </w:rPr>
            </w:pPr>
            <w:r>
              <w:rPr>
                <w:sz w:val="18"/>
                <w:szCs w:val="18"/>
              </w:rPr>
              <w:t>5</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7461643" w14:textId="77777777" w:rsidR="00210A37" w:rsidRDefault="00210A37" w:rsidP="00175FC0">
            <w:pPr>
              <w:jc w:val="left"/>
              <w:rPr>
                <w:sz w:val="18"/>
                <w:szCs w:val="18"/>
              </w:rPr>
            </w:pPr>
            <w:r>
              <w:rPr>
                <w:sz w:val="18"/>
                <w:szCs w:val="18"/>
              </w:rPr>
              <w:t>Repeat and perform at least 5 Downlink throughput measurements on DUT and Reference in alternating sequence.</w:t>
            </w:r>
          </w:p>
          <w:p w14:paraId="66D0D61D" w14:textId="77777777" w:rsidR="00210A37" w:rsidRDefault="00210A37" w:rsidP="00175FC0">
            <w:pPr>
              <w:jc w:val="left"/>
              <w:rPr>
                <w:sz w:val="18"/>
                <w:szCs w:val="18"/>
              </w:rPr>
            </w:pPr>
            <w:r>
              <w:rPr>
                <w:sz w:val="18"/>
                <w:szCs w:val="18"/>
              </w:rPr>
              <w:t>Ensure DUT and Reference are in IDLE before performing the next throughput measurement.</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4B30534" w14:textId="77777777" w:rsidR="00210A37" w:rsidRDefault="00210A37" w:rsidP="00175FC0">
            <w:pPr>
              <w:jc w:val="left"/>
              <w:rPr>
                <w:sz w:val="18"/>
                <w:szCs w:val="18"/>
              </w:rPr>
            </w:pPr>
            <w:r>
              <w:rPr>
                <w:sz w:val="18"/>
                <w:szCs w:val="18"/>
              </w:rPr>
              <w:t>Measurements are taken and recorded on DUT and Reference.</w:t>
            </w:r>
          </w:p>
        </w:tc>
      </w:tr>
      <w:tr w:rsidR="00210A37" w14:paraId="2FD7A5DF"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9E125DB" w14:textId="77777777" w:rsidR="00210A37" w:rsidRDefault="00210A37" w:rsidP="00175FC0">
            <w:pPr>
              <w:tabs>
                <w:tab w:val="left" w:pos="851"/>
              </w:tabs>
              <w:ind w:right="-1"/>
              <w:jc w:val="left"/>
              <w:rPr>
                <w:sz w:val="18"/>
                <w:szCs w:val="18"/>
              </w:rPr>
            </w:pPr>
            <w:r>
              <w:rPr>
                <w:sz w:val="18"/>
                <w:szCs w:val="18"/>
              </w:rPr>
              <w:t>6</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D7605D9" w14:textId="77777777" w:rsidR="00210A37" w:rsidRDefault="00210A37" w:rsidP="00175FC0">
            <w:pPr>
              <w:jc w:val="left"/>
              <w:rPr>
                <w:sz w:val="18"/>
                <w:szCs w:val="18"/>
              </w:rPr>
            </w:pPr>
            <w:r>
              <w:rPr>
                <w:sz w:val="18"/>
                <w:szCs w:val="18"/>
              </w:rPr>
              <w:t>Calculate average Downlink  throughput for DUT and reference.</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CB0DA7" w14:textId="77777777" w:rsidR="00210A37" w:rsidRDefault="00210A37" w:rsidP="00175FC0">
            <w:pPr>
              <w:jc w:val="left"/>
              <w:rPr>
                <w:sz w:val="18"/>
                <w:szCs w:val="18"/>
              </w:rPr>
            </w:pPr>
          </w:p>
        </w:tc>
      </w:tr>
      <w:tr w:rsidR="00210A37" w14:paraId="550C7F75"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F032C8E" w14:textId="77777777" w:rsidR="00210A37" w:rsidRDefault="00210A37" w:rsidP="00175FC0">
            <w:pPr>
              <w:tabs>
                <w:tab w:val="left" w:pos="851"/>
              </w:tabs>
              <w:ind w:right="-1"/>
              <w:jc w:val="left"/>
              <w:rPr>
                <w:sz w:val="18"/>
                <w:szCs w:val="18"/>
              </w:rPr>
            </w:pPr>
            <w:r>
              <w:rPr>
                <w:sz w:val="18"/>
                <w:szCs w:val="18"/>
              </w:rPr>
              <w:t>7</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D14DE8" w14:textId="77777777" w:rsidR="00210A37" w:rsidRDefault="00210A37" w:rsidP="00175FC0">
            <w:pPr>
              <w:jc w:val="left"/>
              <w:rPr>
                <w:sz w:val="18"/>
                <w:szCs w:val="18"/>
              </w:rPr>
            </w:pPr>
            <w:r>
              <w:rPr>
                <w:sz w:val="18"/>
                <w:szCs w:val="18"/>
              </w:rPr>
              <w:t xml:space="preserve">Evaluate the data performance by comparing the DUT’s average throughput with the reference </w:t>
            </w:r>
            <w:r>
              <w:rPr>
                <w:sz w:val="18"/>
                <w:szCs w:val="18"/>
              </w:rPr>
              <w:lastRenderedPageBreak/>
              <w:t>average throughput and the known maximum throughput for the test location and device capability from the knowledge base.</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A67CBE" w14:textId="77777777" w:rsidR="00210A37" w:rsidRDefault="00210A37" w:rsidP="00175FC0">
            <w:pPr>
              <w:jc w:val="left"/>
              <w:rPr>
                <w:sz w:val="18"/>
                <w:szCs w:val="18"/>
              </w:rPr>
            </w:pPr>
            <w:r>
              <w:rPr>
                <w:sz w:val="18"/>
                <w:szCs w:val="18"/>
              </w:rPr>
              <w:lastRenderedPageBreak/>
              <w:t xml:space="preserve">Ensure that the DUT’s data performance is no more than 10% worse than the reference device and that </w:t>
            </w:r>
            <w:r>
              <w:rPr>
                <w:sz w:val="18"/>
                <w:szCs w:val="18"/>
              </w:rPr>
              <w:lastRenderedPageBreak/>
              <w:t>the DUT’s performance is no more than 20% worse than the known maximum throughput from the knowledge base.</w:t>
            </w:r>
          </w:p>
        </w:tc>
      </w:tr>
    </w:tbl>
    <w:p w14:paraId="5B827DD9" w14:textId="77777777" w:rsidR="00210A37" w:rsidRDefault="00210A37" w:rsidP="00210A37">
      <w:pPr>
        <w:pStyle w:val="NormalParagraph"/>
      </w:pPr>
    </w:p>
    <w:p w14:paraId="3822DF93" w14:textId="77777777" w:rsidR="00210A37" w:rsidRDefault="00210A37" w:rsidP="00210A37">
      <w:pPr>
        <w:spacing w:after="200" w:line="276" w:lineRule="auto"/>
        <w:jc w:val="left"/>
        <w:rPr>
          <w:rFonts w:eastAsia="SimSun"/>
          <w:noProof w:val="0"/>
          <w:sz w:val="22"/>
          <w:szCs w:val="22"/>
          <w:lang w:eastAsia="en-GB"/>
        </w:rPr>
      </w:pPr>
      <w:r>
        <w:br w:type="page"/>
      </w:r>
    </w:p>
    <w:p w14:paraId="5D8790CD" w14:textId="77777777" w:rsidR="00E53215" w:rsidRDefault="00E53215" w:rsidP="00E53215">
      <w:pPr>
        <w:pStyle w:val="Heading2"/>
        <w:numPr>
          <w:ilvl w:val="1"/>
          <w:numId w:val="33"/>
        </w:numPr>
        <w:ind w:left="723" w:hanging="363"/>
      </w:pPr>
      <w:bookmarkStart w:id="243" w:name="_Toc220946619"/>
      <w:r>
        <w:lastRenderedPageBreak/>
        <w:t xml:space="preserve">Carrier Aggregation </w:t>
      </w:r>
      <w:r w:rsidRPr="00932D40">
        <w:t>Stationary Data Performance</w:t>
      </w:r>
      <w:r>
        <w:t xml:space="preserve"> for </w:t>
      </w:r>
      <w:r w:rsidRPr="00AC2F69">
        <w:t xml:space="preserve">5G </w:t>
      </w:r>
      <w:r>
        <w:t>SA</w:t>
      </w:r>
      <w:bookmarkEnd w:id="243"/>
    </w:p>
    <w:p w14:paraId="34CAF498" w14:textId="77777777" w:rsidR="00E53215" w:rsidRPr="005B096B" w:rsidRDefault="00E53215" w:rsidP="00E53215">
      <w:pPr>
        <w:pStyle w:val="Heading3"/>
        <w:numPr>
          <w:ilvl w:val="2"/>
          <w:numId w:val="33"/>
        </w:numPr>
        <w:ind w:left="2160" w:hanging="180"/>
      </w:pPr>
      <w:bookmarkStart w:id="244" w:name="_Toc220946620"/>
      <w:r>
        <w:t xml:space="preserve">Carrier Aggregation </w:t>
      </w:r>
      <w:r w:rsidRPr="00932D40">
        <w:t xml:space="preserve">Stationary Data Performance </w:t>
      </w:r>
      <w:r>
        <w:t>–</w:t>
      </w:r>
      <w:r w:rsidRPr="00932D40">
        <w:t xml:space="preserve"> Relative Downlink Throughput</w:t>
      </w:r>
      <w:bookmarkEnd w:id="244"/>
      <w:r>
        <w:t xml:space="preserve"> </w:t>
      </w:r>
    </w:p>
    <w:p w14:paraId="6916492D" w14:textId="77777777" w:rsidR="00E53215" w:rsidRPr="005B096B" w:rsidRDefault="00E53215" w:rsidP="00E53215">
      <w:pPr>
        <w:pStyle w:val="H6"/>
      </w:pPr>
      <w:r w:rsidRPr="00043332">
        <w:t>Description</w:t>
      </w:r>
    </w:p>
    <w:p w14:paraId="17023B03" w14:textId="77777777" w:rsidR="00E53215" w:rsidRPr="0031548F" w:rsidRDefault="00E53215" w:rsidP="00E53215">
      <w:r w:rsidRPr="0031548F">
        <w:t xml:space="preserve">To measure the average downlink throughput </w:t>
      </w:r>
      <w:r>
        <w:t>under static</w:t>
      </w:r>
      <w:r w:rsidRPr="0031548F">
        <w:t xml:space="preserve"> condition</w:t>
      </w:r>
      <w:r>
        <w:t>s</w:t>
      </w:r>
      <w:r w:rsidRPr="0031548F">
        <w:t xml:space="preserve"> </w:t>
      </w:r>
      <w:r>
        <w:t xml:space="preserve">using </w:t>
      </w:r>
      <w:r w:rsidRPr="00A81E69">
        <w:t xml:space="preserve">Carrier Aggregation </w:t>
      </w:r>
      <w:r>
        <w:t>as allocated by the network.</w:t>
      </w:r>
    </w:p>
    <w:p w14:paraId="4B9E98A3" w14:textId="77777777" w:rsidR="00E53215" w:rsidRPr="005B096B" w:rsidRDefault="00E53215" w:rsidP="00E53215">
      <w:pPr>
        <w:pStyle w:val="H6"/>
      </w:pPr>
      <w:r w:rsidRPr="00932D40">
        <w:t>Related core specifications</w:t>
      </w:r>
    </w:p>
    <w:p w14:paraId="1E52880C" w14:textId="77777777" w:rsidR="00E53215" w:rsidRPr="005B096B" w:rsidRDefault="00E53215" w:rsidP="00E53215">
      <w:r w:rsidRPr="000D03CB">
        <w:t>3GPP TS</w:t>
      </w:r>
      <w:r>
        <w:t xml:space="preserve"> 38.331</w:t>
      </w:r>
    </w:p>
    <w:p w14:paraId="5F39FE3D" w14:textId="77777777" w:rsidR="00E53215" w:rsidRPr="005B096B" w:rsidRDefault="00E53215" w:rsidP="00E53215">
      <w:pPr>
        <w:pStyle w:val="H6"/>
      </w:pPr>
      <w:r w:rsidRPr="00932D40">
        <w:t>Reason for test</w:t>
      </w:r>
    </w:p>
    <w:p w14:paraId="4EDB47BF" w14:textId="5EFB0E92" w:rsidR="00E53215" w:rsidRPr="005B096B" w:rsidRDefault="00E53215" w:rsidP="00E53215">
      <w:r>
        <w:t>To o</w:t>
      </w:r>
      <w:r w:rsidRPr="005B096B">
        <w:t>btain a measure of average downlink throughput for a</w:t>
      </w:r>
      <w:r>
        <w:t>n</w:t>
      </w:r>
      <w:r w:rsidRPr="005B096B">
        <w:t xml:space="preserve"> </w:t>
      </w:r>
      <w:r>
        <w:t xml:space="preserve">5G SA network using Carrier Aggregation as implemented in the network under test. </w:t>
      </w:r>
    </w:p>
    <w:p w14:paraId="4D5C3F34" w14:textId="77777777" w:rsidR="00E53215" w:rsidRDefault="00E53215" w:rsidP="00E53215">
      <w:r>
        <w:t xml:space="preserve">This test is applicable for devices supporting Carrier Aggregation regardless of the type of Carrier Aggregation (Contiguous, non-contiguous, inter band), technology (FDD, TDD) or number of components aggregated by the network. </w:t>
      </w:r>
    </w:p>
    <w:p w14:paraId="66F19F68" w14:textId="77777777" w:rsidR="00E53215" w:rsidRDefault="00E53215" w:rsidP="00E53215">
      <w:pPr>
        <w:pStyle w:val="H6"/>
      </w:pPr>
      <w:r w:rsidRPr="00932D40">
        <w:t>Initial configuration</w:t>
      </w:r>
    </w:p>
    <w:p w14:paraId="5E7D39BD" w14:textId="77777777" w:rsidR="00E53215" w:rsidRDefault="00E53215" w:rsidP="00E53215">
      <w:r>
        <w:t>DUT and network under test are both supporting Carrier Aggregation in the downlink.</w:t>
      </w:r>
    </w:p>
    <w:p w14:paraId="051CE327" w14:textId="77777777" w:rsidR="00E53215" w:rsidRDefault="00E53215" w:rsidP="00E53215">
      <w:r w:rsidRPr="00AF3C1F">
        <w:t xml:space="preserve">There must be an appropriate number of </w:t>
      </w:r>
      <w:r>
        <w:t>5G SA</w:t>
      </w:r>
      <w:r w:rsidRPr="00AF3C1F">
        <w:t xml:space="preserve"> c</w:t>
      </w:r>
      <w:r>
        <w:t xml:space="preserve">ells available on the same PLMN, supporting the Carrier Aggregation Bands and frequencies required to be tested. </w:t>
      </w:r>
    </w:p>
    <w:p w14:paraId="4042FA54" w14:textId="77777777" w:rsidR="00E53215" w:rsidRDefault="00E53215" w:rsidP="00E53215">
      <w:pPr>
        <w:jc w:val="left"/>
      </w:pPr>
      <w:r>
        <w:t>Reference device(s) used to validate the result with similar Carrier Aggregation capabilities is/are available. The model name(s) shall be noted in the test result.</w:t>
      </w:r>
    </w:p>
    <w:p w14:paraId="648A33F7" w14:textId="77777777" w:rsidR="00E53215" w:rsidRDefault="00E53215" w:rsidP="00E53215">
      <w:pPr>
        <w:jc w:val="left"/>
      </w:pPr>
      <w:r w:rsidRPr="00935D66">
        <w:t>Ensure optimal testing conditions (</w:t>
      </w:r>
      <w:r>
        <w:t xml:space="preserve">low user </w:t>
      </w:r>
      <w:r w:rsidRPr="00935D66">
        <w:t xml:space="preserve">traffic hours to </w:t>
      </w:r>
      <w:r>
        <w:t>avoid conflict with other devices for Radio resources and a stable RF environment).</w:t>
      </w:r>
    </w:p>
    <w:p w14:paraId="24F88790" w14:textId="77777777" w:rsidR="00E53215" w:rsidRDefault="00E53215" w:rsidP="00E53215">
      <w:pPr>
        <w:jc w:val="left"/>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7"/>
      </w:tblGrid>
      <w:tr w:rsidR="00E53215" w14:paraId="623E0936"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D756A50" w14:textId="77777777" w:rsidR="00E53215" w:rsidRDefault="00E53215" w:rsidP="00175FC0">
            <w:r>
              <w:t>-</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C7C7872" w14:textId="77777777" w:rsidR="00E53215" w:rsidRDefault="00E53215" w:rsidP="00175FC0">
            <w:pPr>
              <w:pStyle w:val="H6"/>
            </w:pPr>
            <w:r>
              <w:t>Test procedure</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E259124" w14:textId="77777777" w:rsidR="00E53215" w:rsidRDefault="00E53215" w:rsidP="00175FC0">
            <w:pPr>
              <w:pStyle w:val="H6"/>
              <w:ind w:right="-1"/>
              <w:rPr>
                <w:sz w:val="18"/>
                <w:szCs w:val="18"/>
              </w:rPr>
            </w:pPr>
            <w:r>
              <w:rPr>
                <w:sz w:val="18"/>
                <w:szCs w:val="18"/>
              </w:rPr>
              <w:t>Expected behaviour</w:t>
            </w:r>
          </w:p>
        </w:tc>
      </w:tr>
      <w:tr w:rsidR="00E53215" w14:paraId="5956734B"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0F4557B" w14:textId="77777777" w:rsidR="00E53215" w:rsidRDefault="00E53215" w:rsidP="00175FC0">
            <w:pPr>
              <w:tabs>
                <w:tab w:val="left" w:pos="851"/>
              </w:tabs>
              <w:ind w:right="-1"/>
              <w:jc w:val="left"/>
              <w:rPr>
                <w:sz w:val="18"/>
                <w:szCs w:val="18"/>
              </w:rPr>
            </w:pPr>
            <w:r>
              <w:rPr>
                <w:sz w:val="18"/>
                <w:szCs w:val="18"/>
              </w:rPr>
              <w:t>1</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8002A3" w14:textId="77777777" w:rsidR="00E53215" w:rsidRDefault="00E53215" w:rsidP="00175FC0">
            <w:pPr>
              <w:jc w:val="left"/>
              <w:rPr>
                <w:bCs/>
                <w:sz w:val="18"/>
                <w:szCs w:val="18"/>
              </w:rPr>
            </w:pPr>
            <w:r>
              <w:rPr>
                <w:bCs/>
                <w:sz w:val="18"/>
                <w:szCs w:val="18"/>
              </w:rPr>
              <w:t>Prepare the DUT and Reference with the method of measuring the throughput.</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1F1EE7A" w14:textId="77777777" w:rsidR="00E53215" w:rsidRDefault="00E53215" w:rsidP="00175FC0">
            <w:pPr>
              <w:jc w:val="left"/>
              <w:rPr>
                <w:sz w:val="18"/>
                <w:szCs w:val="18"/>
              </w:rPr>
            </w:pPr>
            <w:r>
              <w:rPr>
                <w:bCs/>
                <w:sz w:val="18"/>
                <w:szCs w:val="18"/>
              </w:rPr>
              <w:t>DUT and Reference are setup with the appropriate tool/method.</w:t>
            </w:r>
          </w:p>
        </w:tc>
      </w:tr>
      <w:tr w:rsidR="00E53215" w14:paraId="5A9A58FE"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491EE31" w14:textId="77777777" w:rsidR="00E53215" w:rsidRDefault="00E53215" w:rsidP="00175FC0">
            <w:pPr>
              <w:tabs>
                <w:tab w:val="left" w:pos="851"/>
              </w:tabs>
              <w:ind w:right="-1"/>
              <w:jc w:val="left"/>
              <w:rPr>
                <w:sz w:val="18"/>
                <w:szCs w:val="18"/>
              </w:rPr>
            </w:pPr>
            <w:r>
              <w:rPr>
                <w:sz w:val="18"/>
                <w:szCs w:val="18"/>
              </w:rPr>
              <w:t>2</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D6BC7DC" w14:textId="77777777" w:rsidR="00E53215" w:rsidRDefault="00E53215" w:rsidP="00175FC0">
            <w:pPr>
              <w:jc w:val="left"/>
              <w:rPr>
                <w:sz w:val="18"/>
                <w:szCs w:val="18"/>
              </w:rPr>
            </w:pPr>
            <w:r>
              <w:rPr>
                <w:sz w:val="18"/>
                <w:szCs w:val="18"/>
              </w:rPr>
              <w:t>Perform 1 x Downlink throughput measurement on DUT using the appropriate method.</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ADF18A4" w14:textId="77777777" w:rsidR="00E53215" w:rsidRDefault="00E53215" w:rsidP="00175FC0">
            <w:pPr>
              <w:jc w:val="left"/>
              <w:rPr>
                <w:sz w:val="18"/>
                <w:szCs w:val="18"/>
              </w:rPr>
            </w:pPr>
            <w:r>
              <w:rPr>
                <w:sz w:val="18"/>
                <w:szCs w:val="18"/>
              </w:rPr>
              <w:t>Measurement is taken and recorded.</w:t>
            </w:r>
          </w:p>
          <w:p w14:paraId="1BC11DA1" w14:textId="77777777" w:rsidR="00E53215" w:rsidRDefault="00E53215" w:rsidP="00175FC0">
            <w:pPr>
              <w:jc w:val="left"/>
              <w:rPr>
                <w:sz w:val="18"/>
                <w:szCs w:val="18"/>
              </w:rPr>
            </w:pPr>
            <w:r w:rsidRPr="00E90279">
              <w:rPr>
                <w:sz w:val="18"/>
                <w:szCs w:val="18"/>
              </w:rPr>
              <w:t xml:space="preserve">Make a note of the Carrier Aggregation configuration being </w:t>
            </w:r>
            <w:r>
              <w:rPr>
                <w:sz w:val="18"/>
                <w:szCs w:val="18"/>
              </w:rPr>
              <w:t xml:space="preserve">used (e.g. </w:t>
            </w:r>
            <w:r w:rsidRPr="00E90279">
              <w:rPr>
                <w:sz w:val="18"/>
                <w:szCs w:val="18"/>
              </w:rPr>
              <w:t>CA_</w:t>
            </w:r>
            <w:r>
              <w:rPr>
                <w:sz w:val="18"/>
                <w:szCs w:val="18"/>
              </w:rPr>
              <w:t>n1</w:t>
            </w:r>
            <w:r w:rsidRPr="00E90279">
              <w:rPr>
                <w:sz w:val="18"/>
                <w:szCs w:val="18"/>
              </w:rPr>
              <w:t>_</w:t>
            </w:r>
            <w:r>
              <w:rPr>
                <w:sz w:val="18"/>
                <w:szCs w:val="18"/>
              </w:rPr>
              <w:t>n78; CA_n3_n78)</w:t>
            </w:r>
          </w:p>
        </w:tc>
      </w:tr>
      <w:tr w:rsidR="00E53215" w14:paraId="043F8FA3"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E54E841" w14:textId="77777777" w:rsidR="00E53215" w:rsidRDefault="00E53215" w:rsidP="00175FC0">
            <w:pPr>
              <w:tabs>
                <w:tab w:val="left" w:pos="851"/>
              </w:tabs>
              <w:ind w:right="-1"/>
              <w:jc w:val="left"/>
              <w:rPr>
                <w:sz w:val="18"/>
                <w:szCs w:val="18"/>
              </w:rPr>
            </w:pPr>
            <w:r>
              <w:rPr>
                <w:sz w:val="18"/>
                <w:szCs w:val="18"/>
              </w:rPr>
              <w:t>3</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A5EF99A" w14:textId="77777777" w:rsidR="00E53215" w:rsidRDefault="00E53215" w:rsidP="00175FC0">
            <w:pPr>
              <w:jc w:val="left"/>
              <w:rPr>
                <w:sz w:val="18"/>
                <w:szCs w:val="18"/>
              </w:rPr>
            </w:pPr>
            <w:r>
              <w:rPr>
                <w:sz w:val="18"/>
                <w:szCs w:val="18"/>
              </w:rPr>
              <w:t>Perform 1 x Downlink throughput measurement on the Reference using the appropriate method.</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9A69AE" w14:textId="77777777" w:rsidR="00E53215" w:rsidRDefault="00E53215" w:rsidP="00175FC0">
            <w:pPr>
              <w:jc w:val="left"/>
              <w:rPr>
                <w:sz w:val="18"/>
                <w:szCs w:val="18"/>
              </w:rPr>
            </w:pPr>
            <w:r>
              <w:rPr>
                <w:sz w:val="18"/>
                <w:szCs w:val="18"/>
              </w:rPr>
              <w:t>Measurement is taken and recorded.</w:t>
            </w:r>
          </w:p>
          <w:p w14:paraId="16D4FECC" w14:textId="77777777" w:rsidR="00E53215" w:rsidRDefault="00E53215" w:rsidP="00175FC0">
            <w:pPr>
              <w:jc w:val="left"/>
              <w:rPr>
                <w:sz w:val="18"/>
                <w:szCs w:val="18"/>
              </w:rPr>
            </w:pPr>
            <w:r w:rsidRPr="00E90279">
              <w:rPr>
                <w:sz w:val="18"/>
                <w:szCs w:val="18"/>
              </w:rPr>
              <w:t xml:space="preserve">Make a note of the Carrier Aggregation configuration being </w:t>
            </w:r>
            <w:r>
              <w:rPr>
                <w:sz w:val="18"/>
                <w:szCs w:val="18"/>
              </w:rPr>
              <w:t xml:space="preserve">used (e.g. </w:t>
            </w:r>
            <w:r w:rsidRPr="00E90279">
              <w:rPr>
                <w:sz w:val="18"/>
                <w:szCs w:val="18"/>
              </w:rPr>
              <w:t>CA_</w:t>
            </w:r>
            <w:r>
              <w:rPr>
                <w:sz w:val="18"/>
                <w:szCs w:val="18"/>
              </w:rPr>
              <w:t>n1</w:t>
            </w:r>
            <w:r w:rsidRPr="00E90279">
              <w:rPr>
                <w:sz w:val="18"/>
                <w:szCs w:val="18"/>
              </w:rPr>
              <w:t>_</w:t>
            </w:r>
            <w:r>
              <w:rPr>
                <w:sz w:val="18"/>
                <w:szCs w:val="18"/>
              </w:rPr>
              <w:t>n78; CA_n3_n78)</w:t>
            </w:r>
          </w:p>
        </w:tc>
      </w:tr>
      <w:tr w:rsidR="00E53215" w14:paraId="5D0C0C3C"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576042F" w14:textId="77777777" w:rsidR="00E53215" w:rsidRDefault="00E53215" w:rsidP="00175FC0">
            <w:pPr>
              <w:tabs>
                <w:tab w:val="left" w:pos="851"/>
              </w:tabs>
              <w:ind w:right="-1"/>
              <w:jc w:val="left"/>
              <w:rPr>
                <w:sz w:val="18"/>
                <w:szCs w:val="18"/>
              </w:rPr>
            </w:pPr>
            <w:r>
              <w:rPr>
                <w:sz w:val="18"/>
                <w:szCs w:val="18"/>
              </w:rPr>
              <w:t>4</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B8B39BE" w14:textId="77777777" w:rsidR="00E53215" w:rsidRDefault="00E53215" w:rsidP="00175FC0">
            <w:pPr>
              <w:jc w:val="left"/>
              <w:rPr>
                <w:sz w:val="18"/>
                <w:szCs w:val="18"/>
              </w:rPr>
            </w:pPr>
            <w:r>
              <w:rPr>
                <w:sz w:val="18"/>
                <w:szCs w:val="18"/>
              </w:rPr>
              <w:t>Ensure there is no further data traffic and wait for in-activity timer to expire.</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33107A" w14:textId="77777777" w:rsidR="00E53215" w:rsidRDefault="00E53215" w:rsidP="00175FC0">
            <w:pPr>
              <w:jc w:val="left"/>
              <w:rPr>
                <w:sz w:val="18"/>
                <w:szCs w:val="18"/>
              </w:rPr>
            </w:pPr>
            <w:r>
              <w:rPr>
                <w:sz w:val="18"/>
                <w:szCs w:val="18"/>
              </w:rPr>
              <w:t>Confirm with a trace tool / test monitor that DUT switches to RRC state IDLE</w:t>
            </w:r>
          </w:p>
        </w:tc>
      </w:tr>
      <w:tr w:rsidR="00E53215" w14:paraId="3322347B"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23E3390" w14:textId="77777777" w:rsidR="00E53215" w:rsidRDefault="00E53215" w:rsidP="00175FC0">
            <w:pPr>
              <w:tabs>
                <w:tab w:val="left" w:pos="851"/>
              </w:tabs>
              <w:ind w:right="-1"/>
              <w:jc w:val="left"/>
              <w:rPr>
                <w:sz w:val="18"/>
                <w:szCs w:val="18"/>
              </w:rPr>
            </w:pPr>
            <w:r>
              <w:rPr>
                <w:sz w:val="18"/>
                <w:szCs w:val="18"/>
              </w:rPr>
              <w:t>5</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4CE605" w14:textId="77777777" w:rsidR="00E53215" w:rsidRDefault="00E53215" w:rsidP="00175FC0">
            <w:pPr>
              <w:jc w:val="left"/>
              <w:rPr>
                <w:sz w:val="18"/>
                <w:szCs w:val="18"/>
              </w:rPr>
            </w:pPr>
            <w:r>
              <w:rPr>
                <w:sz w:val="18"/>
                <w:szCs w:val="18"/>
              </w:rPr>
              <w:t>Repeat and perform at least 5 Downlink throughput measurements on DUT and Reference in alternating sequence.</w:t>
            </w:r>
          </w:p>
          <w:p w14:paraId="7C2104F6" w14:textId="77777777" w:rsidR="00E53215" w:rsidRDefault="00E53215" w:rsidP="00175FC0">
            <w:pPr>
              <w:jc w:val="left"/>
              <w:rPr>
                <w:sz w:val="18"/>
                <w:szCs w:val="18"/>
              </w:rPr>
            </w:pPr>
            <w:r>
              <w:rPr>
                <w:sz w:val="18"/>
                <w:szCs w:val="18"/>
              </w:rPr>
              <w:t>Ensure DUT and Reference are in IDLE before performing the next throughput measurement.</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9C84595" w14:textId="77777777" w:rsidR="00E53215" w:rsidRDefault="00E53215" w:rsidP="00175FC0">
            <w:pPr>
              <w:jc w:val="left"/>
              <w:rPr>
                <w:sz w:val="18"/>
                <w:szCs w:val="18"/>
              </w:rPr>
            </w:pPr>
            <w:r>
              <w:rPr>
                <w:sz w:val="18"/>
                <w:szCs w:val="18"/>
              </w:rPr>
              <w:t>Measurements are taken and recorded on DUT and Reference.</w:t>
            </w:r>
          </w:p>
        </w:tc>
      </w:tr>
      <w:tr w:rsidR="00E53215" w14:paraId="21A9B782"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24413DF" w14:textId="77777777" w:rsidR="00E53215" w:rsidRDefault="00E53215" w:rsidP="00175FC0">
            <w:pPr>
              <w:tabs>
                <w:tab w:val="left" w:pos="851"/>
              </w:tabs>
              <w:ind w:right="-1"/>
              <w:jc w:val="left"/>
              <w:rPr>
                <w:sz w:val="18"/>
                <w:szCs w:val="18"/>
              </w:rPr>
            </w:pPr>
            <w:r>
              <w:rPr>
                <w:sz w:val="18"/>
                <w:szCs w:val="18"/>
              </w:rPr>
              <w:t>6</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8BB2CE6" w14:textId="77777777" w:rsidR="00E53215" w:rsidRDefault="00E53215" w:rsidP="00175FC0">
            <w:pPr>
              <w:jc w:val="left"/>
              <w:rPr>
                <w:sz w:val="18"/>
                <w:szCs w:val="18"/>
              </w:rPr>
            </w:pPr>
            <w:r>
              <w:rPr>
                <w:sz w:val="18"/>
                <w:szCs w:val="18"/>
              </w:rPr>
              <w:t>Calculate average Downlink  throughput for DUT and reference.</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FB65A0E" w14:textId="77777777" w:rsidR="00E53215" w:rsidRDefault="00E53215" w:rsidP="00175FC0">
            <w:pPr>
              <w:jc w:val="left"/>
              <w:rPr>
                <w:sz w:val="18"/>
                <w:szCs w:val="18"/>
              </w:rPr>
            </w:pPr>
          </w:p>
        </w:tc>
      </w:tr>
      <w:tr w:rsidR="00E53215" w14:paraId="151FF2B3" w14:textId="77777777" w:rsidTr="00175FC0">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6F1C9B3" w14:textId="77777777" w:rsidR="00E53215" w:rsidRDefault="00E53215" w:rsidP="00175FC0">
            <w:pPr>
              <w:tabs>
                <w:tab w:val="left" w:pos="851"/>
              </w:tabs>
              <w:ind w:right="-1"/>
              <w:jc w:val="left"/>
              <w:rPr>
                <w:sz w:val="18"/>
                <w:szCs w:val="18"/>
              </w:rPr>
            </w:pPr>
            <w:r>
              <w:rPr>
                <w:sz w:val="18"/>
                <w:szCs w:val="18"/>
              </w:rPr>
              <w:t>7</w:t>
            </w:r>
          </w:p>
        </w:tc>
        <w:tc>
          <w:tcPr>
            <w:tcW w:w="429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D398D8" w14:textId="77777777" w:rsidR="00E53215" w:rsidRDefault="00E53215" w:rsidP="00175FC0">
            <w:pPr>
              <w:jc w:val="left"/>
              <w:rPr>
                <w:sz w:val="18"/>
                <w:szCs w:val="18"/>
              </w:rPr>
            </w:pPr>
            <w:r>
              <w:rPr>
                <w:sz w:val="18"/>
                <w:szCs w:val="18"/>
              </w:rPr>
              <w:t xml:space="preserve">Evaluate the data performance by comparing the DUT’s average throughput with the reference </w:t>
            </w:r>
            <w:r>
              <w:rPr>
                <w:sz w:val="18"/>
                <w:szCs w:val="18"/>
              </w:rPr>
              <w:lastRenderedPageBreak/>
              <w:t>average throughput and the known maximum throughput for the test location and device capability from the knowledge base.</w:t>
            </w:r>
          </w:p>
        </w:tc>
        <w:tc>
          <w:tcPr>
            <w:tcW w:w="45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9B4E84" w14:textId="77777777" w:rsidR="00E53215" w:rsidRDefault="00E53215" w:rsidP="00175FC0">
            <w:pPr>
              <w:jc w:val="left"/>
              <w:rPr>
                <w:sz w:val="18"/>
                <w:szCs w:val="18"/>
              </w:rPr>
            </w:pPr>
            <w:r>
              <w:rPr>
                <w:sz w:val="18"/>
                <w:szCs w:val="18"/>
              </w:rPr>
              <w:lastRenderedPageBreak/>
              <w:t xml:space="preserve">Ensure that the DUT’s data performance is no more than 10% worse than the reference device and that </w:t>
            </w:r>
            <w:r>
              <w:rPr>
                <w:sz w:val="18"/>
                <w:szCs w:val="18"/>
              </w:rPr>
              <w:lastRenderedPageBreak/>
              <w:t>the DUT’s performance is no more than 20% worse than the known maximum throughput from the knowledge base.</w:t>
            </w:r>
          </w:p>
        </w:tc>
      </w:tr>
    </w:tbl>
    <w:p w14:paraId="05AE8137" w14:textId="77777777" w:rsidR="00E53215" w:rsidRDefault="00E53215" w:rsidP="00E53215">
      <w:pPr>
        <w:jc w:val="left"/>
      </w:pPr>
    </w:p>
    <w:p w14:paraId="129FD9B3" w14:textId="77777777" w:rsidR="00E53215" w:rsidRPr="00C45A4A" w:rsidRDefault="00E53215" w:rsidP="00E53215">
      <w:pPr>
        <w:pStyle w:val="Heading3"/>
        <w:numPr>
          <w:ilvl w:val="2"/>
          <w:numId w:val="34"/>
        </w:numPr>
        <w:ind w:left="2160" w:hanging="180"/>
      </w:pPr>
      <w:bookmarkStart w:id="245" w:name="_Toc220946621"/>
      <w:r w:rsidRPr="00C45A4A">
        <w:t>Carrier Aggregation Stationary Data Performance – Relative Uplink Throughput</w:t>
      </w:r>
      <w:bookmarkEnd w:id="245"/>
      <w:r w:rsidRPr="00C45A4A">
        <w:t xml:space="preserve"> </w:t>
      </w:r>
    </w:p>
    <w:p w14:paraId="196F5CC8" w14:textId="77777777" w:rsidR="00E53215" w:rsidRPr="005B096B" w:rsidRDefault="00E53215" w:rsidP="00E53215">
      <w:pPr>
        <w:pStyle w:val="H6"/>
      </w:pPr>
      <w:r w:rsidRPr="00043332">
        <w:t>Description</w:t>
      </w:r>
    </w:p>
    <w:p w14:paraId="60471356" w14:textId="77777777" w:rsidR="00E53215" w:rsidRPr="0031548F" w:rsidRDefault="00E53215" w:rsidP="00E53215">
      <w:r>
        <w:t>To measure the average up</w:t>
      </w:r>
      <w:r w:rsidRPr="0031548F">
        <w:t xml:space="preserve">link throughput </w:t>
      </w:r>
      <w:r>
        <w:t>under static</w:t>
      </w:r>
      <w:r w:rsidRPr="0031548F">
        <w:t xml:space="preserve"> condition</w:t>
      </w:r>
      <w:r>
        <w:t>s</w:t>
      </w:r>
      <w:r w:rsidRPr="0031548F">
        <w:t xml:space="preserve"> </w:t>
      </w:r>
      <w:r>
        <w:t xml:space="preserve">using </w:t>
      </w:r>
      <w:r w:rsidRPr="00A81E69">
        <w:t xml:space="preserve">Carrier Aggregation </w:t>
      </w:r>
      <w:r>
        <w:t>as allocated by the network.</w:t>
      </w:r>
    </w:p>
    <w:p w14:paraId="21BDAA4D" w14:textId="77777777" w:rsidR="00E53215" w:rsidRPr="005B096B" w:rsidRDefault="00E53215" w:rsidP="00E53215">
      <w:pPr>
        <w:pStyle w:val="H6"/>
      </w:pPr>
      <w:r w:rsidRPr="00932D40">
        <w:t>Related core specifications</w:t>
      </w:r>
    </w:p>
    <w:p w14:paraId="043B2092" w14:textId="77777777" w:rsidR="00E53215" w:rsidRPr="005B096B" w:rsidRDefault="00E53215" w:rsidP="00E53215">
      <w:r w:rsidRPr="000D03CB">
        <w:t>3GPP TS</w:t>
      </w:r>
      <w:r>
        <w:t xml:space="preserve"> 36.331</w:t>
      </w:r>
    </w:p>
    <w:p w14:paraId="6B5D3749" w14:textId="77777777" w:rsidR="00E53215" w:rsidRPr="005B096B" w:rsidRDefault="00E53215" w:rsidP="00E53215">
      <w:pPr>
        <w:pStyle w:val="H6"/>
      </w:pPr>
      <w:r w:rsidRPr="00932D40">
        <w:t>Reason for test</w:t>
      </w:r>
    </w:p>
    <w:p w14:paraId="721ED8D6" w14:textId="606ADAC4" w:rsidR="00E53215" w:rsidRPr="005B096B" w:rsidRDefault="00E53215" w:rsidP="00E53215">
      <w:r>
        <w:t>To o</w:t>
      </w:r>
      <w:r w:rsidRPr="005B096B">
        <w:t xml:space="preserve">btain a measure of average </w:t>
      </w:r>
      <w:r>
        <w:t>up</w:t>
      </w:r>
      <w:r w:rsidRPr="005B096B">
        <w:t>link throughput for a</w:t>
      </w:r>
      <w:r>
        <w:t>n</w:t>
      </w:r>
      <w:r w:rsidRPr="005B096B">
        <w:t xml:space="preserve"> </w:t>
      </w:r>
      <w:r>
        <w:t xml:space="preserve">5G SA network using Carrier Aggregation as implemented in the network under test. </w:t>
      </w:r>
    </w:p>
    <w:p w14:paraId="24718A8C" w14:textId="77777777" w:rsidR="00E53215" w:rsidRDefault="00E53215" w:rsidP="00E53215">
      <w:r>
        <w:t xml:space="preserve">This test is applicable for devices supporting Carrier Aggregation regardless of the type of Carrier Aggregation (Contiguous, non-contiguous, inter band), technology (FDD, TDD) or number of components aggregated by the network. </w:t>
      </w:r>
    </w:p>
    <w:p w14:paraId="32DCD9A1" w14:textId="77777777" w:rsidR="00E53215" w:rsidRDefault="00E53215" w:rsidP="00E53215">
      <w:pPr>
        <w:pStyle w:val="H6"/>
      </w:pPr>
      <w:r w:rsidRPr="00932D40">
        <w:t>Initial configuration</w:t>
      </w:r>
    </w:p>
    <w:p w14:paraId="5D95B4E0" w14:textId="77777777" w:rsidR="00E53215" w:rsidRDefault="00E53215" w:rsidP="00E53215">
      <w:r>
        <w:t>DUT and network under test are both supporting Carrier Aggregation in the uplink.</w:t>
      </w:r>
    </w:p>
    <w:p w14:paraId="5348E8D7" w14:textId="77777777" w:rsidR="00E53215" w:rsidRDefault="00E53215" w:rsidP="00E53215">
      <w:r w:rsidRPr="00AF3C1F">
        <w:t xml:space="preserve">There must be an appropriate number of </w:t>
      </w:r>
      <w:r>
        <w:t>5G SA</w:t>
      </w:r>
      <w:r w:rsidRPr="00AF3C1F">
        <w:t xml:space="preserve"> c</w:t>
      </w:r>
      <w:r>
        <w:t xml:space="preserve">ells available on the same PLMN, supporting the Carrier Aggregation Bands and frequencies required to be tested. </w:t>
      </w:r>
    </w:p>
    <w:p w14:paraId="2F19566D" w14:textId="77777777" w:rsidR="00E53215" w:rsidRDefault="00E53215" w:rsidP="00E53215">
      <w:pPr>
        <w:jc w:val="left"/>
      </w:pPr>
      <w:r>
        <w:t>Reference device(s) used to validate the result with similar Carrier Aggregation capabilities is/are available. The model name(s) shall be noted in the test result.</w:t>
      </w:r>
    </w:p>
    <w:p w14:paraId="7A1550A9" w14:textId="77777777" w:rsidR="00E53215" w:rsidRDefault="00E53215" w:rsidP="00E53215">
      <w:pPr>
        <w:jc w:val="left"/>
      </w:pPr>
      <w:r w:rsidRPr="00935D66">
        <w:t>Ensure optimal testing conditions (</w:t>
      </w:r>
      <w:r>
        <w:t xml:space="preserve">low user </w:t>
      </w:r>
      <w:r w:rsidRPr="00935D66">
        <w:t xml:space="preserve">traffic hours to </w:t>
      </w:r>
      <w:r>
        <w:t>avoid conflict with other devices for Radio resources and a stable RF environment).</w:t>
      </w:r>
    </w:p>
    <w:p w14:paraId="1EC46506" w14:textId="77777777" w:rsidR="00E53215" w:rsidRDefault="00E53215" w:rsidP="00E53215">
      <w:pPr>
        <w:jc w:val="left"/>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E53215" w14:paraId="5EEA89D7" w14:textId="77777777" w:rsidTr="00175FC0">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F6453F2" w14:textId="77777777" w:rsidR="00E53215" w:rsidRDefault="00E53215" w:rsidP="00175FC0">
            <w:pPr>
              <w:pStyle w:val="H6"/>
            </w:pPr>
            <w:r>
              <w:t>-</w:t>
            </w:r>
          </w:p>
        </w:tc>
        <w:tc>
          <w:tcPr>
            <w:tcW w:w="41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6F550AA" w14:textId="77777777" w:rsidR="00E53215" w:rsidRDefault="00E53215" w:rsidP="00175FC0">
            <w:pPr>
              <w:pStyle w:val="H6"/>
            </w:pPr>
            <w:r>
              <w:t>Test procedure</w:t>
            </w:r>
          </w:p>
        </w:tc>
        <w:tc>
          <w:tcPr>
            <w:tcW w:w="44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C247D5F" w14:textId="77777777" w:rsidR="00E53215" w:rsidRDefault="00E53215" w:rsidP="00175FC0">
            <w:pPr>
              <w:pStyle w:val="H6"/>
              <w:ind w:right="-1"/>
              <w:rPr>
                <w:sz w:val="18"/>
                <w:szCs w:val="18"/>
              </w:rPr>
            </w:pPr>
            <w:r>
              <w:rPr>
                <w:sz w:val="18"/>
                <w:szCs w:val="18"/>
              </w:rPr>
              <w:t>Expected behaviour</w:t>
            </w:r>
          </w:p>
        </w:tc>
      </w:tr>
      <w:tr w:rsidR="00E53215" w14:paraId="1F3944D6" w14:textId="77777777" w:rsidTr="00175FC0">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6B6DF42" w14:textId="77777777" w:rsidR="00E53215" w:rsidRDefault="00E53215" w:rsidP="00175FC0">
            <w:pPr>
              <w:tabs>
                <w:tab w:val="left" w:pos="851"/>
              </w:tabs>
              <w:ind w:right="-1"/>
              <w:jc w:val="left"/>
              <w:rPr>
                <w:sz w:val="18"/>
                <w:szCs w:val="18"/>
              </w:rPr>
            </w:pPr>
            <w:r>
              <w:rPr>
                <w:sz w:val="18"/>
                <w:szCs w:val="18"/>
              </w:rPr>
              <w:t>1</w:t>
            </w:r>
          </w:p>
        </w:tc>
        <w:tc>
          <w:tcPr>
            <w:tcW w:w="41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9FE53C" w14:textId="77777777" w:rsidR="00E53215" w:rsidRDefault="00E53215" w:rsidP="00175FC0">
            <w:pPr>
              <w:jc w:val="left"/>
              <w:rPr>
                <w:bCs/>
                <w:sz w:val="18"/>
                <w:szCs w:val="18"/>
              </w:rPr>
            </w:pPr>
            <w:r>
              <w:rPr>
                <w:bCs/>
                <w:sz w:val="18"/>
                <w:szCs w:val="18"/>
              </w:rPr>
              <w:t>Prepare the DUT and Reference with the method of measuring the throughput.</w:t>
            </w:r>
          </w:p>
        </w:tc>
        <w:tc>
          <w:tcPr>
            <w:tcW w:w="44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29E4BE" w14:textId="77777777" w:rsidR="00E53215" w:rsidRDefault="00E53215" w:rsidP="00175FC0">
            <w:pPr>
              <w:jc w:val="left"/>
              <w:rPr>
                <w:sz w:val="18"/>
                <w:szCs w:val="18"/>
              </w:rPr>
            </w:pPr>
            <w:r>
              <w:rPr>
                <w:bCs/>
                <w:sz w:val="18"/>
                <w:szCs w:val="18"/>
              </w:rPr>
              <w:t>DUT and Reference are setup with the appropriate tool/method.</w:t>
            </w:r>
          </w:p>
        </w:tc>
      </w:tr>
      <w:tr w:rsidR="00E53215" w14:paraId="53143012" w14:textId="77777777" w:rsidTr="00175FC0">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3128A39" w14:textId="77777777" w:rsidR="00E53215" w:rsidRDefault="00E53215" w:rsidP="00175FC0">
            <w:pPr>
              <w:tabs>
                <w:tab w:val="left" w:pos="851"/>
              </w:tabs>
              <w:ind w:right="-1"/>
              <w:jc w:val="left"/>
              <w:rPr>
                <w:sz w:val="18"/>
                <w:szCs w:val="18"/>
              </w:rPr>
            </w:pPr>
            <w:r>
              <w:rPr>
                <w:sz w:val="18"/>
                <w:szCs w:val="18"/>
              </w:rPr>
              <w:t>2</w:t>
            </w:r>
          </w:p>
        </w:tc>
        <w:tc>
          <w:tcPr>
            <w:tcW w:w="41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94DADA9" w14:textId="77777777" w:rsidR="00E53215" w:rsidRDefault="00E53215" w:rsidP="00175FC0">
            <w:pPr>
              <w:jc w:val="left"/>
              <w:rPr>
                <w:sz w:val="18"/>
                <w:szCs w:val="18"/>
              </w:rPr>
            </w:pPr>
            <w:r>
              <w:rPr>
                <w:sz w:val="18"/>
                <w:szCs w:val="18"/>
              </w:rPr>
              <w:t>Perform 1 x Uplink throughput measurement on DUT using the appropriate method.</w:t>
            </w:r>
          </w:p>
        </w:tc>
        <w:tc>
          <w:tcPr>
            <w:tcW w:w="44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40BF71A" w14:textId="77777777" w:rsidR="00E53215" w:rsidRDefault="00E53215" w:rsidP="00175FC0">
            <w:pPr>
              <w:jc w:val="left"/>
              <w:rPr>
                <w:sz w:val="18"/>
                <w:szCs w:val="18"/>
              </w:rPr>
            </w:pPr>
            <w:r>
              <w:rPr>
                <w:sz w:val="18"/>
                <w:szCs w:val="18"/>
              </w:rPr>
              <w:t>Measurement is taken and recorded.</w:t>
            </w:r>
          </w:p>
          <w:p w14:paraId="7A135797" w14:textId="77777777" w:rsidR="00E53215" w:rsidRDefault="00E53215" w:rsidP="00175FC0">
            <w:pPr>
              <w:jc w:val="left"/>
              <w:rPr>
                <w:sz w:val="18"/>
                <w:szCs w:val="18"/>
              </w:rPr>
            </w:pPr>
            <w:r w:rsidRPr="00E90279">
              <w:rPr>
                <w:sz w:val="18"/>
                <w:szCs w:val="18"/>
              </w:rPr>
              <w:t xml:space="preserve">Make a note of the Carrier Aggregation configuration being </w:t>
            </w:r>
            <w:r>
              <w:rPr>
                <w:sz w:val="18"/>
                <w:szCs w:val="18"/>
              </w:rPr>
              <w:t xml:space="preserve">used (e.g. </w:t>
            </w:r>
            <w:r w:rsidRPr="00E90279">
              <w:rPr>
                <w:sz w:val="18"/>
                <w:szCs w:val="18"/>
              </w:rPr>
              <w:t>CA_</w:t>
            </w:r>
            <w:r>
              <w:rPr>
                <w:sz w:val="18"/>
                <w:szCs w:val="18"/>
              </w:rPr>
              <w:t>n1</w:t>
            </w:r>
            <w:r w:rsidRPr="00E90279">
              <w:rPr>
                <w:sz w:val="18"/>
                <w:szCs w:val="18"/>
              </w:rPr>
              <w:t>_</w:t>
            </w:r>
            <w:r>
              <w:rPr>
                <w:sz w:val="18"/>
                <w:szCs w:val="18"/>
              </w:rPr>
              <w:t>n78; CA_n3_n78)</w:t>
            </w:r>
          </w:p>
        </w:tc>
      </w:tr>
      <w:tr w:rsidR="00E53215" w14:paraId="0B1B993C" w14:textId="77777777" w:rsidTr="00175FC0">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884F1E3" w14:textId="77777777" w:rsidR="00E53215" w:rsidRDefault="00E53215" w:rsidP="00175FC0">
            <w:pPr>
              <w:tabs>
                <w:tab w:val="left" w:pos="851"/>
              </w:tabs>
              <w:ind w:right="-1"/>
              <w:jc w:val="left"/>
              <w:rPr>
                <w:sz w:val="18"/>
                <w:szCs w:val="18"/>
              </w:rPr>
            </w:pPr>
            <w:r>
              <w:rPr>
                <w:sz w:val="18"/>
                <w:szCs w:val="18"/>
              </w:rPr>
              <w:t>3</w:t>
            </w:r>
          </w:p>
        </w:tc>
        <w:tc>
          <w:tcPr>
            <w:tcW w:w="41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407904" w14:textId="77777777" w:rsidR="00E53215" w:rsidRDefault="00E53215" w:rsidP="00175FC0">
            <w:pPr>
              <w:jc w:val="left"/>
              <w:rPr>
                <w:sz w:val="18"/>
                <w:szCs w:val="18"/>
              </w:rPr>
            </w:pPr>
            <w:r>
              <w:rPr>
                <w:sz w:val="18"/>
                <w:szCs w:val="18"/>
              </w:rPr>
              <w:t>Perform 1 x Uplink throughput measurement on the Reference using the appropriate method.</w:t>
            </w:r>
          </w:p>
        </w:tc>
        <w:tc>
          <w:tcPr>
            <w:tcW w:w="44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6F6957" w14:textId="77777777" w:rsidR="00E53215" w:rsidRDefault="00E53215" w:rsidP="00175FC0">
            <w:pPr>
              <w:jc w:val="left"/>
              <w:rPr>
                <w:sz w:val="18"/>
                <w:szCs w:val="18"/>
              </w:rPr>
            </w:pPr>
            <w:r>
              <w:rPr>
                <w:sz w:val="18"/>
                <w:szCs w:val="18"/>
              </w:rPr>
              <w:t>Measurement is taken and recorded.</w:t>
            </w:r>
          </w:p>
          <w:p w14:paraId="6829151B" w14:textId="77777777" w:rsidR="00E53215" w:rsidRDefault="00E53215" w:rsidP="00175FC0">
            <w:pPr>
              <w:jc w:val="left"/>
              <w:rPr>
                <w:sz w:val="18"/>
                <w:szCs w:val="18"/>
              </w:rPr>
            </w:pPr>
            <w:r w:rsidRPr="00E90279">
              <w:rPr>
                <w:sz w:val="18"/>
                <w:szCs w:val="18"/>
              </w:rPr>
              <w:t xml:space="preserve">Make a note of the Carrier Aggregation configuration being </w:t>
            </w:r>
            <w:r>
              <w:rPr>
                <w:sz w:val="18"/>
                <w:szCs w:val="18"/>
              </w:rPr>
              <w:t xml:space="preserve">used (e.g. </w:t>
            </w:r>
            <w:r w:rsidRPr="00E90279">
              <w:rPr>
                <w:sz w:val="18"/>
                <w:szCs w:val="18"/>
              </w:rPr>
              <w:t>CA_</w:t>
            </w:r>
            <w:r>
              <w:rPr>
                <w:sz w:val="18"/>
                <w:szCs w:val="18"/>
              </w:rPr>
              <w:t>n1</w:t>
            </w:r>
            <w:r w:rsidRPr="00E90279">
              <w:rPr>
                <w:sz w:val="18"/>
                <w:szCs w:val="18"/>
              </w:rPr>
              <w:t>_</w:t>
            </w:r>
            <w:r>
              <w:rPr>
                <w:sz w:val="18"/>
                <w:szCs w:val="18"/>
              </w:rPr>
              <w:t>n78; CA_n3_n78)</w:t>
            </w:r>
          </w:p>
        </w:tc>
      </w:tr>
      <w:tr w:rsidR="00E53215" w14:paraId="688AA9BB" w14:textId="77777777" w:rsidTr="00175FC0">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CD23FE7" w14:textId="77777777" w:rsidR="00E53215" w:rsidRDefault="00E53215" w:rsidP="00175FC0">
            <w:pPr>
              <w:tabs>
                <w:tab w:val="left" w:pos="851"/>
              </w:tabs>
              <w:ind w:right="-1"/>
              <w:jc w:val="left"/>
              <w:rPr>
                <w:sz w:val="18"/>
                <w:szCs w:val="18"/>
              </w:rPr>
            </w:pPr>
            <w:r>
              <w:rPr>
                <w:sz w:val="18"/>
                <w:szCs w:val="18"/>
              </w:rPr>
              <w:t>4</w:t>
            </w:r>
          </w:p>
        </w:tc>
        <w:tc>
          <w:tcPr>
            <w:tcW w:w="41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EA6818" w14:textId="77777777" w:rsidR="00E53215" w:rsidRDefault="00E53215" w:rsidP="00175FC0">
            <w:pPr>
              <w:jc w:val="left"/>
              <w:rPr>
                <w:sz w:val="18"/>
                <w:szCs w:val="18"/>
              </w:rPr>
            </w:pPr>
            <w:r>
              <w:rPr>
                <w:sz w:val="18"/>
                <w:szCs w:val="18"/>
              </w:rPr>
              <w:t>Ensure there is no further data traffic and wait for in-activity timer to expire.</w:t>
            </w:r>
          </w:p>
        </w:tc>
        <w:tc>
          <w:tcPr>
            <w:tcW w:w="44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3A83F22" w14:textId="77777777" w:rsidR="00E53215" w:rsidRDefault="00E53215" w:rsidP="00175FC0">
            <w:pPr>
              <w:jc w:val="left"/>
              <w:rPr>
                <w:sz w:val="18"/>
                <w:szCs w:val="18"/>
              </w:rPr>
            </w:pPr>
            <w:r>
              <w:rPr>
                <w:sz w:val="18"/>
                <w:szCs w:val="18"/>
              </w:rPr>
              <w:t>Confirm with a trace tool / test monitor that DUT switches to RRC state IDLE</w:t>
            </w:r>
          </w:p>
        </w:tc>
      </w:tr>
      <w:tr w:rsidR="00E53215" w14:paraId="6B11B9A1" w14:textId="77777777" w:rsidTr="00175FC0">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A9E557C" w14:textId="77777777" w:rsidR="00E53215" w:rsidRDefault="00E53215" w:rsidP="00175FC0">
            <w:pPr>
              <w:tabs>
                <w:tab w:val="left" w:pos="851"/>
              </w:tabs>
              <w:ind w:right="-1"/>
              <w:jc w:val="left"/>
              <w:rPr>
                <w:sz w:val="18"/>
                <w:szCs w:val="18"/>
              </w:rPr>
            </w:pPr>
            <w:r>
              <w:rPr>
                <w:sz w:val="18"/>
                <w:szCs w:val="18"/>
              </w:rPr>
              <w:t>5</w:t>
            </w:r>
          </w:p>
        </w:tc>
        <w:tc>
          <w:tcPr>
            <w:tcW w:w="41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4234C4" w14:textId="77777777" w:rsidR="00E53215" w:rsidRDefault="00E53215" w:rsidP="00175FC0">
            <w:pPr>
              <w:jc w:val="left"/>
              <w:rPr>
                <w:sz w:val="18"/>
                <w:szCs w:val="18"/>
              </w:rPr>
            </w:pPr>
            <w:r>
              <w:rPr>
                <w:sz w:val="18"/>
                <w:szCs w:val="18"/>
              </w:rPr>
              <w:t>Repeat and perform at least 5 Uplink throughput measurements on DUT and Reference in alternating sequence.</w:t>
            </w:r>
          </w:p>
          <w:p w14:paraId="61EEF7F3" w14:textId="77777777" w:rsidR="00E53215" w:rsidRDefault="00E53215" w:rsidP="00175FC0">
            <w:pPr>
              <w:jc w:val="left"/>
              <w:rPr>
                <w:sz w:val="18"/>
                <w:szCs w:val="18"/>
              </w:rPr>
            </w:pPr>
            <w:r>
              <w:rPr>
                <w:sz w:val="18"/>
                <w:szCs w:val="18"/>
              </w:rPr>
              <w:t>Ensure DUT and Reference are in IDLE before performing the next throughput measurement.</w:t>
            </w:r>
          </w:p>
        </w:tc>
        <w:tc>
          <w:tcPr>
            <w:tcW w:w="44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7AB20B0" w14:textId="77777777" w:rsidR="00E53215" w:rsidRDefault="00E53215" w:rsidP="00175FC0">
            <w:pPr>
              <w:jc w:val="left"/>
              <w:rPr>
                <w:sz w:val="18"/>
                <w:szCs w:val="18"/>
              </w:rPr>
            </w:pPr>
            <w:r>
              <w:rPr>
                <w:sz w:val="18"/>
                <w:szCs w:val="18"/>
              </w:rPr>
              <w:t>Measurements are taken and recorded on DUT and Reference.</w:t>
            </w:r>
          </w:p>
        </w:tc>
      </w:tr>
      <w:tr w:rsidR="00E53215" w14:paraId="4FA3ABC1" w14:textId="77777777" w:rsidTr="00175FC0">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20B5073" w14:textId="77777777" w:rsidR="00E53215" w:rsidRDefault="00E53215" w:rsidP="00175FC0">
            <w:pPr>
              <w:tabs>
                <w:tab w:val="left" w:pos="851"/>
              </w:tabs>
              <w:ind w:right="-1"/>
              <w:jc w:val="left"/>
              <w:rPr>
                <w:sz w:val="18"/>
                <w:szCs w:val="18"/>
              </w:rPr>
            </w:pPr>
            <w:r>
              <w:rPr>
                <w:sz w:val="18"/>
                <w:szCs w:val="18"/>
              </w:rPr>
              <w:t>6</w:t>
            </w:r>
          </w:p>
        </w:tc>
        <w:tc>
          <w:tcPr>
            <w:tcW w:w="41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71A021A" w14:textId="77777777" w:rsidR="00E53215" w:rsidRDefault="00E53215" w:rsidP="00175FC0">
            <w:pPr>
              <w:jc w:val="left"/>
              <w:rPr>
                <w:sz w:val="18"/>
                <w:szCs w:val="18"/>
              </w:rPr>
            </w:pPr>
            <w:r>
              <w:rPr>
                <w:sz w:val="18"/>
                <w:szCs w:val="18"/>
              </w:rPr>
              <w:t>Calculate average Uplink  throughput for DUT and reference.</w:t>
            </w:r>
          </w:p>
        </w:tc>
        <w:tc>
          <w:tcPr>
            <w:tcW w:w="44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CF6D5F" w14:textId="77777777" w:rsidR="00E53215" w:rsidRDefault="00E53215" w:rsidP="00175FC0">
            <w:pPr>
              <w:jc w:val="left"/>
              <w:rPr>
                <w:sz w:val="18"/>
                <w:szCs w:val="18"/>
              </w:rPr>
            </w:pPr>
          </w:p>
        </w:tc>
      </w:tr>
      <w:tr w:rsidR="00E53215" w14:paraId="4A9B4B76" w14:textId="77777777" w:rsidTr="00175FC0">
        <w:tc>
          <w:tcPr>
            <w:tcW w:w="43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500E793" w14:textId="77777777" w:rsidR="00E53215" w:rsidRDefault="00E53215" w:rsidP="00175FC0">
            <w:pPr>
              <w:tabs>
                <w:tab w:val="left" w:pos="851"/>
              </w:tabs>
              <w:ind w:right="-1"/>
              <w:jc w:val="left"/>
              <w:rPr>
                <w:sz w:val="18"/>
                <w:szCs w:val="18"/>
              </w:rPr>
            </w:pPr>
            <w:r>
              <w:rPr>
                <w:sz w:val="18"/>
                <w:szCs w:val="18"/>
              </w:rPr>
              <w:lastRenderedPageBreak/>
              <w:t>7</w:t>
            </w:r>
          </w:p>
        </w:tc>
        <w:tc>
          <w:tcPr>
            <w:tcW w:w="41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C0D1CA" w14:textId="77777777" w:rsidR="00E53215" w:rsidRDefault="00E53215" w:rsidP="00175FC0">
            <w:pPr>
              <w:jc w:val="left"/>
              <w:rPr>
                <w:sz w:val="18"/>
                <w:szCs w:val="18"/>
              </w:rPr>
            </w:pPr>
            <w:r>
              <w:rPr>
                <w:sz w:val="18"/>
                <w:szCs w:val="18"/>
              </w:rPr>
              <w:t>Evaluate the data performance by comparing the DUT’s average throughput with the reference average throughput and the known maximum throughput for the test location and device capability from the knowledge base.</w:t>
            </w:r>
          </w:p>
        </w:tc>
        <w:tc>
          <w:tcPr>
            <w:tcW w:w="44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63CEEA0" w14:textId="77777777" w:rsidR="00E53215" w:rsidRDefault="00E53215" w:rsidP="00175FC0">
            <w:pPr>
              <w:jc w:val="left"/>
              <w:rPr>
                <w:sz w:val="18"/>
                <w:szCs w:val="18"/>
              </w:rPr>
            </w:pPr>
            <w:r>
              <w:rPr>
                <w:sz w:val="18"/>
                <w:szCs w:val="18"/>
              </w:rPr>
              <w:t>Ensure that the DUT’s data performance is no more than 10% worse than the reference device and that the DUT’s performance is no more than 20% worse than the known maximum throughput from the knowledge base.</w:t>
            </w:r>
          </w:p>
        </w:tc>
      </w:tr>
    </w:tbl>
    <w:p w14:paraId="42AAD7D1" w14:textId="77777777" w:rsidR="00E53215" w:rsidRDefault="00E53215" w:rsidP="00E53215">
      <w:pPr>
        <w:pStyle w:val="NormalParagraph"/>
      </w:pPr>
    </w:p>
    <w:p w14:paraId="2F26409F" w14:textId="7E578856" w:rsidR="00E53215" w:rsidRDefault="00E53215" w:rsidP="00E53215">
      <w:pPr>
        <w:pStyle w:val="Heading2"/>
        <w:numPr>
          <w:ilvl w:val="1"/>
          <w:numId w:val="33"/>
        </w:numPr>
        <w:ind w:left="855" w:hanging="855"/>
      </w:pPr>
      <w:bookmarkStart w:id="246" w:name="_Toc220946622"/>
      <w:bookmarkEnd w:id="239"/>
      <w:r>
        <w:t>Carrier Aggregation Mobility Test for 5G NSA (EN-DC)</w:t>
      </w:r>
      <w:bookmarkEnd w:id="246"/>
    </w:p>
    <w:p w14:paraId="25437876" w14:textId="77777777" w:rsidR="00F66A25" w:rsidRPr="005B096B" w:rsidRDefault="00F66A25" w:rsidP="00F66A25">
      <w:pPr>
        <w:pStyle w:val="Heading3"/>
        <w:numPr>
          <w:ilvl w:val="2"/>
          <w:numId w:val="43"/>
        </w:numPr>
        <w:tabs>
          <w:tab w:val="num" w:pos="2160"/>
        </w:tabs>
        <w:ind w:left="2700" w:hanging="180"/>
      </w:pPr>
      <w:bookmarkStart w:id="247" w:name="_Toc92205560"/>
      <w:bookmarkStart w:id="248" w:name="_Hlk99965494"/>
      <w:bookmarkStart w:id="249" w:name="_Toc220946623"/>
      <w:r>
        <w:t>Carrier Aggregation Mobility – Downlink</w:t>
      </w:r>
      <w:bookmarkEnd w:id="249"/>
    </w:p>
    <w:p w14:paraId="28710D74" w14:textId="77777777" w:rsidR="00F66A25" w:rsidRPr="005B096B" w:rsidRDefault="00F66A25" w:rsidP="00F66A25">
      <w:pPr>
        <w:pStyle w:val="H6"/>
      </w:pPr>
      <w:r w:rsidRPr="00043332">
        <w:t>Description</w:t>
      </w:r>
    </w:p>
    <w:p w14:paraId="141DD2AA" w14:textId="77777777" w:rsidR="00F66A25" w:rsidRDefault="00F66A25" w:rsidP="00F66A25">
      <w:r w:rsidRPr="005B096B">
        <w:t xml:space="preserve">The DUT </w:t>
      </w:r>
      <w:r>
        <w:t>shall perform Carrier Aggregation along the drive route as expected for the network under test.</w:t>
      </w:r>
    </w:p>
    <w:p w14:paraId="57278E16" w14:textId="77777777" w:rsidR="00F66A25" w:rsidRPr="005B096B" w:rsidRDefault="00F66A25" w:rsidP="00F66A25">
      <w:pPr>
        <w:pStyle w:val="H6"/>
      </w:pPr>
      <w:r w:rsidRPr="00932D40">
        <w:t>Related core specifications</w:t>
      </w:r>
    </w:p>
    <w:p w14:paraId="2382C307" w14:textId="77777777" w:rsidR="00F66A25" w:rsidRPr="005B096B" w:rsidRDefault="00F66A25" w:rsidP="00F66A25">
      <w:r w:rsidRPr="000D03CB">
        <w:t>3GPP TS</w:t>
      </w:r>
      <w:r>
        <w:t xml:space="preserve"> 38.331</w:t>
      </w:r>
    </w:p>
    <w:p w14:paraId="6A809FA2" w14:textId="77777777" w:rsidR="00F66A25" w:rsidRPr="005B096B" w:rsidRDefault="00F66A25" w:rsidP="00F66A25">
      <w:pPr>
        <w:pStyle w:val="H6"/>
      </w:pPr>
      <w:r w:rsidRPr="00932D40">
        <w:t>Reason for test</w:t>
      </w:r>
    </w:p>
    <w:p w14:paraId="6378FD9D" w14:textId="7F164419" w:rsidR="00F66A25" w:rsidRDefault="00F66A25" w:rsidP="00F66A25">
      <w:r>
        <w:t xml:space="preserve">To ensure the DUT can perform Carrier Aggregation under mobility conditions </w:t>
      </w:r>
      <w:r w:rsidRPr="005B096B">
        <w:t>for a</w:t>
      </w:r>
      <w:r>
        <w:t>n</w:t>
      </w:r>
      <w:r w:rsidRPr="005B096B">
        <w:t xml:space="preserve"> </w:t>
      </w:r>
      <w:r>
        <w:t>5G NSA network.</w:t>
      </w:r>
    </w:p>
    <w:p w14:paraId="33A6623A" w14:textId="77777777" w:rsidR="00F66A25" w:rsidRDefault="00F66A25" w:rsidP="00F66A25">
      <w:r>
        <w:t xml:space="preserve">This test is applicable for devices supporting 5G NSA Carrier Aggregation regardless of the type of Carrier Aggregation (Contiguous, non-contiguous, inter band), technology (FDD, TDD) or number of components aggregated by the network. </w:t>
      </w:r>
    </w:p>
    <w:p w14:paraId="11131E05" w14:textId="77777777" w:rsidR="00F66A25" w:rsidRDefault="00F66A25" w:rsidP="00F66A25"/>
    <w:p w14:paraId="25735C37" w14:textId="77777777" w:rsidR="00F66A25" w:rsidRDefault="00F66A25" w:rsidP="00F66A25">
      <w:pPr>
        <w:pStyle w:val="H6"/>
      </w:pPr>
      <w:r w:rsidRPr="00932D40">
        <w:t>Initial configuration</w:t>
      </w:r>
    </w:p>
    <w:p w14:paraId="55A57EE0" w14:textId="77777777" w:rsidR="00F66A25" w:rsidRDefault="00F66A25" w:rsidP="00F66A25">
      <w:r>
        <w:t>DUT and network under test are both supporting 5G NSA Carrier Aggregation in the downlink.</w:t>
      </w:r>
    </w:p>
    <w:p w14:paraId="4901297F" w14:textId="77777777" w:rsidR="00F66A25" w:rsidRDefault="00F66A25" w:rsidP="00F66A25">
      <w:r w:rsidRPr="00AF3C1F">
        <w:t xml:space="preserve">There must be an appropriate number of </w:t>
      </w:r>
      <w:r>
        <w:t xml:space="preserve">5G </w:t>
      </w:r>
      <w:r w:rsidRPr="00AF3C1F">
        <w:t>c</w:t>
      </w:r>
      <w:r>
        <w:t xml:space="preserve">ells available on the same PLMN, supporting the Carrier Aggregation Bands and frequencies required to be tested. </w:t>
      </w:r>
    </w:p>
    <w:p w14:paraId="75CE3151" w14:textId="6E965AB7" w:rsidR="00F66A25" w:rsidRDefault="00F66A25" w:rsidP="00F66A25">
      <w:pPr>
        <w:jc w:val="left"/>
        <w:rPr>
          <w:rFonts w:cs="Arial"/>
        </w:rPr>
      </w:pPr>
      <w:r>
        <w:t>For the purpose of the test, there can be 1 or more LTE bands but there must be 2 or more 5G NR bands available in the drive route (the test is focussing on aggregating the NR bands during EN-DC).</w:t>
      </w:r>
      <w:r>
        <w:rPr>
          <w:rFonts w:cs="Arial"/>
        </w:rPr>
        <w:t>The test route should be sufficient enough to adequately test the Carrier Aggregation scenarios supported by the network and DUT.</w:t>
      </w:r>
    </w:p>
    <w:p w14:paraId="0246E4CB" w14:textId="77777777" w:rsidR="00F66A25" w:rsidRDefault="00F66A25" w:rsidP="00F66A25">
      <w:pPr>
        <w:pStyle w:val="H6"/>
      </w:pPr>
      <w:r w:rsidRPr="00043332">
        <w:t>Test</w:t>
      </w:r>
      <w:r w:rsidRPr="005B096B">
        <w:t xml:space="preserve"> procedure</w:t>
      </w:r>
    </w:p>
    <w:p w14:paraId="74C3F6AA" w14:textId="77777777" w:rsidR="00F66A25" w:rsidRPr="003779F9" w:rsidRDefault="00F66A25" w:rsidP="00F66A25">
      <w:pPr>
        <w:numPr>
          <w:ilvl w:val="0"/>
          <w:numId w:val="12"/>
        </w:numPr>
        <w:rPr>
          <w:rFonts w:cs="Arial"/>
        </w:rPr>
      </w:pPr>
      <w:r w:rsidRPr="003779F9">
        <w:rPr>
          <w:rFonts w:cs="Arial"/>
        </w:rPr>
        <w:t>Start a Data session. I.e. activate tethering (USB/Wi-Fi) / DUN / internal FTP client.</w:t>
      </w:r>
    </w:p>
    <w:p w14:paraId="1CDADD6F" w14:textId="77777777" w:rsidR="00F66A25" w:rsidRPr="003779F9" w:rsidRDefault="00F66A25" w:rsidP="00F66A25">
      <w:pPr>
        <w:numPr>
          <w:ilvl w:val="0"/>
          <w:numId w:val="12"/>
        </w:numPr>
        <w:rPr>
          <w:rFonts w:cs="Arial"/>
        </w:rPr>
      </w:pPr>
      <w:r w:rsidRPr="003779F9">
        <w:rPr>
          <w:rFonts w:cs="Arial"/>
        </w:rPr>
        <w:t>Download a large incompressible file</w:t>
      </w:r>
      <w:r>
        <w:rPr>
          <w:rFonts w:cs="Arial"/>
        </w:rPr>
        <w:t xml:space="preserve"> from an external server</w:t>
      </w:r>
      <w:r w:rsidRPr="003779F9">
        <w:rPr>
          <w:rFonts w:cs="Arial"/>
        </w:rPr>
        <w:t>.</w:t>
      </w:r>
    </w:p>
    <w:p w14:paraId="136DB7AE" w14:textId="77777777" w:rsidR="00F66A25" w:rsidRDefault="00F66A25" w:rsidP="00F66A25">
      <w:pPr>
        <w:ind w:left="360"/>
        <w:rPr>
          <w:rFonts w:cs="Arial"/>
        </w:rPr>
      </w:pPr>
      <w:r>
        <w:rPr>
          <w:rFonts w:cs="Arial"/>
        </w:rPr>
        <w:t>Confirm Carrier Aggregation status is ACTIVATED using a trace tool or internal measuring application to ensure successful addition of the Scell(s) to the Pcell.</w:t>
      </w:r>
    </w:p>
    <w:p w14:paraId="732C4535" w14:textId="77777777" w:rsidR="00F66A25" w:rsidRPr="00112C8D" w:rsidRDefault="00F66A25" w:rsidP="00F66A25">
      <w:pPr>
        <w:ind w:left="360"/>
        <w:rPr>
          <w:rFonts w:cs="Arial"/>
        </w:rPr>
      </w:pPr>
      <w:r>
        <w:rPr>
          <w:rFonts w:cs="Arial"/>
        </w:rPr>
        <w:t>Confirm Data down</w:t>
      </w:r>
      <w:r w:rsidRPr="00112C8D">
        <w:rPr>
          <w:rFonts w:cs="Arial"/>
        </w:rPr>
        <w:t xml:space="preserve">load </w:t>
      </w:r>
      <w:r>
        <w:rPr>
          <w:rFonts w:cs="Arial"/>
        </w:rPr>
        <w:t>has started, and the transfer is ongoing throughout the test</w:t>
      </w:r>
      <w:r w:rsidRPr="00112C8D">
        <w:rPr>
          <w:rFonts w:cs="Arial"/>
        </w:rPr>
        <w:t>.</w:t>
      </w:r>
    </w:p>
    <w:p w14:paraId="0467E889" w14:textId="77777777" w:rsidR="00F66A25" w:rsidRDefault="00F66A25" w:rsidP="00F66A25">
      <w:pPr>
        <w:numPr>
          <w:ilvl w:val="0"/>
          <w:numId w:val="12"/>
        </w:numPr>
        <w:rPr>
          <w:rFonts w:cs="Arial"/>
        </w:rPr>
      </w:pPr>
      <w:r>
        <w:rPr>
          <w:rFonts w:cs="Arial"/>
        </w:rPr>
        <w:t>Move along the test route ensuring the DUT moves between Pcells sharing the same gNodeB and Pcells not sharing the same gNodeB.</w:t>
      </w:r>
    </w:p>
    <w:p w14:paraId="21508100" w14:textId="77777777" w:rsidR="00F66A25" w:rsidRPr="001A1817" w:rsidRDefault="00F66A25" w:rsidP="00F66A25">
      <w:pPr>
        <w:pStyle w:val="ListParagraph"/>
        <w:spacing w:after="200" w:line="276" w:lineRule="auto"/>
        <w:ind w:left="360"/>
        <w:rPr>
          <w:rFonts w:cs="Arial"/>
        </w:rPr>
      </w:pPr>
      <w:r w:rsidRPr="001A1817">
        <w:rPr>
          <w:rFonts w:cs="Arial"/>
        </w:rPr>
        <w:t>Ideally, as many of the below scenarios should be covered:</w:t>
      </w:r>
    </w:p>
    <w:p w14:paraId="28719D71" w14:textId="77777777" w:rsidR="00F66A25" w:rsidRDefault="00F66A25" w:rsidP="00F66A25">
      <w:pPr>
        <w:ind w:left="360"/>
        <w:jc w:val="left"/>
        <w:rPr>
          <w:rFonts w:cs="Arial"/>
        </w:rPr>
      </w:pPr>
      <w:r>
        <w:rPr>
          <w:rFonts w:cs="Arial"/>
        </w:rPr>
        <w:t xml:space="preserve">Scell(s) release by </w:t>
      </w:r>
      <w:r w:rsidRPr="00DF5CC1">
        <w:rPr>
          <w:rFonts w:cs="Arial"/>
        </w:rPr>
        <w:t>RRCReconfiguration</w:t>
      </w:r>
      <w:r>
        <w:rPr>
          <w:rFonts w:cs="Arial"/>
        </w:rPr>
        <w:t xml:space="preserve"> (</w:t>
      </w:r>
      <w:r>
        <w:t>sCellToReleaseList)</w:t>
      </w:r>
      <w:r>
        <w:rPr>
          <w:rFonts w:cs="Arial"/>
        </w:rPr>
        <w:t>:</w:t>
      </w:r>
    </w:p>
    <w:p w14:paraId="29B1B39F" w14:textId="77777777" w:rsidR="00F66A25" w:rsidRDefault="00F66A25" w:rsidP="00F66A25">
      <w:pPr>
        <w:numPr>
          <w:ilvl w:val="0"/>
          <w:numId w:val="19"/>
        </w:numPr>
        <w:ind w:left="1260"/>
        <w:jc w:val="left"/>
        <w:rPr>
          <w:rFonts w:cs="Arial"/>
        </w:rPr>
      </w:pPr>
      <w:r>
        <w:rPr>
          <w:rFonts w:cs="Arial"/>
        </w:rPr>
        <w:t xml:space="preserve">Release to a reduced component Carrier Aggregation </w:t>
      </w:r>
    </w:p>
    <w:p w14:paraId="21449DC0" w14:textId="77777777" w:rsidR="00F66A25" w:rsidRDefault="00F66A25" w:rsidP="00F66A25">
      <w:pPr>
        <w:numPr>
          <w:ilvl w:val="0"/>
          <w:numId w:val="19"/>
        </w:numPr>
        <w:ind w:left="1260"/>
        <w:jc w:val="left"/>
        <w:rPr>
          <w:rFonts w:cs="Arial"/>
        </w:rPr>
      </w:pPr>
      <w:r>
        <w:rPr>
          <w:rFonts w:cs="Arial"/>
        </w:rPr>
        <w:t>Release to single carrier.</w:t>
      </w:r>
    </w:p>
    <w:p w14:paraId="6064910F" w14:textId="77777777" w:rsidR="00F66A25" w:rsidRDefault="00F66A25" w:rsidP="00F66A25">
      <w:pPr>
        <w:ind w:left="360"/>
        <w:jc w:val="left"/>
        <w:rPr>
          <w:rFonts w:cs="Arial"/>
        </w:rPr>
      </w:pPr>
      <w:r>
        <w:rPr>
          <w:rFonts w:cs="Arial"/>
        </w:rPr>
        <w:t xml:space="preserve">Scell(s) add by </w:t>
      </w:r>
      <w:r w:rsidRPr="00DF5CC1">
        <w:rPr>
          <w:rFonts w:cs="Arial"/>
        </w:rPr>
        <w:t>RRCReconfiguration</w:t>
      </w:r>
      <w:r>
        <w:rPr>
          <w:rFonts w:cs="Arial"/>
        </w:rPr>
        <w:t xml:space="preserve"> (</w:t>
      </w:r>
      <w:r>
        <w:t>sCellToAddModList)</w:t>
      </w:r>
      <w:r>
        <w:rPr>
          <w:rFonts w:cs="Arial"/>
        </w:rPr>
        <w:t>:</w:t>
      </w:r>
    </w:p>
    <w:p w14:paraId="0D1DE324" w14:textId="77777777" w:rsidR="00F66A25" w:rsidRDefault="00F66A25" w:rsidP="00F66A25">
      <w:pPr>
        <w:numPr>
          <w:ilvl w:val="0"/>
          <w:numId w:val="18"/>
        </w:numPr>
        <w:ind w:left="1260"/>
        <w:jc w:val="left"/>
        <w:rPr>
          <w:rFonts w:cs="Arial"/>
        </w:rPr>
      </w:pPr>
      <w:r>
        <w:rPr>
          <w:rFonts w:cs="Arial"/>
        </w:rPr>
        <w:t>Adding to an active Carrier Aggregation.</w:t>
      </w:r>
    </w:p>
    <w:p w14:paraId="4E9F84C3" w14:textId="77777777" w:rsidR="00F66A25" w:rsidRDefault="00F66A25" w:rsidP="00F66A25">
      <w:pPr>
        <w:numPr>
          <w:ilvl w:val="0"/>
          <w:numId w:val="18"/>
        </w:numPr>
        <w:ind w:left="1260"/>
        <w:jc w:val="left"/>
        <w:rPr>
          <w:rFonts w:cs="Arial"/>
        </w:rPr>
      </w:pPr>
      <w:r>
        <w:rPr>
          <w:rFonts w:cs="Arial"/>
        </w:rPr>
        <w:lastRenderedPageBreak/>
        <w:t>Adding to a single carrier to activate Carrier Aggregation.</w:t>
      </w:r>
    </w:p>
    <w:p w14:paraId="58B51EE1" w14:textId="77777777" w:rsidR="00F66A25" w:rsidRDefault="00F66A25" w:rsidP="00F66A25">
      <w:pPr>
        <w:ind w:left="360"/>
        <w:jc w:val="left"/>
        <w:rPr>
          <w:rFonts w:cs="Arial"/>
        </w:rPr>
      </w:pPr>
      <w:r>
        <w:rPr>
          <w:rFonts w:cs="Arial"/>
        </w:rPr>
        <w:t xml:space="preserve">Scell(s) modify by </w:t>
      </w:r>
      <w:r w:rsidRPr="00DF5CC1">
        <w:rPr>
          <w:rFonts w:cs="Arial"/>
        </w:rPr>
        <w:t>RRCReconfiguration</w:t>
      </w:r>
      <w:r>
        <w:rPr>
          <w:rFonts w:cs="Arial"/>
        </w:rPr>
        <w:t xml:space="preserve"> (</w:t>
      </w:r>
      <w:r>
        <w:t>sCellToReleaseList and sCellToAddModList)</w:t>
      </w:r>
      <w:r>
        <w:rPr>
          <w:rFonts w:cs="Arial"/>
        </w:rPr>
        <w:t>:</w:t>
      </w:r>
    </w:p>
    <w:p w14:paraId="376E891D" w14:textId="77777777" w:rsidR="00F66A25" w:rsidRDefault="00F66A25" w:rsidP="00F66A25">
      <w:pPr>
        <w:numPr>
          <w:ilvl w:val="0"/>
          <w:numId w:val="20"/>
        </w:numPr>
        <w:ind w:left="1260"/>
        <w:jc w:val="left"/>
        <w:rPr>
          <w:rFonts w:cs="Arial"/>
        </w:rPr>
      </w:pPr>
      <w:r>
        <w:rPr>
          <w:rFonts w:cs="Arial"/>
        </w:rPr>
        <w:t>Combination of release and adding to an already active Carrier Aggregation.</w:t>
      </w:r>
    </w:p>
    <w:p w14:paraId="268EDC2D" w14:textId="77777777" w:rsidR="00F66A25" w:rsidRDefault="00F66A25" w:rsidP="00F66A25">
      <w:pPr>
        <w:numPr>
          <w:ilvl w:val="0"/>
          <w:numId w:val="12"/>
        </w:numPr>
        <w:rPr>
          <w:rFonts w:cs="Arial"/>
        </w:rPr>
      </w:pPr>
      <w:r>
        <w:rPr>
          <w:rFonts w:cs="Arial"/>
        </w:rPr>
        <w:t>Stop the data download.</w:t>
      </w:r>
    </w:p>
    <w:p w14:paraId="51A17E7E" w14:textId="77777777" w:rsidR="00F66A25" w:rsidRDefault="00F66A25" w:rsidP="00F66A25">
      <w:pPr>
        <w:pStyle w:val="H6"/>
      </w:pPr>
      <w:r w:rsidRPr="00043332">
        <w:t>Expected</w:t>
      </w:r>
      <w:r w:rsidRPr="00932D40">
        <w:t xml:space="preserve"> behaviour</w:t>
      </w:r>
    </w:p>
    <w:p w14:paraId="3B7E80F0" w14:textId="77777777" w:rsidR="00F66A25" w:rsidRPr="003779F9" w:rsidRDefault="00F66A25" w:rsidP="00F66A25">
      <w:pPr>
        <w:numPr>
          <w:ilvl w:val="0"/>
          <w:numId w:val="13"/>
        </w:numPr>
        <w:rPr>
          <w:rFonts w:cs="Arial"/>
        </w:rPr>
      </w:pPr>
      <w:r w:rsidRPr="003779F9">
        <w:rPr>
          <w:rFonts w:cs="Arial"/>
        </w:rPr>
        <w:t>Data connection is successfully established.</w:t>
      </w:r>
    </w:p>
    <w:p w14:paraId="7F2556DE" w14:textId="77777777" w:rsidR="00F66A25" w:rsidRPr="008C104A" w:rsidRDefault="00F66A25" w:rsidP="00F66A25">
      <w:pPr>
        <w:numPr>
          <w:ilvl w:val="0"/>
          <w:numId w:val="13"/>
        </w:numPr>
        <w:rPr>
          <w:rFonts w:cs="Arial"/>
        </w:rPr>
      </w:pPr>
      <w:r w:rsidRPr="008C104A">
        <w:rPr>
          <w:rFonts w:cs="Arial"/>
        </w:rPr>
        <w:t>Carrier Aggregation status is ACTIVATED as implemented and allocated by the network.</w:t>
      </w:r>
    </w:p>
    <w:p w14:paraId="56828120" w14:textId="77777777" w:rsidR="00F66A25" w:rsidRPr="00F415AE" w:rsidRDefault="00F66A25" w:rsidP="00F66A25">
      <w:pPr>
        <w:ind w:left="360"/>
        <w:rPr>
          <w:rFonts w:cs="Arial"/>
        </w:rPr>
      </w:pPr>
      <w:r w:rsidRPr="00F415AE">
        <w:rPr>
          <w:rFonts w:cs="Arial"/>
        </w:rPr>
        <w:t xml:space="preserve">Data </w:t>
      </w:r>
      <w:r>
        <w:rPr>
          <w:rFonts w:cs="Arial"/>
        </w:rPr>
        <w:t>d</w:t>
      </w:r>
      <w:r w:rsidRPr="00F415AE">
        <w:rPr>
          <w:rFonts w:cs="Arial"/>
        </w:rPr>
        <w:t>ownload is ongoing successfully.</w:t>
      </w:r>
    </w:p>
    <w:p w14:paraId="67A099D7" w14:textId="77777777" w:rsidR="00F66A25" w:rsidRDefault="00F66A25" w:rsidP="00F66A25">
      <w:pPr>
        <w:numPr>
          <w:ilvl w:val="0"/>
          <w:numId w:val="13"/>
        </w:numPr>
        <w:rPr>
          <w:rFonts w:cs="Arial"/>
        </w:rPr>
      </w:pPr>
      <w:r>
        <w:rPr>
          <w:rFonts w:cs="Arial"/>
        </w:rPr>
        <w:t>The DUT performs Carrier Aggregation as expected along the drive route. Each handover is successfully performed and data download continues as expected after each handover and cell change.</w:t>
      </w:r>
    </w:p>
    <w:p w14:paraId="173AB88E" w14:textId="77777777" w:rsidR="00F66A25" w:rsidRPr="00786D08" w:rsidRDefault="00F66A25" w:rsidP="00F66A25">
      <w:pPr>
        <w:numPr>
          <w:ilvl w:val="0"/>
          <w:numId w:val="13"/>
        </w:numPr>
        <w:rPr>
          <w:rFonts w:cs="Arial"/>
        </w:rPr>
      </w:pPr>
      <w:r>
        <w:rPr>
          <w:rFonts w:cs="Arial"/>
        </w:rPr>
        <w:t>Data download is successfully stopped.</w:t>
      </w:r>
    </w:p>
    <w:p w14:paraId="7E864FF6" w14:textId="19230CB4" w:rsidR="00E53215" w:rsidRDefault="00E53215" w:rsidP="00E53215">
      <w:pPr>
        <w:pStyle w:val="Heading2"/>
      </w:pPr>
      <w:bookmarkStart w:id="250" w:name="_Toc220946624"/>
      <w:r>
        <w:t>106.4</w:t>
      </w:r>
      <w:r>
        <w:tab/>
        <w:t>Carrier Aggregation Mobility Test for 5G SA</w:t>
      </w:r>
      <w:bookmarkEnd w:id="250"/>
    </w:p>
    <w:p w14:paraId="01B67CA5" w14:textId="77777777" w:rsidR="00E53215" w:rsidRPr="005B096B" w:rsidRDefault="00E53215" w:rsidP="00E53215">
      <w:pPr>
        <w:pStyle w:val="Heading3"/>
      </w:pPr>
      <w:bookmarkStart w:id="251" w:name="_Toc92205561"/>
      <w:bookmarkStart w:id="252" w:name="_Toc220946625"/>
      <w:r>
        <w:t>106.4.1</w:t>
      </w:r>
      <w:r w:rsidRPr="00932D40">
        <w:tab/>
      </w:r>
      <w:r>
        <w:t>Carrier Aggregation Mobility – Downlink</w:t>
      </w:r>
      <w:bookmarkEnd w:id="251"/>
      <w:bookmarkEnd w:id="252"/>
    </w:p>
    <w:p w14:paraId="50D86530" w14:textId="77777777" w:rsidR="00E53215" w:rsidRPr="005B096B" w:rsidRDefault="00E53215" w:rsidP="00E53215">
      <w:pPr>
        <w:pStyle w:val="H6"/>
      </w:pPr>
      <w:r w:rsidRPr="00043332">
        <w:t>Description</w:t>
      </w:r>
    </w:p>
    <w:p w14:paraId="18AEB277" w14:textId="77777777" w:rsidR="00E53215" w:rsidRDefault="00E53215" w:rsidP="00E53215">
      <w:r w:rsidRPr="005B096B">
        <w:t xml:space="preserve">The DUT </w:t>
      </w:r>
      <w:r>
        <w:t>shall perform Carrier Aggregation along the drive route as expected for the network under test.</w:t>
      </w:r>
    </w:p>
    <w:p w14:paraId="0101496A" w14:textId="77777777" w:rsidR="00E53215" w:rsidRPr="005B096B" w:rsidRDefault="00E53215" w:rsidP="00E53215">
      <w:pPr>
        <w:pStyle w:val="H6"/>
      </w:pPr>
      <w:r w:rsidRPr="00932D40">
        <w:t>Related core specifications</w:t>
      </w:r>
    </w:p>
    <w:p w14:paraId="296A143E" w14:textId="77777777" w:rsidR="00E53215" w:rsidRPr="005B096B" w:rsidRDefault="00E53215" w:rsidP="00E53215">
      <w:r w:rsidRPr="000D03CB">
        <w:t>3GPP TS</w:t>
      </w:r>
      <w:r>
        <w:t xml:space="preserve"> 38.331</w:t>
      </w:r>
    </w:p>
    <w:p w14:paraId="659752DB" w14:textId="77777777" w:rsidR="00E53215" w:rsidRPr="005B096B" w:rsidRDefault="00E53215" w:rsidP="00E53215">
      <w:pPr>
        <w:pStyle w:val="H6"/>
      </w:pPr>
      <w:r w:rsidRPr="00932D40">
        <w:t>Reason for test</w:t>
      </w:r>
    </w:p>
    <w:p w14:paraId="79529A12" w14:textId="77777777" w:rsidR="00E53215" w:rsidRDefault="00E53215" w:rsidP="00E53215">
      <w:r>
        <w:t>To ensure the DUT can perform Carrier Aggregation under mobility conditions.</w:t>
      </w:r>
    </w:p>
    <w:p w14:paraId="70EDAC75" w14:textId="77777777" w:rsidR="00E53215" w:rsidRDefault="00E53215" w:rsidP="00E53215">
      <w:r>
        <w:t xml:space="preserve">This test is applicable for devices supporting Carrier Aggregation regardless of the type of Carrier Aggregation (Contiguous, non-contiguous, inter band), technology (FDD, TDD) or number of components aggregated by the network. </w:t>
      </w:r>
    </w:p>
    <w:p w14:paraId="68FDF186" w14:textId="77777777" w:rsidR="00E53215" w:rsidRDefault="00E53215" w:rsidP="00E53215">
      <w:pPr>
        <w:pStyle w:val="H6"/>
      </w:pPr>
      <w:r w:rsidRPr="00932D40">
        <w:t>Initial configuration</w:t>
      </w:r>
    </w:p>
    <w:p w14:paraId="7127869B" w14:textId="77777777" w:rsidR="00E53215" w:rsidRDefault="00E53215" w:rsidP="00E53215">
      <w:r>
        <w:t>DUT and network under test are both supporting Carrier Aggregation in the downlink.</w:t>
      </w:r>
    </w:p>
    <w:p w14:paraId="1463DBDA" w14:textId="77777777" w:rsidR="00E53215" w:rsidRDefault="00E53215" w:rsidP="00E53215">
      <w:r w:rsidRPr="00AF3C1F">
        <w:t xml:space="preserve">There must be an appropriate number of </w:t>
      </w:r>
      <w:r>
        <w:t>5G SA</w:t>
      </w:r>
      <w:r w:rsidRPr="00AF3C1F">
        <w:t xml:space="preserve"> c</w:t>
      </w:r>
      <w:r>
        <w:t xml:space="preserve">ells available on the same PLMN, supporting the Carrier Aggregation Bands and frequencies required to be tested. </w:t>
      </w:r>
    </w:p>
    <w:p w14:paraId="55F5F144" w14:textId="77777777" w:rsidR="00E53215" w:rsidRDefault="00E53215" w:rsidP="00E53215">
      <w:pPr>
        <w:jc w:val="left"/>
        <w:rPr>
          <w:rFonts w:cs="Arial"/>
        </w:rPr>
      </w:pPr>
      <w:r>
        <w:rPr>
          <w:rFonts w:cs="Arial"/>
        </w:rPr>
        <w:t>The test route should be sufficient enough to adequately test the Carrier Aggregation scenarios supported by the network and DUT.</w:t>
      </w:r>
    </w:p>
    <w:p w14:paraId="5735AAF3" w14:textId="77777777" w:rsidR="00E53215" w:rsidRDefault="00E53215" w:rsidP="00E53215">
      <w:pPr>
        <w:pStyle w:val="H6"/>
      </w:pPr>
      <w:r w:rsidRPr="00043332">
        <w:t>Test</w:t>
      </w:r>
      <w:r w:rsidRPr="005B096B">
        <w:t xml:space="preserve"> procedure</w:t>
      </w:r>
    </w:p>
    <w:p w14:paraId="40EBFFAC" w14:textId="77777777" w:rsidR="00E53215" w:rsidRPr="003779F9" w:rsidRDefault="00E53215" w:rsidP="00E53215">
      <w:pPr>
        <w:numPr>
          <w:ilvl w:val="0"/>
          <w:numId w:val="12"/>
        </w:numPr>
        <w:rPr>
          <w:rFonts w:cs="Arial"/>
        </w:rPr>
      </w:pPr>
      <w:r w:rsidRPr="003779F9">
        <w:rPr>
          <w:rFonts w:cs="Arial"/>
        </w:rPr>
        <w:t>Start a Data session. I.e. activate tethering (USB/Wi-Fi) / DUN / internal FTP client.</w:t>
      </w:r>
    </w:p>
    <w:p w14:paraId="38BC49B1" w14:textId="77777777" w:rsidR="00E53215" w:rsidRPr="003779F9" w:rsidRDefault="00E53215" w:rsidP="00E53215">
      <w:pPr>
        <w:numPr>
          <w:ilvl w:val="0"/>
          <w:numId w:val="12"/>
        </w:numPr>
        <w:rPr>
          <w:rFonts w:cs="Arial"/>
        </w:rPr>
      </w:pPr>
      <w:r w:rsidRPr="003779F9">
        <w:rPr>
          <w:rFonts w:cs="Arial"/>
        </w:rPr>
        <w:t>Download a large incompressible file</w:t>
      </w:r>
      <w:r>
        <w:rPr>
          <w:rFonts w:cs="Arial"/>
        </w:rPr>
        <w:t xml:space="preserve"> from an external server</w:t>
      </w:r>
      <w:r w:rsidRPr="003779F9">
        <w:rPr>
          <w:rFonts w:cs="Arial"/>
        </w:rPr>
        <w:t>.</w:t>
      </w:r>
    </w:p>
    <w:p w14:paraId="2A63EDD5" w14:textId="77777777" w:rsidR="00E53215" w:rsidRDefault="00E53215" w:rsidP="00E53215">
      <w:pPr>
        <w:ind w:left="360"/>
        <w:rPr>
          <w:rFonts w:cs="Arial"/>
        </w:rPr>
      </w:pPr>
      <w:r>
        <w:rPr>
          <w:rFonts w:cs="Arial"/>
        </w:rPr>
        <w:t>Confirm Carrier Aggregation status is ACTIVATED using a trace tool or internal measuring application to ensure successful addition of the Scell(s) to the Pcell.</w:t>
      </w:r>
    </w:p>
    <w:p w14:paraId="56A7D8BF" w14:textId="77777777" w:rsidR="00E53215" w:rsidRPr="00112C8D" w:rsidRDefault="00E53215" w:rsidP="00E53215">
      <w:pPr>
        <w:ind w:left="360"/>
        <w:rPr>
          <w:rFonts w:cs="Arial"/>
        </w:rPr>
      </w:pPr>
      <w:r>
        <w:rPr>
          <w:rFonts w:cs="Arial"/>
        </w:rPr>
        <w:t>Confirm Data down</w:t>
      </w:r>
      <w:r w:rsidRPr="00112C8D">
        <w:rPr>
          <w:rFonts w:cs="Arial"/>
        </w:rPr>
        <w:t xml:space="preserve">load </w:t>
      </w:r>
      <w:r>
        <w:rPr>
          <w:rFonts w:cs="Arial"/>
        </w:rPr>
        <w:t>has started, and the transfer is ongoing throughout the test</w:t>
      </w:r>
      <w:r w:rsidRPr="00112C8D">
        <w:rPr>
          <w:rFonts w:cs="Arial"/>
        </w:rPr>
        <w:t>.</w:t>
      </w:r>
    </w:p>
    <w:p w14:paraId="00330576" w14:textId="77777777" w:rsidR="00E53215" w:rsidRDefault="00E53215" w:rsidP="00E53215">
      <w:pPr>
        <w:numPr>
          <w:ilvl w:val="0"/>
          <w:numId w:val="12"/>
        </w:numPr>
        <w:rPr>
          <w:rFonts w:cs="Arial"/>
        </w:rPr>
      </w:pPr>
      <w:r>
        <w:rPr>
          <w:rFonts w:cs="Arial"/>
        </w:rPr>
        <w:t>Move along the test route ensuring the DUT moves between Pcells sharing the same gNodeB and Pcells not sharing the same gNodeB.</w:t>
      </w:r>
    </w:p>
    <w:p w14:paraId="40652CD3" w14:textId="77777777" w:rsidR="00E53215" w:rsidRPr="001A1817" w:rsidRDefault="00E53215" w:rsidP="00E53215">
      <w:pPr>
        <w:pStyle w:val="ListParagraph"/>
        <w:numPr>
          <w:ilvl w:val="0"/>
          <w:numId w:val="40"/>
        </w:numPr>
        <w:tabs>
          <w:tab w:val="clear" w:pos="360"/>
          <w:tab w:val="left" w:pos="340"/>
        </w:tabs>
        <w:spacing w:after="200" w:line="276" w:lineRule="auto"/>
        <w:ind w:hanging="340"/>
        <w:rPr>
          <w:rFonts w:cs="Arial"/>
        </w:rPr>
      </w:pPr>
      <w:r w:rsidRPr="001A1817">
        <w:rPr>
          <w:rFonts w:cs="Arial"/>
        </w:rPr>
        <w:t>Ideally, as many of the below scenarios should be covered:</w:t>
      </w:r>
    </w:p>
    <w:p w14:paraId="047573E6" w14:textId="77777777" w:rsidR="00E53215" w:rsidRDefault="00E53215" w:rsidP="00E53215">
      <w:pPr>
        <w:ind w:left="360"/>
        <w:jc w:val="left"/>
        <w:rPr>
          <w:rFonts w:cs="Arial"/>
        </w:rPr>
      </w:pPr>
      <w:r>
        <w:rPr>
          <w:rFonts w:cs="Arial"/>
        </w:rPr>
        <w:t xml:space="preserve">Scell(s) release by </w:t>
      </w:r>
      <w:r w:rsidRPr="00DF5CC1">
        <w:rPr>
          <w:rFonts w:cs="Arial"/>
        </w:rPr>
        <w:t>RRCReconfiguration</w:t>
      </w:r>
      <w:r>
        <w:rPr>
          <w:rFonts w:cs="Arial"/>
        </w:rPr>
        <w:t xml:space="preserve"> (</w:t>
      </w:r>
      <w:r>
        <w:t>sCellToReleaseList)</w:t>
      </w:r>
      <w:r>
        <w:rPr>
          <w:rFonts w:cs="Arial"/>
        </w:rPr>
        <w:t>:</w:t>
      </w:r>
    </w:p>
    <w:p w14:paraId="28EBE6DE" w14:textId="77777777" w:rsidR="00E53215" w:rsidRDefault="00E53215" w:rsidP="00E53215">
      <w:pPr>
        <w:numPr>
          <w:ilvl w:val="0"/>
          <w:numId w:val="19"/>
        </w:numPr>
        <w:ind w:left="1260"/>
        <w:jc w:val="left"/>
        <w:rPr>
          <w:rFonts w:cs="Arial"/>
        </w:rPr>
      </w:pPr>
      <w:r>
        <w:rPr>
          <w:rFonts w:cs="Arial"/>
        </w:rPr>
        <w:lastRenderedPageBreak/>
        <w:t xml:space="preserve">Release to a reduced component Carrier Aggregation </w:t>
      </w:r>
    </w:p>
    <w:p w14:paraId="7D04A1D8" w14:textId="77777777" w:rsidR="00E53215" w:rsidRDefault="00E53215" w:rsidP="00E53215">
      <w:pPr>
        <w:numPr>
          <w:ilvl w:val="0"/>
          <w:numId w:val="19"/>
        </w:numPr>
        <w:ind w:left="1260"/>
        <w:jc w:val="left"/>
        <w:rPr>
          <w:rFonts w:cs="Arial"/>
        </w:rPr>
      </w:pPr>
      <w:r>
        <w:rPr>
          <w:rFonts w:cs="Arial"/>
        </w:rPr>
        <w:t>Release to single carrier.</w:t>
      </w:r>
    </w:p>
    <w:p w14:paraId="35C1DB72" w14:textId="77777777" w:rsidR="00E53215" w:rsidRDefault="00E53215" w:rsidP="00E53215">
      <w:pPr>
        <w:ind w:left="360"/>
        <w:jc w:val="left"/>
        <w:rPr>
          <w:rFonts w:cs="Arial"/>
        </w:rPr>
      </w:pPr>
      <w:r>
        <w:rPr>
          <w:rFonts w:cs="Arial"/>
        </w:rPr>
        <w:t xml:space="preserve">Scell(s) add by </w:t>
      </w:r>
      <w:r w:rsidRPr="00DF5CC1">
        <w:rPr>
          <w:rFonts w:cs="Arial"/>
        </w:rPr>
        <w:t>RRCReconfiguration</w:t>
      </w:r>
      <w:r>
        <w:rPr>
          <w:rFonts w:cs="Arial"/>
        </w:rPr>
        <w:t xml:space="preserve"> (</w:t>
      </w:r>
      <w:r>
        <w:t>sCellToAddModList)</w:t>
      </w:r>
      <w:r>
        <w:rPr>
          <w:rFonts w:cs="Arial"/>
        </w:rPr>
        <w:t>:</w:t>
      </w:r>
    </w:p>
    <w:p w14:paraId="690C878B" w14:textId="77777777" w:rsidR="00E53215" w:rsidRDefault="00E53215" w:rsidP="00E53215">
      <w:pPr>
        <w:numPr>
          <w:ilvl w:val="0"/>
          <w:numId w:val="18"/>
        </w:numPr>
        <w:ind w:left="1260"/>
        <w:jc w:val="left"/>
        <w:rPr>
          <w:rFonts w:cs="Arial"/>
        </w:rPr>
      </w:pPr>
      <w:r>
        <w:rPr>
          <w:rFonts w:cs="Arial"/>
        </w:rPr>
        <w:t>Adding to an active Carrier Aggregation.</w:t>
      </w:r>
    </w:p>
    <w:p w14:paraId="20B8C540" w14:textId="77777777" w:rsidR="00E53215" w:rsidRDefault="00E53215" w:rsidP="00E53215">
      <w:pPr>
        <w:numPr>
          <w:ilvl w:val="0"/>
          <w:numId w:val="18"/>
        </w:numPr>
        <w:ind w:left="1260"/>
        <w:jc w:val="left"/>
        <w:rPr>
          <w:rFonts w:cs="Arial"/>
        </w:rPr>
      </w:pPr>
      <w:r>
        <w:rPr>
          <w:rFonts w:cs="Arial"/>
        </w:rPr>
        <w:t>Adding to a single carrier to activate Carrier Aggregation.</w:t>
      </w:r>
    </w:p>
    <w:p w14:paraId="6B73F559" w14:textId="77777777" w:rsidR="00E53215" w:rsidRDefault="00E53215" w:rsidP="00E53215">
      <w:pPr>
        <w:ind w:left="360"/>
        <w:jc w:val="left"/>
        <w:rPr>
          <w:rFonts w:cs="Arial"/>
        </w:rPr>
      </w:pPr>
      <w:r>
        <w:rPr>
          <w:rFonts w:cs="Arial"/>
        </w:rPr>
        <w:t xml:space="preserve">Scell(s) modify by </w:t>
      </w:r>
      <w:r w:rsidRPr="00DF5CC1">
        <w:rPr>
          <w:rFonts w:cs="Arial"/>
        </w:rPr>
        <w:t>RRCReconfiguration</w:t>
      </w:r>
      <w:r>
        <w:rPr>
          <w:rFonts w:cs="Arial"/>
        </w:rPr>
        <w:t xml:space="preserve"> (</w:t>
      </w:r>
      <w:r>
        <w:t>sCellToReleaseList and sCellToAddModList)</w:t>
      </w:r>
      <w:r>
        <w:rPr>
          <w:rFonts w:cs="Arial"/>
        </w:rPr>
        <w:t>:</w:t>
      </w:r>
    </w:p>
    <w:p w14:paraId="5A985403" w14:textId="77777777" w:rsidR="00E53215" w:rsidRDefault="00E53215" w:rsidP="00E53215">
      <w:pPr>
        <w:numPr>
          <w:ilvl w:val="0"/>
          <w:numId w:val="20"/>
        </w:numPr>
        <w:ind w:left="1260"/>
        <w:jc w:val="left"/>
        <w:rPr>
          <w:rFonts w:cs="Arial"/>
        </w:rPr>
      </w:pPr>
      <w:r>
        <w:rPr>
          <w:rFonts w:cs="Arial"/>
        </w:rPr>
        <w:t>Combination of release and adding to an already active Carrier Aggregation.</w:t>
      </w:r>
    </w:p>
    <w:p w14:paraId="20DBDA86" w14:textId="77777777" w:rsidR="00E53215" w:rsidRDefault="00E53215" w:rsidP="00E53215">
      <w:pPr>
        <w:numPr>
          <w:ilvl w:val="0"/>
          <w:numId w:val="12"/>
        </w:numPr>
        <w:rPr>
          <w:rFonts w:cs="Arial"/>
        </w:rPr>
      </w:pPr>
      <w:r>
        <w:rPr>
          <w:rFonts w:cs="Arial"/>
        </w:rPr>
        <w:t>Stop the data download.</w:t>
      </w:r>
    </w:p>
    <w:p w14:paraId="2D5AFB95" w14:textId="77777777" w:rsidR="00E53215" w:rsidRDefault="00E53215" w:rsidP="00E53215">
      <w:pPr>
        <w:pStyle w:val="H6"/>
      </w:pPr>
      <w:r w:rsidRPr="00043332">
        <w:t>Expected</w:t>
      </w:r>
      <w:r w:rsidRPr="00932D40">
        <w:t xml:space="preserve"> behaviour</w:t>
      </w:r>
    </w:p>
    <w:p w14:paraId="16723FC0" w14:textId="77777777" w:rsidR="00E53215" w:rsidRPr="003779F9" w:rsidRDefault="00E53215" w:rsidP="00E53215">
      <w:pPr>
        <w:numPr>
          <w:ilvl w:val="0"/>
          <w:numId w:val="13"/>
        </w:numPr>
        <w:rPr>
          <w:rFonts w:cs="Arial"/>
        </w:rPr>
      </w:pPr>
      <w:r w:rsidRPr="003779F9">
        <w:rPr>
          <w:rFonts w:cs="Arial"/>
        </w:rPr>
        <w:t>Data connection is successfully established.</w:t>
      </w:r>
    </w:p>
    <w:p w14:paraId="38045A34" w14:textId="77777777" w:rsidR="00E53215" w:rsidRPr="008C104A" w:rsidRDefault="00E53215" w:rsidP="00E53215">
      <w:pPr>
        <w:numPr>
          <w:ilvl w:val="0"/>
          <w:numId w:val="13"/>
        </w:numPr>
        <w:rPr>
          <w:rFonts w:cs="Arial"/>
        </w:rPr>
      </w:pPr>
      <w:r w:rsidRPr="008C104A">
        <w:rPr>
          <w:rFonts w:cs="Arial"/>
        </w:rPr>
        <w:t>Carrier Aggregation status is ACTIVATED as implemented and allocated by the network.</w:t>
      </w:r>
    </w:p>
    <w:p w14:paraId="1A05523D" w14:textId="77777777" w:rsidR="00E53215" w:rsidRPr="00F415AE" w:rsidRDefault="00E53215" w:rsidP="00E53215">
      <w:pPr>
        <w:ind w:left="360"/>
        <w:rPr>
          <w:rFonts w:cs="Arial"/>
        </w:rPr>
      </w:pPr>
      <w:r w:rsidRPr="00F415AE">
        <w:rPr>
          <w:rFonts w:cs="Arial"/>
        </w:rPr>
        <w:t xml:space="preserve">Data </w:t>
      </w:r>
      <w:r>
        <w:rPr>
          <w:rFonts w:cs="Arial"/>
        </w:rPr>
        <w:t>d</w:t>
      </w:r>
      <w:r w:rsidRPr="00F415AE">
        <w:rPr>
          <w:rFonts w:cs="Arial"/>
        </w:rPr>
        <w:t>ownload is ongoing successfully.</w:t>
      </w:r>
    </w:p>
    <w:p w14:paraId="59309D5D" w14:textId="77777777" w:rsidR="00E53215" w:rsidRDefault="00E53215" w:rsidP="00E53215">
      <w:pPr>
        <w:numPr>
          <w:ilvl w:val="0"/>
          <w:numId w:val="13"/>
        </w:numPr>
        <w:rPr>
          <w:rFonts w:cs="Arial"/>
        </w:rPr>
      </w:pPr>
      <w:r>
        <w:rPr>
          <w:rFonts w:cs="Arial"/>
        </w:rPr>
        <w:t>The DUT performs Carrier Aggregation as expected along the drive route. Each handover is successfully performed and data download continues as expected after each handover and cell change.</w:t>
      </w:r>
    </w:p>
    <w:p w14:paraId="3911E342" w14:textId="77777777" w:rsidR="00E53215" w:rsidRDefault="00E53215" w:rsidP="00E53215">
      <w:pPr>
        <w:numPr>
          <w:ilvl w:val="0"/>
          <w:numId w:val="13"/>
        </w:numPr>
        <w:rPr>
          <w:rFonts w:cs="Arial"/>
        </w:rPr>
      </w:pPr>
      <w:r>
        <w:rPr>
          <w:rFonts w:cs="Arial"/>
        </w:rPr>
        <w:t>Data download is successfully stopped.</w:t>
      </w:r>
    </w:p>
    <w:p w14:paraId="7E483915" w14:textId="77777777" w:rsidR="00E53215" w:rsidRPr="005B096B" w:rsidRDefault="00E53215" w:rsidP="00E53215">
      <w:pPr>
        <w:pStyle w:val="Heading3"/>
      </w:pPr>
      <w:bookmarkStart w:id="253" w:name="_Toc92205562"/>
      <w:bookmarkStart w:id="254" w:name="_Toc220946626"/>
      <w:r>
        <w:t>106.4.2.</w:t>
      </w:r>
      <w:r w:rsidRPr="00932D40">
        <w:tab/>
      </w:r>
      <w:r>
        <w:t>Carrier Aggregation Mobility – Uplink</w:t>
      </w:r>
      <w:bookmarkEnd w:id="253"/>
      <w:bookmarkEnd w:id="254"/>
    </w:p>
    <w:p w14:paraId="33C2E03A" w14:textId="77777777" w:rsidR="00E53215" w:rsidRPr="005B096B" w:rsidRDefault="00E53215" w:rsidP="00E53215">
      <w:pPr>
        <w:pStyle w:val="H6"/>
      </w:pPr>
      <w:r w:rsidRPr="00043332">
        <w:t>Description</w:t>
      </w:r>
    </w:p>
    <w:p w14:paraId="5620E5D0" w14:textId="77777777" w:rsidR="00E53215" w:rsidRDefault="00E53215" w:rsidP="00E53215">
      <w:r w:rsidRPr="005B096B">
        <w:t xml:space="preserve">The DUT </w:t>
      </w:r>
      <w:r>
        <w:t>shall perform Carrier Aggregation along the drive route as expected for the network under test.</w:t>
      </w:r>
    </w:p>
    <w:p w14:paraId="471D471C" w14:textId="77777777" w:rsidR="00E53215" w:rsidRPr="005B096B" w:rsidRDefault="00E53215" w:rsidP="00E53215">
      <w:pPr>
        <w:pStyle w:val="H6"/>
      </w:pPr>
      <w:r w:rsidRPr="00932D40">
        <w:t>Related core specifications</w:t>
      </w:r>
    </w:p>
    <w:p w14:paraId="493DE240" w14:textId="77777777" w:rsidR="00E53215" w:rsidRPr="005B096B" w:rsidRDefault="00E53215" w:rsidP="00E53215">
      <w:r w:rsidRPr="000D03CB">
        <w:t>3GPP TS</w:t>
      </w:r>
      <w:r>
        <w:t xml:space="preserve"> 38.331</w:t>
      </w:r>
    </w:p>
    <w:p w14:paraId="661D8C5C" w14:textId="77777777" w:rsidR="00E53215" w:rsidRPr="005B096B" w:rsidRDefault="00E53215" w:rsidP="00E53215">
      <w:pPr>
        <w:pStyle w:val="H6"/>
      </w:pPr>
      <w:r w:rsidRPr="00932D40">
        <w:t>Reason for test</w:t>
      </w:r>
    </w:p>
    <w:p w14:paraId="169EA0D5" w14:textId="77777777" w:rsidR="00E53215" w:rsidRPr="005B096B" w:rsidRDefault="00E53215" w:rsidP="00E53215">
      <w:r>
        <w:t>To ensure the DUT can perform Carrier Aggregation under mobility conditions.</w:t>
      </w:r>
    </w:p>
    <w:p w14:paraId="5E8CC512" w14:textId="77777777" w:rsidR="00E53215" w:rsidRDefault="00E53215" w:rsidP="00E53215">
      <w:r>
        <w:t xml:space="preserve">This test is applicable for devices supporting Carrier Aggregation regardless of the type of Carrier Aggregation (Contiguous, non-contiguous, inter band), technology (FDD, TDD) or number of components aggregated by the network. </w:t>
      </w:r>
    </w:p>
    <w:p w14:paraId="59713E7F" w14:textId="77777777" w:rsidR="00E53215" w:rsidRDefault="00E53215" w:rsidP="00E53215">
      <w:pPr>
        <w:pStyle w:val="H6"/>
      </w:pPr>
      <w:r w:rsidRPr="00932D40">
        <w:t>Initial configuration</w:t>
      </w:r>
    </w:p>
    <w:p w14:paraId="68776ABF" w14:textId="77777777" w:rsidR="00E53215" w:rsidRDefault="00E53215" w:rsidP="00E53215">
      <w:r>
        <w:t>DUT and network under test are both supporting Carrier Aggregation in the uplink.</w:t>
      </w:r>
    </w:p>
    <w:p w14:paraId="48470EB5" w14:textId="77777777" w:rsidR="00E53215" w:rsidRDefault="00E53215" w:rsidP="00E53215">
      <w:r w:rsidRPr="00AF3C1F">
        <w:t xml:space="preserve">There must be an appropriate number of </w:t>
      </w:r>
      <w:r>
        <w:t>5G SA</w:t>
      </w:r>
      <w:r w:rsidRPr="00AF3C1F">
        <w:t xml:space="preserve"> c</w:t>
      </w:r>
      <w:r>
        <w:t xml:space="preserve">ells available on the same PLMN, supporting the Carrier Aggregation Bands and frequencies required to be tested. </w:t>
      </w:r>
    </w:p>
    <w:p w14:paraId="690C101E" w14:textId="77777777" w:rsidR="00E53215" w:rsidRDefault="00E53215" w:rsidP="00E53215">
      <w:pPr>
        <w:jc w:val="left"/>
        <w:rPr>
          <w:rFonts w:cs="Arial"/>
        </w:rPr>
      </w:pPr>
      <w:r>
        <w:rPr>
          <w:rFonts w:cs="Arial"/>
        </w:rPr>
        <w:t>The test route should be sufficient enough to adequately test the Carrier Aggregation scenarios supported by the network and DUT.</w:t>
      </w:r>
    </w:p>
    <w:p w14:paraId="0ED32AFD" w14:textId="77777777" w:rsidR="00E53215" w:rsidRDefault="00E53215" w:rsidP="00E53215">
      <w:pPr>
        <w:pStyle w:val="H6"/>
      </w:pPr>
      <w:r w:rsidRPr="00043332">
        <w:t>Test</w:t>
      </w:r>
      <w:r w:rsidRPr="005B096B">
        <w:t xml:space="preserve"> procedure</w:t>
      </w:r>
    </w:p>
    <w:p w14:paraId="5624E874" w14:textId="77777777" w:rsidR="00E53215" w:rsidRPr="003779F9" w:rsidRDefault="00E53215" w:rsidP="00E53215">
      <w:pPr>
        <w:numPr>
          <w:ilvl w:val="0"/>
          <w:numId w:val="14"/>
        </w:numPr>
        <w:rPr>
          <w:rFonts w:cs="Arial"/>
        </w:rPr>
      </w:pPr>
      <w:r w:rsidRPr="003779F9">
        <w:rPr>
          <w:rFonts w:cs="Arial"/>
        </w:rPr>
        <w:t>Start a Data session. I.e. activate tethering (USB/Wi-Fi) / DUN / internal FTP client.</w:t>
      </w:r>
    </w:p>
    <w:p w14:paraId="60F67AFD" w14:textId="77777777" w:rsidR="00E53215" w:rsidRPr="003779F9" w:rsidRDefault="00E53215" w:rsidP="00E53215">
      <w:pPr>
        <w:numPr>
          <w:ilvl w:val="0"/>
          <w:numId w:val="14"/>
        </w:numPr>
        <w:rPr>
          <w:rFonts w:cs="Arial"/>
        </w:rPr>
      </w:pPr>
      <w:r>
        <w:rPr>
          <w:rFonts w:cs="Arial"/>
        </w:rPr>
        <w:t>Up</w:t>
      </w:r>
      <w:r w:rsidRPr="003779F9">
        <w:rPr>
          <w:rFonts w:cs="Arial"/>
        </w:rPr>
        <w:t>load a large incompressible file</w:t>
      </w:r>
      <w:r>
        <w:rPr>
          <w:rFonts w:cs="Arial"/>
        </w:rPr>
        <w:t xml:space="preserve"> to an external server</w:t>
      </w:r>
      <w:r w:rsidRPr="003779F9">
        <w:rPr>
          <w:rFonts w:cs="Arial"/>
        </w:rPr>
        <w:t>.</w:t>
      </w:r>
    </w:p>
    <w:p w14:paraId="6AD9155F" w14:textId="77777777" w:rsidR="00E53215" w:rsidRDefault="00E53215" w:rsidP="00E53215">
      <w:pPr>
        <w:ind w:left="360"/>
        <w:rPr>
          <w:rFonts w:cs="Arial"/>
        </w:rPr>
      </w:pPr>
      <w:r>
        <w:rPr>
          <w:rFonts w:cs="Arial"/>
        </w:rPr>
        <w:t>Confirm Carrier Aggregation status is ACTIVATED using a trace tool or internal measuring application to ensure successful addition of the Scell(s) to the Pcell.</w:t>
      </w:r>
    </w:p>
    <w:p w14:paraId="2515D912" w14:textId="77777777" w:rsidR="00E53215" w:rsidRPr="00112C8D" w:rsidRDefault="00E53215" w:rsidP="00E53215">
      <w:pPr>
        <w:ind w:left="360"/>
        <w:rPr>
          <w:rFonts w:cs="Arial"/>
        </w:rPr>
      </w:pPr>
      <w:r>
        <w:rPr>
          <w:rFonts w:cs="Arial"/>
        </w:rPr>
        <w:t>Confirm Data up</w:t>
      </w:r>
      <w:r w:rsidRPr="00112C8D">
        <w:rPr>
          <w:rFonts w:cs="Arial"/>
        </w:rPr>
        <w:t xml:space="preserve">load </w:t>
      </w:r>
      <w:r>
        <w:rPr>
          <w:rFonts w:cs="Arial"/>
        </w:rPr>
        <w:t>has started, and the transfer is ongoing throughout the test</w:t>
      </w:r>
      <w:r w:rsidRPr="00112C8D">
        <w:rPr>
          <w:rFonts w:cs="Arial"/>
        </w:rPr>
        <w:t>.</w:t>
      </w:r>
    </w:p>
    <w:p w14:paraId="52354F3F" w14:textId="77777777" w:rsidR="00E53215" w:rsidRDefault="00E53215" w:rsidP="00E53215">
      <w:pPr>
        <w:numPr>
          <w:ilvl w:val="0"/>
          <w:numId w:val="14"/>
        </w:numPr>
        <w:rPr>
          <w:rFonts w:cs="Arial"/>
        </w:rPr>
      </w:pPr>
      <w:r>
        <w:rPr>
          <w:rFonts w:cs="Arial"/>
        </w:rPr>
        <w:t>Move along the test route ensuring the DUT moves between Pcells sharing the same gNodeB and Pcells not sharing the same gNodeB.</w:t>
      </w:r>
    </w:p>
    <w:p w14:paraId="622DF735" w14:textId="77777777" w:rsidR="00E53215" w:rsidRPr="001A1817" w:rsidRDefault="00E53215" w:rsidP="00E53215">
      <w:pPr>
        <w:pStyle w:val="ListParagraph"/>
        <w:numPr>
          <w:ilvl w:val="0"/>
          <w:numId w:val="40"/>
        </w:numPr>
        <w:tabs>
          <w:tab w:val="clear" w:pos="360"/>
          <w:tab w:val="left" w:pos="340"/>
        </w:tabs>
        <w:spacing w:after="200" w:line="276" w:lineRule="auto"/>
        <w:ind w:hanging="340"/>
        <w:rPr>
          <w:rFonts w:cs="Arial"/>
        </w:rPr>
      </w:pPr>
      <w:r w:rsidRPr="001A1817">
        <w:rPr>
          <w:rFonts w:cs="Arial"/>
        </w:rPr>
        <w:lastRenderedPageBreak/>
        <w:t>Ideally, as many of the below scenarios should be covered:</w:t>
      </w:r>
    </w:p>
    <w:p w14:paraId="1871857F" w14:textId="77777777" w:rsidR="00E53215" w:rsidRDefault="00E53215" w:rsidP="00E53215">
      <w:pPr>
        <w:ind w:left="360"/>
        <w:jc w:val="left"/>
        <w:rPr>
          <w:rFonts w:cs="Arial"/>
        </w:rPr>
      </w:pPr>
      <w:r>
        <w:rPr>
          <w:rFonts w:cs="Arial"/>
        </w:rPr>
        <w:t xml:space="preserve">Scell(s) release by </w:t>
      </w:r>
      <w:r w:rsidRPr="00DF5CC1">
        <w:rPr>
          <w:rFonts w:cs="Arial"/>
        </w:rPr>
        <w:t>RRCReconfiguration</w:t>
      </w:r>
      <w:r>
        <w:rPr>
          <w:rFonts w:cs="Arial"/>
        </w:rPr>
        <w:t xml:space="preserve"> (</w:t>
      </w:r>
      <w:r>
        <w:t>sCellToReleaseList)</w:t>
      </w:r>
      <w:r>
        <w:rPr>
          <w:rFonts w:cs="Arial"/>
        </w:rPr>
        <w:t>:</w:t>
      </w:r>
    </w:p>
    <w:p w14:paraId="561B196D" w14:textId="77777777" w:rsidR="00E53215" w:rsidRDefault="00E53215" w:rsidP="00E53215">
      <w:pPr>
        <w:numPr>
          <w:ilvl w:val="0"/>
          <w:numId w:val="21"/>
        </w:numPr>
        <w:ind w:left="1260"/>
        <w:jc w:val="left"/>
        <w:rPr>
          <w:rFonts w:cs="Arial"/>
        </w:rPr>
      </w:pPr>
      <w:r>
        <w:rPr>
          <w:rFonts w:cs="Arial"/>
        </w:rPr>
        <w:t xml:space="preserve">Release to a reduced component Carrier Aggregation </w:t>
      </w:r>
    </w:p>
    <w:p w14:paraId="68AB3E97" w14:textId="77777777" w:rsidR="00E53215" w:rsidRDefault="00E53215" w:rsidP="00E53215">
      <w:pPr>
        <w:numPr>
          <w:ilvl w:val="0"/>
          <w:numId w:val="21"/>
        </w:numPr>
        <w:ind w:left="1260"/>
        <w:jc w:val="left"/>
        <w:rPr>
          <w:rFonts w:cs="Arial"/>
        </w:rPr>
      </w:pPr>
      <w:r>
        <w:rPr>
          <w:rFonts w:cs="Arial"/>
        </w:rPr>
        <w:t>Release to single carrier.</w:t>
      </w:r>
    </w:p>
    <w:p w14:paraId="0C8D1873" w14:textId="77777777" w:rsidR="00E53215" w:rsidRDefault="00E53215" w:rsidP="00E53215">
      <w:pPr>
        <w:ind w:left="360"/>
        <w:jc w:val="left"/>
        <w:rPr>
          <w:rFonts w:cs="Arial"/>
        </w:rPr>
      </w:pPr>
      <w:r>
        <w:rPr>
          <w:rFonts w:cs="Arial"/>
        </w:rPr>
        <w:t xml:space="preserve">Scell(s) add by </w:t>
      </w:r>
      <w:r w:rsidRPr="00DF5CC1">
        <w:rPr>
          <w:rFonts w:cs="Arial"/>
        </w:rPr>
        <w:t>RRCReconfiguration</w:t>
      </w:r>
      <w:r>
        <w:rPr>
          <w:rFonts w:cs="Arial"/>
        </w:rPr>
        <w:t xml:space="preserve"> (</w:t>
      </w:r>
      <w:r>
        <w:t>sCellToAddModList)</w:t>
      </w:r>
      <w:r>
        <w:rPr>
          <w:rFonts w:cs="Arial"/>
        </w:rPr>
        <w:t>:</w:t>
      </w:r>
    </w:p>
    <w:p w14:paraId="1BEFB558" w14:textId="77777777" w:rsidR="00E53215" w:rsidRDefault="00E53215" w:rsidP="00E53215">
      <w:pPr>
        <w:numPr>
          <w:ilvl w:val="0"/>
          <w:numId w:val="22"/>
        </w:numPr>
        <w:jc w:val="left"/>
        <w:rPr>
          <w:rFonts w:cs="Arial"/>
        </w:rPr>
      </w:pPr>
      <w:r>
        <w:rPr>
          <w:rFonts w:cs="Arial"/>
        </w:rPr>
        <w:t>Adding to an active Carrier Aggregation.</w:t>
      </w:r>
    </w:p>
    <w:p w14:paraId="560CA1F9" w14:textId="77777777" w:rsidR="00E53215" w:rsidRDefault="00E53215" w:rsidP="00E53215">
      <w:pPr>
        <w:numPr>
          <w:ilvl w:val="0"/>
          <w:numId w:val="22"/>
        </w:numPr>
        <w:jc w:val="left"/>
        <w:rPr>
          <w:rFonts w:cs="Arial"/>
        </w:rPr>
      </w:pPr>
      <w:r>
        <w:rPr>
          <w:rFonts w:cs="Arial"/>
        </w:rPr>
        <w:t>Adding to a single carrier to activate Carrier Aggregation.</w:t>
      </w:r>
    </w:p>
    <w:p w14:paraId="3DAE9F5B" w14:textId="77777777" w:rsidR="00E53215" w:rsidRDefault="00E53215" w:rsidP="00E53215">
      <w:pPr>
        <w:ind w:left="360"/>
        <w:jc w:val="left"/>
        <w:rPr>
          <w:rFonts w:cs="Arial"/>
        </w:rPr>
      </w:pPr>
      <w:r>
        <w:rPr>
          <w:rFonts w:cs="Arial"/>
        </w:rPr>
        <w:t xml:space="preserve">Scell(s) modify by </w:t>
      </w:r>
      <w:r w:rsidRPr="00DF5CC1">
        <w:rPr>
          <w:rFonts w:cs="Arial"/>
        </w:rPr>
        <w:t>RRCReconfiguration</w:t>
      </w:r>
      <w:r>
        <w:rPr>
          <w:rFonts w:cs="Arial"/>
        </w:rPr>
        <w:t xml:space="preserve"> (</w:t>
      </w:r>
      <w:r>
        <w:t>sCellToReleaseList and sCellToAddModList)</w:t>
      </w:r>
      <w:r>
        <w:rPr>
          <w:rFonts w:cs="Arial"/>
        </w:rPr>
        <w:t>:</w:t>
      </w:r>
    </w:p>
    <w:p w14:paraId="6F242DFD" w14:textId="77777777" w:rsidR="00E53215" w:rsidRDefault="00E53215" w:rsidP="00E53215">
      <w:pPr>
        <w:numPr>
          <w:ilvl w:val="0"/>
          <w:numId w:val="23"/>
        </w:numPr>
        <w:jc w:val="left"/>
        <w:rPr>
          <w:rFonts w:cs="Arial"/>
        </w:rPr>
      </w:pPr>
      <w:r>
        <w:rPr>
          <w:rFonts w:cs="Arial"/>
        </w:rPr>
        <w:t>Combination of release and adding to an already active Carrier Aggregation.</w:t>
      </w:r>
    </w:p>
    <w:p w14:paraId="5A052B22" w14:textId="77777777" w:rsidR="00E53215" w:rsidRDefault="00E53215" w:rsidP="00E53215">
      <w:pPr>
        <w:numPr>
          <w:ilvl w:val="0"/>
          <w:numId w:val="14"/>
        </w:numPr>
        <w:rPr>
          <w:rFonts w:cs="Arial"/>
        </w:rPr>
      </w:pPr>
      <w:r>
        <w:rPr>
          <w:rFonts w:cs="Arial"/>
        </w:rPr>
        <w:t>Stop the data upload.</w:t>
      </w:r>
    </w:p>
    <w:p w14:paraId="1354AAAB" w14:textId="77777777" w:rsidR="00E53215" w:rsidRDefault="00E53215" w:rsidP="00E53215">
      <w:pPr>
        <w:pStyle w:val="H6"/>
      </w:pPr>
      <w:r w:rsidRPr="00043332">
        <w:t>Expected</w:t>
      </w:r>
      <w:r w:rsidRPr="00932D40">
        <w:t xml:space="preserve"> behaviour</w:t>
      </w:r>
    </w:p>
    <w:p w14:paraId="32242A81" w14:textId="77777777" w:rsidR="00E53215" w:rsidRPr="003779F9" w:rsidRDefault="00E53215" w:rsidP="00E53215">
      <w:pPr>
        <w:numPr>
          <w:ilvl w:val="0"/>
          <w:numId w:val="15"/>
        </w:numPr>
        <w:rPr>
          <w:rFonts w:cs="Arial"/>
        </w:rPr>
      </w:pPr>
      <w:r w:rsidRPr="003779F9">
        <w:rPr>
          <w:rFonts w:cs="Arial"/>
        </w:rPr>
        <w:t>Data connection is successfully established.</w:t>
      </w:r>
    </w:p>
    <w:p w14:paraId="307F5C2C" w14:textId="77777777" w:rsidR="00E53215" w:rsidRPr="008C104A" w:rsidRDefault="00E53215" w:rsidP="00E53215">
      <w:pPr>
        <w:numPr>
          <w:ilvl w:val="0"/>
          <w:numId w:val="15"/>
        </w:numPr>
        <w:rPr>
          <w:rFonts w:cs="Arial"/>
        </w:rPr>
      </w:pPr>
      <w:r w:rsidRPr="008C104A">
        <w:rPr>
          <w:rFonts w:cs="Arial"/>
        </w:rPr>
        <w:t>Carrier Aggregation status is ACTIVATED as implemented and allocated by the network.</w:t>
      </w:r>
    </w:p>
    <w:p w14:paraId="20FFDE80" w14:textId="77777777" w:rsidR="00E53215" w:rsidRPr="00F415AE" w:rsidRDefault="00E53215" w:rsidP="00E53215">
      <w:pPr>
        <w:ind w:left="360"/>
        <w:rPr>
          <w:rFonts w:cs="Arial"/>
        </w:rPr>
      </w:pPr>
      <w:r w:rsidRPr="00F415AE">
        <w:rPr>
          <w:rFonts w:cs="Arial"/>
        </w:rPr>
        <w:t xml:space="preserve">Data </w:t>
      </w:r>
      <w:r>
        <w:rPr>
          <w:rFonts w:cs="Arial"/>
        </w:rPr>
        <w:t>up</w:t>
      </w:r>
      <w:r w:rsidRPr="00F415AE">
        <w:rPr>
          <w:rFonts w:cs="Arial"/>
        </w:rPr>
        <w:t>load is ongoing successfully.</w:t>
      </w:r>
    </w:p>
    <w:p w14:paraId="1307982A" w14:textId="77777777" w:rsidR="00E53215" w:rsidRDefault="00E53215" w:rsidP="00E53215">
      <w:pPr>
        <w:numPr>
          <w:ilvl w:val="0"/>
          <w:numId w:val="15"/>
        </w:numPr>
        <w:rPr>
          <w:rFonts w:cs="Arial"/>
        </w:rPr>
      </w:pPr>
      <w:r>
        <w:rPr>
          <w:rFonts w:cs="Arial"/>
        </w:rPr>
        <w:t>The DUT performs Carrier Aggregation as expected along the drive route. Each handover is successfully performed, and data upload continues as expected after each handover and cell change.</w:t>
      </w:r>
    </w:p>
    <w:p w14:paraId="2565378F" w14:textId="77777777" w:rsidR="00E53215" w:rsidRDefault="00E53215" w:rsidP="00E53215">
      <w:pPr>
        <w:numPr>
          <w:ilvl w:val="0"/>
          <w:numId w:val="15"/>
        </w:numPr>
        <w:rPr>
          <w:rFonts w:cs="Arial"/>
        </w:rPr>
      </w:pPr>
      <w:r>
        <w:rPr>
          <w:rFonts w:cs="Arial"/>
        </w:rPr>
        <w:t>Data upload is successfully stopped.</w:t>
      </w:r>
    </w:p>
    <w:p w14:paraId="37113A8C" w14:textId="77777777" w:rsidR="00E53215" w:rsidRPr="005B096B" w:rsidRDefault="00E53215" w:rsidP="00E53215">
      <w:pPr>
        <w:pStyle w:val="Heading3"/>
      </w:pPr>
      <w:bookmarkStart w:id="255" w:name="_Toc92205563"/>
      <w:bookmarkStart w:id="256" w:name="_Toc220946627"/>
      <w:r>
        <w:t>106.4.3.</w:t>
      </w:r>
      <w:r w:rsidRPr="00932D40">
        <w:tab/>
      </w:r>
      <w:r>
        <w:t>Carrier Aggregation Mobility – Downlink &amp; Uplink</w:t>
      </w:r>
      <w:bookmarkEnd w:id="255"/>
      <w:bookmarkEnd w:id="256"/>
    </w:p>
    <w:p w14:paraId="2AFFDF48" w14:textId="77777777" w:rsidR="00E53215" w:rsidRPr="005B096B" w:rsidRDefault="00E53215" w:rsidP="00E53215">
      <w:pPr>
        <w:pStyle w:val="H6"/>
      </w:pPr>
      <w:r w:rsidRPr="00043332">
        <w:t>Description</w:t>
      </w:r>
    </w:p>
    <w:p w14:paraId="35259F81" w14:textId="77777777" w:rsidR="00E53215" w:rsidRDefault="00E53215" w:rsidP="00E53215">
      <w:r w:rsidRPr="005B096B">
        <w:t xml:space="preserve">The DUT </w:t>
      </w:r>
      <w:r>
        <w:t>shall perform Carrier Aggregation along the drive route as expected for the network under test.</w:t>
      </w:r>
    </w:p>
    <w:p w14:paraId="7F64E33D" w14:textId="77777777" w:rsidR="00E53215" w:rsidRPr="005B096B" w:rsidRDefault="00E53215" w:rsidP="00E53215">
      <w:pPr>
        <w:pStyle w:val="H6"/>
      </w:pPr>
      <w:r w:rsidRPr="00932D40">
        <w:t>Related core specifications</w:t>
      </w:r>
    </w:p>
    <w:p w14:paraId="5C6E9105" w14:textId="77777777" w:rsidR="00E53215" w:rsidRPr="005B096B" w:rsidRDefault="00E53215" w:rsidP="00E53215">
      <w:r w:rsidRPr="000D03CB">
        <w:t>3GPP TS</w:t>
      </w:r>
      <w:r>
        <w:t xml:space="preserve"> 38.331</w:t>
      </w:r>
    </w:p>
    <w:p w14:paraId="18BE6262" w14:textId="77777777" w:rsidR="00E53215" w:rsidRPr="005B096B" w:rsidRDefault="00E53215" w:rsidP="00E53215">
      <w:pPr>
        <w:pStyle w:val="H6"/>
      </w:pPr>
      <w:r w:rsidRPr="00932D40">
        <w:t>Reason for test</w:t>
      </w:r>
    </w:p>
    <w:p w14:paraId="5AD0FCDA" w14:textId="77777777" w:rsidR="00E53215" w:rsidRDefault="00E53215" w:rsidP="00E53215">
      <w:r>
        <w:t>To ensure the DUT can perform Carrier Aggregation under mobility conditions.</w:t>
      </w:r>
    </w:p>
    <w:p w14:paraId="1E811A54" w14:textId="77777777" w:rsidR="00E53215" w:rsidRDefault="00E53215" w:rsidP="00E53215">
      <w:r>
        <w:t xml:space="preserve">This test is applicable for devices supporting Carrier Aggregation regardless of the type of Carrier Aggregation (Contiguous, non-contiguous, inter band), technology (FDD, TDD) or number of components aggregated by the network. </w:t>
      </w:r>
    </w:p>
    <w:p w14:paraId="59DBC7E7" w14:textId="77777777" w:rsidR="00E53215" w:rsidRDefault="00E53215" w:rsidP="00E53215">
      <w:pPr>
        <w:pStyle w:val="H6"/>
      </w:pPr>
      <w:r w:rsidRPr="00932D40">
        <w:t>Initial configuration</w:t>
      </w:r>
    </w:p>
    <w:p w14:paraId="5F90DC62" w14:textId="77777777" w:rsidR="00E53215" w:rsidRDefault="00E53215" w:rsidP="00E53215">
      <w:r>
        <w:t>DUT and network under test are both supporting Carrier Aggregation in the downlink and uplink.</w:t>
      </w:r>
    </w:p>
    <w:p w14:paraId="536371EB" w14:textId="77777777" w:rsidR="00E53215" w:rsidRDefault="00E53215" w:rsidP="00E53215">
      <w:r w:rsidRPr="00AF3C1F">
        <w:t>There must be an appropriate number of</w:t>
      </w:r>
      <w:r>
        <w:t xml:space="preserve"> 5G SA </w:t>
      </w:r>
      <w:r w:rsidRPr="00AF3C1F">
        <w:t>c</w:t>
      </w:r>
      <w:r>
        <w:t xml:space="preserve">ells available on the same PLMN, supporting the Carrier Aggregation Bands and frequencies required to be tested. </w:t>
      </w:r>
    </w:p>
    <w:p w14:paraId="291627CD" w14:textId="77777777" w:rsidR="00E53215" w:rsidRDefault="00E53215" w:rsidP="00E53215">
      <w:pPr>
        <w:jc w:val="left"/>
        <w:rPr>
          <w:rFonts w:cs="Arial"/>
        </w:rPr>
      </w:pPr>
      <w:r>
        <w:rPr>
          <w:rFonts w:cs="Arial"/>
        </w:rPr>
        <w:t>The test route should be sufficient enough to adequately test the Carrier Aggregation scenarios supported by the network and DUT.</w:t>
      </w:r>
    </w:p>
    <w:p w14:paraId="5201BEBC" w14:textId="77777777" w:rsidR="00E53215" w:rsidRDefault="00E53215" w:rsidP="00E53215">
      <w:pPr>
        <w:pStyle w:val="H6"/>
      </w:pPr>
      <w:r w:rsidRPr="00043332">
        <w:t>Test</w:t>
      </w:r>
      <w:r w:rsidRPr="005B096B">
        <w:t xml:space="preserve"> procedure</w:t>
      </w:r>
    </w:p>
    <w:p w14:paraId="27FF1547" w14:textId="77777777" w:rsidR="00E53215" w:rsidRPr="003779F9" w:rsidRDefault="00E53215" w:rsidP="00E53215">
      <w:pPr>
        <w:numPr>
          <w:ilvl w:val="0"/>
          <w:numId w:val="16"/>
        </w:numPr>
        <w:rPr>
          <w:rFonts w:cs="Arial"/>
        </w:rPr>
      </w:pPr>
      <w:r w:rsidRPr="003779F9">
        <w:rPr>
          <w:rFonts w:cs="Arial"/>
        </w:rPr>
        <w:t>Start a Data session. I.e. activate tethering (USB/Wi-Fi) / DUN / internal FTP client.</w:t>
      </w:r>
    </w:p>
    <w:p w14:paraId="7FE01C9B" w14:textId="77777777" w:rsidR="00E53215" w:rsidRPr="003779F9" w:rsidRDefault="00E53215" w:rsidP="00E53215">
      <w:pPr>
        <w:numPr>
          <w:ilvl w:val="0"/>
          <w:numId w:val="16"/>
        </w:numPr>
        <w:rPr>
          <w:rFonts w:cs="Arial"/>
        </w:rPr>
      </w:pPr>
      <w:r w:rsidRPr="003779F9">
        <w:rPr>
          <w:rFonts w:cs="Arial"/>
        </w:rPr>
        <w:t>Download a large incompressible file</w:t>
      </w:r>
      <w:r>
        <w:rPr>
          <w:rFonts w:cs="Arial"/>
        </w:rPr>
        <w:t xml:space="preserve"> from an external server</w:t>
      </w:r>
      <w:r w:rsidRPr="003779F9">
        <w:rPr>
          <w:rFonts w:cs="Arial"/>
        </w:rPr>
        <w:t>.</w:t>
      </w:r>
    </w:p>
    <w:p w14:paraId="53B66204" w14:textId="77777777" w:rsidR="00E53215" w:rsidRDefault="00E53215" w:rsidP="00E53215">
      <w:pPr>
        <w:ind w:left="360"/>
        <w:rPr>
          <w:rFonts w:cs="Arial"/>
        </w:rPr>
      </w:pPr>
      <w:r>
        <w:rPr>
          <w:rFonts w:cs="Arial"/>
        </w:rPr>
        <w:t>Confirm Carrier Aggregation status is ACTIVATED using a trace tool or internal measuring application to ensure successful addition of the Scell(s) to the Pcell.</w:t>
      </w:r>
    </w:p>
    <w:p w14:paraId="16DB0919" w14:textId="77777777" w:rsidR="00E53215" w:rsidRPr="00112C8D" w:rsidRDefault="00E53215" w:rsidP="00E53215">
      <w:pPr>
        <w:ind w:left="360"/>
        <w:rPr>
          <w:rFonts w:cs="Arial"/>
        </w:rPr>
      </w:pPr>
      <w:r>
        <w:rPr>
          <w:rFonts w:cs="Arial"/>
        </w:rPr>
        <w:lastRenderedPageBreak/>
        <w:t>Confirm Data down</w:t>
      </w:r>
      <w:r w:rsidRPr="00112C8D">
        <w:rPr>
          <w:rFonts w:cs="Arial"/>
        </w:rPr>
        <w:t xml:space="preserve">load </w:t>
      </w:r>
      <w:r>
        <w:rPr>
          <w:rFonts w:cs="Arial"/>
        </w:rPr>
        <w:t>has started, and the transfer is ongoing throughout the test</w:t>
      </w:r>
      <w:r w:rsidRPr="00112C8D">
        <w:rPr>
          <w:rFonts w:cs="Arial"/>
        </w:rPr>
        <w:t>.</w:t>
      </w:r>
    </w:p>
    <w:p w14:paraId="6BF8CF28" w14:textId="77777777" w:rsidR="00E53215" w:rsidRPr="00C25FE4" w:rsidRDefault="00E53215" w:rsidP="00E53215">
      <w:pPr>
        <w:numPr>
          <w:ilvl w:val="0"/>
          <w:numId w:val="16"/>
        </w:numPr>
        <w:rPr>
          <w:rFonts w:cs="Arial"/>
        </w:rPr>
      </w:pPr>
      <w:r w:rsidRPr="00C25FE4">
        <w:rPr>
          <w:rFonts w:cs="Arial"/>
        </w:rPr>
        <w:t>Simultaneously upload a large incompressible file</w:t>
      </w:r>
      <w:r>
        <w:rPr>
          <w:rFonts w:cs="Arial"/>
        </w:rPr>
        <w:t xml:space="preserve"> to an external server</w:t>
      </w:r>
      <w:r w:rsidRPr="00C25FE4">
        <w:rPr>
          <w:rFonts w:cs="Arial"/>
        </w:rPr>
        <w:t>.</w:t>
      </w:r>
    </w:p>
    <w:p w14:paraId="433031E2" w14:textId="77777777" w:rsidR="00E53215" w:rsidRDefault="00E53215" w:rsidP="00E53215">
      <w:pPr>
        <w:numPr>
          <w:ilvl w:val="0"/>
          <w:numId w:val="16"/>
        </w:numPr>
        <w:rPr>
          <w:rFonts w:cs="Arial"/>
        </w:rPr>
      </w:pPr>
      <w:r>
        <w:rPr>
          <w:rFonts w:cs="Arial"/>
        </w:rPr>
        <w:t>Move along the test route ensuring the DUT moves between Pcells sharing the same eNodeB and Pcells not sharing the same eNodeB.</w:t>
      </w:r>
    </w:p>
    <w:p w14:paraId="2AF68AC9" w14:textId="77777777" w:rsidR="00E53215" w:rsidRPr="00095AAD" w:rsidRDefault="00E53215" w:rsidP="00E53215">
      <w:pPr>
        <w:ind w:left="360"/>
        <w:rPr>
          <w:rFonts w:cs="Arial"/>
        </w:rPr>
      </w:pPr>
      <w:r w:rsidRPr="00095AAD">
        <w:rPr>
          <w:rFonts w:cs="Arial"/>
        </w:rPr>
        <w:t>Ideally, as many of</w:t>
      </w:r>
      <w:r>
        <w:rPr>
          <w:rFonts w:cs="Arial"/>
        </w:rPr>
        <w:t xml:space="preserve"> the below scenarios should be covered</w:t>
      </w:r>
      <w:r w:rsidRPr="00095AAD">
        <w:rPr>
          <w:rFonts w:cs="Arial"/>
        </w:rPr>
        <w:t>:</w:t>
      </w:r>
    </w:p>
    <w:p w14:paraId="4F371922" w14:textId="77777777" w:rsidR="00E53215" w:rsidRDefault="00E53215" w:rsidP="00E53215">
      <w:pPr>
        <w:ind w:left="360"/>
        <w:jc w:val="left"/>
        <w:rPr>
          <w:rFonts w:cs="Arial"/>
        </w:rPr>
      </w:pPr>
      <w:r>
        <w:rPr>
          <w:rFonts w:cs="Arial"/>
        </w:rPr>
        <w:t xml:space="preserve">Scell(s) release by </w:t>
      </w:r>
      <w:r w:rsidRPr="00DF5CC1">
        <w:rPr>
          <w:rFonts w:cs="Arial"/>
        </w:rPr>
        <w:t>RRCReconfiguration</w:t>
      </w:r>
      <w:r>
        <w:rPr>
          <w:rFonts w:cs="Arial"/>
        </w:rPr>
        <w:t xml:space="preserve"> (</w:t>
      </w:r>
      <w:r>
        <w:t>sCellToReleaseList)</w:t>
      </w:r>
      <w:r>
        <w:rPr>
          <w:rFonts w:cs="Arial"/>
        </w:rPr>
        <w:t>:</w:t>
      </w:r>
    </w:p>
    <w:p w14:paraId="0FCC1E92" w14:textId="77777777" w:rsidR="00E53215" w:rsidRDefault="00E53215" w:rsidP="00E53215">
      <w:pPr>
        <w:numPr>
          <w:ilvl w:val="0"/>
          <w:numId w:val="24"/>
        </w:numPr>
        <w:ind w:left="1260"/>
        <w:jc w:val="left"/>
        <w:rPr>
          <w:rFonts w:cs="Arial"/>
        </w:rPr>
      </w:pPr>
      <w:r>
        <w:rPr>
          <w:rFonts w:cs="Arial"/>
        </w:rPr>
        <w:t xml:space="preserve">Release to a reduced component Carrier Aggregation </w:t>
      </w:r>
    </w:p>
    <w:p w14:paraId="24BD8C20" w14:textId="77777777" w:rsidR="00E53215" w:rsidRDefault="00E53215" w:rsidP="00E53215">
      <w:pPr>
        <w:numPr>
          <w:ilvl w:val="0"/>
          <w:numId w:val="24"/>
        </w:numPr>
        <w:ind w:left="1260"/>
        <w:jc w:val="left"/>
        <w:rPr>
          <w:rFonts w:cs="Arial"/>
        </w:rPr>
      </w:pPr>
      <w:r>
        <w:rPr>
          <w:rFonts w:cs="Arial"/>
        </w:rPr>
        <w:t>Release to single carrier.</w:t>
      </w:r>
    </w:p>
    <w:p w14:paraId="16B56D3C" w14:textId="77777777" w:rsidR="00E53215" w:rsidRDefault="00E53215" w:rsidP="00E53215">
      <w:pPr>
        <w:ind w:left="360"/>
        <w:jc w:val="left"/>
        <w:rPr>
          <w:rFonts w:cs="Arial"/>
        </w:rPr>
      </w:pPr>
      <w:r>
        <w:rPr>
          <w:rFonts w:cs="Arial"/>
        </w:rPr>
        <w:t xml:space="preserve">Scell(s) add by </w:t>
      </w:r>
      <w:r w:rsidRPr="00DF5CC1">
        <w:rPr>
          <w:rFonts w:cs="Arial"/>
        </w:rPr>
        <w:t>RRCReconfiguration</w:t>
      </w:r>
      <w:r>
        <w:rPr>
          <w:rFonts w:cs="Arial"/>
        </w:rPr>
        <w:t xml:space="preserve"> (</w:t>
      </w:r>
      <w:r>
        <w:t>sCellToAddModList)</w:t>
      </w:r>
      <w:r>
        <w:rPr>
          <w:rFonts w:cs="Arial"/>
        </w:rPr>
        <w:t>:</w:t>
      </w:r>
    </w:p>
    <w:p w14:paraId="492C66D2" w14:textId="77777777" w:rsidR="00E53215" w:rsidRDefault="00E53215" w:rsidP="00E53215">
      <w:pPr>
        <w:numPr>
          <w:ilvl w:val="0"/>
          <w:numId w:val="25"/>
        </w:numPr>
        <w:jc w:val="left"/>
        <w:rPr>
          <w:rFonts w:cs="Arial"/>
        </w:rPr>
      </w:pPr>
      <w:r>
        <w:rPr>
          <w:rFonts w:cs="Arial"/>
        </w:rPr>
        <w:t>Adding to an active Carrier Aggregation.</w:t>
      </w:r>
    </w:p>
    <w:p w14:paraId="47715FD4" w14:textId="77777777" w:rsidR="00E53215" w:rsidRDefault="00E53215" w:rsidP="00E53215">
      <w:pPr>
        <w:numPr>
          <w:ilvl w:val="0"/>
          <w:numId w:val="25"/>
        </w:numPr>
        <w:jc w:val="left"/>
        <w:rPr>
          <w:rFonts w:cs="Arial"/>
        </w:rPr>
      </w:pPr>
      <w:r>
        <w:rPr>
          <w:rFonts w:cs="Arial"/>
        </w:rPr>
        <w:t>Adding to a single carrier to activate Carrier Aggregation.</w:t>
      </w:r>
    </w:p>
    <w:p w14:paraId="6376242D" w14:textId="77777777" w:rsidR="00E53215" w:rsidRDefault="00E53215" w:rsidP="00E53215">
      <w:pPr>
        <w:ind w:left="360"/>
        <w:jc w:val="left"/>
        <w:rPr>
          <w:rFonts w:cs="Arial"/>
        </w:rPr>
      </w:pPr>
      <w:r>
        <w:rPr>
          <w:rFonts w:cs="Arial"/>
        </w:rPr>
        <w:t xml:space="preserve">Scell(s) modify by </w:t>
      </w:r>
      <w:r w:rsidRPr="00DF5CC1">
        <w:rPr>
          <w:rFonts w:cs="Arial"/>
        </w:rPr>
        <w:t>RRCReconfiguration</w:t>
      </w:r>
      <w:r>
        <w:rPr>
          <w:rFonts w:cs="Arial"/>
        </w:rPr>
        <w:t xml:space="preserve"> (</w:t>
      </w:r>
      <w:r>
        <w:t>sCellToReleaseList and sCellToAddModList)</w:t>
      </w:r>
      <w:r>
        <w:rPr>
          <w:rFonts w:cs="Arial"/>
        </w:rPr>
        <w:t>:</w:t>
      </w:r>
    </w:p>
    <w:p w14:paraId="4656BC39" w14:textId="77777777" w:rsidR="00E53215" w:rsidRDefault="00E53215" w:rsidP="00E53215">
      <w:pPr>
        <w:numPr>
          <w:ilvl w:val="0"/>
          <w:numId w:val="26"/>
        </w:numPr>
        <w:jc w:val="left"/>
        <w:rPr>
          <w:rFonts w:cs="Arial"/>
        </w:rPr>
      </w:pPr>
      <w:r>
        <w:rPr>
          <w:rFonts w:cs="Arial"/>
        </w:rPr>
        <w:t>Combination of release and adding to an already active Carrier Aggregation.</w:t>
      </w:r>
    </w:p>
    <w:p w14:paraId="087FA370" w14:textId="77777777" w:rsidR="00E53215" w:rsidRDefault="00E53215" w:rsidP="00E53215">
      <w:pPr>
        <w:numPr>
          <w:ilvl w:val="0"/>
          <w:numId w:val="16"/>
        </w:numPr>
        <w:rPr>
          <w:rFonts w:cs="Arial"/>
        </w:rPr>
      </w:pPr>
      <w:r>
        <w:rPr>
          <w:rFonts w:cs="Arial"/>
        </w:rPr>
        <w:t>Stop the data download &amp; upload.</w:t>
      </w:r>
    </w:p>
    <w:p w14:paraId="23ADB32A" w14:textId="77777777" w:rsidR="00E53215" w:rsidRDefault="00E53215" w:rsidP="00E53215">
      <w:pPr>
        <w:pStyle w:val="H6"/>
      </w:pPr>
      <w:r w:rsidRPr="00043332">
        <w:t>Expected</w:t>
      </w:r>
      <w:r w:rsidRPr="00932D40">
        <w:t xml:space="preserve"> behaviour</w:t>
      </w:r>
    </w:p>
    <w:p w14:paraId="59BF23EE" w14:textId="77777777" w:rsidR="00E53215" w:rsidRPr="003779F9" w:rsidRDefault="00E53215" w:rsidP="00E53215">
      <w:pPr>
        <w:numPr>
          <w:ilvl w:val="0"/>
          <w:numId w:val="17"/>
        </w:numPr>
        <w:rPr>
          <w:rFonts w:cs="Arial"/>
        </w:rPr>
      </w:pPr>
      <w:r w:rsidRPr="003779F9">
        <w:rPr>
          <w:rFonts w:cs="Arial"/>
        </w:rPr>
        <w:t>Data connection is successfully established.</w:t>
      </w:r>
    </w:p>
    <w:p w14:paraId="14D23ADA" w14:textId="77777777" w:rsidR="00E53215" w:rsidRPr="008C104A" w:rsidRDefault="00E53215" w:rsidP="00E53215">
      <w:pPr>
        <w:numPr>
          <w:ilvl w:val="0"/>
          <w:numId w:val="17"/>
        </w:numPr>
        <w:rPr>
          <w:rFonts w:cs="Arial"/>
        </w:rPr>
      </w:pPr>
      <w:r w:rsidRPr="008C104A">
        <w:rPr>
          <w:rFonts w:cs="Arial"/>
        </w:rPr>
        <w:t>Carrier Aggregation status is ACTIVATED as implemented and allocated by the network.</w:t>
      </w:r>
    </w:p>
    <w:p w14:paraId="60288B6B" w14:textId="77777777" w:rsidR="00E53215" w:rsidRPr="00F415AE" w:rsidRDefault="00E53215" w:rsidP="00E53215">
      <w:pPr>
        <w:ind w:left="360"/>
        <w:rPr>
          <w:rFonts w:cs="Arial"/>
        </w:rPr>
      </w:pPr>
      <w:r w:rsidRPr="00F415AE">
        <w:rPr>
          <w:rFonts w:cs="Arial"/>
        </w:rPr>
        <w:t xml:space="preserve">Data </w:t>
      </w:r>
      <w:r>
        <w:rPr>
          <w:rFonts w:cs="Arial"/>
        </w:rPr>
        <w:t>d</w:t>
      </w:r>
      <w:r w:rsidRPr="00F415AE">
        <w:rPr>
          <w:rFonts w:cs="Arial"/>
        </w:rPr>
        <w:t>ownload is ongoing successfully.</w:t>
      </w:r>
    </w:p>
    <w:p w14:paraId="0E7979FD" w14:textId="77777777" w:rsidR="00E53215" w:rsidRPr="000556D0" w:rsidRDefault="00E53215" w:rsidP="00E53215">
      <w:pPr>
        <w:pStyle w:val="ListParagraph"/>
        <w:numPr>
          <w:ilvl w:val="0"/>
          <w:numId w:val="17"/>
        </w:numPr>
        <w:rPr>
          <w:rFonts w:cs="Arial"/>
        </w:rPr>
      </w:pPr>
      <w:r w:rsidRPr="000556D0">
        <w:rPr>
          <w:rFonts w:cs="Arial"/>
        </w:rPr>
        <w:t>Data upload is ongoing successfully.</w:t>
      </w:r>
    </w:p>
    <w:p w14:paraId="6549AAE3" w14:textId="77777777" w:rsidR="00E53215" w:rsidRDefault="00E53215" w:rsidP="00E53215">
      <w:pPr>
        <w:numPr>
          <w:ilvl w:val="0"/>
          <w:numId w:val="17"/>
        </w:numPr>
        <w:rPr>
          <w:rFonts w:cs="Arial"/>
        </w:rPr>
      </w:pPr>
      <w:r>
        <w:rPr>
          <w:rFonts w:cs="Arial"/>
        </w:rPr>
        <w:t>The DUT performs Carrier Aggregation as expected along the drive route. Each handover is successfully performed and data download &amp; upload continues as expected after each handover and cell change.</w:t>
      </w:r>
    </w:p>
    <w:p w14:paraId="562DA759" w14:textId="77777777" w:rsidR="00E53215" w:rsidRDefault="00E53215" w:rsidP="00E53215">
      <w:pPr>
        <w:numPr>
          <w:ilvl w:val="0"/>
          <w:numId w:val="17"/>
        </w:numPr>
        <w:rPr>
          <w:rFonts w:cs="Arial"/>
        </w:rPr>
      </w:pPr>
      <w:r>
        <w:rPr>
          <w:rFonts w:cs="Arial"/>
        </w:rPr>
        <w:t>Data download and upload are successfully stopped.</w:t>
      </w:r>
    </w:p>
    <w:p w14:paraId="3079D5DA" w14:textId="77777777" w:rsidR="00E53215" w:rsidRPr="00EB1929" w:rsidRDefault="00E53215" w:rsidP="00E53215"/>
    <w:p w14:paraId="4AAE01A7" w14:textId="77777777" w:rsidR="00A4638E" w:rsidRPr="00B20122" w:rsidRDefault="00A4638E" w:rsidP="00A4638E">
      <w:pPr>
        <w:pStyle w:val="Heading1"/>
        <w:numPr>
          <w:ilvl w:val="0"/>
          <w:numId w:val="41"/>
        </w:numPr>
        <w:tabs>
          <w:tab w:val="num" w:pos="926"/>
        </w:tabs>
        <w:ind w:left="363" w:hanging="360"/>
      </w:pPr>
      <w:bookmarkStart w:id="257" w:name="_Toc220946628"/>
      <w:bookmarkEnd w:id="247"/>
      <w:bookmarkEnd w:id="248"/>
      <w:r w:rsidRPr="00B20122">
        <w:t>Network slicing</w:t>
      </w:r>
      <w:bookmarkEnd w:id="257"/>
    </w:p>
    <w:p w14:paraId="10824BD2" w14:textId="77777777" w:rsidR="00A4638E" w:rsidRDefault="00A4638E" w:rsidP="00A4638E">
      <w:pPr>
        <w:pStyle w:val="Heading2"/>
      </w:pPr>
      <w:bookmarkStart w:id="258" w:name="_Toc220946629"/>
      <w:r>
        <w:t xml:space="preserve">107.1. </w:t>
      </w:r>
      <w:r w:rsidRPr="00B20122">
        <w:t>Registration to a set of Network Slices</w:t>
      </w:r>
      <w:bookmarkEnd w:id="258"/>
    </w:p>
    <w:p w14:paraId="71A37D32" w14:textId="77777777" w:rsidR="00A4638E" w:rsidRDefault="00A4638E" w:rsidP="00A4638E">
      <w:pPr>
        <w:pStyle w:val="Heading3"/>
      </w:pPr>
      <w:bookmarkStart w:id="259" w:name="_Toc220946630"/>
      <w:r w:rsidRPr="00B20122">
        <w:t>107.1.1. Absent Default Configured NSSAI</w:t>
      </w:r>
      <w:bookmarkEnd w:id="259"/>
    </w:p>
    <w:p w14:paraId="2806D310" w14:textId="77777777" w:rsidR="00A4638E" w:rsidRPr="00AC2F69" w:rsidRDefault="00A4638E" w:rsidP="00A4638E">
      <w:pPr>
        <w:pStyle w:val="H6"/>
      </w:pPr>
      <w:r w:rsidRPr="00AC2F69">
        <w:t>Description</w:t>
      </w:r>
    </w:p>
    <w:p w14:paraId="28DBD5DF" w14:textId="77777777" w:rsidR="00A4638E" w:rsidRDefault="00A4638E" w:rsidP="00A4638E">
      <w:r>
        <w:t>The DUT shall not include Requested NSSAI (</w:t>
      </w:r>
      <w:r w:rsidRPr="00C50100">
        <w:t>Network Slice Selection Assistance Information</w:t>
      </w:r>
      <w:r>
        <w:t>)  in REGISTRATION REQUEST in case of absent:</w:t>
      </w:r>
    </w:p>
    <w:p w14:paraId="14A88350" w14:textId="77777777" w:rsidR="00A4638E" w:rsidRDefault="00A4638E" w:rsidP="00A4638E">
      <w:pPr>
        <w:pStyle w:val="ListParagraph"/>
        <w:numPr>
          <w:ilvl w:val="0"/>
          <w:numId w:val="42"/>
        </w:numPr>
        <w:spacing w:after="0" w:line="276" w:lineRule="auto"/>
      </w:pPr>
      <w:r>
        <w:t>Configured NSSAI</w:t>
      </w:r>
    </w:p>
    <w:p w14:paraId="1FC2497D" w14:textId="77777777" w:rsidR="00A4638E" w:rsidRDefault="00A4638E" w:rsidP="00A4638E">
      <w:pPr>
        <w:pStyle w:val="ListParagraph"/>
        <w:numPr>
          <w:ilvl w:val="0"/>
          <w:numId w:val="42"/>
        </w:numPr>
        <w:spacing w:after="0" w:line="276" w:lineRule="auto"/>
      </w:pPr>
      <w:r>
        <w:t>Allowed NSSAI</w:t>
      </w:r>
    </w:p>
    <w:p w14:paraId="7B8A0770" w14:textId="77777777" w:rsidR="00A4638E" w:rsidRPr="007858AB" w:rsidRDefault="00A4638E" w:rsidP="00A4638E">
      <w:pPr>
        <w:pStyle w:val="ListParagraph"/>
        <w:numPr>
          <w:ilvl w:val="0"/>
          <w:numId w:val="42"/>
        </w:numPr>
        <w:spacing w:after="0" w:line="276" w:lineRule="auto"/>
      </w:pPr>
      <w:r>
        <w:t xml:space="preserve">Default configured NSSAI </w:t>
      </w:r>
    </w:p>
    <w:p w14:paraId="794C5B61" w14:textId="77777777" w:rsidR="00A4638E" w:rsidRPr="00AC2F69" w:rsidRDefault="00A4638E" w:rsidP="00A4638E">
      <w:pPr>
        <w:pStyle w:val="H6"/>
      </w:pPr>
      <w:r w:rsidRPr="00AC2F69">
        <w:t>Related core specifications</w:t>
      </w:r>
    </w:p>
    <w:p w14:paraId="015A96A5" w14:textId="77777777" w:rsidR="00A4638E" w:rsidRPr="00AC2F69" w:rsidRDefault="00A4638E" w:rsidP="00A4638E">
      <w:r w:rsidRPr="00AC2F69">
        <w:t xml:space="preserve">3GPP TS </w:t>
      </w:r>
      <w:r>
        <w:t xml:space="preserve">23.501, </w:t>
      </w:r>
      <w:r w:rsidRPr="00F66624">
        <w:t xml:space="preserve">5.15.5.2; </w:t>
      </w:r>
      <w:r>
        <w:t>3GPP TS 24.501, 5.5.1.2</w:t>
      </w:r>
    </w:p>
    <w:p w14:paraId="0B51FBE8" w14:textId="77777777" w:rsidR="00A4638E" w:rsidRPr="00AC2F69" w:rsidRDefault="00A4638E" w:rsidP="00A4638E">
      <w:pPr>
        <w:pStyle w:val="H6"/>
      </w:pPr>
      <w:r w:rsidRPr="00AC2F69">
        <w:t>Reason for test</w:t>
      </w:r>
    </w:p>
    <w:p w14:paraId="63399D17" w14:textId="77777777" w:rsidR="00A4638E" w:rsidRDefault="00A4638E" w:rsidP="00A4638E">
      <w:r w:rsidRPr="007858AB">
        <w:t>The purpose of this test case is to verify the UE can successfully perform the initial registration to the 5G system without</w:t>
      </w:r>
      <w:r>
        <w:t xml:space="preserve"> </w:t>
      </w:r>
      <w:r w:rsidRPr="007858AB">
        <w:t xml:space="preserve">Requested NSSAI </w:t>
      </w:r>
      <w:r>
        <w:t xml:space="preserve">in case if the DUT does not have default configured NSSAI. </w:t>
      </w:r>
    </w:p>
    <w:p w14:paraId="344C6E55" w14:textId="77777777" w:rsidR="00A4638E" w:rsidRDefault="00A4638E" w:rsidP="00A4638E"/>
    <w:p w14:paraId="7331957B" w14:textId="77777777" w:rsidR="00A4638E" w:rsidRPr="00991A1F" w:rsidRDefault="00A4638E" w:rsidP="00A4638E">
      <w:pPr>
        <w:pStyle w:val="H6"/>
        <w:rPr>
          <w:lang w:val="en-US"/>
        </w:rPr>
      </w:pPr>
      <w:r w:rsidRPr="00991A1F">
        <w:rPr>
          <w:lang w:val="en-US"/>
        </w:rPr>
        <w:t>Initial configuration</w:t>
      </w:r>
    </w:p>
    <w:p w14:paraId="50409162" w14:textId="70AB105B" w:rsidR="00A4638E" w:rsidRDefault="00A4638E" w:rsidP="00A4638E">
      <w:pPr>
        <w:rPr>
          <w:rFonts w:eastAsiaTheme="minorEastAsia"/>
        </w:rPr>
      </w:pPr>
      <w:r>
        <w:t xml:space="preserve">DUT </w:t>
      </w:r>
      <w:r>
        <w:rPr>
          <w:rFonts w:eastAsiaTheme="minorEastAsia" w:hint="eastAsia"/>
        </w:rPr>
        <w:t xml:space="preserve">and NW </w:t>
      </w:r>
      <w:r>
        <w:t xml:space="preserve">support </w:t>
      </w:r>
      <w:r>
        <w:rPr>
          <w:rFonts w:eastAsiaTheme="minorEastAsia" w:hint="eastAsia"/>
        </w:rPr>
        <w:t>5G SA.</w:t>
      </w:r>
    </w:p>
    <w:p w14:paraId="581646A0" w14:textId="77777777" w:rsidR="00A4638E" w:rsidRDefault="00A4638E" w:rsidP="00A4638E">
      <w:pPr>
        <w:rPr>
          <w:rFonts w:eastAsiaTheme="minorEastAsia"/>
        </w:rPr>
      </w:pPr>
      <w:r w:rsidRPr="00C42820">
        <w:t>DUT is powered off</w:t>
      </w:r>
      <w:r>
        <w:rPr>
          <w:rFonts w:eastAsiaTheme="minorEastAsia" w:hint="eastAsia"/>
        </w:rPr>
        <w:t xml:space="preserve"> or in flight mode</w:t>
      </w:r>
      <w:r>
        <w:rPr>
          <w:rFonts w:eastAsiaTheme="minorEastAsia"/>
        </w:rPr>
        <w:t>.</w:t>
      </w:r>
    </w:p>
    <w:p w14:paraId="69A042C9" w14:textId="77777777" w:rsidR="00A4638E" w:rsidRDefault="00A4638E" w:rsidP="00A4638E">
      <w:pPr>
        <w:rPr>
          <w:rFonts w:eastAsiaTheme="minorEastAsia"/>
        </w:rPr>
      </w:pPr>
      <w:r>
        <w:rPr>
          <w:rFonts w:eastAsiaTheme="minorEastAsia"/>
        </w:rPr>
        <w:t>DUT does not have stored configured NSSAI; Alllowed NSSAI from previous registration procedure</w:t>
      </w:r>
    </w:p>
    <w:p w14:paraId="442F10FB" w14:textId="77777777" w:rsidR="00A4638E" w:rsidRDefault="00A4638E" w:rsidP="00A4638E">
      <w:pPr>
        <w:rPr>
          <w:rFonts w:eastAsiaTheme="minorEastAsia"/>
        </w:rPr>
      </w:pPr>
      <w:r>
        <w:rPr>
          <w:rFonts w:eastAsiaTheme="minorEastAsia"/>
        </w:rPr>
        <w:t>DUT does not have a default configured NSSAI for specific PLMN.</w:t>
      </w:r>
    </w:p>
    <w:p w14:paraId="5CAB3F9A" w14:textId="77777777" w:rsidR="00A4638E" w:rsidRDefault="00A4638E" w:rsidP="00A4638E">
      <w:pPr>
        <w:jc w:val="left"/>
        <w:rPr>
          <w:rFonts w:eastAsiaTheme="minorEastAsia"/>
        </w:rPr>
      </w:pPr>
      <w:r>
        <w:rPr>
          <w:rFonts w:eastAsiaTheme="minorEastAsia"/>
        </w:rPr>
        <w:t>Network has a set of s</w:t>
      </w:r>
      <w:r w:rsidRPr="00CE3C29">
        <w:rPr>
          <w:rFonts w:eastAsiaTheme="minorEastAsia"/>
        </w:rPr>
        <w:t xml:space="preserve">ubscribed S-NSSAIs </w:t>
      </w:r>
      <w:r>
        <w:rPr>
          <w:rFonts w:eastAsiaTheme="minorEastAsia"/>
        </w:rPr>
        <w:t>for this specific subscription.</w:t>
      </w:r>
    </w:p>
    <w:p w14:paraId="30B3EFA8" w14:textId="77777777" w:rsidR="00A4638E" w:rsidRDefault="00A4638E" w:rsidP="00A4638E">
      <w:pPr>
        <w:jc w:val="left"/>
        <w:rPr>
          <w:b/>
        </w:rPr>
      </w:pPr>
    </w:p>
    <w:p w14:paraId="01FDCB6A" w14:textId="77777777" w:rsidR="00A4638E" w:rsidRPr="00AC2F69" w:rsidRDefault="00A4638E" w:rsidP="00A4638E">
      <w:pPr>
        <w:pStyle w:val="H6"/>
      </w:pPr>
      <w:r w:rsidRPr="00AC2F69">
        <w:t>Test procedure</w:t>
      </w:r>
    </w:p>
    <w:tbl>
      <w:tblPr>
        <w:tblW w:w="928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3" w:type="dxa"/>
        </w:tblCellMar>
        <w:tblLook w:val="04A0" w:firstRow="1" w:lastRow="0" w:firstColumn="1" w:lastColumn="0" w:noHBand="0" w:noVBand="1"/>
      </w:tblPr>
      <w:tblGrid>
        <w:gridCol w:w="438"/>
        <w:gridCol w:w="4296"/>
        <w:gridCol w:w="4555"/>
      </w:tblGrid>
      <w:tr w:rsidR="00A4638E" w:rsidRPr="00AC2F69" w14:paraId="7ACBC758"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00714AA6" w14:textId="77777777" w:rsidR="00A4638E" w:rsidRPr="001562AD" w:rsidRDefault="00A4638E" w:rsidP="00175FC0">
            <w:pPr>
              <w:keepNext/>
              <w:keepLines/>
              <w:tabs>
                <w:tab w:val="left" w:pos="851"/>
              </w:tabs>
              <w:jc w:val="left"/>
              <w:rPr>
                <w:b/>
                <w:sz w:val="18"/>
                <w:szCs w:val="18"/>
                <w:lang w:eastAsia="en-GB"/>
              </w:rPr>
            </w:pPr>
            <w:r w:rsidRPr="001562AD">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15496B12" w14:textId="77777777" w:rsidR="00A4638E" w:rsidRPr="008E0894" w:rsidRDefault="00A4638E" w:rsidP="00175FC0">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3C9D54D2" w14:textId="77777777" w:rsidR="00A4638E" w:rsidRPr="008E0894" w:rsidRDefault="00A4638E" w:rsidP="00175FC0">
            <w:pPr>
              <w:keepNext/>
              <w:keepLines/>
              <w:tabs>
                <w:tab w:val="left" w:pos="851"/>
              </w:tabs>
              <w:jc w:val="left"/>
              <w:rPr>
                <w:b/>
                <w:sz w:val="18"/>
                <w:szCs w:val="18"/>
                <w:lang w:eastAsia="en-GB"/>
              </w:rPr>
            </w:pPr>
            <w:r w:rsidRPr="008E0894">
              <w:rPr>
                <w:b/>
                <w:sz w:val="18"/>
                <w:szCs w:val="18"/>
                <w:lang w:eastAsia="en-GB"/>
              </w:rPr>
              <w:t>Expected behaviour</w:t>
            </w:r>
          </w:p>
        </w:tc>
      </w:tr>
      <w:tr w:rsidR="00A4638E" w:rsidRPr="00AC2F69" w14:paraId="567BA08C"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76AB832F" w14:textId="77777777" w:rsidR="00A4638E" w:rsidRPr="00AC2F69" w:rsidRDefault="00A4638E"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2CD4AAF8" w14:textId="77777777" w:rsidR="00A4638E" w:rsidRPr="00B07F2D" w:rsidRDefault="00A4638E" w:rsidP="00175FC0">
            <w:pPr>
              <w:keepNext/>
              <w:keepLines/>
              <w:jc w:val="left"/>
              <w:rPr>
                <w:sz w:val="18"/>
              </w:rPr>
            </w:pPr>
            <w:r w:rsidRPr="00B07F2D">
              <w:rPr>
                <w:sz w:val="18"/>
              </w:rPr>
              <w:t>Power on DUT / disable flight mode</w:t>
            </w:r>
            <w:r>
              <w:rPr>
                <w:sz w:val="18"/>
              </w:rPr>
              <w:t>.</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5AFC089" w14:textId="77777777" w:rsidR="00A4638E" w:rsidRDefault="00A4638E" w:rsidP="00175FC0">
            <w:pPr>
              <w:jc w:val="left"/>
              <w:rPr>
                <w:rFonts w:eastAsiaTheme="minorEastAsia"/>
                <w:bCs/>
                <w:sz w:val="18"/>
                <w:szCs w:val="18"/>
              </w:rPr>
            </w:pPr>
            <w:r w:rsidRPr="001409E9">
              <w:rPr>
                <w:bCs/>
                <w:sz w:val="18"/>
                <w:szCs w:val="18"/>
              </w:rPr>
              <w:t xml:space="preserve">DUT sends </w:t>
            </w:r>
            <w:r>
              <w:rPr>
                <w:rFonts w:eastAsiaTheme="minorEastAsia" w:hint="eastAsia"/>
                <w:bCs/>
                <w:sz w:val="18"/>
                <w:szCs w:val="18"/>
              </w:rPr>
              <w:t>REGISTRATION</w:t>
            </w:r>
            <w:r w:rsidRPr="001409E9">
              <w:rPr>
                <w:bCs/>
                <w:sz w:val="18"/>
                <w:szCs w:val="18"/>
              </w:rPr>
              <w:t xml:space="preserve"> R</w:t>
            </w:r>
            <w:r>
              <w:rPr>
                <w:rFonts w:eastAsiaTheme="minorEastAsia" w:hint="eastAsia"/>
                <w:bCs/>
                <w:sz w:val="18"/>
                <w:szCs w:val="18"/>
              </w:rPr>
              <w:t>EQUEST</w:t>
            </w:r>
            <w:r w:rsidRPr="001409E9">
              <w:rPr>
                <w:bCs/>
                <w:sz w:val="18"/>
                <w:szCs w:val="18"/>
              </w:rPr>
              <w:t xml:space="preserve"> to the network with </w:t>
            </w:r>
            <w:r>
              <w:rPr>
                <w:rFonts w:eastAsiaTheme="minorEastAsia" w:hint="eastAsia"/>
                <w:bCs/>
                <w:sz w:val="18"/>
                <w:szCs w:val="18"/>
              </w:rPr>
              <w:t xml:space="preserve">Registration </w:t>
            </w:r>
            <w:r w:rsidRPr="001409E9">
              <w:rPr>
                <w:bCs/>
                <w:sz w:val="18"/>
                <w:szCs w:val="18"/>
              </w:rPr>
              <w:t>type</w:t>
            </w:r>
            <w:r>
              <w:rPr>
                <w:rFonts w:eastAsiaTheme="minorEastAsia" w:hint="eastAsia"/>
                <w:bCs/>
                <w:sz w:val="18"/>
                <w:szCs w:val="18"/>
              </w:rPr>
              <w:t xml:space="preserve"> set</w:t>
            </w:r>
            <w:r w:rsidRPr="00C12D99">
              <w:rPr>
                <w:rFonts w:hint="eastAsia"/>
                <w:bCs/>
                <w:sz w:val="18"/>
                <w:szCs w:val="18"/>
              </w:rPr>
              <w:t xml:space="preserve"> t</w:t>
            </w:r>
            <w:r w:rsidRPr="0097326F">
              <w:rPr>
                <w:rFonts w:eastAsiaTheme="minorEastAsia" w:hint="eastAsia"/>
                <w:bCs/>
                <w:sz w:val="18"/>
                <w:szCs w:val="18"/>
              </w:rPr>
              <w:t xml:space="preserve">o </w:t>
            </w:r>
            <w:r w:rsidRPr="0097326F">
              <w:rPr>
                <w:rFonts w:eastAsiaTheme="minorEastAsia"/>
                <w:bCs/>
                <w:sz w:val="18"/>
                <w:szCs w:val="18"/>
              </w:rPr>
              <w:t>“</w:t>
            </w:r>
            <w:r w:rsidRPr="00C12D99">
              <w:rPr>
                <w:bCs/>
                <w:sz w:val="18"/>
                <w:szCs w:val="18"/>
              </w:rPr>
              <w:t>initial registration</w:t>
            </w:r>
            <w:r w:rsidRPr="0097326F">
              <w:rPr>
                <w:rFonts w:eastAsiaTheme="minorEastAsia"/>
                <w:bCs/>
                <w:sz w:val="18"/>
                <w:szCs w:val="18"/>
              </w:rPr>
              <w:t>”.</w:t>
            </w:r>
            <w:r>
              <w:rPr>
                <w:rFonts w:eastAsiaTheme="minorEastAsia"/>
                <w:bCs/>
                <w:sz w:val="18"/>
                <w:szCs w:val="18"/>
              </w:rPr>
              <w:t xml:space="preserve"> </w:t>
            </w:r>
          </w:p>
          <w:p w14:paraId="727A3CCE" w14:textId="77777777" w:rsidR="00A4638E" w:rsidRPr="00B07F2D" w:rsidRDefault="00A4638E" w:rsidP="00175FC0">
            <w:pPr>
              <w:jc w:val="left"/>
              <w:rPr>
                <w:sz w:val="18"/>
              </w:rPr>
            </w:pPr>
            <w:r>
              <w:rPr>
                <w:rFonts w:eastAsiaTheme="minorEastAsia"/>
                <w:bCs/>
                <w:sz w:val="18"/>
                <w:szCs w:val="18"/>
              </w:rPr>
              <w:t>“Requested NSSAI” information element is not present in REGISTRATION REQUEST</w:t>
            </w:r>
          </w:p>
        </w:tc>
      </w:tr>
      <w:tr w:rsidR="00A4638E" w:rsidRPr="00AC2F69" w14:paraId="36B28068" w14:textId="77777777" w:rsidTr="00175FC0">
        <w:trPr>
          <w:cantSplit/>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5FCB027C" w14:textId="77777777" w:rsidR="00A4638E" w:rsidRPr="00AC2F69" w:rsidRDefault="00A4638E" w:rsidP="00175FC0">
            <w:pPr>
              <w:keepNext/>
              <w:keepLines/>
            </w:pPr>
            <w:r w:rsidRPr="00AC2F69">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0A2B30E8" w14:textId="77777777" w:rsidR="00A4638E" w:rsidRPr="00B07F2D" w:rsidRDefault="00A4638E" w:rsidP="00175FC0">
            <w:pPr>
              <w:keepNext/>
              <w:keepLines/>
              <w:jc w:val="left"/>
              <w:rPr>
                <w:sz w:val="18"/>
              </w:rPr>
            </w:pPr>
            <w:r w:rsidRPr="001409E9">
              <w:rPr>
                <w:bCs/>
                <w:sz w:val="18"/>
                <w:szCs w:val="18"/>
              </w:rPr>
              <w:t xml:space="preserve">Network sends </w:t>
            </w:r>
            <w:r>
              <w:rPr>
                <w:rFonts w:eastAsiaTheme="minorEastAsia" w:hint="eastAsia"/>
                <w:bCs/>
                <w:sz w:val="18"/>
                <w:szCs w:val="18"/>
              </w:rPr>
              <w:t>REGISTRATION</w:t>
            </w:r>
            <w:r>
              <w:rPr>
                <w:bCs/>
                <w:sz w:val="18"/>
                <w:szCs w:val="18"/>
              </w:rPr>
              <w:t xml:space="preserve"> A</w:t>
            </w:r>
            <w:r>
              <w:rPr>
                <w:rFonts w:eastAsiaTheme="minorEastAsia" w:hint="eastAsia"/>
                <w:bCs/>
                <w:sz w:val="18"/>
                <w:szCs w:val="18"/>
              </w:rPr>
              <w:t>CCEPT</w:t>
            </w:r>
            <w:r>
              <w:rPr>
                <w:rFonts w:eastAsiaTheme="minorEastAsia"/>
                <w:bCs/>
                <w:sz w:val="18"/>
                <w:szCs w:val="18"/>
              </w:rPr>
              <w:t xml:space="preserve"> and may include Configured NSSAI in the answer message. </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35FFF04D" w14:textId="77777777" w:rsidR="00A4638E" w:rsidRPr="00B07F2D" w:rsidRDefault="00A4638E" w:rsidP="00175FC0">
            <w:pPr>
              <w:keepNext/>
              <w:keepLines/>
              <w:jc w:val="left"/>
              <w:rPr>
                <w:sz w:val="18"/>
              </w:rPr>
            </w:pPr>
            <w:r>
              <w:rPr>
                <w:sz w:val="18"/>
              </w:rPr>
              <w:t xml:space="preserve">DUT sends REGISTRATION COMPLETE message and stores NSSAI values locally. </w:t>
            </w:r>
          </w:p>
        </w:tc>
      </w:tr>
    </w:tbl>
    <w:p w14:paraId="78F4E5BA" w14:textId="77777777" w:rsidR="00A4638E" w:rsidRPr="00B20122" w:rsidRDefault="00A4638E" w:rsidP="00A4638E">
      <w:pPr>
        <w:pStyle w:val="NormalParagraph"/>
        <w:rPr>
          <w:lang w:eastAsia="en-US" w:bidi="bn-BD"/>
        </w:rPr>
      </w:pPr>
    </w:p>
    <w:p w14:paraId="661E0981" w14:textId="77777777" w:rsidR="00A4638E" w:rsidRPr="00276B2F" w:rsidRDefault="00A4638E" w:rsidP="00A4638E">
      <w:pPr>
        <w:pStyle w:val="NormalParagraph"/>
        <w:rPr>
          <w:lang w:eastAsia="en-US" w:bidi="bn-BD"/>
        </w:rPr>
      </w:pPr>
    </w:p>
    <w:p w14:paraId="295F7A4C" w14:textId="77777777" w:rsidR="00A4638E" w:rsidRDefault="00A4638E" w:rsidP="00A4638E">
      <w:pPr>
        <w:pStyle w:val="Heading3"/>
      </w:pPr>
      <w:bookmarkStart w:id="260" w:name="_Toc220946631"/>
      <w:r w:rsidRPr="00B20122">
        <w:t>107.1.</w:t>
      </w:r>
      <w:r>
        <w:t>2</w:t>
      </w:r>
      <w:r w:rsidRPr="00B20122">
        <w:t>. Default Configured NSSAI</w:t>
      </w:r>
      <w:bookmarkEnd w:id="260"/>
    </w:p>
    <w:p w14:paraId="4EE386AE" w14:textId="77777777" w:rsidR="00A4638E" w:rsidRPr="00AC2F69" w:rsidRDefault="00A4638E" w:rsidP="00A4638E">
      <w:pPr>
        <w:pStyle w:val="H6"/>
      </w:pPr>
      <w:r w:rsidRPr="00AC2F69">
        <w:t>Description</w:t>
      </w:r>
    </w:p>
    <w:p w14:paraId="09B2AF95" w14:textId="77777777" w:rsidR="00A4638E" w:rsidRPr="007858AB" w:rsidRDefault="00A4638E" w:rsidP="00A4638E">
      <w:r>
        <w:t>The DUT shall include Requested NSSAI (</w:t>
      </w:r>
      <w:r w:rsidRPr="00C50100">
        <w:t>Network Slice Selection Assistance Information</w:t>
      </w:r>
      <w:r>
        <w:t>)  in case if default configured NSSAI is stored in ME</w:t>
      </w:r>
    </w:p>
    <w:p w14:paraId="2706AFF6" w14:textId="77777777" w:rsidR="00A4638E" w:rsidRPr="00AC2F69" w:rsidRDefault="00A4638E" w:rsidP="00A4638E">
      <w:pPr>
        <w:pStyle w:val="H6"/>
      </w:pPr>
      <w:r w:rsidRPr="00AC2F69">
        <w:t>Related core specifications</w:t>
      </w:r>
    </w:p>
    <w:p w14:paraId="4699391F" w14:textId="77777777" w:rsidR="00A4638E" w:rsidRPr="00AC2F69" w:rsidRDefault="00A4638E" w:rsidP="00A4638E">
      <w:r w:rsidRPr="00AC2F69">
        <w:t xml:space="preserve">3GPP TS </w:t>
      </w:r>
      <w:r>
        <w:t xml:space="preserve">23.501, </w:t>
      </w:r>
      <w:r w:rsidRPr="00F66624">
        <w:t xml:space="preserve">5.15.5.2; </w:t>
      </w:r>
      <w:r>
        <w:t>3GPP TS 24.501, 5.5.1.2</w:t>
      </w:r>
    </w:p>
    <w:p w14:paraId="7F314269" w14:textId="77777777" w:rsidR="00A4638E" w:rsidRPr="00AC2F69" w:rsidRDefault="00A4638E" w:rsidP="00A4638E">
      <w:pPr>
        <w:pStyle w:val="H6"/>
      </w:pPr>
      <w:r w:rsidRPr="00AC2F69">
        <w:t>Reason for test</w:t>
      </w:r>
    </w:p>
    <w:p w14:paraId="1FCDA26B" w14:textId="77777777" w:rsidR="00A4638E" w:rsidRDefault="00A4638E" w:rsidP="00A4638E">
      <w:r w:rsidRPr="007858AB">
        <w:t xml:space="preserve">The purpose of this test case is to verify the UE can successfully perform the initial registration to the 5G system </w:t>
      </w:r>
      <w:r>
        <w:t>including default configured NSSAI.</w:t>
      </w:r>
    </w:p>
    <w:p w14:paraId="2EDCA87B" w14:textId="77777777" w:rsidR="00A4638E" w:rsidRPr="00500CBC" w:rsidRDefault="00A4638E" w:rsidP="00A4638E">
      <w:pPr>
        <w:pStyle w:val="H6"/>
        <w:rPr>
          <w:lang w:val="en-US"/>
        </w:rPr>
      </w:pPr>
      <w:r w:rsidRPr="00500CBC">
        <w:rPr>
          <w:lang w:val="en-US"/>
        </w:rPr>
        <w:t>Initial configuration</w:t>
      </w:r>
    </w:p>
    <w:p w14:paraId="623846B5" w14:textId="6D9F7163" w:rsidR="00A4638E" w:rsidRDefault="00A4638E" w:rsidP="00A4638E">
      <w:pPr>
        <w:rPr>
          <w:rFonts w:eastAsiaTheme="minorEastAsia"/>
        </w:rPr>
      </w:pPr>
      <w:r>
        <w:t xml:space="preserve">DUT </w:t>
      </w:r>
      <w:r>
        <w:rPr>
          <w:rFonts w:eastAsiaTheme="minorEastAsia" w:hint="eastAsia"/>
        </w:rPr>
        <w:t xml:space="preserve">and NW </w:t>
      </w:r>
      <w:r>
        <w:t xml:space="preserve">support </w:t>
      </w:r>
      <w:r>
        <w:rPr>
          <w:rFonts w:eastAsiaTheme="minorEastAsia" w:hint="eastAsia"/>
        </w:rPr>
        <w:t>5G SA.</w:t>
      </w:r>
    </w:p>
    <w:p w14:paraId="23FD674C" w14:textId="77777777" w:rsidR="00A4638E" w:rsidRDefault="00A4638E" w:rsidP="00A4638E">
      <w:pPr>
        <w:rPr>
          <w:rFonts w:eastAsiaTheme="minorEastAsia"/>
        </w:rPr>
      </w:pPr>
      <w:r w:rsidRPr="00C42820">
        <w:t>DUT is powered off</w:t>
      </w:r>
      <w:r>
        <w:rPr>
          <w:rFonts w:eastAsiaTheme="minorEastAsia" w:hint="eastAsia"/>
        </w:rPr>
        <w:t xml:space="preserve"> or in flight mode</w:t>
      </w:r>
      <w:r>
        <w:rPr>
          <w:rFonts w:eastAsiaTheme="minorEastAsia"/>
        </w:rPr>
        <w:t>.</w:t>
      </w:r>
    </w:p>
    <w:p w14:paraId="4B708468" w14:textId="77777777" w:rsidR="00A4638E" w:rsidRDefault="00A4638E" w:rsidP="00A4638E">
      <w:pPr>
        <w:rPr>
          <w:rFonts w:eastAsiaTheme="minorEastAsia"/>
        </w:rPr>
      </w:pPr>
      <w:r>
        <w:rPr>
          <w:rFonts w:eastAsiaTheme="minorEastAsia"/>
        </w:rPr>
        <w:t>DUT does not have stored configured NSSAI; Alllowed NSSAI from previous registration procedure</w:t>
      </w:r>
    </w:p>
    <w:p w14:paraId="369473A8" w14:textId="77777777" w:rsidR="00A4638E" w:rsidRDefault="00A4638E" w:rsidP="00A4638E">
      <w:pPr>
        <w:rPr>
          <w:rFonts w:eastAsiaTheme="minorEastAsia"/>
        </w:rPr>
      </w:pPr>
      <w:r>
        <w:rPr>
          <w:rFonts w:eastAsiaTheme="minorEastAsia"/>
        </w:rPr>
        <w:t>DUT does have a default configured NSSAI for specific PLMN (e.g. S-NSSAI-1)</w:t>
      </w:r>
    </w:p>
    <w:p w14:paraId="7825C0C1" w14:textId="77777777" w:rsidR="00A4638E" w:rsidRDefault="00A4638E" w:rsidP="00A4638E">
      <w:pPr>
        <w:rPr>
          <w:rFonts w:eastAsiaTheme="minorEastAsia"/>
        </w:rPr>
      </w:pPr>
      <w:r>
        <w:rPr>
          <w:rFonts w:eastAsiaTheme="minorEastAsia"/>
        </w:rPr>
        <w:t>Network has the same subscribed NSSAI value for this specific subscription.</w:t>
      </w:r>
    </w:p>
    <w:p w14:paraId="5B60AC50" w14:textId="77777777" w:rsidR="00A4638E" w:rsidRDefault="00A4638E" w:rsidP="00A4638E">
      <w:pPr>
        <w:jc w:val="left"/>
        <w:rPr>
          <w:b/>
        </w:rPr>
      </w:pPr>
    </w:p>
    <w:p w14:paraId="26BF712D" w14:textId="77777777" w:rsidR="00A4638E" w:rsidRPr="00AC2F69" w:rsidRDefault="00A4638E" w:rsidP="00A4638E">
      <w:pPr>
        <w:pStyle w:val="H6"/>
      </w:pPr>
      <w:r w:rsidRPr="00AC2F69">
        <w:lastRenderedPageBreak/>
        <w:t>Test procedure</w:t>
      </w:r>
    </w:p>
    <w:tbl>
      <w:tblPr>
        <w:tblW w:w="928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3" w:type="dxa"/>
        </w:tblCellMar>
        <w:tblLook w:val="04A0" w:firstRow="1" w:lastRow="0" w:firstColumn="1" w:lastColumn="0" w:noHBand="0" w:noVBand="1"/>
      </w:tblPr>
      <w:tblGrid>
        <w:gridCol w:w="438"/>
        <w:gridCol w:w="4296"/>
        <w:gridCol w:w="4555"/>
      </w:tblGrid>
      <w:tr w:rsidR="00A4638E" w:rsidRPr="00AC2F69" w14:paraId="2B15CF5D"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9658558" w14:textId="77777777" w:rsidR="00A4638E" w:rsidRPr="001562AD" w:rsidRDefault="00A4638E" w:rsidP="00175FC0">
            <w:pPr>
              <w:keepNext/>
              <w:keepLines/>
              <w:tabs>
                <w:tab w:val="left" w:pos="851"/>
              </w:tabs>
              <w:jc w:val="left"/>
              <w:rPr>
                <w:b/>
                <w:sz w:val="18"/>
                <w:szCs w:val="18"/>
                <w:lang w:eastAsia="en-GB"/>
              </w:rPr>
            </w:pPr>
            <w:r w:rsidRPr="001562AD">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66B94B12" w14:textId="77777777" w:rsidR="00A4638E" w:rsidRPr="008E0894" w:rsidRDefault="00A4638E" w:rsidP="00175FC0">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6D81E407" w14:textId="77777777" w:rsidR="00A4638E" w:rsidRPr="008E0894" w:rsidRDefault="00A4638E" w:rsidP="00175FC0">
            <w:pPr>
              <w:keepNext/>
              <w:keepLines/>
              <w:tabs>
                <w:tab w:val="left" w:pos="851"/>
              </w:tabs>
              <w:jc w:val="left"/>
              <w:rPr>
                <w:b/>
                <w:sz w:val="18"/>
                <w:szCs w:val="18"/>
                <w:lang w:eastAsia="en-GB"/>
              </w:rPr>
            </w:pPr>
            <w:r w:rsidRPr="008E0894">
              <w:rPr>
                <w:b/>
                <w:sz w:val="18"/>
                <w:szCs w:val="18"/>
                <w:lang w:eastAsia="en-GB"/>
              </w:rPr>
              <w:t>Expected behaviour</w:t>
            </w:r>
          </w:p>
        </w:tc>
      </w:tr>
      <w:tr w:rsidR="00A4638E" w:rsidRPr="00AC2F69" w14:paraId="75C7A013"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7EC0EF22" w14:textId="77777777" w:rsidR="00A4638E" w:rsidRPr="00AC2F69" w:rsidRDefault="00A4638E"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AA2EF13" w14:textId="77777777" w:rsidR="00A4638E" w:rsidRPr="000B6E62" w:rsidRDefault="00A4638E" w:rsidP="00175FC0">
            <w:pPr>
              <w:jc w:val="left"/>
              <w:rPr>
                <w:bCs/>
                <w:sz w:val="18"/>
                <w:szCs w:val="18"/>
              </w:rPr>
            </w:pPr>
            <w:r w:rsidRPr="000B6E62">
              <w:rPr>
                <w:bCs/>
                <w:sz w:val="18"/>
                <w:szCs w:val="18"/>
              </w:rPr>
              <w:t>Power on DUT / disable flight mode.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7BA9254" w14:textId="77777777" w:rsidR="00A4638E" w:rsidRPr="000B6E62" w:rsidRDefault="00A4638E" w:rsidP="00175FC0">
            <w:pPr>
              <w:jc w:val="left"/>
              <w:rPr>
                <w:bCs/>
                <w:sz w:val="18"/>
                <w:szCs w:val="18"/>
              </w:rPr>
            </w:pPr>
            <w:r w:rsidRPr="001409E9">
              <w:rPr>
                <w:bCs/>
                <w:sz w:val="18"/>
                <w:szCs w:val="18"/>
              </w:rPr>
              <w:t xml:space="preserve">DUT sends </w:t>
            </w:r>
            <w:r w:rsidRPr="000B6E62">
              <w:rPr>
                <w:rFonts w:hint="eastAsia"/>
                <w:bCs/>
                <w:sz w:val="18"/>
                <w:szCs w:val="18"/>
              </w:rPr>
              <w:t>REGISTRATION</w:t>
            </w:r>
            <w:r w:rsidRPr="001409E9">
              <w:rPr>
                <w:bCs/>
                <w:sz w:val="18"/>
                <w:szCs w:val="18"/>
              </w:rPr>
              <w:t xml:space="preserve"> R</w:t>
            </w:r>
            <w:r w:rsidRPr="000B6E62">
              <w:rPr>
                <w:rFonts w:hint="eastAsia"/>
                <w:bCs/>
                <w:sz w:val="18"/>
                <w:szCs w:val="18"/>
              </w:rPr>
              <w:t>EQUEST</w:t>
            </w:r>
            <w:r w:rsidRPr="001409E9">
              <w:rPr>
                <w:bCs/>
                <w:sz w:val="18"/>
                <w:szCs w:val="18"/>
              </w:rPr>
              <w:t xml:space="preserve"> to the network with </w:t>
            </w:r>
            <w:r w:rsidRPr="000B6E62">
              <w:rPr>
                <w:rFonts w:hint="eastAsia"/>
                <w:bCs/>
                <w:sz w:val="18"/>
                <w:szCs w:val="18"/>
              </w:rPr>
              <w:t xml:space="preserve">Registration </w:t>
            </w:r>
            <w:r w:rsidRPr="001409E9">
              <w:rPr>
                <w:bCs/>
                <w:sz w:val="18"/>
                <w:szCs w:val="18"/>
              </w:rPr>
              <w:t>type</w:t>
            </w:r>
            <w:r w:rsidRPr="000B6E62">
              <w:rPr>
                <w:rFonts w:hint="eastAsia"/>
                <w:bCs/>
                <w:sz w:val="18"/>
                <w:szCs w:val="18"/>
              </w:rPr>
              <w:t xml:space="preserve"> set</w:t>
            </w:r>
            <w:r w:rsidRPr="00C12D99">
              <w:rPr>
                <w:rFonts w:hint="eastAsia"/>
                <w:bCs/>
                <w:sz w:val="18"/>
                <w:szCs w:val="18"/>
              </w:rPr>
              <w:t xml:space="preserve"> t</w:t>
            </w:r>
            <w:r w:rsidRPr="000B6E62">
              <w:rPr>
                <w:rFonts w:hint="eastAsia"/>
                <w:bCs/>
                <w:sz w:val="18"/>
                <w:szCs w:val="18"/>
              </w:rPr>
              <w:t xml:space="preserve">o </w:t>
            </w:r>
            <w:r w:rsidRPr="000B6E62">
              <w:rPr>
                <w:bCs/>
                <w:sz w:val="18"/>
                <w:szCs w:val="18"/>
              </w:rPr>
              <w:t>“</w:t>
            </w:r>
            <w:r w:rsidRPr="00C12D99">
              <w:rPr>
                <w:bCs/>
                <w:sz w:val="18"/>
                <w:szCs w:val="18"/>
              </w:rPr>
              <w:t>initial registration</w:t>
            </w:r>
            <w:r w:rsidRPr="000B6E62">
              <w:rPr>
                <w:bCs/>
                <w:sz w:val="18"/>
                <w:szCs w:val="18"/>
              </w:rPr>
              <w:t xml:space="preserve">”. </w:t>
            </w:r>
          </w:p>
          <w:p w14:paraId="7B8C85F7" w14:textId="77777777" w:rsidR="00A4638E" w:rsidRDefault="00A4638E" w:rsidP="00175FC0">
            <w:pPr>
              <w:jc w:val="left"/>
              <w:rPr>
                <w:bCs/>
                <w:sz w:val="18"/>
                <w:szCs w:val="18"/>
              </w:rPr>
            </w:pPr>
            <w:r w:rsidRPr="000B6E62">
              <w:rPr>
                <w:bCs/>
                <w:sz w:val="18"/>
                <w:szCs w:val="18"/>
              </w:rPr>
              <w:t xml:space="preserve">DUT shall </w:t>
            </w:r>
          </w:p>
          <w:p w14:paraId="58FC52AF" w14:textId="77777777" w:rsidR="00A4638E" w:rsidRPr="000B6E62" w:rsidRDefault="00A4638E" w:rsidP="00A4638E">
            <w:pPr>
              <w:pStyle w:val="ListParagraph"/>
              <w:numPr>
                <w:ilvl w:val="0"/>
                <w:numId w:val="42"/>
              </w:numPr>
              <w:spacing w:after="200" w:line="276" w:lineRule="auto"/>
              <w:jc w:val="left"/>
              <w:rPr>
                <w:bCs/>
                <w:sz w:val="18"/>
                <w:szCs w:val="18"/>
              </w:rPr>
            </w:pPr>
            <w:r w:rsidRPr="000B6E62">
              <w:rPr>
                <w:bCs/>
                <w:sz w:val="18"/>
                <w:szCs w:val="18"/>
              </w:rPr>
              <w:t xml:space="preserve"> include the S-NSSAI(s) in the Requested NSSAI IE of the REGISTRATION REQUEST message using the default configured NSSAI; and</w:t>
            </w:r>
          </w:p>
          <w:p w14:paraId="62FCEA73" w14:textId="77777777" w:rsidR="00A4638E" w:rsidRPr="000B6E62" w:rsidRDefault="00A4638E" w:rsidP="00A4638E">
            <w:pPr>
              <w:pStyle w:val="ListParagraph"/>
              <w:numPr>
                <w:ilvl w:val="0"/>
                <w:numId w:val="42"/>
              </w:numPr>
              <w:spacing w:after="200" w:line="276" w:lineRule="auto"/>
              <w:jc w:val="left"/>
              <w:rPr>
                <w:bCs/>
                <w:sz w:val="18"/>
                <w:szCs w:val="18"/>
              </w:rPr>
            </w:pPr>
            <w:r w:rsidRPr="000B6E62">
              <w:rPr>
                <w:bCs/>
                <w:sz w:val="18"/>
                <w:szCs w:val="18"/>
              </w:rPr>
              <w:t xml:space="preserve"> include the Network slicing indication IE with the Default configured NSSAI indication bit set to "Requested</w:t>
            </w:r>
          </w:p>
          <w:p w14:paraId="1BBB26AE" w14:textId="77777777" w:rsidR="00A4638E" w:rsidRPr="000B6E62" w:rsidRDefault="00A4638E" w:rsidP="00175FC0">
            <w:pPr>
              <w:jc w:val="left"/>
              <w:rPr>
                <w:bCs/>
                <w:sz w:val="18"/>
                <w:szCs w:val="18"/>
              </w:rPr>
            </w:pPr>
            <w:r w:rsidRPr="000B6E62">
              <w:rPr>
                <w:bCs/>
                <w:sz w:val="18"/>
                <w:szCs w:val="18"/>
              </w:rPr>
              <w:t xml:space="preserve">NSSAI created from default configured NSSAI" in the REGISTRATION REQUEST message. </w:t>
            </w:r>
          </w:p>
        </w:tc>
      </w:tr>
      <w:tr w:rsidR="00A4638E" w:rsidRPr="00AC2F69" w14:paraId="4F243641" w14:textId="77777777" w:rsidTr="00175FC0">
        <w:trPr>
          <w:cantSplit/>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0654E1F5" w14:textId="77777777" w:rsidR="00A4638E" w:rsidRPr="00AC2F69" w:rsidRDefault="00A4638E" w:rsidP="00175FC0">
            <w:pPr>
              <w:keepNext/>
              <w:keepLines/>
            </w:pPr>
            <w:r w:rsidRPr="00AC2F69">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016D1A99" w14:textId="77777777" w:rsidR="00A4638E" w:rsidRPr="00B07F2D" w:rsidRDefault="00A4638E" w:rsidP="00175FC0">
            <w:pPr>
              <w:keepNext/>
              <w:keepLines/>
              <w:jc w:val="left"/>
              <w:rPr>
                <w:sz w:val="18"/>
              </w:rPr>
            </w:pPr>
            <w:r w:rsidRPr="001409E9">
              <w:rPr>
                <w:bCs/>
                <w:sz w:val="18"/>
                <w:szCs w:val="18"/>
              </w:rPr>
              <w:t xml:space="preserve">Network sends </w:t>
            </w:r>
            <w:r>
              <w:rPr>
                <w:rFonts w:eastAsiaTheme="minorEastAsia" w:hint="eastAsia"/>
                <w:bCs/>
                <w:sz w:val="18"/>
                <w:szCs w:val="18"/>
              </w:rPr>
              <w:t>REGISTRATION</w:t>
            </w:r>
            <w:r>
              <w:rPr>
                <w:bCs/>
                <w:sz w:val="18"/>
                <w:szCs w:val="18"/>
              </w:rPr>
              <w:t xml:space="preserve"> A</w:t>
            </w:r>
            <w:r>
              <w:rPr>
                <w:rFonts w:eastAsiaTheme="minorEastAsia" w:hint="eastAsia"/>
                <w:bCs/>
                <w:sz w:val="18"/>
                <w:szCs w:val="18"/>
              </w:rPr>
              <w:t>CCEPT</w:t>
            </w:r>
            <w:r>
              <w:rPr>
                <w:rFonts w:eastAsiaTheme="minorEastAsia"/>
                <w:bCs/>
                <w:sz w:val="18"/>
                <w:szCs w:val="18"/>
              </w:rPr>
              <w:t xml:space="preserve"> and may include additional configured NSSAI in the answer message. </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51A20199" w14:textId="77777777" w:rsidR="00A4638E" w:rsidRPr="00B07F2D" w:rsidRDefault="00A4638E" w:rsidP="00175FC0">
            <w:pPr>
              <w:keepNext/>
              <w:keepLines/>
              <w:jc w:val="left"/>
              <w:rPr>
                <w:sz w:val="18"/>
              </w:rPr>
            </w:pPr>
            <w:r>
              <w:rPr>
                <w:sz w:val="18"/>
              </w:rPr>
              <w:t xml:space="preserve">DUT sends REGISTRATION COMPLETE message and stores NSSAI values locally. </w:t>
            </w:r>
          </w:p>
        </w:tc>
      </w:tr>
    </w:tbl>
    <w:p w14:paraId="3B424197" w14:textId="77777777" w:rsidR="00A4638E" w:rsidRPr="00B20122" w:rsidRDefault="00A4638E" w:rsidP="00A4638E">
      <w:pPr>
        <w:pStyle w:val="NormalParagraph"/>
        <w:rPr>
          <w:lang w:eastAsia="en-US" w:bidi="bn-BD"/>
        </w:rPr>
      </w:pPr>
    </w:p>
    <w:p w14:paraId="77DB1FDC" w14:textId="77777777" w:rsidR="00A4638E" w:rsidRDefault="00A4638E" w:rsidP="00A4638E">
      <w:pPr>
        <w:pStyle w:val="Heading2"/>
      </w:pPr>
      <w:bookmarkStart w:id="261" w:name="_Toc220946632"/>
      <w:r>
        <w:t xml:space="preserve">107.2. </w:t>
      </w:r>
      <w:r w:rsidRPr="000C3129">
        <w:t>Network slice availability in a PLMN</w:t>
      </w:r>
      <w:bookmarkEnd w:id="261"/>
    </w:p>
    <w:p w14:paraId="2C622B3E" w14:textId="77777777" w:rsidR="00A4638E" w:rsidRDefault="00A4638E" w:rsidP="00A4638E">
      <w:pPr>
        <w:pStyle w:val="Heading3"/>
      </w:pPr>
      <w:bookmarkStart w:id="262" w:name="_Toc220946633"/>
      <w:r w:rsidRPr="00B20122">
        <w:t>107.</w:t>
      </w:r>
      <w:r>
        <w:t>2</w:t>
      </w:r>
      <w:r w:rsidRPr="00B20122">
        <w:t>.</w:t>
      </w:r>
      <w:r>
        <w:t>1</w:t>
      </w:r>
      <w:r w:rsidRPr="00B20122">
        <w:t xml:space="preserve">. </w:t>
      </w:r>
      <w:r w:rsidRPr="000C3129">
        <w:t>Rejected NSSAI in PLMN</w:t>
      </w:r>
      <w:bookmarkEnd w:id="262"/>
    </w:p>
    <w:p w14:paraId="4D21A7CA" w14:textId="77777777" w:rsidR="00A4638E" w:rsidRPr="00AC2F69" w:rsidRDefault="00A4638E" w:rsidP="00A4638E">
      <w:pPr>
        <w:pStyle w:val="H6"/>
      </w:pPr>
      <w:r w:rsidRPr="00AC2F69">
        <w:t>Description</w:t>
      </w:r>
    </w:p>
    <w:p w14:paraId="1F2EC80D" w14:textId="77777777" w:rsidR="00A4638E" w:rsidRPr="007858AB" w:rsidRDefault="00A4638E" w:rsidP="00A4638E">
      <w:r>
        <w:t xml:space="preserve">The DUT shall properly store rejected NSSAI value and not include it in the Registration Request  </w:t>
      </w:r>
    </w:p>
    <w:p w14:paraId="60BD6221" w14:textId="77777777" w:rsidR="00A4638E" w:rsidRPr="00AC2F69" w:rsidRDefault="00A4638E" w:rsidP="00A4638E">
      <w:pPr>
        <w:pStyle w:val="H6"/>
      </w:pPr>
      <w:r w:rsidRPr="00AC2F69">
        <w:t>Related core specifications</w:t>
      </w:r>
    </w:p>
    <w:p w14:paraId="5C6A69CC" w14:textId="77777777" w:rsidR="00A4638E" w:rsidRPr="00AC2F69" w:rsidRDefault="00A4638E" w:rsidP="00A4638E">
      <w:r w:rsidRPr="00AC2F69">
        <w:t xml:space="preserve">3GPP TS </w:t>
      </w:r>
      <w:r>
        <w:t xml:space="preserve">23.501, </w:t>
      </w:r>
      <w:r w:rsidRPr="00F66624">
        <w:t xml:space="preserve">5.15.5.2; </w:t>
      </w:r>
      <w:r>
        <w:t>3GPP TS 24.501, 5.5.1.2</w:t>
      </w:r>
    </w:p>
    <w:p w14:paraId="7969A0D4" w14:textId="77777777" w:rsidR="00A4638E" w:rsidRPr="00AC2F69" w:rsidRDefault="00A4638E" w:rsidP="00A4638E">
      <w:pPr>
        <w:pStyle w:val="H6"/>
      </w:pPr>
      <w:r w:rsidRPr="00AC2F69">
        <w:t>Reason for test</w:t>
      </w:r>
    </w:p>
    <w:p w14:paraId="644BF088" w14:textId="77777777" w:rsidR="00A4638E" w:rsidRPr="00B901E2" w:rsidRDefault="00A4638E" w:rsidP="00A4638E">
      <w:pPr>
        <w:jc w:val="left"/>
      </w:pPr>
      <w:r w:rsidRPr="007858AB">
        <w:t xml:space="preserve">The purpose of this test case is to </w:t>
      </w:r>
      <w:r>
        <w:t xml:space="preserve">ensure that </w:t>
      </w:r>
      <w:r w:rsidRPr="00B901E2">
        <w:t>when DUT receives REGISTRATION ACCEPT message with Rejected NSSAI with reject cause “S-NSSAI not available in the current PLMN”</w:t>
      </w:r>
      <w:r>
        <w:t xml:space="preserve">, </w:t>
      </w:r>
      <w:r w:rsidRPr="00B901E2">
        <w:t xml:space="preserve">then UE shall add the rejected S-NSSAI(s) in the rejected NSSAI for the current PLMN and not attempt to use the Rejected NSSAI in the current PLMN until switching off the UE or the UICC containing the USIM is removed </w:t>
      </w:r>
    </w:p>
    <w:p w14:paraId="505773A3" w14:textId="77777777" w:rsidR="00A4638E" w:rsidRDefault="00A4638E" w:rsidP="00A4638E">
      <w:pPr>
        <w:rPr>
          <w:rFonts w:ascii="Courier" w:hAnsi="Courier"/>
          <w:color w:val="000000"/>
          <w:sz w:val="16"/>
          <w:szCs w:val="16"/>
          <w:lang w:val="en-US"/>
        </w:rPr>
      </w:pPr>
    </w:p>
    <w:p w14:paraId="45FC1313" w14:textId="77777777" w:rsidR="00A4638E" w:rsidRPr="00B901E2" w:rsidRDefault="00A4638E" w:rsidP="00A4638E">
      <w:pPr>
        <w:pStyle w:val="H6"/>
      </w:pPr>
      <w:r w:rsidRPr="00B901E2">
        <w:t>Initial configuration</w:t>
      </w:r>
    </w:p>
    <w:p w14:paraId="72749817" w14:textId="18CDC666" w:rsidR="00A4638E" w:rsidRDefault="00A4638E" w:rsidP="00A4638E">
      <w:pPr>
        <w:rPr>
          <w:rFonts w:eastAsiaTheme="minorEastAsia"/>
        </w:rPr>
      </w:pPr>
      <w:r>
        <w:t xml:space="preserve">DUT </w:t>
      </w:r>
      <w:r>
        <w:rPr>
          <w:rFonts w:eastAsiaTheme="minorEastAsia" w:hint="eastAsia"/>
        </w:rPr>
        <w:t xml:space="preserve">and NW </w:t>
      </w:r>
      <w:r>
        <w:t xml:space="preserve">support </w:t>
      </w:r>
      <w:r>
        <w:rPr>
          <w:rFonts w:eastAsiaTheme="minorEastAsia" w:hint="eastAsia"/>
        </w:rPr>
        <w:t>5G SA.</w:t>
      </w:r>
    </w:p>
    <w:p w14:paraId="7DFBA289" w14:textId="77777777" w:rsidR="00A4638E" w:rsidRDefault="00A4638E" w:rsidP="00A4638E">
      <w:pPr>
        <w:rPr>
          <w:rFonts w:eastAsiaTheme="minorEastAsia"/>
        </w:rPr>
      </w:pPr>
      <w:r w:rsidRPr="00C42820">
        <w:t>DUT is powered off</w:t>
      </w:r>
      <w:r>
        <w:rPr>
          <w:rFonts w:eastAsiaTheme="minorEastAsia" w:hint="eastAsia"/>
        </w:rPr>
        <w:t xml:space="preserve"> or in flight mode</w:t>
      </w:r>
      <w:r>
        <w:rPr>
          <w:rFonts w:eastAsiaTheme="minorEastAsia"/>
        </w:rPr>
        <w:t>.</w:t>
      </w:r>
    </w:p>
    <w:p w14:paraId="39976F76" w14:textId="77777777" w:rsidR="00A4638E" w:rsidRDefault="00A4638E" w:rsidP="00A4638E">
      <w:pPr>
        <w:rPr>
          <w:rFonts w:eastAsiaTheme="minorEastAsia"/>
        </w:rPr>
      </w:pPr>
      <w:r>
        <w:rPr>
          <w:rFonts w:eastAsiaTheme="minorEastAsia"/>
        </w:rPr>
        <w:t>DUT does have a set of configured NSSAI for specific PLMN (e.g. S-NSSAI-1; S-NSSAI-2).</w:t>
      </w:r>
    </w:p>
    <w:p w14:paraId="019BC7EE" w14:textId="77777777" w:rsidR="00A4638E" w:rsidRDefault="00A4638E" w:rsidP="00A4638E">
      <w:pPr>
        <w:rPr>
          <w:rFonts w:eastAsiaTheme="minorEastAsia"/>
        </w:rPr>
      </w:pPr>
      <w:r>
        <w:rPr>
          <w:rFonts w:eastAsiaTheme="minorEastAsia"/>
        </w:rPr>
        <w:t>DUT has two cells with different tracking area codes.</w:t>
      </w:r>
    </w:p>
    <w:p w14:paraId="5051A291" w14:textId="77777777" w:rsidR="00A4638E" w:rsidRDefault="00A4638E" w:rsidP="00A4638E">
      <w:pPr>
        <w:rPr>
          <w:rFonts w:eastAsiaTheme="minorEastAsia"/>
        </w:rPr>
      </w:pPr>
      <w:r>
        <w:rPr>
          <w:rFonts w:eastAsiaTheme="minorEastAsia"/>
        </w:rPr>
        <w:t>Network does not have this specific NSSAI value as part of the subscription</w:t>
      </w:r>
    </w:p>
    <w:p w14:paraId="66D67BDA" w14:textId="77777777" w:rsidR="00A4638E" w:rsidRDefault="00A4638E" w:rsidP="00A4638E">
      <w:pPr>
        <w:jc w:val="left"/>
        <w:rPr>
          <w:b/>
        </w:rPr>
      </w:pPr>
    </w:p>
    <w:p w14:paraId="4D5A4412" w14:textId="77777777" w:rsidR="00A4638E" w:rsidRPr="00AC2F69" w:rsidRDefault="00A4638E" w:rsidP="00A4638E">
      <w:pPr>
        <w:pStyle w:val="H6"/>
      </w:pPr>
      <w:r w:rsidRPr="00AC2F69">
        <w:lastRenderedPageBreak/>
        <w:t>Test procedure</w:t>
      </w:r>
    </w:p>
    <w:tbl>
      <w:tblPr>
        <w:tblW w:w="928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3" w:type="dxa"/>
        </w:tblCellMar>
        <w:tblLook w:val="04A0" w:firstRow="1" w:lastRow="0" w:firstColumn="1" w:lastColumn="0" w:noHBand="0" w:noVBand="1"/>
      </w:tblPr>
      <w:tblGrid>
        <w:gridCol w:w="438"/>
        <w:gridCol w:w="4296"/>
        <w:gridCol w:w="4555"/>
      </w:tblGrid>
      <w:tr w:rsidR="00A4638E" w:rsidRPr="00AC2F69" w14:paraId="79FC7202"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AF23345" w14:textId="77777777" w:rsidR="00A4638E" w:rsidRPr="001562AD" w:rsidRDefault="00A4638E" w:rsidP="00175FC0">
            <w:pPr>
              <w:keepNext/>
              <w:keepLines/>
              <w:tabs>
                <w:tab w:val="left" w:pos="851"/>
              </w:tabs>
              <w:jc w:val="left"/>
              <w:rPr>
                <w:b/>
                <w:sz w:val="18"/>
                <w:szCs w:val="18"/>
                <w:lang w:eastAsia="en-GB"/>
              </w:rPr>
            </w:pPr>
            <w:r w:rsidRPr="001562AD">
              <w:rPr>
                <w: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58A5918A" w14:textId="77777777" w:rsidR="00A4638E" w:rsidRPr="008E0894" w:rsidRDefault="00A4638E" w:rsidP="00175FC0">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62CD532B" w14:textId="77777777" w:rsidR="00A4638E" w:rsidRPr="008E0894" w:rsidRDefault="00A4638E" w:rsidP="00175FC0">
            <w:pPr>
              <w:keepNext/>
              <w:keepLines/>
              <w:tabs>
                <w:tab w:val="left" w:pos="851"/>
              </w:tabs>
              <w:jc w:val="left"/>
              <w:rPr>
                <w:b/>
                <w:sz w:val="18"/>
                <w:szCs w:val="18"/>
                <w:lang w:eastAsia="en-GB"/>
              </w:rPr>
            </w:pPr>
            <w:r w:rsidRPr="008E0894">
              <w:rPr>
                <w:b/>
                <w:sz w:val="18"/>
                <w:szCs w:val="18"/>
                <w:lang w:eastAsia="en-GB"/>
              </w:rPr>
              <w:t>Expected behaviour</w:t>
            </w:r>
          </w:p>
        </w:tc>
      </w:tr>
      <w:tr w:rsidR="00A4638E" w:rsidRPr="00AC2F69" w14:paraId="293AEDDA"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4AEAB50" w14:textId="77777777" w:rsidR="00A4638E" w:rsidRPr="00AC2F69" w:rsidRDefault="00A4638E" w:rsidP="00175FC0">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BEF0E2E" w14:textId="77777777" w:rsidR="00A4638E" w:rsidRPr="000B6E62" w:rsidRDefault="00A4638E" w:rsidP="00175FC0">
            <w:pPr>
              <w:jc w:val="left"/>
              <w:rPr>
                <w:bCs/>
                <w:sz w:val="18"/>
                <w:szCs w:val="18"/>
              </w:rPr>
            </w:pPr>
            <w:r w:rsidRPr="000B6E62">
              <w:rPr>
                <w:bCs/>
                <w:sz w:val="18"/>
                <w:szCs w:val="18"/>
              </w:rPr>
              <w:t>Power on DUT / disable flight mode.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3CFFC6B0" w14:textId="77777777" w:rsidR="00A4638E" w:rsidRPr="000B6E62" w:rsidRDefault="00A4638E" w:rsidP="00175FC0">
            <w:pPr>
              <w:jc w:val="left"/>
              <w:rPr>
                <w:bCs/>
                <w:sz w:val="18"/>
                <w:szCs w:val="18"/>
              </w:rPr>
            </w:pPr>
            <w:r w:rsidRPr="001409E9">
              <w:rPr>
                <w:bCs/>
                <w:sz w:val="18"/>
                <w:szCs w:val="18"/>
              </w:rPr>
              <w:t xml:space="preserve">DUT sends </w:t>
            </w:r>
            <w:r w:rsidRPr="000B6E62">
              <w:rPr>
                <w:rFonts w:hint="eastAsia"/>
                <w:bCs/>
                <w:sz w:val="18"/>
                <w:szCs w:val="18"/>
              </w:rPr>
              <w:t>REGISTRATION</w:t>
            </w:r>
            <w:r w:rsidRPr="001409E9">
              <w:rPr>
                <w:bCs/>
                <w:sz w:val="18"/>
                <w:szCs w:val="18"/>
              </w:rPr>
              <w:t xml:space="preserve"> R</w:t>
            </w:r>
            <w:r w:rsidRPr="000B6E62">
              <w:rPr>
                <w:rFonts w:hint="eastAsia"/>
                <w:bCs/>
                <w:sz w:val="18"/>
                <w:szCs w:val="18"/>
              </w:rPr>
              <w:t>EQUEST</w:t>
            </w:r>
            <w:r w:rsidRPr="001409E9">
              <w:rPr>
                <w:bCs/>
                <w:sz w:val="18"/>
                <w:szCs w:val="18"/>
              </w:rPr>
              <w:t xml:space="preserve"> to the network with </w:t>
            </w:r>
            <w:r w:rsidRPr="000B6E62">
              <w:rPr>
                <w:rFonts w:hint="eastAsia"/>
                <w:bCs/>
                <w:sz w:val="18"/>
                <w:szCs w:val="18"/>
              </w:rPr>
              <w:t xml:space="preserve">Registration </w:t>
            </w:r>
            <w:r w:rsidRPr="001409E9">
              <w:rPr>
                <w:bCs/>
                <w:sz w:val="18"/>
                <w:szCs w:val="18"/>
              </w:rPr>
              <w:t>type</w:t>
            </w:r>
            <w:r w:rsidRPr="000B6E62">
              <w:rPr>
                <w:rFonts w:hint="eastAsia"/>
                <w:bCs/>
                <w:sz w:val="18"/>
                <w:szCs w:val="18"/>
              </w:rPr>
              <w:t xml:space="preserve"> set</w:t>
            </w:r>
            <w:r w:rsidRPr="00C12D99">
              <w:rPr>
                <w:rFonts w:hint="eastAsia"/>
                <w:bCs/>
                <w:sz w:val="18"/>
                <w:szCs w:val="18"/>
              </w:rPr>
              <w:t xml:space="preserve"> t</w:t>
            </w:r>
            <w:r w:rsidRPr="000B6E62">
              <w:rPr>
                <w:rFonts w:hint="eastAsia"/>
                <w:bCs/>
                <w:sz w:val="18"/>
                <w:szCs w:val="18"/>
              </w:rPr>
              <w:t xml:space="preserve">o </w:t>
            </w:r>
            <w:r w:rsidRPr="000B6E62">
              <w:rPr>
                <w:bCs/>
                <w:sz w:val="18"/>
                <w:szCs w:val="18"/>
              </w:rPr>
              <w:t>“</w:t>
            </w:r>
            <w:r w:rsidRPr="00C12D99">
              <w:rPr>
                <w:bCs/>
                <w:sz w:val="18"/>
                <w:szCs w:val="18"/>
              </w:rPr>
              <w:t>initial registration</w:t>
            </w:r>
            <w:r w:rsidRPr="000B6E62">
              <w:rPr>
                <w:bCs/>
                <w:sz w:val="18"/>
                <w:szCs w:val="18"/>
              </w:rPr>
              <w:t xml:space="preserve">”. </w:t>
            </w:r>
          </w:p>
          <w:p w14:paraId="3B762ED2" w14:textId="77777777" w:rsidR="00A4638E" w:rsidRDefault="00A4638E" w:rsidP="00175FC0">
            <w:pPr>
              <w:jc w:val="left"/>
              <w:rPr>
                <w:bCs/>
                <w:sz w:val="18"/>
                <w:szCs w:val="18"/>
              </w:rPr>
            </w:pPr>
            <w:r w:rsidRPr="000B6E62">
              <w:rPr>
                <w:bCs/>
                <w:sz w:val="18"/>
                <w:szCs w:val="18"/>
              </w:rPr>
              <w:t xml:space="preserve">DUT shall </w:t>
            </w:r>
          </w:p>
          <w:p w14:paraId="3FEF02CF" w14:textId="77777777" w:rsidR="00A4638E" w:rsidRPr="000B6E62" w:rsidRDefault="00A4638E" w:rsidP="00A4638E">
            <w:pPr>
              <w:pStyle w:val="ListParagraph"/>
              <w:numPr>
                <w:ilvl w:val="0"/>
                <w:numId w:val="42"/>
              </w:numPr>
              <w:spacing w:after="200" w:line="276" w:lineRule="auto"/>
              <w:jc w:val="left"/>
              <w:rPr>
                <w:bCs/>
                <w:sz w:val="18"/>
                <w:szCs w:val="18"/>
              </w:rPr>
            </w:pPr>
            <w:r w:rsidRPr="000B6E62">
              <w:rPr>
                <w:bCs/>
                <w:sz w:val="18"/>
                <w:szCs w:val="18"/>
              </w:rPr>
              <w:t xml:space="preserve"> include the S-NSSAI(s) in the Requested NSSAI IE of the REGISTRATION REQUEST message using the default configured NSSAI; and</w:t>
            </w:r>
          </w:p>
          <w:p w14:paraId="4F4B94D7" w14:textId="77777777" w:rsidR="00A4638E" w:rsidRPr="000B6E62" w:rsidRDefault="00A4638E" w:rsidP="00A4638E">
            <w:pPr>
              <w:pStyle w:val="ListParagraph"/>
              <w:numPr>
                <w:ilvl w:val="0"/>
                <w:numId w:val="42"/>
              </w:numPr>
              <w:spacing w:after="200" w:line="276" w:lineRule="auto"/>
              <w:jc w:val="left"/>
              <w:rPr>
                <w:bCs/>
                <w:sz w:val="18"/>
                <w:szCs w:val="18"/>
              </w:rPr>
            </w:pPr>
            <w:r w:rsidRPr="000B6E62">
              <w:rPr>
                <w:bCs/>
                <w:sz w:val="18"/>
                <w:szCs w:val="18"/>
              </w:rPr>
              <w:t xml:space="preserve"> include the Network slicing indication IE with the Default configured NSSAI indication bit set to "Requested</w:t>
            </w:r>
          </w:p>
          <w:p w14:paraId="2199ED8D" w14:textId="77777777" w:rsidR="00A4638E" w:rsidRPr="000B6E62" w:rsidRDefault="00A4638E" w:rsidP="00175FC0">
            <w:pPr>
              <w:jc w:val="left"/>
              <w:rPr>
                <w:bCs/>
                <w:sz w:val="18"/>
                <w:szCs w:val="18"/>
              </w:rPr>
            </w:pPr>
            <w:r w:rsidRPr="000B6E62">
              <w:rPr>
                <w:bCs/>
                <w:sz w:val="18"/>
                <w:szCs w:val="18"/>
              </w:rPr>
              <w:t xml:space="preserve">NSSAI created from default configured NSSAI" in the REGISTRATION REQUEST message. </w:t>
            </w:r>
          </w:p>
        </w:tc>
      </w:tr>
      <w:tr w:rsidR="00A4638E" w:rsidRPr="00AC2F69" w14:paraId="64351192" w14:textId="77777777" w:rsidTr="00175FC0">
        <w:trPr>
          <w:cantSplit/>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54C37D71" w14:textId="77777777" w:rsidR="00A4638E" w:rsidRPr="00AC2F69" w:rsidRDefault="00A4638E" w:rsidP="00175FC0">
            <w:pPr>
              <w:keepNext/>
              <w:keepLines/>
            </w:pPr>
            <w:r w:rsidRPr="00AC2F69">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6AB02932" w14:textId="77777777" w:rsidR="00A4638E" w:rsidRPr="00B07F2D" w:rsidRDefault="00A4638E" w:rsidP="00175FC0">
            <w:pPr>
              <w:keepNext/>
              <w:keepLines/>
              <w:jc w:val="left"/>
              <w:rPr>
                <w:sz w:val="18"/>
              </w:rPr>
            </w:pPr>
            <w:r w:rsidRPr="001409E9">
              <w:rPr>
                <w:bCs/>
                <w:sz w:val="18"/>
                <w:szCs w:val="18"/>
              </w:rPr>
              <w:t xml:space="preserve">Network sends </w:t>
            </w:r>
            <w:r>
              <w:rPr>
                <w:rFonts w:eastAsiaTheme="minorEastAsia" w:hint="eastAsia"/>
                <w:bCs/>
                <w:sz w:val="18"/>
                <w:szCs w:val="18"/>
              </w:rPr>
              <w:t>REGISTRATION</w:t>
            </w:r>
            <w:r>
              <w:rPr>
                <w:bCs/>
                <w:sz w:val="18"/>
                <w:szCs w:val="18"/>
              </w:rPr>
              <w:t xml:space="preserve"> A</w:t>
            </w:r>
            <w:r>
              <w:rPr>
                <w:rFonts w:eastAsiaTheme="minorEastAsia" w:hint="eastAsia"/>
                <w:bCs/>
                <w:sz w:val="18"/>
                <w:szCs w:val="18"/>
              </w:rPr>
              <w:t>CCEPT</w:t>
            </w:r>
            <w:r>
              <w:rPr>
                <w:rFonts w:eastAsiaTheme="minorEastAsia"/>
                <w:bCs/>
                <w:sz w:val="18"/>
                <w:szCs w:val="18"/>
              </w:rPr>
              <w:t xml:space="preserve"> and includea rejected NSSAI with the value S-NSSAI-1 </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03295881" w14:textId="77777777" w:rsidR="00A4638E" w:rsidRPr="00B07F2D" w:rsidRDefault="00A4638E" w:rsidP="00175FC0">
            <w:pPr>
              <w:keepNext/>
              <w:keepLines/>
              <w:jc w:val="left"/>
              <w:rPr>
                <w:sz w:val="18"/>
              </w:rPr>
            </w:pPr>
            <w:r>
              <w:rPr>
                <w:sz w:val="18"/>
              </w:rPr>
              <w:t xml:space="preserve">DUT sends REGISTRATION COMPLETE message and stores Rejected NSSAI values locally. </w:t>
            </w:r>
          </w:p>
        </w:tc>
      </w:tr>
      <w:tr w:rsidR="00A4638E" w:rsidRPr="00AC2F69" w14:paraId="540F1207" w14:textId="77777777" w:rsidTr="00175FC0">
        <w:trPr>
          <w:cantSplit/>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62EFFD88" w14:textId="77777777" w:rsidR="00A4638E" w:rsidRPr="00AC2F69" w:rsidRDefault="00A4638E" w:rsidP="00175FC0">
            <w:pPr>
              <w:keepNext/>
              <w:keepLines/>
            </w:pPr>
            <w:r>
              <w:t>3</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2BDE460A" w14:textId="77777777" w:rsidR="00A4638E" w:rsidRPr="00B901E2" w:rsidRDefault="00A4638E" w:rsidP="00175FC0">
            <w:pPr>
              <w:keepNext/>
              <w:keepLines/>
              <w:jc w:val="left"/>
              <w:rPr>
                <w:bCs/>
                <w:sz w:val="18"/>
                <w:szCs w:val="18"/>
              </w:rPr>
            </w:pPr>
            <w:r>
              <w:rPr>
                <w:bCs/>
                <w:sz w:val="18"/>
                <w:szCs w:val="18"/>
              </w:rPr>
              <w:t>Reselect to the c</w:t>
            </w:r>
            <w:r w:rsidRPr="00B901E2">
              <w:rPr>
                <w:bCs/>
                <w:sz w:val="18"/>
                <w:szCs w:val="18"/>
              </w:rPr>
              <w:t>ell in a new Tracking Area outside its Registration Area</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0931BC3C" w14:textId="77777777" w:rsidR="00A4638E" w:rsidRPr="00B07F2D" w:rsidRDefault="00A4638E" w:rsidP="00175FC0">
            <w:pPr>
              <w:keepNext/>
              <w:keepLines/>
              <w:jc w:val="left"/>
              <w:rPr>
                <w:sz w:val="18"/>
              </w:rPr>
            </w:pPr>
            <w:r>
              <w:rPr>
                <w:sz w:val="18"/>
              </w:rPr>
              <w:t xml:space="preserve">DUT sends REGISTRATION REQUEST message and includes in Requested NSSAI IE only S-NSSAI-2; </w:t>
            </w:r>
          </w:p>
        </w:tc>
      </w:tr>
    </w:tbl>
    <w:p w14:paraId="61337447" w14:textId="77777777" w:rsidR="00A4638E" w:rsidRPr="00B901E2" w:rsidRDefault="00A4638E" w:rsidP="00A4638E">
      <w:pPr>
        <w:pStyle w:val="NormalParagraph"/>
        <w:rPr>
          <w:lang w:eastAsia="en-US"/>
        </w:rPr>
      </w:pPr>
    </w:p>
    <w:p w14:paraId="0E00AA8D" w14:textId="77777777" w:rsidR="00A4638E" w:rsidRPr="00B901E2" w:rsidRDefault="00A4638E" w:rsidP="00A4638E">
      <w:pPr>
        <w:pStyle w:val="NormalParagraph"/>
        <w:rPr>
          <w:lang w:eastAsia="en-US"/>
        </w:rPr>
      </w:pPr>
    </w:p>
    <w:p w14:paraId="4A9BA622" w14:textId="77777777" w:rsidR="00A4638E" w:rsidRDefault="00A4638E" w:rsidP="00A4638E">
      <w:pPr>
        <w:pStyle w:val="Heading2"/>
      </w:pPr>
      <w:bookmarkStart w:id="263" w:name="_Toc220946634"/>
      <w:r>
        <w:t xml:space="preserve">107.4. </w:t>
      </w:r>
      <w:r w:rsidRPr="001A1CDB">
        <w:t>NSSAI Inclusion in AS connection Establishment</w:t>
      </w:r>
      <w:bookmarkEnd w:id="263"/>
    </w:p>
    <w:p w14:paraId="5041480F" w14:textId="77777777" w:rsidR="00A4638E" w:rsidRPr="00AC2F69" w:rsidRDefault="00A4638E" w:rsidP="00A4638E">
      <w:pPr>
        <w:pStyle w:val="H6"/>
      </w:pPr>
      <w:r w:rsidRPr="00AC2F69">
        <w:t>Description</w:t>
      </w:r>
    </w:p>
    <w:p w14:paraId="73763BE4" w14:textId="77777777" w:rsidR="00A4638E" w:rsidRDefault="00A4638E" w:rsidP="00A4638E">
      <w:pPr>
        <w:jc w:val="left"/>
      </w:pPr>
      <w:r w:rsidRPr="007D30F1">
        <w:t xml:space="preserve">The UE NAS layer </w:t>
      </w:r>
      <w:r>
        <w:t>shall</w:t>
      </w:r>
      <w:r w:rsidRPr="007D30F1">
        <w:t xml:space="preserve"> provide the lower layers with an NSSAI (either requested NSSAI or allowed NSSAI) when the UE in 5GMM-IDLE mode sends an initial NAS message</w:t>
      </w:r>
      <w:r>
        <w:t xml:space="preserve"> in accordance with the communicated NSSAI inclusion mode by AMF</w:t>
      </w:r>
    </w:p>
    <w:p w14:paraId="19E48EDE" w14:textId="77777777" w:rsidR="00A4638E" w:rsidRPr="00AC2F69" w:rsidRDefault="00A4638E" w:rsidP="00A4638E">
      <w:pPr>
        <w:pStyle w:val="H6"/>
      </w:pPr>
      <w:r w:rsidRPr="00AC2F69">
        <w:t>Related core specifications</w:t>
      </w:r>
    </w:p>
    <w:p w14:paraId="7049A9FF" w14:textId="77777777" w:rsidR="00A4638E" w:rsidRPr="00AC2F69" w:rsidRDefault="00A4638E" w:rsidP="00A4638E">
      <w:r w:rsidRPr="00AC2F69">
        <w:t xml:space="preserve">3GPP TS </w:t>
      </w:r>
      <w:r>
        <w:t>23.501</w:t>
      </w:r>
      <w:r w:rsidRPr="00F66624">
        <w:t xml:space="preserve">; </w:t>
      </w:r>
      <w:r>
        <w:t>3GPP TS 24.501, 4.6.2.3</w:t>
      </w:r>
    </w:p>
    <w:p w14:paraId="550B8330" w14:textId="77777777" w:rsidR="00A4638E" w:rsidRPr="00AC2F69" w:rsidRDefault="00A4638E" w:rsidP="00A4638E">
      <w:pPr>
        <w:pStyle w:val="H6"/>
      </w:pPr>
      <w:r w:rsidRPr="00AC2F69">
        <w:t>Reason for test</w:t>
      </w:r>
    </w:p>
    <w:p w14:paraId="35B4A37A" w14:textId="77777777" w:rsidR="00A4638E" w:rsidRDefault="00A4638E" w:rsidP="00A4638E">
      <w:r w:rsidRPr="007858AB">
        <w:t xml:space="preserve">The purpose of this test case is to verify the UE </w:t>
      </w:r>
      <w:r>
        <w:t xml:space="preserve">that is communicating correct NSSAI to lower layers in accordance with the communicated NSSAI inclusion mode. </w:t>
      </w:r>
    </w:p>
    <w:p w14:paraId="6DF04D65" w14:textId="77777777" w:rsidR="00A4638E" w:rsidRDefault="00A4638E" w:rsidP="00A4638E"/>
    <w:p w14:paraId="36D5FFDF" w14:textId="77777777" w:rsidR="00A4638E" w:rsidRPr="00667229" w:rsidRDefault="00A4638E" w:rsidP="00A4638E">
      <w:pPr>
        <w:pStyle w:val="H6"/>
        <w:rPr>
          <w:lang w:val="en-US"/>
        </w:rPr>
      </w:pPr>
      <w:r w:rsidRPr="00667229">
        <w:rPr>
          <w:lang w:val="en-US"/>
        </w:rPr>
        <w:t>Initial configuration</w:t>
      </w:r>
    </w:p>
    <w:p w14:paraId="4AC5E24E" w14:textId="2940EC08" w:rsidR="00A4638E" w:rsidRDefault="00A4638E" w:rsidP="00A4638E">
      <w:pPr>
        <w:rPr>
          <w:rFonts w:eastAsiaTheme="minorEastAsia"/>
        </w:rPr>
      </w:pPr>
      <w:r>
        <w:t xml:space="preserve">DUT </w:t>
      </w:r>
      <w:r>
        <w:rPr>
          <w:rFonts w:eastAsiaTheme="minorEastAsia" w:hint="eastAsia"/>
        </w:rPr>
        <w:t xml:space="preserve">and NW </w:t>
      </w:r>
      <w:r>
        <w:t xml:space="preserve">support </w:t>
      </w:r>
      <w:r>
        <w:rPr>
          <w:rFonts w:eastAsiaTheme="minorEastAsia" w:hint="eastAsia"/>
        </w:rPr>
        <w:t>5G SA.</w:t>
      </w:r>
    </w:p>
    <w:p w14:paraId="2487B170" w14:textId="77777777" w:rsidR="00A4638E" w:rsidRDefault="00A4638E" w:rsidP="00A4638E">
      <w:pPr>
        <w:rPr>
          <w:rFonts w:eastAsiaTheme="minorEastAsia"/>
        </w:rPr>
      </w:pPr>
      <w:r w:rsidRPr="00C42820">
        <w:t>DUT is powered off</w:t>
      </w:r>
      <w:r>
        <w:rPr>
          <w:rFonts w:eastAsiaTheme="minorEastAsia" w:hint="eastAsia"/>
        </w:rPr>
        <w:t xml:space="preserve"> or in flight mode</w:t>
      </w:r>
      <w:r>
        <w:rPr>
          <w:rFonts w:eastAsiaTheme="minorEastAsia"/>
        </w:rPr>
        <w:t>.</w:t>
      </w:r>
    </w:p>
    <w:p w14:paraId="04AEED22" w14:textId="77777777" w:rsidR="00A4638E" w:rsidRDefault="00A4638E" w:rsidP="00A4638E">
      <w:pPr>
        <w:rPr>
          <w:rFonts w:eastAsiaTheme="minorEastAsia"/>
        </w:rPr>
      </w:pPr>
      <w:r>
        <w:rPr>
          <w:rFonts w:eastAsiaTheme="minorEastAsia"/>
        </w:rPr>
        <w:t>DUT does not have stored configured NSSAI; Alllowed NSSAI; NSSAI Inclusion mode from previous registration procedure (i.e. freshly inserted SIM card)</w:t>
      </w:r>
    </w:p>
    <w:p w14:paraId="45CBE3DA" w14:textId="77777777" w:rsidR="00A4638E" w:rsidRDefault="00A4638E" w:rsidP="00A4638E">
      <w:pPr>
        <w:rPr>
          <w:rFonts w:eastAsiaTheme="minorEastAsia"/>
        </w:rPr>
      </w:pPr>
      <w:r>
        <w:rPr>
          <w:rFonts w:eastAsiaTheme="minorEastAsia"/>
        </w:rPr>
        <w:t>Network has subscribed S-NSSAI set for the device and it will communicate to the DUT the Configured S-NSSAI and Allowed S-NSSAI in Registration Accept</w:t>
      </w:r>
    </w:p>
    <w:p w14:paraId="39F10C5F" w14:textId="77777777" w:rsidR="00A4638E" w:rsidRDefault="00A4638E" w:rsidP="00A4638E">
      <w:pPr>
        <w:rPr>
          <w:rFonts w:eastAsiaTheme="minorEastAsia"/>
        </w:rPr>
      </w:pPr>
      <w:r>
        <w:rPr>
          <w:rFonts w:eastAsiaTheme="minorEastAsia"/>
        </w:rPr>
        <w:t>Network supports specific NSSAI Inlcusion mode  from the range A to D.</w:t>
      </w:r>
    </w:p>
    <w:p w14:paraId="6F745ABF" w14:textId="77777777" w:rsidR="00A4638E" w:rsidRDefault="00A4638E" w:rsidP="00A4638E">
      <w:pPr>
        <w:jc w:val="left"/>
        <w:rPr>
          <w:b/>
        </w:rPr>
      </w:pPr>
    </w:p>
    <w:p w14:paraId="5DCA411A" w14:textId="77777777" w:rsidR="00A4638E" w:rsidRDefault="00A4638E" w:rsidP="00A4638E">
      <w:pPr>
        <w:pStyle w:val="H6"/>
      </w:pPr>
      <w:r w:rsidRPr="00AC2F69">
        <w:lastRenderedPageBreak/>
        <w:t>Test procedure</w:t>
      </w:r>
    </w:p>
    <w:p w14:paraId="33307C0E" w14:textId="77777777" w:rsidR="00A4638E" w:rsidRPr="00F968B9" w:rsidRDefault="00A4638E" w:rsidP="00A4638E">
      <w:pPr>
        <w:jc w:val="left"/>
        <w:rPr>
          <w:rFonts w:eastAsiaTheme="minorEastAsia"/>
        </w:rPr>
      </w:pPr>
      <w:r w:rsidRPr="00F968B9">
        <w:rPr>
          <w:rFonts w:eastAsiaTheme="minorEastAsia"/>
        </w:rPr>
        <w:t>1. Switch on UE;</w:t>
      </w:r>
    </w:p>
    <w:p w14:paraId="6613F75B" w14:textId="77777777" w:rsidR="00A4638E" w:rsidRPr="00F968B9" w:rsidRDefault="00A4638E" w:rsidP="00A4638E">
      <w:pPr>
        <w:jc w:val="left"/>
        <w:rPr>
          <w:rFonts w:eastAsiaTheme="minorEastAsia"/>
        </w:rPr>
      </w:pPr>
      <w:r w:rsidRPr="00F968B9">
        <w:rPr>
          <w:rFonts w:eastAsiaTheme="minorEastAsia"/>
        </w:rPr>
        <w:t>2. The UE sends a REGISTRATION REQUEST message to initiate the registration procedure;</w:t>
      </w:r>
    </w:p>
    <w:p w14:paraId="270548D5" w14:textId="77777777" w:rsidR="00A4638E" w:rsidRPr="00F968B9" w:rsidRDefault="00A4638E" w:rsidP="00A4638E">
      <w:pPr>
        <w:jc w:val="left"/>
        <w:rPr>
          <w:rFonts w:eastAsiaTheme="minorEastAsia"/>
        </w:rPr>
      </w:pPr>
      <w:r w:rsidRPr="00F968B9">
        <w:rPr>
          <w:rFonts w:eastAsiaTheme="minorEastAsia"/>
        </w:rPr>
        <w:t>3. The NW sends a REGISTRATION ACCEPT message including Allowed NSSAI; Configured NSSAI, and the NSSAI inclusion mode IE</w:t>
      </w:r>
    </w:p>
    <w:p w14:paraId="10C7E701" w14:textId="77777777" w:rsidR="00A4638E" w:rsidRPr="00F968B9" w:rsidRDefault="00A4638E" w:rsidP="00A4638E">
      <w:pPr>
        <w:jc w:val="left"/>
        <w:rPr>
          <w:rFonts w:eastAsiaTheme="minorEastAsia"/>
        </w:rPr>
      </w:pPr>
      <w:r w:rsidRPr="00F968B9">
        <w:rPr>
          <w:rFonts w:eastAsiaTheme="minorEastAsia"/>
        </w:rPr>
        <w:t>4. Switch off UE, then Switch on UE;</w:t>
      </w:r>
    </w:p>
    <w:p w14:paraId="5FF5B9BF" w14:textId="77777777" w:rsidR="00A4638E" w:rsidRPr="00F968B9" w:rsidRDefault="00A4638E" w:rsidP="00A4638E">
      <w:pPr>
        <w:jc w:val="left"/>
        <w:rPr>
          <w:rFonts w:eastAsiaTheme="minorEastAsia"/>
        </w:rPr>
      </w:pPr>
      <w:r w:rsidRPr="00F968B9">
        <w:rPr>
          <w:rFonts w:eastAsiaTheme="minorEastAsia"/>
        </w:rPr>
        <w:t>5. The UE sends a REGISTRATION REQUEST message to initiate the registration procedure, check the s-NSSAI-List in RRCSetupComplete message;</w:t>
      </w:r>
    </w:p>
    <w:p w14:paraId="70E3D0EA" w14:textId="77777777" w:rsidR="00A4638E" w:rsidRPr="00F968B9" w:rsidRDefault="00A4638E" w:rsidP="00A4638E">
      <w:pPr>
        <w:jc w:val="left"/>
        <w:rPr>
          <w:rFonts w:eastAsiaTheme="minorEastAsia"/>
        </w:rPr>
      </w:pPr>
      <w:r w:rsidRPr="00F968B9">
        <w:rPr>
          <w:rFonts w:eastAsiaTheme="minorEastAsia"/>
        </w:rPr>
        <w:t>6. The NW sends a REGISTRATION ACCEPT message;</w:t>
      </w:r>
    </w:p>
    <w:p w14:paraId="6ED29CDD" w14:textId="77777777" w:rsidR="00A4638E" w:rsidRPr="00F968B9" w:rsidRDefault="00A4638E" w:rsidP="00A4638E">
      <w:pPr>
        <w:jc w:val="left"/>
        <w:rPr>
          <w:rFonts w:eastAsiaTheme="minorEastAsia"/>
        </w:rPr>
      </w:pPr>
      <w:r w:rsidRPr="00F968B9">
        <w:rPr>
          <w:rFonts w:eastAsiaTheme="minorEastAsia"/>
        </w:rPr>
        <w:t>7. Wait for NW releasing the RRC connection due to user inactivity, UE is in 5GMM-IDLE mode;</w:t>
      </w:r>
    </w:p>
    <w:p w14:paraId="20D8ADDE" w14:textId="77777777" w:rsidR="00A4638E" w:rsidRPr="00F968B9" w:rsidRDefault="00A4638E" w:rsidP="00A4638E">
      <w:pPr>
        <w:jc w:val="left"/>
        <w:rPr>
          <w:rFonts w:eastAsiaTheme="minorEastAsia"/>
        </w:rPr>
      </w:pPr>
      <w:r w:rsidRPr="00F968B9">
        <w:rPr>
          <w:rFonts w:eastAsiaTheme="minorEastAsia"/>
        </w:rPr>
        <w:t>8. Wait for the periodic registration update timer (T3512) to expire, UE sends a REGISTRATION REQUEST message for periodic registration update, check the s-NSSAI-List in RRCSetupComplete message;</w:t>
      </w:r>
    </w:p>
    <w:p w14:paraId="3392E08F" w14:textId="77777777" w:rsidR="00A4638E" w:rsidRPr="00F968B9" w:rsidRDefault="00A4638E" w:rsidP="00A4638E">
      <w:pPr>
        <w:jc w:val="left"/>
        <w:rPr>
          <w:rFonts w:eastAsiaTheme="minorEastAsia"/>
        </w:rPr>
      </w:pPr>
      <w:r w:rsidRPr="00F968B9">
        <w:rPr>
          <w:rFonts w:eastAsiaTheme="minorEastAsia"/>
        </w:rPr>
        <w:t>9. The NW sends a REGISTRATION ACCEPT message.</w:t>
      </w:r>
    </w:p>
    <w:p w14:paraId="24BDAFA8" w14:textId="77777777" w:rsidR="00A4638E" w:rsidRPr="00F968B9" w:rsidRDefault="00A4638E" w:rsidP="00A4638E">
      <w:pPr>
        <w:jc w:val="left"/>
        <w:rPr>
          <w:rFonts w:eastAsiaTheme="minorEastAsia"/>
        </w:rPr>
      </w:pPr>
      <w:r w:rsidRPr="00F968B9">
        <w:rPr>
          <w:rFonts w:eastAsiaTheme="minorEastAsia"/>
        </w:rPr>
        <w:t>10. Stop any data transfer, wait for NW releasing the RRC connection due to user inactivity;</w:t>
      </w:r>
    </w:p>
    <w:p w14:paraId="1C08947A" w14:textId="77777777" w:rsidR="00A4638E" w:rsidRDefault="00A4638E" w:rsidP="00A4638E">
      <w:pPr>
        <w:jc w:val="left"/>
        <w:rPr>
          <w:rFonts w:eastAsiaTheme="minorEastAsia"/>
        </w:rPr>
      </w:pPr>
      <w:r w:rsidRPr="00F968B9">
        <w:rPr>
          <w:rFonts w:eastAsiaTheme="minorEastAsia"/>
        </w:rPr>
        <w:t>11. Initiate data transfer (Ping) on internet DNN, UE sends a SERVICE REQUEST message, check the s-NSSAI-List in RRCSetupComplete message</w:t>
      </w:r>
    </w:p>
    <w:p w14:paraId="1034DB00" w14:textId="77777777" w:rsidR="00A4638E" w:rsidRDefault="00A4638E" w:rsidP="00A4638E">
      <w:pPr>
        <w:jc w:val="left"/>
        <w:rPr>
          <w:rFonts w:eastAsiaTheme="minorEastAsia"/>
        </w:rPr>
      </w:pPr>
    </w:p>
    <w:p w14:paraId="56C237D6" w14:textId="77777777" w:rsidR="00A4638E" w:rsidRPr="00F968B9" w:rsidRDefault="00A4638E" w:rsidP="00A4638E">
      <w:pPr>
        <w:jc w:val="left"/>
        <w:rPr>
          <w:rFonts w:eastAsiaTheme="minorEastAsia"/>
        </w:rPr>
      </w:pPr>
    </w:p>
    <w:p w14:paraId="73E4E65B" w14:textId="77777777" w:rsidR="00A4638E" w:rsidRDefault="00A4638E" w:rsidP="00A4638E">
      <w:pPr>
        <w:pStyle w:val="H6"/>
      </w:pPr>
      <w:r>
        <w:t xml:space="preserve">Expected behavior </w:t>
      </w:r>
    </w:p>
    <w:p w14:paraId="2F661431" w14:textId="77777777" w:rsidR="00A4638E" w:rsidRDefault="00A4638E" w:rsidP="00A4638E">
      <w:r>
        <w:t xml:space="preserve">The table below from </w:t>
      </w:r>
      <w:r w:rsidRPr="00F968B9">
        <w:rPr>
          <w:b/>
          <w:bCs/>
        </w:rPr>
        <w:t>24.501, Table.</w:t>
      </w:r>
      <w:r>
        <w:rPr>
          <w:b/>
          <w:bCs/>
        </w:rPr>
        <w:t>4.</w:t>
      </w:r>
      <w:r w:rsidRPr="00F968B9">
        <w:rPr>
          <w:b/>
          <w:bCs/>
        </w:rPr>
        <w:t>6.2.3.1: NSSAI inclusion modes and NSSAI which shall be provided to the lower layers</w:t>
      </w:r>
      <w:r>
        <w:rPr>
          <w:b/>
          <w:bCs/>
        </w:rPr>
        <w:t xml:space="preserve"> </w:t>
      </w:r>
      <w:r>
        <w:t>describes the expected behavior for each NSSAI Inclusion Mode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A4638E" w14:paraId="02755937" w14:textId="77777777" w:rsidTr="00175FC0">
        <w:trPr>
          <w:jc w:val="center"/>
        </w:trPr>
        <w:tc>
          <w:tcPr>
            <w:tcW w:w="3945" w:type="dxa"/>
            <w:tcBorders>
              <w:top w:val="single" w:sz="12" w:space="0" w:color="auto"/>
              <w:left w:val="single" w:sz="12" w:space="0" w:color="auto"/>
              <w:bottom w:val="single" w:sz="8" w:space="0" w:color="auto"/>
              <w:right w:val="single" w:sz="6" w:space="0" w:color="auto"/>
            </w:tcBorders>
            <w:hideMark/>
          </w:tcPr>
          <w:p w14:paraId="7A215B43" w14:textId="77777777" w:rsidR="00A4638E" w:rsidRDefault="00A4638E" w:rsidP="00175FC0">
            <w:pPr>
              <w:pStyle w:val="TAH"/>
              <w:rPr>
                <w:rFonts w:eastAsiaTheme="minorHAnsi"/>
              </w:rPr>
            </w:pPr>
            <w:r>
              <w:lastRenderedPageBreak/>
              <w:t>Initial NAS message</w:t>
            </w:r>
          </w:p>
        </w:tc>
        <w:tc>
          <w:tcPr>
            <w:tcW w:w="1235" w:type="dxa"/>
            <w:tcBorders>
              <w:top w:val="single" w:sz="12" w:space="0" w:color="auto"/>
              <w:left w:val="single" w:sz="6" w:space="0" w:color="auto"/>
              <w:bottom w:val="single" w:sz="8" w:space="0" w:color="auto"/>
              <w:right w:val="single" w:sz="6" w:space="0" w:color="auto"/>
            </w:tcBorders>
            <w:hideMark/>
          </w:tcPr>
          <w:p w14:paraId="6CB713C5" w14:textId="77777777" w:rsidR="00A4638E" w:rsidRDefault="00A4638E" w:rsidP="00175FC0">
            <w:pPr>
              <w:pStyle w:val="TAH"/>
            </w:pPr>
            <w:r>
              <w:t>NSSAI inclusion mode A</w:t>
            </w:r>
          </w:p>
        </w:tc>
        <w:tc>
          <w:tcPr>
            <w:tcW w:w="1236" w:type="dxa"/>
            <w:tcBorders>
              <w:top w:val="single" w:sz="12" w:space="0" w:color="auto"/>
              <w:left w:val="single" w:sz="6" w:space="0" w:color="auto"/>
              <w:bottom w:val="single" w:sz="8" w:space="0" w:color="auto"/>
              <w:right w:val="single" w:sz="6" w:space="0" w:color="auto"/>
            </w:tcBorders>
            <w:hideMark/>
          </w:tcPr>
          <w:p w14:paraId="467E6547" w14:textId="77777777" w:rsidR="00A4638E" w:rsidRDefault="00A4638E" w:rsidP="00175FC0">
            <w:pPr>
              <w:pStyle w:val="TAH"/>
            </w:pPr>
            <w:r>
              <w:t>NSSAI inclusion mode B</w:t>
            </w:r>
          </w:p>
        </w:tc>
        <w:tc>
          <w:tcPr>
            <w:tcW w:w="1236" w:type="dxa"/>
            <w:tcBorders>
              <w:top w:val="single" w:sz="12" w:space="0" w:color="auto"/>
              <w:left w:val="single" w:sz="6" w:space="0" w:color="auto"/>
              <w:bottom w:val="single" w:sz="8" w:space="0" w:color="auto"/>
              <w:right w:val="single" w:sz="6" w:space="0" w:color="auto"/>
            </w:tcBorders>
            <w:hideMark/>
          </w:tcPr>
          <w:p w14:paraId="7A00203E" w14:textId="77777777" w:rsidR="00A4638E" w:rsidRDefault="00A4638E" w:rsidP="00175FC0">
            <w:pPr>
              <w:pStyle w:val="TAH"/>
            </w:pPr>
            <w:r>
              <w:t>NSSAI inclusion mode C</w:t>
            </w:r>
          </w:p>
        </w:tc>
        <w:tc>
          <w:tcPr>
            <w:tcW w:w="1236" w:type="dxa"/>
            <w:tcBorders>
              <w:top w:val="single" w:sz="12" w:space="0" w:color="auto"/>
              <w:left w:val="single" w:sz="6" w:space="0" w:color="auto"/>
              <w:bottom w:val="single" w:sz="8" w:space="0" w:color="auto"/>
              <w:right w:val="single" w:sz="12" w:space="0" w:color="auto"/>
            </w:tcBorders>
            <w:hideMark/>
          </w:tcPr>
          <w:p w14:paraId="71E1E75A" w14:textId="77777777" w:rsidR="00A4638E" w:rsidRDefault="00A4638E" w:rsidP="00175FC0">
            <w:pPr>
              <w:pStyle w:val="TAH"/>
            </w:pPr>
            <w:r>
              <w:t>NSSAI inclusion mode D</w:t>
            </w:r>
          </w:p>
        </w:tc>
      </w:tr>
      <w:tr w:rsidR="00A4638E" w14:paraId="1486B0CB" w14:textId="77777777" w:rsidTr="00175FC0">
        <w:trPr>
          <w:trHeight w:val="943"/>
          <w:jc w:val="center"/>
        </w:trPr>
        <w:tc>
          <w:tcPr>
            <w:tcW w:w="3945" w:type="dxa"/>
            <w:tcBorders>
              <w:top w:val="single" w:sz="8" w:space="0" w:color="auto"/>
              <w:left w:val="single" w:sz="12" w:space="0" w:color="auto"/>
              <w:bottom w:val="single" w:sz="6" w:space="0" w:color="auto"/>
              <w:right w:val="single" w:sz="6" w:space="0" w:color="auto"/>
            </w:tcBorders>
            <w:hideMark/>
          </w:tcPr>
          <w:p w14:paraId="6AEC4DA6" w14:textId="77777777" w:rsidR="00A4638E" w:rsidRDefault="00A4638E" w:rsidP="00175FC0">
            <w:pPr>
              <w:pStyle w:val="TAN"/>
              <w:rPr>
                <w:lang w:eastAsia="ja-JP"/>
              </w:rPr>
            </w:pPr>
            <w:r>
              <w:t>REGISTRATION REQUEST message:</w:t>
            </w:r>
            <w:r>
              <w:br/>
              <w:t>i)</w:t>
            </w:r>
            <w:r>
              <w:tab/>
              <w:t>including the 5GS registration type IE set to "initial registration"</w:t>
            </w:r>
          </w:p>
        </w:tc>
        <w:tc>
          <w:tcPr>
            <w:tcW w:w="1235" w:type="dxa"/>
            <w:tcBorders>
              <w:top w:val="single" w:sz="8" w:space="0" w:color="auto"/>
              <w:left w:val="single" w:sz="6" w:space="0" w:color="auto"/>
              <w:bottom w:val="single" w:sz="6" w:space="0" w:color="auto"/>
              <w:right w:val="single" w:sz="6" w:space="0" w:color="auto"/>
            </w:tcBorders>
            <w:hideMark/>
          </w:tcPr>
          <w:p w14:paraId="066BBBC4" w14:textId="77777777" w:rsidR="00A4638E" w:rsidRDefault="00A4638E" w:rsidP="00175FC0">
            <w:pPr>
              <w:pStyle w:val="TAC"/>
              <w:rPr>
                <w:lang w:eastAsia="ja-JP"/>
              </w:rPr>
            </w:pPr>
            <w:r>
              <w:rPr>
                <w:lang w:eastAsia="ja-JP"/>
              </w:rPr>
              <w:t>Requested NSSAI</w:t>
            </w:r>
          </w:p>
        </w:tc>
        <w:tc>
          <w:tcPr>
            <w:tcW w:w="1236" w:type="dxa"/>
            <w:tcBorders>
              <w:top w:val="single" w:sz="8" w:space="0" w:color="auto"/>
              <w:left w:val="single" w:sz="6" w:space="0" w:color="auto"/>
              <w:bottom w:val="single" w:sz="6" w:space="0" w:color="auto"/>
              <w:right w:val="single" w:sz="6" w:space="0" w:color="auto"/>
            </w:tcBorders>
            <w:hideMark/>
          </w:tcPr>
          <w:p w14:paraId="6E0F0C51" w14:textId="77777777" w:rsidR="00A4638E" w:rsidRDefault="00A4638E" w:rsidP="00175FC0">
            <w:pPr>
              <w:pStyle w:val="TAC"/>
              <w:rPr>
                <w:lang w:val="en-US" w:eastAsia="ja-JP"/>
              </w:rPr>
            </w:pPr>
            <w:r>
              <w:rPr>
                <w:lang w:eastAsia="ja-JP"/>
              </w:rPr>
              <w:t>Requested NSSAI</w:t>
            </w:r>
          </w:p>
        </w:tc>
        <w:tc>
          <w:tcPr>
            <w:tcW w:w="1236" w:type="dxa"/>
            <w:tcBorders>
              <w:top w:val="single" w:sz="8" w:space="0" w:color="auto"/>
              <w:left w:val="single" w:sz="6" w:space="0" w:color="auto"/>
              <w:bottom w:val="single" w:sz="6" w:space="0" w:color="auto"/>
              <w:right w:val="single" w:sz="6" w:space="0" w:color="auto"/>
            </w:tcBorders>
            <w:hideMark/>
          </w:tcPr>
          <w:p w14:paraId="52586F85" w14:textId="77777777" w:rsidR="00A4638E" w:rsidRDefault="00A4638E" w:rsidP="00175FC0">
            <w:pPr>
              <w:pStyle w:val="TAC"/>
              <w:rPr>
                <w:lang w:eastAsia="ja-JP"/>
              </w:rPr>
            </w:pPr>
            <w:r>
              <w:rPr>
                <w:lang w:eastAsia="ja-JP"/>
              </w:rPr>
              <w:t>Requested NSSAI</w:t>
            </w:r>
          </w:p>
        </w:tc>
        <w:tc>
          <w:tcPr>
            <w:tcW w:w="1236" w:type="dxa"/>
            <w:tcBorders>
              <w:top w:val="single" w:sz="8" w:space="0" w:color="auto"/>
              <w:left w:val="single" w:sz="6" w:space="0" w:color="auto"/>
              <w:bottom w:val="single" w:sz="6" w:space="0" w:color="auto"/>
              <w:right w:val="single" w:sz="12" w:space="0" w:color="auto"/>
            </w:tcBorders>
            <w:hideMark/>
          </w:tcPr>
          <w:p w14:paraId="25BB10F8" w14:textId="77777777" w:rsidR="00A4638E" w:rsidRDefault="00A4638E" w:rsidP="00175FC0">
            <w:pPr>
              <w:pStyle w:val="TAC"/>
              <w:rPr>
                <w:lang w:eastAsia="ja-JP"/>
              </w:rPr>
            </w:pPr>
            <w:r>
              <w:rPr>
                <w:lang w:eastAsia="ja-JP"/>
              </w:rPr>
              <w:t>No NSSAI</w:t>
            </w:r>
          </w:p>
        </w:tc>
      </w:tr>
      <w:tr w:rsidR="00A4638E" w14:paraId="4B56E225" w14:textId="77777777" w:rsidTr="00175FC0">
        <w:trPr>
          <w:trHeight w:val="1524"/>
          <w:jc w:val="center"/>
        </w:trPr>
        <w:tc>
          <w:tcPr>
            <w:tcW w:w="3945" w:type="dxa"/>
            <w:tcBorders>
              <w:top w:val="single" w:sz="6" w:space="0" w:color="auto"/>
              <w:left w:val="single" w:sz="12" w:space="0" w:color="auto"/>
              <w:bottom w:val="single" w:sz="6" w:space="0" w:color="auto"/>
              <w:right w:val="single" w:sz="6" w:space="0" w:color="auto"/>
            </w:tcBorders>
            <w:hideMark/>
          </w:tcPr>
          <w:p w14:paraId="0E392627" w14:textId="77777777" w:rsidR="00A4638E" w:rsidRDefault="00A4638E" w:rsidP="00175FC0">
            <w:pPr>
              <w:pStyle w:val="TAN"/>
              <w:rPr>
                <w:lang w:eastAsia="ja-JP"/>
              </w:rPr>
            </w:pPr>
            <w:r>
              <w:t>REGISTRATION REQUEST message:</w:t>
            </w:r>
            <w:r>
              <w:br/>
              <w:t>i)</w:t>
            </w:r>
            <w:r>
              <w:tab/>
              <w:t>including the 5GS registration type IE set to "mobility registration updating"; and</w:t>
            </w:r>
            <w:r>
              <w:br/>
              <w:t>ii)</w:t>
            </w:r>
            <w:r>
              <w:tab/>
              <w:t>initiated by case other than case g) or n) in subclause 5.5.1.3.2</w:t>
            </w:r>
          </w:p>
        </w:tc>
        <w:tc>
          <w:tcPr>
            <w:tcW w:w="1235" w:type="dxa"/>
            <w:tcBorders>
              <w:top w:val="single" w:sz="6" w:space="0" w:color="auto"/>
              <w:left w:val="single" w:sz="6" w:space="0" w:color="auto"/>
              <w:bottom w:val="single" w:sz="6" w:space="0" w:color="auto"/>
              <w:right w:val="single" w:sz="6" w:space="0" w:color="auto"/>
            </w:tcBorders>
            <w:hideMark/>
          </w:tcPr>
          <w:p w14:paraId="417967CE" w14:textId="77777777" w:rsidR="00A4638E" w:rsidRDefault="00A4638E" w:rsidP="00175FC0">
            <w:pPr>
              <w:pStyle w:val="TAC"/>
              <w:rPr>
                <w:lang w:eastAsia="ja-JP"/>
              </w:rPr>
            </w:pPr>
            <w:r>
              <w:rPr>
                <w:lang w:eastAsia="ja-JP"/>
              </w:rPr>
              <w:t>Requested NSSAI</w:t>
            </w:r>
          </w:p>
        </w:tc>
        <w:tc>
          <w:tcPr>
            <w:tcW w:w="1236" w:type="dxa"/>
            <w:tcBorders>
              <w:top w:val="single" w:sz="6" w:space="0" w:color="auto"/>
              <w:left w:val="single" w:sz="6" w:space="0" w:color="auto"/>
              <w:bottom w:val="single" w:sz="6" w:space="0" w:color="auto"/>
              <w:right w:val="single" w:sz="6" w:space="0" w:color="auto"/>
            </w:tcBorders>
            <w:hideMark/>
          </w:tcPr>
          <w:p w14:paraId="6990282B" w14:textId="77777777" w:rsidR="00A4638E" w:rsidRDefault="00A4638E" w:rsidP="00175FC0">
            <w:pPr>
              <w:pStyle w:val="TAC"/>
              <w:rPr>
                <w:lang w:eastAsia="ja-JP"/>
              </w:rPr>
            </w:pPr>
            <w:r>
              <w:rPr>
                <w:lang w:eastAsia="ja-JP"/>
              </w:rPr>
              <w:t>Requested NSSAI</w:t>
            </w:r>
          </w:p>
        </w:tc>
        <w:tc>
          <w:tcPr>
            <w:tcW w:w="1236" w:type="dxa"/>
            <w:tcBorders>
              <w:top w:val="single" w:sz="6" w:space="0" w:color="auto"/>
              <w:left w:val="single" w:sz="6" w:space="0" w:color="auto"/>
              <w:bottom w:val="single" w:sz="6" w:space="0" w:color="auto"/>
              <w:right w:val="single" w:sz="6" w:space="0" w:color="auto"/>
            </w:tcBorders>
            <w:hideMark/>
          </w:tcPr>
          <w:p w14:paraId="5A61EDC2" w14:textId="77777777" w:rsidR="00A4638E" w:rsidRDefault="00A4638E" w:rsidP="00175FC0">
            <w:pPr>
              <w:pStyle w:val="TAC"/>
              <w:rPr>
                <w:lang w:eastAsia="ja-JP"/>
              </w:rPr>
            </w:pPr>
            <w:r>
              <w:rPr>
                <w:lang w:eastAsia="ja-JP"/>
              </w:rPr>
              <w:t>Requested NSSAI</w:t>
            </w:r>
          </w:p>
        </w:tc>
        <w:tc>
          <w:tcPr>
            <w:tcW w:w="1236" w:type="dxa"/>
            <w:tcBorders>
              <w:top w:val="single" w:sz="6" w:space="0" w:color="auto"/>
              <w:left w:val="single" w:sz="6" w:space="0" w:color="auto"/>
              <w:bottom w:val="single" w:sz="6" w:space="0" w:color="auto"/>
              <w:right w:val="single" w:sz="12" w:space="0" w:color="auto"/>
            </w:tcBorders>
            <w:hideMark/>
          </w:tcPr>
          <w:p w14:paraId="79EB1A24" w14:textId="77777777" w:rsidR="00A4638E" w:rsidRDefault="00A4638E" w:rsidP="00175FC0">
            <w:pPr>
              <w:pStyle w:val="TAC"/>
              <w:rPr>
                <w:lang w:eastAsia="ja-JP"/>
              </w:rPr>
            </w:pPr>
            <w:r>
              <w:rPr>
                <w:lang w:eastAsia="ja-JP"/>
              </w:rPr>
              <w:t>No NSSAI</w:t>
            </w:r>
          </w:p>
        </w:tc>
      </w:tr>
      <w:tr w:rsidR="00A4638E" w14:paraId="056164AD" w14:textId="77777777" w:rsidTr="00175FC0">
        <w:trPr>
          <w:trHeight w:val="1326"/>
          <w:jc w:val="center"/>
        </w:trPr>
        <w:tc>
          <w:tcPr>
            <w:tcW w:w="3945" w:type="dxa"/>
            <w:tcBorders>
              <w:top w:val="single" w:sz="6" w:space="0" w:color="auto"/>
              <w:left w:val="single" w:sz="12" w:space="0" w:color="auto"/>
              <w:bottom w:val="single" w:sz="6" w:space="0" w:color="auto"/>
              <w:right w:val="single" w:sz="6" w:space="0" w:color="auto"/>
            </w:tcBorders>
            <w:hideMark/>
          </w:tcPr>
          <w:p w14:paraId="5F2E8413" w14:textId="77777777" w:rsidR="00A4638E" w:rsidRDefault="00A4638E" w:rsidP="00175FC0">
            <w:pPr>
              <w:pStyle w:val="TAN"/>
              <w:rPr>
                <w:lang w:eastAsia="ja-JP"/>
              </w:rPr>
            </w:pPr>
            <w:r>
              <w:t>REGISTRATION REQUEST message:</w:t>
            </w:r>
            <w:r>
              <w:br/>
              <w:t>i)</w:t>
            </w:r>
            <w:r>
              <w:tab/>
              <w:t>including the 5GS registration type IE set to "mobility registration updating"; and</w:t>
            </w:r>
            <w:r>
              <w:br/>
              <w:t>ii)</w:t>
            </w:r>
            <w:r>
              <w:tab/>
              <w:t>initiated by case g) or n) in subclause 5.5.1.3.2</w:t>
            </w:r>
          </w:p>
        </w:tc>
        <w:tc>
          <w:tcPr>
            <w:tcW w:w="1235" w:type="dxa"/>
            <w:tcBorders>
              <w:top w:val="single" w:sz="6" w:space="0" w:color="auto"/>
              <w:left w:val="single" w:sz="6" w:space="0" w:color="auto"/>
              <w:bottom w:val="single" w:sz="6" w:space="0" w:color="auto"/>
              <w:right w:val="single" w:sz="6" w:space="0" w:color="auto"/>
            </w:tcBorders>
            <w:hideMark/>
          </w:tcPr>
          <w:p w14:paraId="168DB68E" w14:textId="77777777" w:rsidR="00A4638E" w:rsidRDefault="00A4638E" w:rsidP="00175FC0">
            <w:pPr>
              <w:pStyle w:val="TAC"/>
              <w:rPr>
                <w:lang w:eastAsia="ja-JP"/>
              </w:rPr>
            </w:pPr>
            <w:r>
              <w:rPr>
                <w:lang w:eastAsia="ja-JP"/>
              </w:rPr>
              <w:t>Allowed NSSAI</w:t>
            </w:r>
          </w:p>
        </w:tc>
        <w:tc>
          <w:tcPr>
            <w:tcW w:w="1236" w:type="dxa"/>
            <w:tcBorders>
              <w:top w:val="single" w:sz="6" w:space="0" w:color="auto"/>
              <w:left w:val="single" w:sz="6" w:space="0" w:color="auto"/>
              <w:bottom w:val="single" w:sz="6" w:space="0" w:color="auto"/>
              <w:right w:val="single" w:sz="6" w:space="0" w:color="auto"/>
            </w:tcBorders>
            <w:hideMark/>
          </w:tcPr>
          <w:p w14:paraId="55A11D68" w14:textId="77777777" w:rsidR="00A4638E" w:rsidRDefault="00A4638E" w:rsidP="00175FC0">
            <w:pPr>
              <w:pStyle w:val="TAC"/>
              <w:rPr>
                <w:lang w:eastAsia="ja-JP"/>
              </w:rPr>
            </w:pPr>
            <w:r>
              <w:rPr>
                <w:lang w:eastAsia="ja-JP"/>
              </w:rPr>
              <w:t>Allowed NSSAI</w:t>
            </w:r>
          </w:p>
        </w:tc>
        <w:tc>
          <w:tcPr>
            <w:tcW w:w="1236" w:type="dxa"/>
            <w:tcBorders>
              <w:top w:val="single" w:sz="6" w:space="0" w:color="auto"/>
              <w:left w:val="single" w:sz="6" w:space="0" w:color="auto"/>
              <w:bottom w:val="single" w:sz="6" w:space="0" w:color="auto"/>
              <w:right w:val="single" w:sz="6" w:space="0" w:color="auto"/>
            </w:tcBorders>
            <w:hideMark/>
          </w:tcPr>
          <w:p w14:paraId="20F204FC" w14:textId="77777777" w:rsidR="00A4638E" w:rsidRDefault="00A4638E" w:rsidP="00175FC0">
            <w:pPr>
              <w:pStyle w:val="TAC"/>
              <w:rPr>
                <w:lang w:eastAsia="ja-JP"/>
              </w:rPr>
            </w:pPr>
            <w:r>
              <w:rPr>
                <w:lang w:eastAsia="ja-JP"/>
              </w:rPr>
              <w:t>No NSSAI</w:t>
            </w:r>
          </w:p>
        </w:tc>
        <w:tc>
          <w:tcPr>
            <w:tcW w:w="1236" w:type="dxa"/>
            <w:tcBorders>
              <w:top w:val="single" w:sz="6" w:space="0" w:color="auto"/>
              <w:left w:val="single" w:sz="6" w:space="0" w:color="auto"/>
              <w:bottom w:val="single" w:sz="6" w:space="0" w:color="auto"/>
              <w:right w:val="single" w:sz="12" w:space="0" w:color="auto"/>
            </w:tcBorders>
            <w:hideMark/>
          </w:tcPr>
          <w:p w14:paraId="7FB60817" w14:textId="77777777" w:rsidR="00A4638E" w:rsidRDefault="00A4638E" w:rsidP="00175FC0">
            <w:pPr>
              <w:pStyle w:val="TAC"/>
              <w:rPr>
                <w:lang w:eastAsia="ja-JP"/>
              </w:rPr>
            </w:pPr>
            <w:r>
              <w:rPr>
                <w:lang w:eastAsia="ja-JP"/>
              </w:rPr>
              <w:t>No NSSAI</w:t>
            </w:r>
          </w:p>
        </w:tc>
      </w:tr>
      <w:tr w:rsidR="00A4638E" w14:paraId="333B34A3" w14:textId="77777777" w:rsidTr="00175FC0">
        <w:trPr>
          <w:jc w:val="center"/>
        </w:trPr>
        <w:tc>
          <w:tcPr>
            <w:tcW w:w="3945" w:type="dxa"/>
            <w:tcBorders>
              <w:top w:val="single" w:sz="6" w:space="0" w:color="auto"/>
              <w:left w:val="single" w:sz="12" w:space="0" w:color="auto"/>
              <w:bottom w:val="single" w:sz="6" w:space="0" w:color="auto"/>
              <w:right w:val="single" w:sz="6" w:space="0" w:color="auto"/>
            </w:tcBorders>
            <w:hideMark/>
          </w:tcPr>
          <w:p w14:paraId="04600051" w14:textId="77777777" w:rsidR="00A4638E" w:rsidRDefault="00A4638E" w:rsidP="00175FC0">
            <w:pPr>
              <w:pStyle w:val="TAN"/>
              <w:rPr>
                <w:lang w:eastAsia="ja-JP"/>
              </w:rPr>
            </w:pPr>
            <w:r>
              <w:t>REGISTRATION REQUEST message:</w:t>
            </w:r>
            <w:r>
              <w:br/>
              <w:t>i)</w:t>
            </w:r>
            <w:r>
              <w:tab/>
              <w:t>including the 5GS registration type IE set to "periodic registration updating"</w:t>
            </w:r>
          </w:p>
        </w:tc>
        <w:tc>
          <w:tcPr>
            <w:tcW w:w="1235" w:type="dxa"/>
            <w:tcBorders>
              <w:top w:val="single" w:sz="6" w:space="0" w:color="auto"/>
              <w:left w:val="single" w:sz="6" w:space="0" w:color="auto"/>
              <w:bottom w:val="single" w:sz="6" w:space="0" w:color="auto"/>
              <w:right w:val="single" w:sz="6" w:space="0" w:color="auto"/>
            </w:tcBorders>
            <w:hideMark/>
          </w:tcPr>
          <w:p w14:paraId="71F8D121" w14:textId="77777777" w:rsidR="00A4638E" w:rsidRDefault="00A4638E" w:rsidP="00175FC0">
            <w:pPr>
              <w:pStyle w:val="TAC"/>
              <w:rPr>
                <w:lang w:eastAsia="ja-JP"/>
              </w:rPr>
            </w:pPr>
            <w:r>
              <w:t>Allowed NSSAI</w:t>
            </w:r>
          </w:p>
        </w:tc>
        <w:tc>
          <w:tcPr>
            <w:tcW w:w="1236" w:type="dxa"/>
            <w:tcBorders>
              <w:top w:val="single" w:sz="6" w:space="0" w:color="auto"/>
              <w:left w:val="single" w:sz="6" w:space="0" w:color="auto"/>
              <w:bottom w:val="single" w:sz="6" w:space="0" w:color="auto"/>
              <w:right w:val="single" w:sz="6" w:space="0" w:color="auto"/>
            </w:tcBorders>
            <w:hideMark/>
          </w:tcPr>
          <w:p w14:paraId="717BD78C" w14:textId="77777777" w:rsidR="00A4638E" w:rsidRDefault="00A4638E" w:rsidP="00175FC0">
            <w:pPr>
              <w:pStyle w:val="TAC"/>
              <w:rPr>
                <w:lang w:eastAsia="ja-JP"/>
              </w:rPr>
            </w:pPr>
            <w:r>
              <w:rPr>
                <w:lang w:eastAsia="ja-JP"/>
              </w:rPr>
              <w:t>Allowed NSSAI</w:t>
            </w:r>
          </w:p>
        </w:tc>
        <w:tc>
          <w:tcPr>
            <w:tcW w:w="1236" w:type="dxa"/>
            <w:tcBorders>
              <w:top w:val="single" w:sz="6" w:space="0" w:color="auto"/>
              <w:left w:val="single" w:sz="6" w:space="0" w:color="auto"/>
              <w:bottom w:val="single" w:sz="6" w:space="0" w:color="auto"/>
              <w:right w:val="single" w:sz="6" w:space="0" w:color="auto"/>
            </w:tcBorders>
            <w:hideMark/>
          </w:tcPr>
          <w:p w14:paraId="3708F9BD" w14:textId="77777777" w:rsidR="00A4638E" w:rsidRDefault="00A4638E" w:rsidP="00175FC0">
            <w:pPr>
              <w:pStyle w:val="TAC"/>
              <w:rPr>
                <w:lang w:eastAsia="ja-JP"/>
              </w:rPr>
            </w:pPr>
            <w:r>
              <w:rPr>
                <w:lang w:eastAsia="ja-JP"/>
              </w:rPr>
              <w:t>No NSSAI</w:t>
            </w:r>
          </w:p>
        </w:tc>
        <w:tc>
          <w:tcPr>
            <w:tcW w:w="1236" w:type="dxa"/>
            <w:tcBorders>
              <w:top w:val="single" w:sz="6" w:space="0" w:color="auto"/>
              <w:left w:val="single" w:sz="6" w:space="0" w:color="auto"/>
              <w:bottom w:val="single" w:sz="6" w:space="0" w:color="auto"/>
              <w:right w:val="single" w:sz="12" w:space="0" w:color="auto"/>
            </w:tcBorders>
            <w:hideMark/>
          </w:tcPr>
          <w:p w14:paraId="6E61A671" w14:textId="77777777" w:rsidR="00A4638E" w:rsidRDefault="00A4638E" w:rsidP="00175FC0">
            <w:pPr>
              <w:pStyle w:val="TAC"/>
              <w:rPr>
                <w:lang w:eastAsia="ja-JP"/>
              </w:rPr>
            </w:pPr>
            <w:r>
              <w:rPr>
                <w:lang w:eastAsia="ja-JP"/>
              </w:rPr>
              <w:t>No NSSAI</w:t>
            </w:r>
          </w:p>
        </w:tc>
      </w:tr>
      <w:tr w:rsidR="00A4638E" w14:paraId="0AE8CB1B" w14:textId="77777777" w:rsidTr="00175FC0">
        <w:trPr>
          <w:trHeight w:val="252"/>
          <w:jc w:val="center"/>
        </w:trPr>
        <w:tc>
          <w:tcPr>
            <w:tcW w:w="3945" w:type="dxa"/>
            <w:tcBorders>
              <w:top w:val="single" w:sz="6" w:space="0" w:color="auto"/>
              <w:left w:val="single" w:sz="12" w:space="0" w:color="auto"/>
              <w:bottom w:val="single" w:sz="6" w:space="0" w:color="auto"/>
              <w:right w:val="single" w:sz="6" w:space="0" w:color="auto"/>
            </w:tcBorders>
            <w:hideMark/>
          </w:tcPr>
          <w:p w14:paraId="015F2729" w14:textId="77777777" w:rsidR="00A4638E" w:rsidRDefault="00A4638E" w:rsidP="00175FC0">
            <w:pPr>
              <w:pStyle w:val="TAN"/>
              <w:rPr>
                <w:lang w:eastAsia="ja-JP"/>
              </w:rPr>
            </w:pPr>
            <w:r>
              <w:t>SERVICE REQUEST message</w:t>
            </w:r>
          </w:p>
        </w:tc>
        <w:tc>
          <w:tcPr>
            <w:tcW w:w="1235" w:type="dxa"/>
            <w:tcBorders>
              <w:top w:val="single" w:sz="6" w:space="0" w:color="auto"/>
              <w:left w:val="single" w:sz="6" w:space="0" w:color="auto"/>
              <w:bottom w:val="single" w:sz="6" w:space="0" w:color="auto"/>
              <w:right w:val="single" w:sz="6" w:space="0" w:color="auto"/>
            </w:tcBorders>
            <w:hideMark/>
          </w:tcPr>
          <w:p w14:paraId="3A6E107C" w14:textId="77777777" w:rsidR="00A4638E" w:rsidRDefault="00A4638E" w:rsidP="00175FC0">
            <w:pPr>
              <w:pStyle w:val="TAC"/>
              <w:rPr>
                <w:lang w:eastAsia="ja-JP"/>
              </w:rPr>
            </w:pPr>
            <w:r>
              <w:rPr>
                <w:lang w:eastAsia="ja-JP"/>
              </w:rPr>
              <w:t>Allowed NSSAI</w:t>
            </w:r>
          </w:p>
        </w:tc>
        <w:tc>
          <w:tcPr>
            <w:tcW w:w="1236" w:type="dxa"/>
            <w:tcBorders>
              <w:top w:val="single" w:sz="6" w:space="0" w:color="auto"/>
              <w:left w:val="single" w:sz="6" w:space="0" w:color="auto"/>
              <w:bottom w:val="single" w:sz="6" w:space="0" w:color="auto"/>
              <w:right w:val="single" w:sz="6" w:space="0" w:color="auto"/>
            </w:tcBorders>
            <w:hideMark/>
          </w:tcPr>
          <w:p w14:paraId="2B7B2E8E" w14:textId="77777777" w:rsidR="00A4638E" w:rsidRDefault="00A4638E" w:rsidP="00175FC0">
            <w:pPr>
              <w:pStyle w:val="TAC"/>
              <w:rPr>
                <w:lang w:eastAsia="ja-JP"/>
              </w:rPr>
            </w:pPr>
            <w:r>
              <w:t>See NOTE 1</w:t>
            </w:r>
          </w:p>
        </w:tc>
        <w:tc>
          <w:tcPr>
            <w:tcW w:w="1236" w:type="dxa"/>
            <w:tcBorders>
              <w:top w:val="single" w:sz="6" w:space="0" w:color="auto"/>
              <w:left w:val="single" w:sz="6" w:space="0" w:color="auto"/>
              <w:bottom w:val="single" w:sz="6" w:space="0" w:color="auto"/>
              <w:right w:val="single" w:sz="6" w:space="0" w:color="auto"/>
            </w:tcBorders>
            <w:hideMark/>
          </w:tcPr>
          <w:p w14:paraId="2FB5C3CC" w14:textId="77777777" w:rsidR="00A4638E" w:rsidRDefault="00A4638E" w:rsidP="00175FC0">
            <w:pPr>
              <w:pStyle w:val="TAC"/>
              <w:rPr>
                <w:lang w:eastAsia="ja-JP"/>
              </w:rPr>
            </w:pPr>
            <w:r>
              <w:rPr>
                <w:lang w:eastAsia="ja-JP"/>
              </w:rPr>
              <w:t>No NSSAI</w:t>
            </w:r>
          </w:p>
        </w:tc>
        <w:tc>
          <w:tcPr>
            <w:tcW w:w="1236" w:type="dxa"/>
            <w:tcBorders>
              <w:top w:val="single" w:sz="6" w:space="0" w:color="auto"/>
              <w:left w:val="single" w:sz="6" w:space="0" w:color="auto"/>
              <w:bottom w:val="single" w:sz="6" w:space="0" w:color="auto"/>
              <w:right w:val="single" w:sz="12" w:space="0" w:color="auto"/>
            </w:tcBorders>
            <w:hideMark/>
          </w:tcPr>
          <w:p w14:paraId="6B252427" w14:textId="77777777" w:rsidR="00A4638E" w:rsidRDefault="00A4638E" w:rsidP="00175FC0">
            <w:pPr>
              <w:pStyle w:val="TAC"/>
              <w:rPr>
                <w:lang w:eastAsia="ja-JP"/>
              </w:rPr>
            </w:pPr>
            <w:r>
              <w:rPr>
                <w:lang w:eastAsia="ja-JP"/>
              </w:rPr>
              <w:t>No NSSAI</w:t>
            </w:r>
          </w:p>
        </w:tc>
      </w:tr>
      <w:tr w:rsidR="00A4638E" w14:paraId="50FC7EE1" w14:textId="77777777" w:rsidTr="00175FC0">
        <w:trPr>
          <w:jc w:val="center"/>
        </w:trPr>
        <w:tc>
          <w:tcPr>
            <w:tcW w:w="8888" w:type="dxa"/>
            <w:gridSpan w:val="5"/>
            <w:tcBorders>
              <w:top w:val="single" w:sz="6" w:space="0" w:color="auto"/>
              <w:left w:val="single" w:sz="12" w:space="0" w:color="auto"/>
              <w:bottom w:val="single" w:sz="12" w:space="0" w:color="auto"/>
              <w:right w:val="single" w:sz="12" w:space="0" w:color="auto"/>
            </w:tcBorders>
            <w:hideMark/>
          </w:tcPr>
          <w:p w14:paraId="1FC483AE" w14:textId="77777777" w:rsidR="00A4638E" w:rsidRDefault="00A4638E" w:rsidP="00175FC0">
            <w:pPr>
              <w:pStyle w:val="TAN"/>
            </w:pPr>
            <w:r>
              <w:rPr>
                <w:lang w:eastAsia="ja-JP"/>
              </w:rPr>
              <w:t>NOTE 1:</w:t>
            </w:r>
            <w:r>
              <w:tab/>
              <w:t>All the S-NSSAIs of the PDU sessions that have the user-plane resources requested to be re-established by the service request procedure or the S-NSSAIs of a control plane interaction triggering the service request is related to (see 3GPP TS 23.501 [8])</w:t>
            </w:r>
          </w:p>
        </w:tc>
      </w:tr>
    </w:tbl>
    <w:p w14:paraId="019C6152" w14:textId="77777777" w:rsidR="00A4638E" w:rsidRPr="00F968B9" w:rsidRDefault="00A4638E" w:rsidP="00A4638E"/>
    <w:p w14:paraId="674E499F" w14:textId="77777777" w:rsidR="00A4638E" w:rsidRPr="00667229" w:rsidRDefault="00A4638E" w:rsidP="00A4638E">
      <w:pPr>
        <w:pStyle w:val="H6"/>
        <w:rPr>
          <w:lang w:val="fr-FR"/>
        </w:rPr>
      </w:pPr>
      <w:r w:rsidRPr="00667229">
        <w:rPr>
          <w:lang w:val="fr-FR"/>
        </w:rPr>
        <w:t>Scenario A) - NSSAI Inclusion Mode A</w:t>
      </w:r>
    </w:p>
    <w:p w14:paraId="416B59DD" w14:textId="77777777" w:rsidR="00A4638E" w:rsidRPr="00F968B9" w:rsidRDefault="00A4638E" w:rsidP="00A4638E">
      <w:pPr>
        <w:jc w:val="left"/>
        <w:rPr>
          <w:rFonts w:eastAsiaTheme="minorEastAsia"/>
        </w:rPr>
      </w:pPr>
      <w:r w:rsidRPr="00F968B9">
        <w:rPr>
          <w:rFonts w:eastAsiaTheme="minorEastAsia"/>
        </w:rPr>
        <w:t>3. The NW sends a REGISTRATION ACCEPT message including NSSAI inclusion mode IE is set to “NSSAI inclusion mode A”</w:t>
      </w:r>
    </w:p>
    <w:p w14:paraId="4E635750" w14:textId="77777777" w:rsidR="00A4638E" w:rsidRPr="00F968B9" w:rsidRDefault="00A4638E" w:rsidP="00A4638E">
      <w:pPr>
        <w:jc w:val="left"/>
        <w:rPr>
          <w:rFonts w:eastAsiaTheme="minorEastAsia"/>
        </w:rPr>
      </w:pPr>
      <w:r w:rsidRPr="00F968B9">
        <w:rPr>
          <w:rFonts w:eastAsiaTheme="minorEastAsia"/>
        </w:rPr>
        <w:t>5. UE includes the NSSAI set to the Requested NSSAI in the Access Stratum Connection Establishment caused by the initial registration</w:t>
      </w:r>
    </w:p>
    <w:p w14:paraId="541984B5" w14:textId="77777777" w:rsidR="00A4638E" w:rsidRPr="00F968B9" w:rsidRDefault="00A4638E" w:rsidP="00A4638E">
      <w:pPr>
        <w:jc w:val="left"/>
        <w:rPr>
          <w:rFonts w:eastAsiaTheme="minorEastAsia"/>
        </w:rPr>
      </w:pPr>
      <w:r w:rsidRPr="00F968B9">
        <w:rPr>
          <w:rFonts w:eastAsiaTheme="minorEastAsia"/>
        </w:rPr>
        <w:t>8. UE includes the NSSAI set to the Allowed NSSAI in the Access Stratum Connection Establishment caused by the periodic registration update</w:t>
      </w:r>
    </w:p>
    <w:p w14:paraId="7204FC20" w14:textId="77777777" w:rsidR="00A4638E" w:rsidRPr="00F968B9" w:rsidRDefault="00A4638E" w:rsidP="00A4638E">
      <w:pPr>
        <w:jc w:val="left"/>
        <w:rPr>
          <w:rFonts w:eastAsiaTheme="minorEastAsia"/>
        </w:rPr>
      </w:pPr>
      <w:r w:rsidRPr="00F968B9">
        <w:rPr>
          <w:rFonts w:eastAsiaTheme="minorEastAsia"/>
        </w:rPr>
        <w:t>11.  UE includes the NSSAI set to the Allowed NSSAI in the Access Stratum Connection Establishment caused by the Service Request</w:t>
      </w:r>
    </w:p>
    <w:p w14:paraId="444958CD" w14:textId="77777777" w:rsidR="00A4638E" w:rsidRDefault="00A4638E" w:rsidP="00A4638E"/>
    <w:p w14:paraId="4CE09001" w14:textId="77777777" w:rsidR="00A4638E" w:rsidRPr="00667229" w:rsidRDefault="00A4638E" w:rsidP="00A4638E">
      <w:pPr>
        <w:pStyle w:val="H6"/>
        <w:rPr>
          <w:lang w:val="fr-FR"/>
        </w:rPr>
      </w:pPr>
      <w:r w:rsidRPr="00667229">
        <w:rPr>
          <w:lang w:val="fr-FR"/>
        </w:rPr>
        <w:t>Scenario B) - NSSAI Inclusion Mode B</w:t>
      </w:r>
    </w:p>
    <w:p w14:paraId="5E0166E7" w14:textId="77777777" w:rsidR="00A4638E" w:rsidRPr="00F968B9" w:rsidRDefault="00A4638E" w:rsidP="00A4638E">
      <w:pPr>
        <w:jc w:val="left"/>
        <w:rPr>
          <w:rFonts w:eastAsiaTheme="minorEastAsia"/>
        </w:rPr>
      </w:pPr>
      <w:r w:rsidRPr="00F968B9">
        <w:rPr>
          <w:rFonts w:eastAsiaTheme="minorEastAsia"/>
        </w:rPr>
        <w:t>3. The NW sends a REGISTRATION ACCEPT message including NSSAI inclusion mode IE is set to “NSSAI inclusion mode B”</w:t>
      </w:r>
    </w:p>
    <w:p w14:paraId="76D5A560" w14:textId="77777777" w:rsidR="00A4638E" w:rsidRPr="00F968B9" w:rsidRDefault="00A4638E" w:rsidP="00A4638E">
      <w:pPr>
        <w:jc w:val="left"/>
        <w:rPr>
          <w:rFonts w:eastAsiaTheme="minorEastAsia"/>
        </w:rPr>
      </w:pPr>
      <w:r w:rsidRPr="00F968B9">
        <w:rPr>
          <w:rFonts w:eastAsiaTheme="minorEastAsia"/>
        </w:rPr>
        <w:t>5. UE includes the NSSAI set to the Requested NSSAI in the Access Stratum Connection Establishment caused by the initial registration</w:t>
      </w:r>
    </w:p>
    <w:p w14:paraId="7D363E92" w14:textId="77777777" w:rsidR="00A4638E" w:rsidRPr="00F968B9" w:rsidRDefault="00A4638E" w:rsidP="00A4638E">
      <w:pPr>
        <w:jc w:val="left"/>
        <w:rPr>
          <w:rFonts w:eastAsiaTheme="minorEastAsia"/>
        </w:rPr>
      </w:pPr>
      <w:r w:rsidRPr="00F968B9">
        <w:rPr>
          <w:rFonts w:eastAsiaTheme="minorEastAsia"/>
        </w:rPr>
        <w:t>8. UE includes the NSSAI set to the Allowed NSSAI in the Access Stratum Connection Establishment caused by the periodic registration update</w:t>
      </w:r>
    </w:p>
    <w:p w14:paraId="250B5A0E" w14:textId="77777777" w:rsidR="00A4638E" w:rsidRPr="00F968B9" w:rsidRDefault="00A4638E" w:rsidP="00A4638E">
      <w:pPr>
        <w:jc w:val="left"/>
        <w:rPr>
          <w:rFonts w:eastAsiaTheme="minorEastAsia"/>
        </w:rPr>
      </w:pPr>
      <w:r w:rsidRPr="00F968B9">
        <w:rPr>
          <w:rFonts w:eastAsiaTheme="minorEastAsia"/>
        </w:rPr>
        <w:lastRenderedPageBreak/>
        <w:t>11.  UE includes the NSSAI set to S-NSSAI of the PDU sessions that have the User Plane reactivated by the Service Request.</w:t>
      </w:r>
    </w:p>
    <w:p w14:paraId="3F8A9E08" w14:textId="77777777" w:rsidR="00A4638E" w:rsidRPr="00F968B9" w:rsidRDefault="00A4638E" w:rsidP="00A4638E"/>
    <w:p w14:paraId="43DD75AB" w14:textId="77777777" w:rsidR="00A4638E" w:rsidRPr="00667229" w:rsidRDefault="00A4638E" w:rsidP="00A4638E">
      <w:pPr>
        <w:pStyle w:val="H6"/>
        <w:rPr>
          <w:lang w:val="fr-FR"/>
        </w:rPr>
      </w:pPr>
      <w:r w:rsidRPr="00667229">
        <w:rPr>
          <w:lang w:val="fr-FR"/>
        </w:rPr>
        <w:t>Scenario C) - NSSAI Inclusion Mode C</w:t>
      </w:r>
    </w:p>
    <w:p w14:paraId="21F7F604" w14:textId="77777777" w:rsidR="00A4638E" w:rsidRPr="00F968B9" w:rsidRDefault="00A4638E" w:rsidP="00A4638E">
      <w:pPr>
        <w:jc w:val="left"/>
        <w:rPr>
          <w:rFonts w:eastAsiaTheme="minorEastAsia"/>
        </w:rPr>
      </w:pPr>
      <w:r w:rsidRPr="00F968B9">
        <w:rPr>
          <w:rFonts w:eastAsiaTheme="minorEastAsia"/>
        </w:rPr>
        <w:t>3. The NW sends a REGISTRATION ACCEPT message including NSSAI inclusion mode IE is set to “NSSAI inclusion mode C”</w:t>
      </w:r>
    </w:p>
    <w:p w14:paraId="40A5C993" w14:textId="77777777" w:rsidR="00A4638E" w:rsidRPr="00F968B9" w:rsidRDefault="00A4638E" w:rsidP="00A4638E">
      <w:pPr>
        <w:jc w:val="left"/>
        <w:rPr>
          <w:rFonts w:eastAsiaTheme="minorEastAsia"/>
        </w:rPr>
      </w:pPr>
      <w:r w:rsidRPr="00F968B9">
        <w:rPr>
          <w:rFonts w:eastAsiaTheme="minorEastAsia"/>
        </w:rPr>
        <w:t>5. UE includes the NSSAI set to the Requested NSSAI in the Access Stratum Connection Establishment caused by the initial registration</w:t>
      </w:r>
    </w:p>
    <w:p w14:paraId="3332E93D" w14:textId="77777777" w:rsidR="00A4638E" w:rsidRPr="00F968B9" w:rsidRDefault="00A4638E" w:rsidP="00A4638E">
      <w:pPr>
        <w:jc w:val="left"/>
        <w:rPr>
          <w:rFonts w:eastAsiaTheme="minorEastAsia"/>
        </w:rPr>
      </w:pPr>
      <w:r w:rsidRPr="00F968B9">
        <w:rPr>
          <w:rFonts w:eastAsiaTheme="minorEastAsia"/>
        </w:rPr>
        <w:t>8. UE does not include the S-NSSAI  in the Access Stratum Connection Establishment caused by the periodic registration update</w:t>
      </w:r>
    </w:p>
    <w:p w14:paraId="432AA506" w14:textId="77777777" w:rsidR="00A4638E" w:rsidRPr="00F968B9" w:rsidRDefault="00A4638E" w:rsidP="00A4638E">
      <w:pPr>
        <w:jc w:val="left"/>
        <w:rPr>
          <w:rFonts w:eastAsiaTheme="minorEastAsia"/>
        </w:rPr>
      </w:pPr>
      <w:r w:rsidRPr="00F968B9">
        <w:rPr>
          <w:rFonts w:eastAsiaTheme="minorEastAsia"/>
        </w:rPr>
        <w:t>11.  UE does not include the S-NSSAI  in the Access Stratum Connection Establishment caused by the Service Request</w:t>
      </w:r>
    </w:p>
    <w:p w14:paraId="5609A52E" w14:textId="77777777" w:rsidR="00A4638E" w:rsidRPr="00F968B9" w:rsidRDefault="00A4638E" w:rsidP="00A4638E"/>
    <w:p w14:paraId="4B12B2EC" w14:textId="77777777" w:rsidR="00A4638E" w:rsidRPr="00667229" w:rsidRDefault="00A4638E" w:rsidP="00A4638E">
      <w:pPr>
        <w:pStyle w:val="H6"/>
        <w:rPr>
          <w:lang w:val="fr-FR"/>
        </w:rPr>
      </w:pPr>
      <w:r w:rsidRPr="00667229">
        <w:rPr>
          <w:lang w:val="fr-FR"/>
        </w:rPr>
        <w:t>Scenario D) - NSSAI Inclusion Mode D</w:t>
      </w:r>
    </w:p>
    <w:p w14:paraId="2766E014" w14:textId="77777777" w:rsidR="00A4638E" w:rsidRDefault="00A4638E" w:rsidP="00A4638E">
      <w:pPr>
        <w:jc w:val="left"/>
        <w:rPr>
          <w:rFonts w:eastAsiaTheme="minorEastAsia"/>
        </w:rPr>
      </w:pPr>
      <w:r w:rsidRPr="00F968B9">
        <w:rPr>
          <w:rFonts w:eastAsiaTheme="minorEastAsia"/>
        </w:rPr>
        <w:t>3. The NW sends a REGISTRATION ACCEPT message including NSSAI inclusion mode IE is set to “NSSAI inclusion mode D”</w:t>
      </w:r>
    </w:p>
    <w:p w14:paraId="30AF18A9" w14:textId="77777777" w:rsidR="00A4638E" w:rsidRPr="00F968B9" w:rsidRDefault="00A4638E" w:rsidP="00A4638E">
      <w:pPr>
        <w:jc w:val="left"/>
        <w:rPr>
          <w:rFonts w:eastAsiaTheme="minorEastAsia"/>
        </w:rPr>
      </w:pPr>
      <w:r w:rsidRPr="00F968B9">
        <w:rPr>
          <w:rFonts w:eastAsiaTheme="minorEastAsia"/>
        </w:rPr>
        <w:t>5. UE does not include the S-NSSAI  in the Access Stratum Connection Establishment caused by the initial registration</w:t>
      </w:r>
    </w:p>
    <w:p w14:paraId="4851EA7A" w14:textId="77777777" w:rsidR="00A4638E" w:rsidRPr="00F968B9" w:rsidRDefault="00A4638E" w:rsidP="00A4638E">
      <w:pPr>
        <w:jc w:val="left"/>
        <w:rPr>
          <w:rFonts w:eastAsiaTheme="minorEastAsia"/>
        </w:rPr>
      </w:pPr>
      <w:r w:rsidRPr="00F968B9">
        <w:rPr>
          <w:rFonts w:eastAsiaTheme="minorEastAsia"/>
        </w:rPr>
        <w:t>8. UE does not include the S-NSSAI  in the Access Stratum Connection Establishment caused by the periodic registration update</w:t>
      </w:r>
    </w:p>
    <w:p w14:paraId="099D376B" w14:textId="77777777" w:rsidR="00A4638E" w:rsidRPr="00F968B9" w:rsidRDefault="00A4638E" w:rsidP="00A4638E">
      <w:pPr>
        <w:jc w:val="left"/>
        <w:rPr>
          <w:rFonts w:eastAsiaTheme="minorEastAsia"/>
        </w:rPr>
      </w:pPr>
      <w:r w:rsidRPr="00F968B9">
        <w:rPr>
          <w:rFonts w:eastAsiaTheme="minorEastAsia"/>
        </w:rPr>
        <w:t>11.  UE does not include the S-NSSAI  in the Access Stratum Connection Establishment caused by the Service Request</w:t>
      </w:r>
    </w:p>
    <w:p w14:paraId="6F63C954" w14:textId="77777777" w:rsidR="00A4638E" w:rsidRPr="004772A1" w:rsidRDefault="00A4638E" w:rsidP="00A4638E">
      <w:pPr>
        <w:pStyle w:val="NormalParagraph"/>
      </w:pPr>
    </w:p>
    <w:p w14:paraId="622F83F7" w14:textId="77777777" w:rsidR="00A4638E" w:rsidRPr="004A3293" w:rsidRDefault="00A4638E" w:rsidP="00A4638E">
      <w:pPr>
        <w:pStyle w:val="Heading2"/>
        <w:rPr>
          <w:lang w:val="en-US"/>
        </w:rPr>
      </w:pPr>
      <w:bookmarkStart w:id="264" w:name="_Toc220946635"/>
      <w:r w:rsidRPr="004A3293">
        <w:rPr>
          <w:lang w:val="en-US"/>
        </w:rPr>
        <w:t>107.5. PDU Session Establishment in a network slice</w:t>
      </w:r>
      <w:bookmarkEnd w:id="264"/>
    </w:p>
    <w:p w14:paraId="53E67CA9" w14:textId="77777777" w:rsidR="00A4638E" w:rsidRPr="004A3293" w:rsidRDefault="00A4638E" w:rsidP="00A4638E">
      <w:pPr>
        <w:pStyle w:val="Heading3"/>
        <w:rPr>
          <w:lang w:val="en-US"/>
        </w:rPr>
      </w:pPr>
      <w:bookmarkStart w:id="265" w:name="_Toc220946636"/>
      <w:r w:rsidRPr="004A3293">
        <w:rPr>
          <w:lang w:val="en-US"/>
        </w:rPr>
        <w:t>107.5.1  Initial PDU Session Establishment</w:t>
      </w:r>
      <w:bookmarkEnd w:id="265"/>
    </w:p>
    <w:p w14:paraId="4C4948BE" w14:textId="77777777" w:rsidR="00A4638E" w:rsidRPr="004A3293" w:rsidRDefault="00A4638E" w:rsidP="00A4638E">
      <w:pPr>
        <w:pStyle w:val="H6"/>
        <w:rPr>
          <w:lang w:val="en-US"/>
        </w:rPr>
      </w:pPr>
      <w:r w:rsidRPr="004A3293">
        <w:rPr>
          <w:lang w:val="en-US"/>
        </w:rPr>
        <w:t>Description</w:t>
      </w:r>
    </w:p>
    <w:p w14:paraId="327889B3" w14:textId="77777777" w:rsidR="00A4638E" w:rsidRPr="004A3293" w:rsidRDefault="00A4638E" w:rsidP="00A4638E">
      <w:pPr>
        <w:rPr>
          <w:lang w:val="en-US"/>
        </w:rPr>
      </w:pPr>
      <w:r w:rsidRPr="004A3293">
        <w:rPr>
          <w:lang w:val="en-US"/>
        </w:rPr>
        <w:t>The DUT shall include an S-NSSAI (Single Network Slice Selection Assistance Information) in case of PDU Session establishment which requires a network slice.</w:t>
      </w:r>
    </w:p>
    <w:p w14:paraId="55476859" w14:textId="77777777" w:rsidR="00A4638E" w:rsidRPr="004A3293" w:rsidRDefault="00A4638E" w:rsidP="00A4638E">
      <w:pPr>
        <w:rPr>
          <w:lang w:val="en-US"/>
        </w:rPr>
      </w:pPr>
    </w:p>
    <w:p w14:paraId="2F7B13BF" w14:textId="77777777" w:rsidR="00A4638E" w:rsidRPr="004A3293" w:rsidRDefault="00A4638E" w:rsidP="00A4638E">
      <w:pPr>
        <w:pStyle w:val="H6"/>
        <w:rPr>
          <w:lang w:val="en-US"/>
        </w:rPr>
      </w:pPr>
      <w:r w:rsidRPr="004A3293">
        <w:rPr>
          <w:lang w:val="en-US"/>
        </w:rPr>
        <w:t>Related core specifications</w:t>
      </w:r>
    </w:p>
    <w:p w14:paraId="1FB15211" w14:textId="77777777" w:rsidR="00A4638E" w:rsidRPr="004A3293" w:rsidRDefault="00A4638E" w:rsidP="00A4638E">
      <w:pPr>
        <w:rPr>
          <w:lang w:val="en-US"/>
        </w:rPr>
      </w:pPr>
      <w:r w:rsidRPr="004A3293">
        <w:rPr>
          <w:lang w:val="en-US"/>
        </w:rPr>
        <w:t>3GPP TS 23.501; 3GPP TS 24.501</w:t>
      </w:r>
    </w:p>
    <w:p w14:paraId="70A61B2F" w14:textId="77777777" w:rsidR="00A4638E" w:rsidRPr="004A3293" w:rsidRDefault="00A4638E" w:rsidP="00A4638E">
      <w:pPr>
        <w:pStyle w:val="H6"/>
        <w:rPr>
          <w:lang w:val="en-US"/>
        </w:rPr>
      </w:pPr>
      <w:r w:rsidRPr="004A3293">
        <w:rPr>
          <w:lang w:val="en-US"/>
        </w:rPr>
        <w:t>Reason for test</w:t>
      </w:r>
    </w:p>
    <w:p w14:paraId="2F6DBF14" w14:textId="77777777" w:rsidR="00A4638E" w:rsidRPr="004A3293" w:rsidRDefault="00A4638E" w:rsidP="00A4638E">
      <w:pPr>
        <w:pStyle w:val="NormalParagraph"/>
        <w:spacing w:after="0"/>
        <w:rPr>
          <w:lang w:val="en-US" w:eastAsia="en-US"/>
        </w:rPr>
      </w:pPr>
      <w:r w:rsidRPr="004A3293">
        <w:rPr>
          <w:lang w:val="en-US" w:eastAsia="en-US"/>
        </w:rPr>
        <w:t xml:space="preserve">The DUT correctly includes S-NSSAI in case of new PDU session establishment in UL NAS Transport message. </w:t>
      </w:r>
    </w:p>
    <w:p w14:paraId="2048366A" w14:textId="77777777" w:rsidR="00A4638E" w:rsidRPr="004A3293" w:rsidRDefault="00A4638E" w:rsidP="00A4638E">
      <w:pPr>
        <w:pStyle w:val="NormalParagraph"/>
        <w:spacing w:after="0"/>
        <w:rPr>
          <w:lang w:val="en-US" w:eastAsia="en-US"/>
        </w:rPr>
      </w:pPr>
      <w:r w:rsidRPr="004A3293">
        <w:rPr>
          <w:lang w:val="en-US" w:eastAsia="en-US"/>
        </w:rPr>
        <w:t>Note: The determination of S-NSSAI and DNN to be used:</w:t>
      </w:r>
    </w:p>
    <w:p w14:paraId="0D5C3350" w14:textId="77777777" w:rsidR="00A4638E" w:rsidRPr="004A3293" w:rsidRDefault="00A4638E" w:rsidP="00A4638E">
      <w:pPr>
        <w:pStyle w:val="NormalParagraph"/>
        <w:numPr>
          <w:ilvl w:val="0"/>
          <w:numId w:val="44"/>
        </w:numPr>
        <w:spacing w:after="0"/>
        <w:rPr>
          <w:lang w:val="en-US" w:eastAsia="en-US"/>
        </w:rPr>
      </w:pPr>
      <w:r w:rsidRPr="004A3293">
        <w:rPr>
          <w:lang w:val="en-US" w:eastAsia="en-US"/>
        </w:rPr>
        <w:t xml:space="preserve">based on the URSP rules or </w:t>
      </w:r>
    </w:p>
    <w:p w14:paraId="25293D62" w14:textId="77777777" w:rsidR="00A4638E" w:rsidRPr="004A3293" w:rsidRDefault="00A4638E" w:rsidP="00A4638E">
      <w:pPr>
        <w:pStyle w:val="NormalParagraph"/>
        <w:numPr>
          <w:ilvl w:val="0"/>
          <w:numId w:val="44"/>
        </w:numPr>
        <w:spacing w:after="0"/>
        <w:rPr>
          <w:lang w:val="en-US" w:eastAsia="en-US"/>
        </w:rPr>
      </w:pPr>
      <w:r w:rsidRPr="004A3293">
        <w:rPr>
          <w:lang w:val="en-US" w:eastAsia="en-US"/>
        </w:rPr>
        <w:t xml:space="preserve">based on UE local configuration  </w:t>
      </w:r>
    </w:p>
    <w:p w14:paraId="3A24B0B8" w14:textId="77777777" w:rsidR="00A4638E" w:rsidRPr="004A3293" w:rsidRDefault="00A4638E" w:rsidP="00A4638E">
      <w:pPr>
        <w:pStyle w:val="NormalParagraph"/>
        <w:spacing w:after="0"/>
        <w:rPr>
          <w:lang w:val="en-US" w:eastAsia="en-US"/>
        </w:rPr>
      </w:pPr>
      <w:r w:rsidRPr="004A3293">
        <w:rPr>
          <w:lang w:val="en-US" w:eastAsia="en-US"/>
        </w:rPr>
        <w:t xml:space="preserve">is outside of this test case specification </w:t>
      </w:r>
    </w:p>
    <w:p w14:paraId="2C9C4DB3" w14:textId="77777777" w:rsidR="00A4638E" w:rsidRPr="004A3293" w:rsidRDefault="00A4638E" w:rsidP="00A4638E">
      <w:pPr>
        <w:pStyle w:val="NormalParagraph"/>
        <w:spacing w:after="0"/>
        <w:rPr>
          <w:lang w:val="en-US" w:eastAsia="en-US"/>
        </w:rPr>
      </w:pPr>
    </w:p>
    <w:p w14:paraId="035D911E" w14:textId="77777777" w:rsidR="00A4638E" w:rsidRPr="004A3293" w:rsidRDefault="00A4638E" w:rsidP="00A4638E">
      <w:pPr>
        <w:pStyle w:val="H6"/>
        <w:rPr>
          <w:lang w:val="en-US"/>
        </w:rPr>
      </w:pPr>
      <w:r w:rsidRPr="004A3293">
        <w:rPr>
          <w:lang w:val="en-US"/>
        </w:rPr>
        <w:t>Initial configuration</w:t>
      </w:r>
    </w:p>
    <w:p w14:paraId="3794CB25" w14:textId="3AABB27E" w:rsidR="00A4638E" w:rsidRPr="004A3293" w:rsidRDefault="00A4638E" w:rsidP="00A4638E">
      <w:pPr>
        <w:rPr>
          <w:rFonts w:eastAsiaTheme="minorEastAsia"/>
          <w:lang w:val="en-US"/>
        </w:rPr>
      </w:pPr>
      <w:r w:rsidRPr="004A3293">
        <w:rPr>
          <w:lang w:val="en-US"/>
        </w:rPr>
        <w:t xml:space="preserve">DUT </w:t>
      </w:r>
      <w:r w:rsidRPr="004A3293">
        <w:rPr>
          <w:rFonts w:eastAsiaTheme="minorEastAsia"/>
          <w:lang w:val="en-US"/>
        </w:rPr>
        <w:t xml:space="preserve">and NW </w:t>
      </w:r>
      <w:r w:rsidRPr="004A3293">
        <w:rPr>
          <w:lang w:val="en-US"/>
        </w:rPr>
        <w:t xml:space="preserve">support </w:t>
      </w:r>
      <w:r>
        <w:rPr>
          <w:rFonts w:eastAsiaTheme="minorEastAsia"/>
          <w:lang w:val="en-US"/>
        </w:rPr>
        <w:t>5G SA</w:t>
      </w:r>
      <w:r w:rsidRPr="004A3293">
        <w:rPr>
          <w:rFonts w:eastAsiaTheme="minorEastAsia"/>
          <w:lang w:val="en-US"/>
        </w:rPr>
        <w:t>.</w:t>
      </w:r>
    </w:p>
    <w:p w14:paraId="62421A77" w14:textId="77777777" w:rsidR="00A4638E" w:rsidRPr="004A3293" w:rsidRDefault="00A4638E" w:rsidP="00A4638E">
      <w:pPr>
        <w:pStyle w:val="NormalParagraph"/>
        <w:spacing w:after="0"/>
        <w:rPr>
          <w:lang w:val="en-US" w:eastAsia="en-US"/>
        </w:rPr>
      </w:pPr>
      <w:r w:rsidRPr="004A3293">
        <w:rPr>
          <w:lang w:val="en-US" w:eastAsia="en-US"/>
        </w:rPr>
        <w:lastRenderedPageBreak/>
        <w:t>DUT is already successfully registered.</w:t>
      </w:r>
    </w:p>
    <w:p w14:paraId="1CFE20C6" w14:textId="77777777" w:rsidR="00A4638E" w:rsidRPr="004A3293" w:rsidRDefault="00A4638E" w:rsidP="00A4638E">
      <w:pPr>
        <w:pStyle w:val="NormalParagraph"/>
        <w:spacing w:after="0"/>
        <w:rPr>
          <w:lang w:val="en-US" w:eastAsia="en-US"/>
        </w:rPr>
      </w:pPr>
      <w:r w:rsidRPr="004A3293">
        <w:rPr>
          <w:lang w:val="en-US" w:eastAsia="en-US"/>
        </w:rPr>
        <w:t>DUT has a stored value of S-NSSAI - either received as part of the registration procedure or a default configured NSSAI.</w:t>
      </w:r>
    </w:p>
    <w:p w14:paraId="5C3C01BA" w14:textId="77777777" w:rsidR="00A4638E" w:rsidRPr="004A3293" w:rsidRDefault="00A4638E" w:rsidP="00A4638E">
      <w:pPr>
        <w:pStyle w:val="NormalParagraph"/>
        <w:spacing w:after="0"/>
        <w:rPr>
          <w:lang w:val="en-US" w:eastAsia="en-US"/>
        </w:rPr>
      </w:pPr>
      <w:r w:rsidRPr="004A3293">
        <w:rPr>
          <w:lang w:val="en-US" w:eastAsia="en-US"/>
        </w:rPr>
        <w:t xml:space="preserve">The service in use by the mobile device requires specific network slice associated with a DNN that is not yet in use by the mobile device. </w:t>
      </w:r>
    </w:p>
    <w:p w14:paraId="051B2673" w14:textId="77777777" w:rsidR="00A4638E" w:rsidRPr="004A3293" w:rsidRDefault="00A4638E" w:rsidP="00A4638E">
      <w:pPr>
        <w:pStyle w:val="H6"/>
        <w:rPr>
          <w:lang w:val="en-US"/>
        </w:rPr>
      </w:pPr>
      <w:r w:rsidRPr="004A3293">
        <w:rPr>
          <w:lang w:val="en-US"/>
        </w:rPr>
        <w:t>Test procedure</w:t>
      </w:r>
    </w:p>
    <w:tbl>
      <w:tblPr>
        <w:tblW w:w="928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3" w:type="dxa"/>
        </w:tblCellMar>
        <w:tblLook w:val="04A0" w:firstRow="1" w:lastRow="0" w:firstColumn="1" w:lastColumn="0" w:noHBand="0" w:noVBand="1"/>
      </w:tblPr>
      <w:tblGrid>
        <w:gridCol w:w="438"/>
        <w:gridCol w:w="4296"/>
        <w:gridCol w:w="4555"/>
      </w:tblGrid>
      <w:tr w:rsidR="00A4638E" w:rsidRPr="004A3293" w14:paraId="158CC242"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7D9EB023" w14:textId="77777777" w:rsidR="00A4638E" w:rsidRPr="004A3293" w:rsidRDefault="00A4638E" w:rsidP="00175FC0">
            <w:pPr>
              <w:keepNext/>
              <w:keepLines/>
              <w:tabs>
                <w:tab w:val="left" w:pos="851"/>
              </w:tabs>
              <w:jc w:val="left"/>
              <w:rPr>
                <w:b/>
                <w:sz w:val="18"/>
                <w:szCs w:val="18"/>
                <w:lang w:val="en-US" w:eastAsia="en-GB"/>
              </w:rPr>
            </w:pPr>
            <w:r w:rsidRPr="004A3293">
              <w:rPr>
                <w:b/>
                <w:lang w:val="en-US"/>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BD82EEB" w14:textId="77777777" w:rsidR="00A4638E" w:rsidRPr="004A3293" w:rsidRDefault="00A4638E" w:rsidP="00175FC0">
            <w:pPr>
              <w:keepNext/>
              <w:keepLines/>
              <w:tabs>
                <w:tab w:val="left" w:pos="851"/>
              </w:tabs>
              <w:jc w:val="left"/>
              <w:rPr>
                <w:b/>
                <w:sz w:val="18"/>
                <w:szCs w:val="18"/>
                <w:lang w:val="en-US" w:eastAsia="en-GB"/>
              </w:rPr>
            </w:pPr>
            <w:r w:rsidRPr="004A3293">
              <w:rPr>
                <w:b/>
                <w:sz w:val="18"/>
                <w:szCs w:val="18"/>
                <w:lang w:val="en-US"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3F8CBF1E" w14:textId="77777777" w:rsidR="00A4638E" w:rsidRPr="004A3293" w:rsidRDefault="00A4638E" w:rsidP="00175FC0">
            <w:pPr>
              <w:keepNext/>
              <w:keepLines/>
              <w:tabs>
                <w:tab w:val="left" w:pos="851"/>
              </w:tabs>
              <w:jc w:val="left"/>
              <w:rPr>
                <w:b/>
                <w:sz w:val="18"/>
                <w:szCs w:val="18"/>
                <w:lang w:val="en-US" w:eastAsia="en-GB"/>
              </w:rPr>
            </w:pPr>
            <w:r w:rsidRPr="004A3293">
              <w:rPr>
                <w:b/>
                <w:sz w:val="18"/>
                <w:szCs w:val="18"/>
                <w:lang w:val="en-US" w:eastAsia="en-GB"/>
              </w:rPr>
              <w:t>Expected behaviour</w:t>
            </w:r>
          </w:p>
        </w:tc>
      </w:tr>
      <w:tr w:rsidR="00A4638E" w:rsidRPr="004A3293" w14:paraId="5CBB4BFC"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54052814" w14:textId="77777777" w:rsidR="00A4638E" w:rsidRPr="004A3293" w:rsidRDefault="00A4638E" w:rsidP="00175FC0">
            <w:pPr>
              <w:keepNext/>
              <w:keepLines/>
              <w:rPr>
                <w:lang w:val="en-US"/>
              </w:rPr>
            </w:pPr>
            <w:r w:rsidRPr="004A3293">
              <w:rPr>
                <w:lang w:val="en-US"/>
              </w:rP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4DF79C1" w14:textId="77777777" w:rsidR="00A4638E" w:rsidRPr="004A3293" w:rsidRDefault="00A4638E" w:rsidP="00175FC0">
            <w:pPr>
              <w:keepNext/>
              <w:keepLines/>
              <w:jc w:val="left"/>
              <w:rPr>
                <w:sz w:val="18"/>
                <w:lang w:val="en-US"/>
              </w:rPr>
            </w:pPr>
            <w:r w:rsidRPr="004A3293">
              <w:rPr>
                <w:sz w:val="18"/>
                <w:lang w:val="en-US"/>
              </w:rPr>
              <w:t xml:space="preserve">Start the service (application) that requires a dedicated PDU session establishment </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C4ECFEE" w14:textId="77777777" w:rsidR="00A4638E" w:rsidRPr="004A3293" w:rsidRDefault="00A4638E" w:rsidP="00175FC0">
            <w:pPr>
              <w:jc w:val="left"/>
              <w:rPr>
                <w:rFonts w:eastAsiaTheme="minorEastAsia"/>
                <w:bCs/>
                <w:sz w:val="18"/>
                <w:szCs w:val="18"/>
                <w:lang w:val="en-US"/>
              </w:rPr>
            </w:pPr>
            <w:r w:rsidRPr="004A3293">
              <w:rPr>
                <w:bCs/>
                <w:sz w:val="18"/>
                <w:szCs w:val="18"/>
                <w:lang w:val="en-US"/>
              </w:rPr>
              <w:t xml:space="preserve">DUT sends </w:t>
            </w:r>
            <w:r w:rsidRPr="004A3293">
              <w:rPr>
                <w:rFonts w:eastAsiaTheme="minorEastAsia"/>
                <w:bCs/>
                <w:sz w:val="18"/>
                <w:szCs w:val="18"/>
                <w:lang w:val="en-US"/>
              </w:rPr>
              <w:t xml:space="preserve">PDU SESSION ESTABLISHMENT REQUEST with correct DNN and includes associated S-NSSAI in UL NAS TRANSPORT message. </w:t>
            </w:r>
          </w:p>
          <w:p w14:paraId="268BD01A" w14:textId="77777777" w:rsidR="00A4638E" w:rsidRPr="004A3293" w:rsidRDefault="00A4638E" w:rsidP="00175FC0">
            <w:pPr>
              <w:jc w:val="left"/>
              <w:rPr>
                <w:sz w:val="18"/>
                <w:lang w:val="en-US"/>
              </w:rPr>
            </w:pPr>
            <w:r w:rsidRPr="004A3293">
              <w:rPr>
                <w:rFonts w:eastAsiaTheme="minorEastAsia"/>
                <w:bCs/>
                <w:sz w:val="18"/>
                <w:szCs w:val="18"/>
                <w:lang w:val="en-US"/>
              </w:rPr>
              <w:t>Network sends PDU SESSION ESTABLISHMENT ACCEPT</w:t>
            </w:r>
          </w:p>
        </w:tc>
      </w:tr>
      <w:tr w:rsidR="00A4638E" w:rsidRPr="004A3293" w14:paraId="7421640F" w14:textId="77777777" w:rsidTr="00175FC0">
        <w:trPr>
          <w:cantSplit/>
          <w:trHeight w:val="773"/>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185EFAE2" w14:textId="77777777" w:rsidR="00A4638E" w:rsidRPr="004A3293" w:rsidRDefault="00A4638E" w:rsidP="00175FC0">
            <w:pPr>
              <w:keepNext/>
              <w:keepLines/>
              <w:rPr>
                <w:lang w:val="en-US"/>
              </w:rPr>
            </w:pPr>
            <w:r w:rsidRPr="004A3293">
              <w:rPr>
                <w:lang w:val="en-US"/>
              </w:rPr>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0ECB7F01" w14:textId="77777777" w:rsidR="00A4638E" w:rsidRPr="004A3293" w:rsidRDefault="00A4638E" w:rsidP="00175FC0">
            <w:pPr>
              <w:keepNext/>
              <w:keepLines/>
              <w:jc w:val="left"/>
              <w:rPr>
                <w:sz w:val="18"/>
                <w:lang w:val="en-US"/>
              </w:rPr>
            </w:pPr>
            <w:r w:rsidRPr="004A3293">
              <w:rPr>
                <w:bCs/>
                <w:sz w:val="18"/>
                <w:szCs w:val="18"/>
                <w:lang w:val="en-US"/>
              </w:rPr>
              <w:t xml:space="preserve">Observe if the service is usable on the mobile device (e.g. streaming application)  </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2FD4071B" w14:textId="77777777" w:rsidR="00A4638E" w:rsidRPr="004A3293" w:rsidRDefault="00A4638E" w:rsidP="00175FC0">
            <w:pPr>
              <w:keepNext/>
              <w:keepLines/>
              <w:jc w:val="left"/>
              <w:rPr>
                <w:sz w:val="18"/>
                <w:lang w:val="en-US"/>
              </w:rPr>
            </w:pPr>
            <w:r w:rsidRPr="004A3293">
              <w:rPr>
                <w:sz w:val="18"/>
                <w:lang w:val="en-US"/>
              </w:rPr>
              <w:t xml:space="preserve">The associated service is running properly and all the associated traffic is using the corresponding PDU session.  </w:t>
            </w:r>
          </w:p>
        </w:tc>
      </w:tr>
    </w:tbl>
    <w:p w14:paraId="400877B4" w14:textId="77777777" w:rsidR="00A4638E" w:rsidRDefault="00A4638E" w:rsidP="00A4638E">
      <w:pPr>
        <w:pStyle w:val="NormalParagraph"/>
        <w:spacing w:after="0"/>
        <w:rPr>
          <w:lang w:val="en-US" w:eastAsia="en-US"/>
        </w:rPr>
      </w:pPr>
    </w:p>
    <w:p w14:paraId="1FE50FBB" w14:textId="77777777" w:rsidR="00A4638E" w:rsidRPr="004A3293" w:rsidRDefault="00A4638E" w:rsidP="00A4638E">
      <w:pPr>
        <w:pStyle w:val="NormalParagraph"/>
        <w:spacing w:after="0"/>
        <w:rPr>
          <w:lang w:val="en-US" w:eastAsia="en-US"/>
        </w:rPr>
      </w:pPr>
      <w:r>
        <w:rPr>
          <w:lang w:val="en-US" w:eastAsia="en-US"/>
        </w:rPr>
        <w:t xml:space="preserve">Note: How to determine if the service is using the associated slice/PDU session is device specific and dependent on the logged information (e.g. PDCP level statistics; IP address traffic distribution; etc…) </w:t>
      </w:r>
    </w:p>
    <w:p w14:paraId="31993C85" w14:textId="77777777" w:rsidR="00A4638E" w:rsidRPr="004A3293" w:rsidRDefault="00A4638E" w:rsidP="00A4638E">
      <w:pPr>
        <w:pStyle w:val="Heading2"/>
        <w:rPr>
          <w:lang w:val="en-US"/>
        </w:rPr>
      </w:pPr>
      <w:bookmarkStart w:id="266" w:name="_Toc220946637"/>
      <w:r w:rsidRPr="004A3293">
        <w:rPr>
          <w:lang w:val="en-US"/>
        </w:rPr>
        <w:t>107.6. Network slice-specific authentication and authorization</w:t>
      </w:r>
      <w:bookmarkEnd w:id="266"/>
    </w:p>
    <w:p w14:paraId="5EB38E02" w14:textId="77777777" w:rsidR="00A4638E" w:rsidRPr="004A3293" w:rsidRDefault="00A4638E" w:rsidP="00A4638E">
      <w:pPr>
        <w:pStyle w:val="Heading3"/>
        <w:rPr>
          <w:lang w:val="en-US"/>
        </w:rPr>
      </w:pPr>
      <w:bookmarkStart w:id="267" w:name="_Toc220946638"/>
      <w:r w:rsidRPr="004A3293">
        <w:rPr>
          <w:lang w:val="en-US"/>
        </w:rPr>
        <w:t>107.6.1  Successful authentication and authorisation</w:t>
      </w:r>
      <w:bookmarkEnd w:id="267"/>
    </w:p>
    <w:p w14:paraId="295BDECF" w14:textId="77777777" w:rsidR="00A4638E" w:rsidRPr="004A3293" w:rsidRDefault="00A4638E" w:rsidP="00A4638E">
      <w:pPr>
        <w:pStyle w:val="H6"/>
        <w:rPr>
          <w:lang w:val="en-US"/>
        </w:rPr>
      </w:pPr>
      <w:r w:rsidRPr="004A3293">
        <w:rPr>
          <w:lang w:val="en-US"/>
        </w:rPr>
        <w:t>Description</w:t>
      </w:r>
    </w:p>
    <w:p w14:paraId="447F7D3F" w14:textId="77777777" w:rsidR="00A4638E" w:rsidRPr="004A3293" w:rsidRDefault="00A4638E" w:rsidP="00A4638E">
      <w:pPr>
        <w:rPr>
          <w:lang w:val="en-US"/>
        </w:rPr>
      </w:pPr>
      <w:r w:rsidRPr="004A3293">
        <w:rPr>
          <w:lang w:val="en-US"/>
        </w:rPr>
        <w:t xml:space="preserve">The DUT shall be able to perform network slice-specific authentication and authorization if the specific used NSSAI is subject to it. </w:t>
      </w:r>
    </w:p>
    <w:p w14:paraId="69F4AFC1" w14:textId="77777777" w:rsidR="00A4638E" w:rsidRPr="004A3293" w:rsidRDefault="00A4638E" w:rsidP="00A4638E">
      <w:pPr>
        <w:rPr>
          <w:lang w:val="en-US"/>
        </w:rPr>
      </w:pPr>
    </w:p>
    <w:p w14:paraId="6B075F18" w14:textId="77777777" w:rsidR="00A4638E" w:rsidRPr="004A3293" w:rsidRDefault="00A4638E" w:rsidP="00A4638E">
      <w:pPr>
        <w:pStyle w:val="H6"/>
        <w:rPr>
          <w:lang w:val="en-US"/>
        </w:rPr>
      </w:pPr>
      <w:r w:rsidRPr="004A3293">
        <w:rPr>
          <w:lang w:val="en-US"/>
        </w:rPr>
        <w:t>Related core specifications</w:t>
      </w:r>
    </w:p>
    <w:p w14:paraId="14D80FB6" w14:textId="77777777" w:rsidR="00A4638E" w:rsidRPr="004A3293" w:rsidRDefault="00A4638E" w:rsidP="00A4638E">
      <w:pPr>
        <w:rPr>
          <w:lang w:val="en-US"/>
        </w:rPr>
      </w:pPr>
      <w:r w:rsidRPr="004A3293">
        <w:rPr>
          <w:lang w:val="en-US"/>
        </w:rPr>
        <w:t>3GPP TS 23.501; 3GPP TS 24.501</w:t>
      </w:r>
    </w:p>
    <w:p w14:paraId="3FDF737D" w14:textId="77777777" w:rsidR="00A4638E" w:rsidRPr="004A3293" w:rsidRDefault="00A4638E" w:rsidP="00A4638E">
      <w:pPr>
        <w:pStyle w:val="H6"/>
        <w:rPr>
          <w:lang w:val="en-US"/>
        </w:rPr>
      </w:pPr>
      <w:r w:rsidRPr="004A3293">
        <w:rPr>
          <w:lang w:val="en-US"/>
        </w:rPr>
        <w:t>Reason for test</w:t>
      </w:r>
    </w:p>
    <w:p w14:paraId="7A5E48FD" w14:textId="77777777" w:rsidR="00A4638E" w:rsidRPr="004A3293" w:rsidRDefault="00A4638E" w:rsidP="00A4638E">
      <w:pPr>
        <w:rPr>
          <w:lang w:val="en-US"/>
        </w:rPr>
      </w:pPr>
      <w:r w:rsidRPr="004A3293">
        <w:rPr>
          <w:lang w:val="en-US"/>
        </w:rPr>
        <w:t>To verify correct behavior of the DUT being able to perform network slice-specific authentication and authorization procedures</w:t>
      </w:r>
      <w:r>
        <w:rPr>
          <w:lang w:val="en-US"/>
        </w:rPr>
        <w:t>.</w:t>
      </w:r>
    </w:p>
    <w:p w14:paraId="0E231629" w14:textId="77777777" w:rsidR="00A4638E" w:rsidRPr="004A3293" w:rsidRDefault="00A4638E" w:rsidP="00A4638E">
      <w:pPr>
        <w:pStyle w:val="H6"/>
        <w:rPr>
          <w:lang w:val="en-US"/>
        </w:rPr>
      </w:pPr>
    </w:p>
    <w:p w14:paraId="7315ED4C" w14:textId="77777777" w:rsidR="00A4638E" w:rsidRPr="004A3293" w:rsidRDefault="00A4638E" w:rsidP="00A4638E">
      <w:pPr>
        <w:pStyle w:val="H6"/>
        <w:rPr>
          <w:lang w:val="en-US"/>
        </w:rPr>
      </w:pPr>
      <w:r w:rsidRPr="004A3293">
        <w:rPr>
          <w:lang w:val="en-US"/>
        </w:rPr>
        <w:t>Initial configuration</w:t>
      </w:r>
    </w:p>
    <w:p w14:paraId="2B3D649D" w14:textId="77777777" w:rsidR="00A4638E" w:rsidRPr="004A3293" w:rsidRDefault="00A4638E" w:rsidP="00A4638E">
      <w:pPr>
        <w:rPr>
          <w:lang w:val="en-US"/>
        </w:rPr>
      </w:pPr>
      <w:r w:rsidRPr="004A3293">
        <w:rPr>
          <w:lang w:val="en-US"/>
        </w:rPr>
        <w:t>DUT supports network slice-specific authentication and authorization.</w:t>
      </w:r>
    </w:p>
    <w:p w14:paraId="6D499301" w14:textId="67EB5F77" w:rsidR="00A4638E" w:rsidRPr="004A3293" w:rsidRDefault="00A4638E" w:rsidP="00A4638E">
      <w:pPr>
        <w:rPr>
          <w:rFonts w:eastAsiaTheme="minorEastAsia"/>
          <w:lang w:val="en-US"/>
        </w:rPr>
      </w:pPr>
      <w:r w:rsidRPr="004A3293">
        <w:rPr>
          <w:lang w:val="en-US"/>
        </w:rPr>
        <w:t xml:space="preserve">DUT </w:t>
      </w:r>
      <w:r w:rsidRPr="004A3293">
        <w:rPr>
          <w:rFonts w:eastAsiaTheme="minorEastAsia"/>
          <w:lang w:val="en-US"/>
        </w:rPr>
        <w:t xml:space="preserve">and NW </w:t>
      </w:r>
      <w:r w:rsidRPr="004A3293">
        <w:rPr>
          <w:lang w:val="en-US"/>
        </w:rPr>
        <w:t xml:space="preserve">support </w:t>
      </w:r>
      <w:r>
        <w:rPr>
          <w:rFonts w:eastAsiaTheme="minorEastAsia"/>
          <w:lang w:val="en-US"/>
        </w:rPr>
        <w:t>5G SA</w:t>
      </w:r>
      <w:r w:rsidRPr="004A3293">
        <w:rPr>
          <w:rFonts w:eastAsiaTheme="minorEastAsia"/>
          <w:lang w:val="en-US"/>
        </w:rPr>
        <w:t>.</w:t>
      </w:r>
    </w:p>
    <w:p w14:paraId="3A998181" w14:textId="77777777" w:rsidR="00A4638E" w:rsidRPr="004A3293" w:rsidRDefault="00A4638E" w:rsidP="00A4638E">
      <w:pPr>
        <w:rPr>
          <w:rFonts w:eastAsiaTheme="minorEastAsia"/>
          <w:lang w:val="en-US"/>
        </w:rPr>
      </w:pPr>
      <w:r w:rsidRPr="004A3293">
        <w:rPr>
          <w:lang w:val="en-US"/>
        </w:rPr>
        <w:t>DUT is powered off</w:t>
      </w:r>
      <w:r w:rsidRPr="004A3293">
        <w:rPr>
          <w:rFonts w:eastAsiaTheme="minorEastAsia"/>
          <w:lang w:val="en-US"/>
        </w:rPr>
        <w:t xml:space="preserve"> or in flight mode.</w:t>
      </w:r>
    </w:p>
    <w:p w14:paraId="2E09FA52" w14:textId="77777777" w:rsidR="00A4638E" w:rsidRPr="004A3293" w:rsidRDefault="00A4638E" w:rsidP="00A4638E">
      <w:pPr>
        <w:rPr>
          <w:rFonts w:eastAsiaTheme="minorEastAsia"/>
          <w:lang w:val="en-US"/>
        </w:rPr>
      </w:pPr>
      <w:r w:rsidRPr="004A3293">
        <w:rPr>
          <w:rFonts w:eastAsiaTheme="minorEastAsia"/>
          <w:lang w:val="en-US"/>
        </w:rPr>
        <w:t xml:space="preserve">DUT does have a configured NSSAI for specific PLMN (e.g. S-NSSAI-1) that is subject </w:t>
      </w:r>
      <w:r>
        <w:rPr>
          <w:rFonts w:eastAsiaTheme="minorEastAsia"/>
          <w:lang w:val="en-US"/>
        </w:rPr>
        <w:t>to</w:t>
      </w:r>
      <w:r w:rsidRPr="004A3293">
        <w:rPr>
          <w:rFonts w:eastAsiaTheme="minorEastAsia"/>
          <w:lang w:val="en-US"/>
        </w:rPr>
        <w:t xml:space="preserve"> network slice-specific authentication and authorisation. </w:t>
      </w:r>
    </w:p>
    <w:p w14:paraId="4FD4E811" w14:textId="77777777" w:rsidR="00A4638E" w:rsidRPr="004A3293" w:rsidRDefault="00A4638E" w:rsidP="00A4638E">
      <w:pPr>
        <w:rPr>
          <w:rFonts w:eastAsiaTheme="minorEastAsia"/>
          <w:lang w:val="en-US"/>
        </w:rPr>
      </w:pPr>
      <w:r w:rsidRPr="004A3293">
        <w:rPr>
          <w:rFonts w:eastAsiaTheme="minorEastAsia"/>
          <w:lang w:val="en-US"/>
        </w:rPr>
        <w:t>Network has this specific NSSAI value as part of the subscription</w:t>
      </w:r>
      <w:r>
        <w:rPr>
          <w:rFonts w:eastAsiaTheme="minorEastAsia"/>
          <w:lang w:val="en-US"/>
        </w:rPr>
        <w:t>.</w:t>
      </w:r>
    </w:p>
    <w:p w14:paraId="35D7AA92" w14:textId="77777777" w:rsidR="00A4638E" w:rsidRPr="004A3293" w:rsidRDefault="00A4638E" w:rsidP="00A4638E">
      <w:pPr>
        <w:rPr>
          <w:lang w:val="en-US"/>
        </w:rPr>
      </w:pPr>
    </w:p>
    <w:p w14:paraId="2DB76713" w14:textId="77777777" w:rsidR="00A4638E" w:rsidRPr="004A3293" w:rsidRDefault="00A4638E" w:rsidP="00A4638E">
      <w:pPr>
        <w:pStyle w:val="H6"/>
        <w:rPr>
          <w:lang w:val="en-US"/>
        </w:rPr>
      </w:pPr>
      <w:r w:rsidRPr="004A3293">
        <w:rPr>
          <w:lang w:val="en-US"/>
        </w:rPr>
        <w:lastRenderedPageBreak/>
        <w:t>Test procedure</w:t>
      </w:r>
    </w:p>
    <w:tbl>
      <w:tblPr>
        <w:tblW w:w="928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3" w:type="dxa"/>
        </w:tblCellMar>
        <w:tblLook w:val="04A0" w:firstRow="1" w:lastRow="0" w:firstColumn="1" w:lastColumn="0" w:noHBand="0" w:noVBand="1"/>
      </w:tblPr>
      <w:tblGrid>
        <w:gridCol w:w="438"/>
        <w:gridCol w:w="4296"/>
        <w:gridCol w:w="4555"/>
      </w:tblGrid>
      <w:tr w:rsidR="00A4638E" w:rsidRPr="004A3293" w14:paraId="6230B8C0"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6FFA1B0B" w14:textId="77777777" w:rsidR="00A4638E" w:rsidRPr="004A3293" w:rsidRDefault="00A4638E" w:rsidP="00175FC0">
            <w:pPr>
              <w:keepNext/>
              <w:keepLines/>
              <w:tabs>
                <w:tab w:val="left" w:pos="851"/>
              </w:tabs>
              <w:jc w:val="left"/>
              <w:rPr>
                <w:b/>
                <w:sz w:val="18"/>
                <w:szCs w:val="18"/>
                <w:lang w:val="en-US" w:eastAsia="en-GB"/>
              </w:rPr>
            </w:pPr>
            <w:r w:rsidRPr="004A3293">
              <w:rPr>
                <w:b/>
                <w:lang w:val="en-US"/>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68EC5859" w14:textId="77777777" w:rsidR="00A4638E" w:rsidRPr="004A3293" w:rsidRDefault="00A4638E" w:rsidP="00175FC0">
            <w:pPr>
              <w:keepNext/>
              <w:keepLines/>
              <w:tabs>
                <w:tab w:val="left" w:pos="851"/>
              </w:tabs>
              <w:jc w:val="left"/>
              <w:rPr>
                <w:b/>
                <w:sz w:val="18"/>
                <w:szCs w:val="18"/>
                <w:lang w:val="en-US" w:eastAsia="en-GB"/>
              </w:rPr>
            </w:pPr>
            <w:r w:rsidRPr="004A3293">
              <w:rPr>
                <w:b/>
                <w:sz w:val="18"/>
                <w:szCs w:val="18"/>
                <w:lang w:val="en-US"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E064924" w14:textId="77777777" w:rsidR="00A4638E" w:rsidRPr="004A3293" w:rsidRDefault="00A4638E" w:rsidP="00175FC0">
            <w:pPr>
              <w:keepNext/>
              <w:keepLines/>
              <w:tabs>
                <w:tab w:val="left" w:pos="851"/>
              </w:tabs>
              <w:jc w:val="left"/>
              <w:rPr>
                <w:b/>
                <w:sz w:val="18"/>
                <w:szCs w:val="18"/>
                <w:lang w:val="en-US" w:eastAsia="en-GB"/>
              </w:rPr>
            </w:pPr>
            <w:r w:rsidRPr="004A3293">
              <w:rPr>
                <w:b/>
                <w:sz w:val="18"/>
                <w:szCs w:val="18"/>
                <w:lang w:val="en-US" w:eastAsia="en-GB"/>
              </w:rPr>
              <w:t>Expected behaviour</w:t>
            </w:r>
          </w:p>
        </w:tc>
      </w:tr>
      <w:tr w:rsidR="00A4638E" w:rsidRPr="004A3293" w14:paraId="42AEBE6A"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022C9351" w14:textId="77777777" w:rsidR="00A4638E" w:rsidRPr="004A3293" w:rsidRDefault="00A4638E" w:rsidP="00175FC0">
            <w:pPr>
              <w:keepNext/>
              <w:keepLines/>
              <w:rPr>
                <w:lang w:val="en-US"/>
              </w:rPr>
            </w:pPr>
            <w:r w:rsidRPr="004A3293">
              <w:rPr>
                <w:lang w:val="en-US"/>
              </w:rP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31C3DAE" w14:textId="77777777" w:rsidR="00A4638E" w:rsidRPr="004A3293" w:rsidRDefault="00A4638E" w:rsidP="00175FC0">
            <w:pPr>
              <w:jc w:val="left"/>
              <w:rPr>
                <w:bCs/>
                <w:sz w:val="18"/>
                <w:szCs w:val="18"/>
                <w:lang w:val="en-US"/>
              </w:rPr>
            </w:pPr>
            <w:r w:rsidRPr="004A3293">
              <w:rPr>
                <w:bCs/>
                <w:sz w:val="18"/>
                <w:szCs w:val="18"/>
                <w:lang w:val="en-US"/>
              </w:rPr>
              <w:t>Power on DUT / disable flight mode.</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6D76F8FA" w14:textId="77777777" w:rsidR="00A4638E" w:rsidRPr="004A3293" w:rsidRDefault="00A4638E" w:rsidP="00175FC0">
            <w:pPr>
              <w:jc w:val="left"/>
              <w:rPr>
                <w:bCs/>
                <w:sz w:val="18"/>
                <w:szCs w:val="18"/>
                <w:lang w:val="en-US"/>
              </w:rPr>
            </w:pPr>
            <w:r w:rsidRPr="004A3293">
              <w:rPr>
                <w:bCs/>
                <w:sz w:val="18"/>
                <w:szCs w:val="18"/>
                <w:lang w:val="en-US"/>
              </w:rPr>
              <w:t xml:space="preserve">DUT sends REGISTRATION REQUEST to the network with Registration type set to “initial registration”. </w:t>
            </w:r>
          </w:p>
          <w:p w14:paraId="083A8B93" w14:textId="77777777" w:rsidR="00A4638E" w:rsidRPr="004A3293" w:rsidRDefault="00A4638E" w:rsidP="00175FC0">
            <w:pPr>
              <w:jc w:val="left"/>
              <w:rPr>
                <w:bCs/>
                <w:sz w:val="18"/>
                <w:szCs w:val="18"/>
                <w:lang w:val="en-US"/>
              </w:rPr>
            </w:pPr>
            <w:r w:rsidRPr="004A3293">
              <w:rPr>
                <w:bCs/>
                <w:sz w:val="18"/>
                <w:szCs w:val="18"/>
                <w:lang w:val="en-US"/>
              </w:rPr>
              <w:t xml:space="preserve">DUT shall </w:t>
            </w:r>
          </w:p>
          <w:p w14:paraId="490942DF" w14:textId="77777777" w:rsidR="00A4638E" w:rsidRPr="004A3293" w:rsidRDefault="00A4638E" w:rsidP="00A4638E">
            <w:pPr>
              <w:pStyle w:val="ListParagraph"/>
              <w:numPr>
                <w:ilvl w:val="0"/>
                <w:numId w:val="42"/>
              </w:numPr>
              <w:spacing w:after="200" w:line="276" w:lineRule="auto"/>
              <w:jc w:val="left"/>
              <w:rPr>
                <w:bCs/>
                <w:sz w:val="18"/>
                <w:szCs w:val="18"/>
                <w:lang w:val="en-US"/>
              </w:rPr>
            </w:pPr>
            <w:r w:rsidRPr="004A3293">
              <w:rPr>
                <w:bCs/>
                <w:sz w:val="18"/>
                <w:szCs w:val="18"/>
                <w:lang w:val="en-US"/>
              </w:rPr>
              <w:t xml:space="preserve"> include the S-NSSAI(s) in the </w:t>
            </w:r>
            <w:r>
              <w:rPr>
                <w:bCs/>
                <w:sz w:val="18"/>
                <w:szCs w:val="18"/>
                <w:lang w:val="en-US"/>
              </w:rPr>
              <w:t>r</w:t>
            </w:r>
            <w:r w:rsidRPr="004A3293">
              <w:rPr>
                <w:bCs/>
                <w:sz w:val="18"/>
                <w:szCs w:val="18"/>
                <w:lang w:val="en-US"/>
              </w:rPr>
              <w:t>equested NSSAI IE of the REGISTRATION REQUEST message using the configured NSSAI; and</w:t>
            </w:r>
          </w:p>
          <w:p w14:paraId="03572EE5" w14:textId="77777777" w:rsidR="00A4638E" w:rsidRPr="004A3293" w:rsidRDefault="00A4638E" w:rsidP="00A4638E">
            <w:pPr>
              <w:pStyle w:val="ListParagraph"/>
              <w:numPr>
                <w:ilvl w:val="0"/>
                <w:numId w:val="42"/>
              </w:numPr>
              <w:spacing w:after="200" w:line="276" w:lineRule="auto"/>
              <w:jc w:val="left"/>
              <w:rPr>
                <w:bCs/>
                <w:sz w:val="18"/>
                <w:szCs w:val="18"/>
                <w:lang w:val="en-US"/>
              </w:rPr>
            </w:pPr>
            <w:r>
              <w:rPr>
                <w:bCs/>
                <w:sz w:val="18"/>
                <w:szCs w:val="18"/>
                <w:lang w:val="en-US"/>
              </w:rPr>
              <w:t>s</w:t>
            </w:r>
            <w:r w:rsidRPr="004A3293">
              <w:rPr>
                <w:bCs/>
                <w:sz w:val="18"/>
                <w:szCs w:val="18"/>
                <w:lang w:val="en-US"/>
              </w:rPr>
              <w:t>hall set the NSSAA bit to "network-slice-specific authentication and authorization supported" in the 5GMM capability IE</w:t>
            </w:r>
          </w:p>
        </w:tc>
      </w:tr>
      <w:tr w:rsidR="00A4638E" w:rsidRPr="004A3293" w14:paraId="5C5F91C0" w14:textId="77777777" w:rsidTr="00175FC0">
        <w:trPr>
          <w:cantSplit/>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44CBBD54" w14:textId="77777777" w:rsidR="00A4638E" w:rsidRPr="004A3293" w:rsidRDefault="00A4638E" w:rsidP="00175FC0">
            <w:pPr>
              <w:keepNext/>
              <w:keepLines/>
              <w:rPr>
                <w:lang w:val="en-US"/>
              </w:rPr>
            </w:pPr>
            <w:r w:rsidRPr="004A3293">
              <w:rPr>
                <w:lang w:val="en-US"/>
              </w:rPr>
              <w:t>2</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572B0AAB" w14:textId="77777777" w:rsidR="00A4638E" w:rsidRPr="004A3293" w:rsidRDefault="00A4638E" w:rsidP="00175FC0">
            <w:pPr>
              <w:keepNext/>
              <w:keepLines/>
              <w:jc w:val="left"/>
              <w:rPr>
                <w:sz w:val="18"/>
                <w:lang w:val="en-US"/>
              </w:rPr>
            </w:pPr>
            <w:r w:rsidRPr="004A3293">
              <w:rPr>
                <w:bCs/>
                <w:sz w:val="18"/>
                <w:szCs w:val="18"/>
                <w:lang w:val="en-US"/>
              </w:rPr>
              <w:t xml:space="preserve">Network sends </w:t>
            </w:r>
            <w:r w:rsidRPr="004A3293">
              <w:rPr>
                <w:rFonts w:eastAsiaTheme="minorEastAsia"/>
                <w:bCs/>
                <w:sz w:val="18"/>
                <w:szCs w:val="18"/>
                <w:lang w:val="en-US"/>
              </w:rPr>
              <w:t>REGISTRATION</w:t>
            </w:r>
            <w:r w:rsidRPr="004A3293">
              <w:rPr>
                <w:bCs/>
                <w:sz w:val="18"/>
                <w:szCs w:val="18"/>
                <w:lang w:val="en-US"/>
              </w:rPr>
              <w:t xml:space="preserve"> A</w:t>
            </w:r>
            <w:r w:rsidRPr="004A3293">
              <w:rPr>
                <w:rFonts w:eastAsiaTheme="minorEastAsia"/>
                <w:bCs/>
                <w:sz w:val="18"/>
                <w:szCs w:val="18"/>
                <w:lang w:val="en-US"/>
              </w:rPr>
              <w:t>CCEPT and includes pending NSSAI with the value S-NSSAI-1</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29452314" w14:textId="77777777" w:rsidR="00A4638E" w:rsidRPr="004A3293" w:rsidRDefault="00A4638E" w:rsidP="00175FC0">
            <w:pPr>
              <w:keepNext/>
              <w:keepLines/>
              <w:jc w:val="left"/>
              <w:rPr>
                <w:sz w:val="18"/>
                <w:lang w:val="en-US"/>
              </w:rPr>
            </w:pPr>
            <w:r w:rsidRPr="004A3293">
              <w:rPr>
                <w:sz w:val="18"/>
                <w:lang w:val="en-US"/>
              </w:rPr>
              <w:t>DUT sends REGISTRATION COMPLETE message and stores the value of</w:t>
            </w:r>
            <w:r>
              <w:rPr>
                <w:sz w:val="18"/>
                <w:lang w:val="en-US"/>
              </w:rPr>
              <w:t xml:space="preserve"> the</w:t>
            </w:r>
            <w:r w:rsidRPr="004A3293">
              <w:rPr>
                <w:sz w:val="18"/>
                <w:lang w:val="en-US"/>
              </w:rPr>
              <w:t xml:space="preserve"> pending NSSAI</w:t>
            </w:r>
          </w:p>
        </w:tc>
      </w:tr>
      <w:tr w:rsidR="00A4638E" w:rsidRPr="004A3293" w14:paraId="15D1B1B0" w14:textId="77777777" w:rsidTr="00175FC0">
        <w:trPr>
          <w:cantSplit/>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59676AA2" w14:textId="77777777" w:rsidR="00A4638E" w:rsidRPr="004A3293" w:rsidRDefault="00A4638E" w:rsidP="00175FC0">
            <w:pPr>
              <w:keepNext/>
              <w:keepLines/>
              <w:rPr>
                <w:lang w:val="en-US"/>
              </w:rPr>
            </w:pPr>
            <w:r w:rsidRPr="004A3293">
              <w:rPr>
                <w:lang w:val="en-US"/>
              </w:rPr>
              <w:t>3</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6F72BAAA" w14:textId="77777777" w:rsidR="00A4638E" w:rsidRPr="004A3293" w:rsidRDefault="00A4638E" w:rsidP="00175FC0">
            <w:pPr>
              <w:keepNext/>
              <w:keepLines/>
              <w:jc w:val="left"/>
              <w:rPr>
                <w:bCs/>
                <w:sz w:val="18"/>
                <w:szCs w:val="18"/>
                <w:lang w:val="en-US"/>
              </w:rPr>
            </w:pPr>
            <w:r w:rsidRPr="004A3293">
              <w:rPr>
                <w:bCs/>
                <w:sz w:val="18"/>
                <w:szCs w:val="18"/>
                <w:lang w:val="en-US"/>
              </w:rPr>
              <w:t>Network starts the AA procedure by sending NETWORK SLICESPECIFIC AUTHENTICATION COMMAND</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1F700897" w14:textId="77777777" w:rsidR="00A4638E" w:rsidRPr="004A3293" w:rsidRDefault="00A4638E" w:rsidP="00175FC0">
            <w:pPr>
              <w:keepNext/>
              <w:keepLines/>
              <w:jc w:val="left"/>
              <w:rPr>
                <w:sz w:val="18"/>
                <w:lang w:val="en-US"/>
              </w:rPr>
            </w:pPr>
            <w:r w:rsidRPr="004A3293">
              <w:rPr>
                <w:sz w:val="18"/>
                <w:lang w:val="en-US"/>
              </w:rPr>
              <w:t>DUT sends NETWORK SLICESPECIFIC AUTHENTICATION COMPLETE</w:t>
            </w:r>
          </w:p>
          <w:p w14:paraId="28065403" w14:textId="77777777" w:rsidR="00A4638E" w:rsidRPr="004A3293" w:rsidRDefault="00A4638E" w:rsidP="00175FC0">
            <w:pPr>
              <w:keepNext/>
              <w:keepLines/>
              <w:jc w:val="left"/>
              <w:rPr>
                <w:sz w:val="18"/>
                <w:lang w:val="en-US"/>
              </w:rPr>
            </w:pPr>
            <w:r w:rsidRPr="004A3293">
              <w:rPr>
                <w:sz w:val="18"/>
                <w:lang w:val="en-US"/>
              </w:rPr>
              <w:t>If the authentication and authorisation is successful, network sends NETWORK SLICESPECIFIC AUTHENTICATION RESULT with EAP-Success</w:t>
            </w:r>
          </w:p>
        </w:tc>
      </w:tr>
      <w:tr w:rsidR="00A4638E" w:rsidRPr="004A3293" w14:paraId="7470D221" w14:textId="77777777" w:rsidTr="00175FC0">
        <w:trPr>
          <w:cantSplit/>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289A6210" w14:textId="77777777" w:rsidR="00A4638E" w:rsidRPr="004A3293" w:rsidRDefault="00A4638E" w:rsidP="00175FC0">
            <w:pPr>
              <w:keepNext/>
              <w:keepLines/>
              <w:rPr>
                <w:lang w:val="en-US"/>
              </w:rPr>
            </w:pPr>
            <w:r w:rsidRPr="004A3293">
              <w:rPr>
                <w:lang w:val="en-US"/>
              </w:rPr>
              <w:t>4</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45B0D156" w14:textId="77777777" w:rsidR="00A4638E" w:rsidRPr="004A3293" w:rsidRDefault="00A4638E" w:rsidP="00175FC0">
            <w:pPr>
              <w:keepNext/>
              <w:keepLines/>
              <w:jc w:val="left"/>
              <w:rPr>
                <w:bCs/>
                <w:sz w:val="18"/>
                <w:szCs w:val="18"/>
                <w:lang w:val="en-US"/>
              </w:rPr>
            </w:pPr>
            <w:r w:rsidRPr="004A3293">
              <w:rPr>
                <w:bCs/>
                <w:sz w:val="18"/>
                <w:szCs w:val="18"/>
                <w:lang w:val="en-US"/>
              </w:rPr>
              <w:t>Network sends CONFIGURATION UPDATE COMMAND message including allowed NSSAI</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2B5B9BB2" w14:textId="77777777" w:rsidR="00A4638E" w:rsidRPr="004A3293" w:rsidRDefault="00A4638E" w:rsidP="00175FC0">
            <w:pPr>
              <w:keepNext/>
              <w:keepLines/>
              <w:jc w:val="left"/>
              <w:rPr>
                <w:sz w:val="18"/>
                <w:lang w:val="en-US"/>
              </w:rPr>
            </w:pPr>
            <w:r w:rsidRPr="004A3293">
              <w:rPr>
                <w:sz w:val="18"/>
                <w:lang w:val="en-US"/>
              </w:rPr>
              <w:t>The DUT transmits a CONFIGURATION UPDATE COMPLETE message and stores the NSSAI into allowed list</w:t>
            </w:r>
          </w:p>
        </w:tc>
      </w:tr>
    </w:tbl>
    <w:p w14:paraId="273A2D5B" w14:textId="77777777" w:rsidR="00A4638E" w:rsidRPr="004A3293" w:rsidRDefault="00A4638E" w:rsidP="00A4638E">
      <w:pPr>
        <w:pStyle w:val="NormalParagraph"/>
        <w:rPr>
          <w:lang w:val="en-US" w:eastAsia="en-US"/>
        </w:rPr>
      </w:pPr>
    </w:p>
    <w:p w14:paraId="7DEACF27" w14:textId="77777777" w:rsidR="00A4638E" w:rsidRPr="004A3293" w:rsidRDefault="00A4638E" w:rsidP="00A4638E">
      <w:pPr>
        <w:pStyle w:val="Heading2"/>
        <w:rPr>
          <w:lang w:val="en-US"/>
        </w:rPr>
      </w:pPr>
      <w:bookmarkStart w:id="268" w:name="_Toc149577527"/>
      <w:bookmarkStart w:id="269" w:name="_Toc220946639"/>
      <w:r w:rsidRPr="004A3293">
        <w:rPr>
          <w:lang w:val="en-US"/>
        </w:rPr>
        <w:t>107.</w:t>
      </w:r>
      <w:r>
        <w:rPr>
          <w:lang w:val="en-US"/>
        </w:rPr>
        <w:t>7</w:t>
      </w:r>
      <w:r w:rsidRPr="004A3293">
        <w:rPr>
          <w:lang w:val="en-US"/>
        </w:rPr>
        <w:t xml:space="preserve">. </w:t>
      </w:r>
      <w:r w:rsidRPr="00624832">
        <w:rPr>
          <w:lang w:val="en-US"/>
        </w:rPr>
        <w:t>Interworking with EPC/ePDG</w:t>
      </w:r>
      <w:bookmarkEnd w:id="269"/>
    </w:p>
    <w:p w14:paraId="3419F5DE" w14:textId="77777777" w:rsidR="00A4638E" w:rsidRDefault="00A4638E" w:rsidP="00A4638E">
      <w:pPr>
        <w:pStyle w:val="Heading3"/>
        <w:rPr>
          <w:lang w:val="en-US"/>
        </w:rPr>
      </w:pPr>
      <w:bookmarkStart w:id="270" w:name="_Toc220946640"/>
      <w:r w:rsidRPr="004A3293">
        <w:rPr>
          <w:lang w:val="en-US"/>
        </w:rPr>
        <w:t>107.</w:t>
      </w:r>
      <w:r>
        <w:rPr>
          <w:lang w:val="en-US"/>
        </w:rPr>
        <w:t>7</w:t>
      </w:r>
      <w:r w:rsidRPr="004A3293">
        <w:rPr>
          <w:lang w:val="en-US"/>
        </w:rPr>
        <w:t xml:space="preserve">.1  </w:t>
      </w:r>
      <w:r w:rsidRPr="00624832">
        <w:rPr>
          <w:lang w:val="en-US"/>
        </w:rPr>
        <w:t>Handover from EPC to 5GC</w:t>
      </w:r>
      <w:bookmarkEnd w:id="270"/>
    </w:p>
    <w:p w14:paraId="62FA124C" w14:textId="77777777" w:rsidR="00A4638E" w:rsidRPr="004A3293" w:rsidRDefault="00A4638E" w:rsidP="00A4638E">
      <w:pPr>
        <w:pStyle w:val="H6"/>
        <w:rPr>
          <w:lang w:val="en-US"/>
        </w:rPr>
      </w:pPr>
      <w:r w:rsidRPr="004A3293">
        <w:rPr>
          <w:lang w:val="en-US"/>
        </w:rPr>
        <w:t>Description</w:t>
      </w:r>
    </w:p>
    <w:p w14:paraId="2E9CE6D8" w14:textId="77777777" w:rsidR="00A4638E" w:rsidRPr="005C0D61" w:rsidRDefault="00A4638E" w:rsidP="00A4638E">
      <w:pPr>
        <w:pStyle w:val="H6"/>
        <w:rPr>
          <w:b w:val="0"/>
          <w:bCs/>
          <w:lang w:val="en-US"/>
        </w:rPr>
      </w:pPr>
      <w:r>
        <w:rPr>
          <w:b w:val="0"/>
          <w:bCs/>
          <w:lang w:val="en-US"/>
        </w:rPr>
        <w:t xml:space="preserve">The DUT shall include received S-NSSAI </w:t>
      </w:r>
      <w:r w:rsidRPr="005C0D61">
        <w:rPr>
          <w:b w:val="0"/>
          <w:bCs/>
          <w:lang w:val="en-US"/>
        </w:rPr>
        <w:t>(Single Network Slice Selection Assistance Information)</w:t>
      </w:r>
      <w:r>
        <w:rPr>
          <w:b w:val="0"/>
          <w:bCs/>
          <w:lang w:val="en-US"/>
        </w:rPr>
        <w:t xml:space="preserve">  and PDU Session ID in Registration request upon handover from EPC to 5GC</w:t>
      </w:r>
    </w:p>
    <w:p w14:paraId="5450C243" w14:textId="77777777" w:rsidR="00A4638E" w:rsidRPr="004A3293" w:rsidRDefault="00A4638E" w:rsidP="00A4638E">
      <w:pPr>
        <w:pStyle w:val="H6"/>
        <w:rPr>
          <w:lang w:val="en-US"/>
        </w:rPr>
      </w:pPr>
      <w:r w:rsidRPr="004A3293">
        <w:rPr>
          <w:lang w:val="en-US"/>
        </w:rPr>
        <w:t>Related core specifications</w:t>
      </w:r>
    </w:p>
    <w:p w14:paraId="39395D5B" w14:textId="77777777" w:rsidR="00A4638E" w:rsidRPr="00575450" w:rsidRDefault="00A4638E" w:rsidP="00A4638E">
      <w:pPr>
        <w:pStyle w:val="H6"/>
        <w:spacing w:after="0"/>
        <w:rPr>
          <w:b w:val="0"/>
          <w:bCs/>
          <w:lang w:val="en-US"/>
        </w:rPr>
      </w:pPr>
      <w:r w:rsidRPr="00575450">
        <w:rPr>
          <w:b w:val="0"/>
          <w:bCs/>
          <w:lang w:val="en-US"/>
        </w:rPr>
        <w:t>3GPP TS 23.501; 3GPP TS 24.501; 3GPP TS 24.301</w:t>
      </w:r>
    </w:p>
    <w:p w14:paraId="68BF3DCE" w14:textId="77777777" w:rsidR="00A4638E" w:rsidRDefault="00A4638E" w:rsidP="00A4638E">
      <w:pPr>
        <w:pStyle w:val="H6"/>
        <w:rPr>
          <w:lang w:val="en-US"/>
        </w:rPr>
      </w:pPr>
    </w:p>
    <w:p w14:paraId="0BB2E832" w14:textId="77777777" w:rsidR="00A4638E" w:rsidRDefault="00A4638E" w:rsidP="00A4638E">
      <w:pPr>
        <w:pStyle w:val="H6"/>
        <w:rPr>
          <w:lang w:val="en-US"/>
        </w:rPr>
      </w:pPr>
      <w:r w:rsidRPr="004A3293">
        <w:rPr>
          <w:lang w:val="en-US"/>
        </w:rPr>
        <w:t>Reason for test</w:t>
      </w:r>
    </w:p>
    <w:p w14:paraId="69829044" w14:textId="77777777" w:rsidR="00A4638E" w:rsidRDefault="00A4638E" w:rsidP="00A4638E">
      <w:pPr>
        <w:pStyle w:val="H6"/>
        <w:spacing w:after="0"/>
        <w:rPr>
          <w:b w:val="0"/>
          <w:bCs/>
          <w:lang w:val="en-US"/>
        </w:rPr>
      </w:pPr>
      <w:r w:rsidRPr="005C0D61">
        <w:rPr>
          <w:b w:val="0"/>
          <w:bCs/>
          <w:lang w:val="en-US"/>
        </w:rPr>
        <w:t xml:space="preserve">The purpose of this test case is to verify </w:t>
      </w:r>
      <w:r>
        <w:rPr>
          <w:b w:val="0"/>
          <w:bCs/>
          <w:lang w:val="en-US"/>
        </w:rPr>
        <w:t xml:space="preserve">handling </w:t>
      </w:r>
      <w:r w:rsidRPr="005C0D61">
        <w:rPr>
          <w:b w:val="0"/>
          <w:bCs/>
          <w:lang w:val="en-US"/>
        </w:rPr>
        <w:t>of S-NSSAI and PDU session ID during mobility between EPS and 5GS</w:t>
      </w:r>
    </w:p>
    <w:p w14:paraId="50E57331" w14:textId="77777777" w:rsidR="00A4638E" w:rsidRPr="002A04DC" w:rsidRDefault="00A4638E" w:rsidP="00A4638E">
      <w:pPr>
        <w:rPr>
          <w:lang w:val="en-US"/>
        </w:rPr>
      </w:pPr>
    </w:p>
    <w:p w14:paraId="0D810DA0" w14:textId="77777777" w:rsidR="00A4638E" w:rsidRDefault="00A4638E" w:rsidP="00A4638E">
      <w:pPr>
        <w:pStyle w:val="H6"/>
        <w:rPr>
          <w:lang w:val="en-US"/>
        </w:rPr>
      </w:pPr>
      <w:r w:rsidRPr="004A3293">
        <w:rPr>
          <w:lang w:val="en-US"/>
        </w:rPr>
        <w:lastRenderedPageBreak/>
        <w:t>Initial configuration</w:t>
      </w:r>
    </w:p>
    <w:p w14:paraId="2AF4590A" w14:textId="4BBA5450" w:rsidR="00A4638E" w:rsidRPr="00575450" w:rsidRDefault="00A4638E" w:rsidP="00A4638E">
      <w:pPr>
        <w:pStyle w:val="H6"/>
        <w:spacing w:after="0"/>
        <w:rPr>
          <w:b w:val="0"/>
          <w:bCs/>
          <w:lang w:val="en-US"/>
        </w:rPr>
      </w:pPr>
      <w:r w:rsidRPr="00575450">
        <w:rPr>
          <w:b w:val="0"/>
          <w:bCs/>
          <w:lang w:val="en-US"/>
        </w:rPr>
        <w:t xml:space="preserve">Network and DUT support </w:t>
      </w:r>
      <w:r>
        <w:rPr>
          <w:b w:val="0"/>
          <w:bCs/>
          <w:lang w:val="en-US"/>
        </w:rPr>
        <w:t>5G SA</w:t>
      </w:r>
      <w:r w:rsidRPr="00575450">
        <w:rPr>
          <w:b w:val="0"/>
          <w:bCs/>
          <w:lang w:val="en-US"/>
        </w:rPr>
        <w:t>.</w:t>
      </w:r>
    </w:p>
    <w:p w14:paraId="7B08AB06" w14:textId="77777777" w:rsidR="00A4638E" w:rsidRPr="00575450" w:rsidRDefault="00A4638E" w:rsidP="00A4638E">
      <w:pPr>
        <w:pStyle w:val="H6"/>
        <w:spacing w:after="0"/>
        <w:rPr>
          <w:b w:val="0"/>
          <w:bCs/>
          <w:lang w:val="en-US"/>
        </w:rPr>
      </w:pPr>
      <w:r w:rsidRPr="00575450">
        <w:rPr>
          <w:b w:val="0"/>
          <w:bCs/>
          <w:lang w:val="en-US"/>
        </w:rPr>
        <w:t>Network supports LTE to NR handover in connected mode.</w:t>
      </w:r>
    </w:p>
    <w:p w14:paraId="1695EF95" w14:textId="77777777" w:rsidR="00A4638E" w:rsidRDefault="00A4638E" w:rsidP="00A4638E">
      <w:pPr>
        <w:pStyle w:val="H6"/>
        <w:spacing w:after="0"/>
        <w:rPr>
          <w:b w:val="0"/>
          <w:bCs/>
          <w:lang w:val="en-US"/>
        </w:rPr>
      </w:pPr>
      <w:r w:rsidRPr="00575450">
        <w:rPr>
          <w:b w:val="0"/>
          <w:bCs/>
          <w:lang w:val="en-US"/>
        </w:rPr>
        <w:t xml:space="preserve">Network </w:t>
      </w:r>
      <w:r>
        <w:rPr>
          <w:b w:val="0"/>
          <w:bCs/>
          <w:lang w:val="en-US"/>
        </w:rPr>
        <w:t xml:space="preserve">has an associated </w:t>
      </w:r>
      <w:r w:rsidRPr="00575450">
        <w:rPr>
          <w:b w:val="0"/>
          <w:bCs/>
          <w:lang w:val="en-US"/>
        </w:rPr>
        <w:t>S-NSSAI with default bearer in LTE</w:t>
      </w:r>
      <w:r>
        <w:rPr>
          <w:b w:val="0"/>
          <w:bCs/>
          <w:lang w:val="en-US"/>
        </w:rPr>
        <w:t>.</w:t>
      </w:r>
    </w:p>
    <w:p w14:paraId="1114D7E9" w14:textId="77777777" w:rsidR="00A4638E" w:rsidRPr="00575450" w:rsidRDefault="00A4638E" w:rsidP="00A4638E">
      <w:pPr>
        <w:pStyle w:val="H6"/>
        <w:spacing w:after="0"/>
        <w:rPr>
          <w:b w:val="0"/>
          <w:bCs/>
          <w:lang w:val="en-US"/>
        </w:rPr>
      </w:pPr>
      <w:r w:rsidRPr="00575450">
        <w:rPr>
          <w:b w:val="0"/>
          <w:bCs/>
          <w:lang w:val="en-US"/>
        </w:rPr>
        <w:t xml:space="preserve">DUT is powered off and is under coverage of LTE cell </w:t>
      </w:r>
    </w:p>
    <w:p w14:paraId="67ABC2A2" w14:textId="77777777" w:rsidR="00A4638E" w:rsidRDefault="00A4638E" w:rsidP="00A4638E">
      <w:pPr>
        <w:pStyle w:val="H6"/>
        <w:rPr>
          <w:lang w:val="en-US"/>
        </w:rPr>
      </w:pPr>
    </w:p>
    <w:p w14:paraId="4356BB82" w14:textId="77777777" w:rsidR="00A4638E" w:rsidRPr="004A3293" w:rsidRDefault="00A4638E" w:rsidP="00A4638E">
      <w:pPr>
        <w:pStyle w:val="H6"/>
        <w:rPr>
          <w:lang w:val="en-US"/>
        </w:rPr>
      </w:pPr>
      <w:r w:rsidRPr="004A3293">
        <w:rPr>
          <w:lang w:val="en-US"/>
        </w:rPr>
        <w:t>Test procedure</w:t>
      </w:r>
    </w:p>
    <w:tbl>
      <w:tblPr>
        <w:tblW w:w="928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3" w:type="dxa"/>
        </w:tblCellMar>
        <w:tblLook w:val="04A0" w:firstRow="1" w:lastRow="0" w:firstColumn="1" w:lastColumn="0" w:noHBand="0" w:noVBand="1"/>
      </w:tblPr>
      <w:tblGrid>
        <w:gridCol w:w="438"/>
        <w:gridCol w:w="4296"/>
        <w:gridCol w:w="4555"/>
      </w:tblGrid>
      <w:tr w:rsidR="00A4638E" w:rsidRPr="004A3293" w14:paraId="10192BB2"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71645153" w14:textId="77777777" w:rsidR="00A4638E" w:rsidRPr="004A3293" w:rsidRDefault="00A4638E" w:rsidP="00175FC0">
            <w:pPr>
              <w:keepNext/>
              <w:keepLines/>
              <w:tabs>
                <w:tab w:val="left" w:pos="851"/>
              </w:tabs>
              <w:jc w:val="left"/>
              <w:rPr>
                <w:b/>
                <w:sz w:val="18"/>
                <w:szCs w:val="18"/>
                <w:lang w:val="en-US" w:eastAsia="en-GB"/>
              </w:rPr>
            </w:pPr>
            <w:r w:rsidRPr="004A3293">
              <w:rPr>
                <w:b/>
                <w:lang w:val="en-US"/>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3090DAF5" w14:textId="77777777" w:rsidR="00A4638E" w:rsidRPr="004A3293" w:rsidRDefault="00A4638E" w:rsidP="00175FC0">
            <w:pPr>
              <w:keepNext/>
              <w:keepLines/>
              <w:tabs>
                <w:tab w:val="left" w:pos="851"/>
              </w:tabs>
              <w:jc w:val="left"/>
              <w:rPr>
                <w:b/>
                <w:sz w:val="18"/>
                <w:szCs w:val="18"/>
                <w:lang w:val="en-US" w:eastAsia="en-GB"/>
              </w:rPr>
            </w:pPr>
            <w:r w:rsidRPr="004A3293">
              <w:rPr>
                <w:b/>
                <w:sz w:val="18"/>
                <w:szCs w:val="18"/>
                <w:lang w:val="en-US"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02CC1F2" w14:textId="77777777" w:rsidR="00A4638E" w:rsidRPr="004A3293" w:rsidRDefault="00A4638E" w:rsidP="00175FC0">
            <w:pPr>
              <w:keepNext/>
              <w:keepLines/>
              <w:tabs>
                <w:tab w:val="left" w:pos="851"/>
              </w:tabs>
              <w:jc w:val="left"/>
              <w:rPr>
                <w:b/>
                <w:sz w:val="18"/>
                <w:szCs w:val="18"/>
                <w:lang w:val="en-US" w:eastAsia="en-GB"/>
              </w:rPr>
            </w:pPr>
            <w:r w:rsidRPr="004A3293">
              <w:rPr>
                <w:b/>
                <w:sz w:val="18"/>
                <w:szCs w:val="18"/>
                <w:lang w:val="en-US" w:eastAsia="en-GB"/>
              </w:rPr>
              <w:t>Expected behaviour</w:t>
            </w:r>
          </w:p>
        </w:tc>
      </w:tr>
      <w:tr w:rsidR="00A4638E" w:rsidRPr="004A3293" w14:paraId="63C08D7C"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30AE09C8" w14:textId="77777777" w:rsidR="00A4638E" w:rsidRPr="004A3293" w:rsidRDefault="00A4638E" w:rsidP="00175FC0">
            <w:pPr>
              <w:keepNext/>
              <w:keepLines/>
              <w:rPr>
                <w:lang w:val="en-US"/>
              </w:rPr>
            </w:pPr>
            <w:r w:rsidRPr="004A3293">
              <w:rPr>
                <w:lang w:val="en-US"/>
              </w:rP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1FBA0763" w14:textId="77777777" w:rsidR="00A4638E" w:rsidRDefault="00A4638E" w:rsidP="00175FC0">
            <w:pPr>
              <w:keepNext/>
              <w:keepLines/>
              <w:jc w:val="left"/>
              <w:rPr>
                <w:sz w:val="18"/>
                <w:lang w:val="en-US"/>
              </w:rPr>
            </w:pPr>
            <w:r>
              <w:rPr>
                <w:sz w:val="18"/>
                <w:lang w:val="en-US"/>
              </w:rPr>
              <w:t>DUT is powered on and sends ATTACH REQUESDT together with PDN CONNECTIVITY REQUEST.</w:t>
            </w:r>
          </w:p>
          <w:p w14:paraId="3EBA309D" w14:textId="77777777" w:rsidR="00A4638E" w:rsidRPr="004A3293" w:rsidRDefault="00A4638E" w:rsidP="00175FC0">
            <w:pPr>
              <w:keepNext/>
              <w:keepLines/>
              <w:jc w:val="left"/>
              <w:rPr>
                <w:sz w:val="18"/>
                <w:lang w:val="en-US"/>
              </w:rPr>
            </w:pPr>
            <w:r>
              <w:rPr>
                <w:bCs/>
                <w:sz w:val="18"/>
                <w:szCs w:val="18"/>
                <w:lang w:val="en-US"/>
              </w:rPr>
              <w:t>The PDN CONNECTIVITY REQUEST includes PDU Session Identity within PCO</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7E7D41A" w14:textId="77777777" w:rsidR="00A4638E" w:rsidRPr="004A3293" w:rsidRDefault="00A4638E" w:rsidP="00175FC0">
            <w:pPr>
              <w:jc w:val="left"/>
              <w:rPr>
                <w:sz w:val="18"/>
                <w:lang w:val="en-US"/>
              </w:rPr>
            </w:pPr>
            <w:r>
              <w:rPr>
                <w:sz w:val="18"/>
                <w:lang w:val="en-US"/>
              </w:rPr>
              <w:t>Networks sends ATTACH ACCEPT together with ACTIVATE DEFAULT BEARER CONTEXT REQUEST that includes S-NSSAI within PCO</w:t>
            </w:r>
          </w:p>
        </w:tc>
      </w:tr>
      <w:tr w:rsidR="00A4638E" w:rsidRPr="004A3293" w14:paraId="6DCCF13A" w14:textId="77777777" w:rsidTr="00175FC0">
        <w:trPr>
          <w:cantSplit/>
          <w:trHeight w:val="773"/>
          <w:tblHeader/>
        </w:trPr>
        <w:tc>
          <w:tcPr>
            <w:tcW w:w="438" w:type="dxa"/>
            <w:tcBorders>
              <w:top w:val="nil"/>
              <w:left w:val="single" w:sz="4" w:space="0" w:color="BFBFBF"/>
              <w:bottom w:val="nil"/>
              <w:right w:val="single" w:sz="4" w:space="0" w:color="BFBFBF"/>
            </w:tcBorders>
            <w:shd w:val="clear" w:color="auto" w:fill="F2F2F2"/>
            <w:tcMar>
              <w:left w:w="83" w:type="dxa"/>
            </w:tcMar>
          </w:tcPr>
          <w:p w14:paraId="6D00B60B" w14:textId="77777777" w:rsidR="00A4638E" w:rsidRPr="004A3293" w:rsidRDefault="00A4638E" w:rsidP="00175FC0">
            <w:pPr>
              <w:keepNext/>
              <w:keepLines/>
              <w:rPr>
                <w:lang w:val="en-US"/>
              </w:rPr>
            </w:pPr>
            <w:r>
              <w:rPr>
                <w:lang w:val="en-US"/>
              </w:rPr>
              <w:t>2</w:t>
            </w:r>
          </w:p>
        </w:tc>
        <w:tc>
          <w:tcPr>
            <w:tcW w:w="4296" w:type="dxa"/>
            <w:tcBorders>
              <w:top w:val="nil"/>
              <w:left w:val="single" w:sz="4" w:space="0" w:color="BFBFBF"/>
              <w:bottom w:val="nil"/>
              <w:right w:val="single" w:sz="4" w:space="0" w:color="BFBFBF"/>
            </w:tcBorders>
            <w:shd w:val="clear" w:color="auto" w:fill="auto"/>
            <w:tcMar>
              <w:left w:w="83" w:type="dxa"/>
            </w:tcMar>
          </w:tcPr>
          <w:p w14:paraId="4F54C8B2" w14:textId="77777777" w:rsidR="00A4638E" w:rsidRPr="004A3293" w:rsidRDefault="00A4638E" w:rsidP="00175FC0">
            <w:pPr>
              <w:keepNext/>
              <w:keepLines/>
              <w:jc w:val="left"/>
              <w:rPr>
                <w:sz w:val="18"/>
                <w:lang w:val="en-US"/>
              </w:rPr>
            </w:pPr>
            <w:r>
              <w:rPr>
                <w:sz w:val="18"/>
                <w:lang w:val="en-US"/>
              </w:rPr>
              <w:t>Trigger a handover from LTE to NR by moving from LTE Coverage towards NR coverage</w:t>
            </w:r>
          </w:p>
        </w:tc>
        <w:tc>
          <w:tcPr>
            <w:tcW w:w="4555" w:type="dxa"/>
            <w:tcBorders>
              <w:top w:val="nil"/>
              <w:left w:val="single" w:sz="4" w:space="0" w:color="BFBFBF"/>
              <w:bottom w:val="nil"/>
              <w:right w:val="single" w:sz="4" w:space="0" w:color="BFBFBF"/>
            </w:tcBorders>
            <w:shd w:val="clear" w:color="auto" w:fill="auto"/>
            <w:tcMar>
              <w:left w:w="83" w:type="dxa"/>
            </w:tcMar>
          </w:tcPr>
          <w:p w14:paraId="02A42285" w14:textId="77777777" w:rsidR="00A4638E" w:rsidRPr="004A3293" w:rsidRDefault="00A4638E" w:rsidP="00175FC0">
            <w:pPr>
              <w:keepNext/>
              <w:keepLines/>
              <w:jc w:val="left"/>
              <w:rPr>
                <w:sz w:val="18"/>
                <w:lang w:val="en-US"/>
              </w:rPr>
            </w:pPr>
            <w:r>
              <w:rPr>
                <w:sz w:val="18"/>
                <w:lang w:val="en-US"/>
              </w:rPr>
              <w:t xml:space="preserve">Network sends </w:t>
            </w:r>
            <w:r w:rsidRPr="002A04DC">
              <w:rPr>
                <w:sz w:val="18"/>
                <w:lang w:val="en-US"/>
              </w:rPr>
              <w:t>MobilityFromEUTRACommand</w:t>
            </w:r>
            <w:r>
              <w:rPr>
                <w:sz w:val="18"/>
                <w:lang w:val="en-US"/>
              </w:rPr>
              <w:t xml:space="preserve"> </w:t>
            </w:r>
          </w:p>
        </w:tc>
      </w:tr>
      <w:tr w:rsidR="00A4638E" w:rsidRPr="004A3293" w14:paraId="3CB6E9FC" w14:textId="77777777" w:rsidTr="00175FC0">
        <w:trPr>
          <w:cantSplit/>
          <w:trHeight w:val="80"/>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6A4F1EA7" w14:textId="77777777" w:rsidR="00A4638E" w:rsidRPr="004A3293" w:rsidRDefault="00A4638E" w:rsidP="00175FC0">
            <w:pPr>
              <w:keepNext/>
              <w:keepLines/>
              <w:rPr>
                <w:lang w:val="en-US"/>
              </w:rPr>
            </w:pP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7857E2AD" w14:textId="77777777" w:rsidR="00A4638E" w:rsidRPr="004A3293" w:rsidRDefault="00A4638E" w:rsidP="00175FC0">
            <w:pPr>
              <w:keepNext/>
              <w:keepLines/>
              <w:jc w:val="left"/>
              <w:rPr>
                <w:bCs/>
                <w:sz w:val="18"/>
                <w:szCs w:val="18"/>
                <w:lang w:val="en-US"/>
              </w:rPr>
            </w:pP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5EA00A45" w14:textId="77777777" w:rsidR="00A4638E" w:rsidRPr="004A3293" w:rsidRDefault="00A4638E" w:rsidP="00175FC0">
            <w:pPr>
              <w:keepNext/>
              <w:keepLines/>
              <w:jc w:val="left"/>
              <w:rPr>
                <w:sz w:val="18"/>
                <w:lang w:val="en-US"/>
              </w:rPr>
            </w:pPr>
          </w:p>
        </w:tc>
      </w:tr>
      <w:tr w:rsidR="00A4638E" w:rsidRPr="004A3293" w14:paraId="2AE11EC1" w14:textId="77777777" w:rsidTr="00175FC0">
        <w:trPr>
          <w:cantSplit/>
          <w:trHeight w:val="773"/>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503B381F" w14:textId="77777777" w:rsidR="00A4638E" w:rsidRPr="004A3293" w:rsidRDefault="00A4638E" w:rsidP="00175FC0">
            <w:pPr>
              <w:keepNext/>
              <w:keepLines/>
              <w:rPr>
                <w:lang w:val="en-US"/>
              </w:rPr>
            </w:pPr>
            <w:r>
              <w:rPr>
                <w:lang w:val="en-US"/>
              </w:rPr>
              <w:t>3</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0AE4D35C" w14:textId="77777777" w:rsidR="00A4638E" w:rsidRPr="004A3293" w:rsidRDefault="00A4638E" w:rsidP="00175FC0">
            <w:pPr>
              <w:keepNext/>
              <w:keepLines/>
              <w:jc w:val="left"/>
              <w:rPr>
                <w:bCs/>
                <w:sz w:val="18"/>
                <w:szCs w:val="18"/>
                <w:lang w:val="en-US"/>
              </w:rPr>
            </w:pPr>
            <w:r>
              <w:rPr>
                <w:bCs/>
                <w:sz w:val="18"/>
                <w:szCs w:val="18"/>
                <w:lang w:val="en-US"/>
              </w:rPr>
              <w:t>UE starts registration procedure in NR by sending REGISTRATION REQUEST</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078D1896" w14:textId="77777777" w:rsidR="00A4638E" w:rsidRDefault="00A4638E" w:rsidP="00175FC0">
            <w:pPr>
              <w:keepNext/>
              <w:keepLines/>
              <w:jc w:val="left"/>
              <w:rPr>
                <w:sz w:val="18"/>
                <w:lang w:val="en-US"/>
              </w:rPr>
            </w:pPr>
            <w:r>
              <w:rPr>
                <w:sz w:val="18"/>
                <w:lang w:val="en-US"/>
              </w:rPr>
              <w:t>REGISTRATION REQUEST message shall include:</w:t>
            </w:r>
          </w:p>
          <w:p w14:paraId="4AF4F3C1" w14:textId="77777777" w:rsidR="00A4638E" w:rsidRDefault="00A4638E" w:rsidP="00A4638E">
            <w:pPr>
              <w:pStyle w:val="ListParagraph"/>
              <w:keepNext/>
              <w:keepLines/>
              <w:numPr>
                <w:ilvl w:val="0"/>
                <w:numId w:val="46"/>
              </w:numPr>
              <w:spacing w:after="200" w:line="276" w:lineRule="auto"/>
              <w:jc w:val="left"/>
              <w:rPr>
                <w:sz w:val="18"/>
                <w:lang w:val="en-US"/>
              </w:rPr>
            </w:pPr>
            <w:r w:rsidRPr="002A04DC">
              <w:rPr>
                <w:sz w:val="18"/>
                <w:lang w:val="en-US"/>
              </w:rPr>
              <w:t xml:space="preserve">status of active PDU sessions </w:t>
            </w:r>
            <w:r>
              <w:rPr>
                <w:sz w:val="18"/>
                <w:lang w:val="en-US"/>
              </w:rPr>
              <w:t>and</w:t>
            </w:r>
          </w:p>
          <w:p w14:paraId="323814F9" w14:textId="77777777" w:rsidR="00A4638E" w:rsidRDefault="00A4638E" w:rsidP="00A4638E">
            <w:pPr>
              <w:pStyle w:val="ListParagraph"/>
              <w:keepNext/>
              <w:keepLines/>
              <w:numPr>
                <w:ilvl w:val="0"/>
                <w:numId w:val="46"/>
              </w:numPr>
              <w:spacing w:after="200" w:line="276" w:lineRule="auto"/>
              <w:jc w:val="left"/>
              <w:rPr>
                <w:sz w:val="18"/>
                <w:lang w:val="en-US"/>
              </w:rPr>
            </w:pPr>
            <w:r>
              <w:rPr>
                <w:sz w:val="18"/>
                <w:lang w:val="en-US"/>
              </w:rPr>
              <w:t>requested S-NSSAI received at step 1</w:t>
            </w:r>
          </w:p>
          <w:p w14:paraId="2C89507A" w14:textId="77777777" w:rsidR="00A4638E" w:rsidRPr="002A04DC" w:rsidRDefault="00A4638E" w:rsidP="00175FC0">
            <w:pPr>
              <w:keepNext/>
              <w:keepLines/>
              <w:jc w:val="left"/>
              <w:rPr>
                <w:sz w:val="18"/>
                <w:lang w:val="en-US"/>
              </w:rPr>
            </w:pPr>
            <w:r w:rsidRPr="004A3293">
              <w:rPr>
                <w:bCs/>
                <w:sz w:val="18"/>
                <w:szCs w:val="18"/>
                <w:lang w:val="en-US"/>
              </w:rPr>
              <w:t xml:space="preserve">Observe if the </w:t>
            </w:r>
            <w:r>
              <w:rPr>
                <w:bCs/>
                <w:sz w:val="18"/>
                <w:szCs w:val="18"/>
                <w:lang w:val="en-US"/>
              </w:rPr>
              <w:t xml:space="preserve">data </w:t>
            </w:r>
            <w:r w:rsidRPr="004A3293">
              <w:rPr>
                <w:bCs/>
                <w:sz w:val="18"/>
                <w:szCs w:val="18"/>
                <w:lang w:val="en-US"/>
              </w:rPr>
              <w:t xml:space="preserve">service is usable on the mobile device (e.g. streaming application)  </w:t>
            </w:r>
            <w:r>
              <w:rPr>
                <w:bCs/>
                <w:sz w:val="18"/>
                <w:szCs w:val="18"/>
                <w:lang w:val="en-US"/>
              </w:rPr>
              <w:t xml:space="preserve">using this specific PDU session </w:t>
            </w:r>
          </w:p>
        </w:tc>
      </w:tr>
    </w:tbl>
    <w:p w14:paraId="1965A210" w14:textId="77777777" w:rsidR="00A4638E" w:rsidRPr="00575450" w:rsidRDefault="00A4638E" w:rsidP="00A4638E">
      <w:pPr>
        <w:pStyle w:val="NormalParagraph"/>
        <w:rPr>
          <w:lang w:eastAsia="en-US" w:bidi="bn-BD"/>
        </w:rPr>
      </w:pPr>
    </w:p>
    <w:p w14:paraId="6B071262" w14:textId="77777777" w:rsidR="00A4638E" w:rsidRDefault="00A4638E" w:rsidP="00A4638E">
      <w:pPr>
        <w:pStyle w:val="Heading3"/>
        <w:rPr>
          <w:lang w:val="en-US"/>
        </w:rPr>
      </w:pPr>
      <w:bookmarkStart w:id="271" w:name="_Toc220946641"/>
      <w:r w:rsidRPr="004A3293">
        <w:rPr>
          <w:lang w:val="en-US"/>
        </w:rPr>
        <w:t>107.</w:t>
      </w:r>
      <w:r>
        <w:rPr>
          <w:lang w:val="en-US"/>
        </w:rPr>
        <w:t>7</w:t>
      </w:r>
      <w:r w:rsidRPr="004A3293">
        <w:rPr>
          <w:lang w:val="en-US"/>
        </w:rPr>
        <w:t>.</w:t>
      </w:r>
      <w:r>
        <w:rPr>
          <w:lang w:val="en-US"/>
        </w:rPr>
        <w:t>2</w:t>
      </w:r>
      <w:r w:rsidRPr="004A3293">
        <w:rPr>
          <w:lang w:val="en-US"/>
        </w:rPr>
        <w:t xml:space="preserve">  </w:t>
      </w:r>
      <w:r w:rsidRPr="00624832">
        <w:rPr>
          <w:lang w:val="en-US"/>
        </w:rPr>
        <w:t>Reselection from EPC to 5GC</w:t>
      </w:r>
      <w:bookmarkEnd w:id="271"/>
    </w:p>
    <w:p w14:paraId="095919E3" w14:textId="77777777" w:rsidR="00A4638E" w:rsidRPr="004A3293" w:rsidRDefault="00A4638E" w:rsidP="00A4638E">
      <w:pPr>
        <w:pStyle w:val="H6"/>
        <w:rPr>
          <w:lang w:val="en-US"/>
        </w:rPr>
      </w:pPr>
      <w:r w:rsidRPr="004A3293">
        <w:rPr>
          <w:lang w:val="en-US"/>
        </w:rPr>
        <w:t>Description</w:t>
      </w:r>
    </w:p>
    <w:p w14:paraId="3A42DCAD" w14:textId="77777777" w:rsidR="00A4638E" w:rsidRPr="005C0D61" w:rsidRDefault="00A4638E" w:rsidP="00A4638E">
      <w:pPr>
        <w:pStyle w:val="H6"/>
        <w:rPr>
          <w:b w:val="0"/>
          <w:bCs/>
          <w:lang w:val="en-US"/>
        </w:rPr>
      </w:pPr>
      <w:r>
        <w:rPr>
          <w:b w:val="0"/>
          <w:bCs/>
          <w:lang w:val="en-US"/>
        </w:rPr>
        <w:t xml:space="preserve">The DUT shall include received S-NSSAI </w:t>
      </w:r>
      <w:r w:rsidRPr="005C0D61">
        <w:rPr>
          <w:b w:val="0"/>
          <w:bCs/>
          <w:lang w:val="en-US"/>
        </w:rPr>
        <w:t>(Single Network Slice Selection Assistance Information)</w:t>
      </w:r>
      <w:r>
        <w:rPr>
          <w:b w:val="0"/>
          <w:bCs/>
          <w:lang w:val="en-US"/>
        </w:rPr>
        <w:t xml:space="preserve">  and PDU Session ID in Registration request upon reselection from EPC to 5GC</w:t>
      </w:r>
    </w:p>
    <w:p w14:paraId="3218B011" w14:textId="77777777" w:rsidR="00A4638E" w:rsidRPr="004A3293" w:rsidRDefault="00A4638E" w:rsidP="00A4638E">
      <w:pPr>
        <w:pStyle w:val="H6"/>
        <w:rPr>
          <w:lang w:val="en-US"/>
        </w:rPr>
      </w:pPr>
      <w:r w:rsidRPr="004A3293">
        <w:rPr>
          <w:lang w:val="en-US"/>
        </w:rPr>
        <w:t>Related core specifications</w:t>
      </w:r>
    </w:p>
    <w:p w14:paraId="78274022" w14:textId="77777777" w:rsidR="00A4638E" w:rsidRPr="00575450" w:rsidRDefault="00A4638E" w:rsidP="00A4638E">
      <w:pPr>
        <w:pStyle w:val="H6"/>
        <w:spacing w:after="0"/>
        <w:rPr>
          <w:b w:val="0"/>
          <w:bCs/>
          <w:lang w:val="en-US"/>
        </w:rPr>
      </w:pPr>
      <w:r w:rsidRPr="00575450">
        <w:rPr>
          <w:b w:val="0"/>
          <w:bCs/>
          <w:lang w:val="en-US"/>
        </w:rPr>
        <w:t>3GPP TS 23.501; 3GPP TS 24.501; 3GPP TS 24.301</w:t>
      </w:r>
    </w:p>
    <w:p w14:paraId="14D44EE4" w14:textId="77777777" w:rsidR="00A4638E" w:rsidRDefault="00A4638E" w:rsidP="00A4638E">
      <w:pPr>
        <w:pStyle w:val="H6"/>
        <w:rPr>
          <w:lang w:val="en-US"/>
        </w:rPr>
      </w:pPr>
    </w:p>
    <w:p w14:paraId="2FE34218" w14:textId="77777777" w:rsidR="00A4638E" w:rsidRDefault="00A4638E" w:rsidP="00A4638E">
      <w:pPr>
        <w:pStyle w:val="H6"/>
        <w:rPr>
          <w:lang w:val="en-US"/>
        </w:rPr>
      </w:pPr>
      <w:r w:rsidRPr="004A3293">
        <w:rPr>
          <w:lang w:val="en-US"/>
        </w:rPr>
        <w:t>Reason for test</w:t>
      </w:r>
    </w:p>
    <w:p w14:paraId="3C6B4E36" w14:textId="77777777" w:rsidR="00A4638E" w:rsidRDefault="00A4638E" w:rsidP="00A4638E">
      <w:pPr>
        <w:pStyle w:val="H6"/>
        <w:spacing w:after="0"/>
        <w:rPr>
          <w:b w:val="0"/>
          <w:bCs/>
          <w:lang w:val="en-US"/>
        </w:rPr>
      </w:pPr>
      <w:r w:rsidRPr="005C0D61">
        <w:rPr>
          <w:b w:val="0"/>
          <w:bCs/>
          <w:lang w:val="en-US"/>
        </w:rPr>
        <w:t xml:space="preserve">The purpose of this test case is to verify </w:t>
      </w:r>
      <w:r>
        <w:rPr>
          <w:b w:val="0"/>
          <w:bCs/>
          <w:lang w:val="en-US"/>
        </w:rPr>
        <w:t xml:space="preserve">handling </w:t>
      </w:r>
      <w:r w:rsidRPr="005C0D61">
        <w:rPr>
          <w:b w:val="0"/>
          <w:bCs/>
          <w:lang w:val="en-US"/>
        </w:rPr>
        <w:t>of S-NSSAI and PDU session ID during mobility between EPS and 5GS</w:t>
      </w:r>
    </w:p>
    <w:p w14:paraId="7BA44FFF" w14:textId="77777777" w:rsidR="00A4638E" w:rsidRPr="002A04DC" w:rsidRDefault="00A4638E" w:rsidP="00A4638E">
      <w:pPr>
        <w:rPr>
          <w:lang w:val="en-US"/>
        </w:rPr>
      </w:pPr>
    </w:p>
    <w:p w14:paraId="699DD66E" w14:textId="77777777" w:rsidR="00A4638E" w:rsidRDefault="00A4638E" w:rsidP="00A4638E">
      <w:pPr>
        <w:pStyle w:val="H6"/>
        <w:rPr>
          <w:lang w:val="en-US"/>
        </w:rPr>
      </w:pPr>
      <w:r w:rsidRPr="004A3293">
        <w:rPr>
          <w:lang w:val="en-US"/>
        </w:rPr>
        <w:lastRenderedPageBreak/>
        <w:t>Initial configuration</w:t>
      </w:r>
    </w:p>
    <w:p w14:paraId="67383045" w14:textId="4641531C" w:rsidR="00A4638E" w:rsidRPr="00575450" w:rsidRDefault="00A4638E" w:rsidP="00A4638E">
      <w:pPr>
        <w:pStyle w:val="H6"/>
        <w:spacing w:after="0"/>
        <w:rPr>
          <w:b w:val="0"/>
          <w:bCs/>
          <w:lang w:val="en-US"/>
        </w:rPr>
      </w:pPr>
      <w:r w:rsidRPr="00575450">
        <w:rPr>
          <w:b w:val="0"/>
          <w:bCs/>
          <w:lang w:val="en-US"/>
        </w:rPr>
        <w:t xml:space="preserve">Network and DUT support </w:t>
      </w:r>
      <w:r>
        <w:rPr>
          <w:b w:val="0"/>
          <w:bCs/>
          <w:lang w:val="en-US"/>
        </w:rPr>
        <w:t>5G SA</w:t>
      </w:r>
      <w:r w:rsidRPr="00575450">
        <w:rPr>
          <w:b w:val="0"/>
          <w:bCs/>
          <w:lang w:val="en-US"/>
        </w:rPr>
        <w:t>.</w:t>
      </w:r>
    </w:p>
    <w:p w14:paraId="71A0BFFF" w14:textId="77777777" w:rsidR="00A4638E" w:rsidRDefault="00A4638E" w:rsidP="00A4638E">
      <w:pPr>
        <w:pStyle w:val="H6"/>
        <w:spacing w:after="0"/>
        <w:rPr>
          <w:b w:val="0"/>
          <w:bCs/>
          <w:lang w:val="en-US"/>
        </w:rPr>
      </w:pPr>
      <w:r w:rsidRPr="00575450">
        <w:rPr>
          <w:b w:val="0"/>
          <w:bCs/>
          <w:lang w:val="en-US"/>
        </w:rPr>
        <w:t xml:space="preserve">Network </w:t>
      </w:r>
      <w:r>
        <w:rPr>
          <w:b w:val="0"/>
          <w:bCs/>
          <w:lang w:val="en-US"/>
        </w:rPr>
        <w:t xml:space="preserve">has an associated </w:t>
      </w:r>
      <w:r w:rsidRPr="00575450">
        <w:rPr>
          <w:b w:val="0"/>
          <w:bCs/>
          <w:lang w:val="en-US"/>
        </w:rPr>
        <w:t>S-NSSAI with default bearer in LTE</w:t>
      </w:r>
      <w:r>
        <w:rPr>
          <w:b w:val="0"/>
          <w:bCs/>
          <w:lang w:val="en-US"/>
        </w:rPr>
        <w:t>.</w:t>
      </w:r>
    </w:p>
    <w:p w14:paraId="3EF2A049" w14:textId="77777777" w:rsidR="00A4638E" w:rsidRPr="00575450" w:rsidRDefault="00A4638E" w:rsidP="00A4638E">
      <w:pPr>
        <w:pStyle w:val="H6"/>
        <w:spacing w:after="0"/>
        <w:rPr>
          <w:b w:val="0"/>
          <w:bCs/>
          <w:lang w:val="en-US"/>
        </w:rPr>
      </w:pPr>
      <w:r w:rsidRPr="00575450">
        <w:rPr>
          <w:b w:val="0"/>
          <w:bCs/>
          <w:lang w:val="en-US"/>
        </w:rPr>
        <w:t xml:space="preserve">DUT is powered off and is under coverage of LTE cell </w:t>
      </w:r>
    </w:p>
    <w:p w14:paraId="7CFBD3BA" w14:textId="77777777" w:rsidR="00A4638E" w:rsidRDefault="00A4638E" w:rsidP="00A4638E">
      <w:pPr>
        <w:pStyle w:val="H6"/>
        <w:rPr>
          <w:lang w:val="en-US"/>
        </w:rPr>
      </w:pPr>
    </w:p>
    <w:p w14:paraId="63F68426" w14:textId="77777777" w:rsidR="00A4638E" w:rsidRPr="004A3293" w:rsidRDefault="00A4638E" w:rsidP="00A4638E">
      <w:pPr>
        <w:pStyle w:val="H6"/>
        <w:rPr>
          <w:lang w:val="en-US"/>
        </w:rPr>
      </w:pPr>
      <w:r w:rsidRPr="004A3293">
        <w:rPr>
          <w:lang w:val="en-US"/>
        </w:rPr>
        <w:t>Test procedure</w:t>
      </w:r>
    </w:p>
    <w:tbl>
      <w:tblPr>
        <w:tblW w:w="928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3" w:type="dxa"/>
        </w:tblCellMar>
        <w:tblLook w:val="04A0" w:firstRow="1" w:lastRow="0" w:firstColumn="1" w:lastColumn="0" w:noHBand="0" w:noVBand="1"/>
      </w:tblPr>
      <w:tblGrid>
        <w:gridCol w:w="438"/>
        <w:gridCol w:w="4296"/>
        <w:gridCol w:w="4555"/>
      </w:tblGrid>
      <w:tr w:rsidR="00A4638E" w:rsidRPr="004A3293" w14:paraId="5094A56F"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03389022" w14:textId="77777777" w:rsidR="00A4638E" w:rsidRPr="004A3293" w:rsidRDefault="00A4638E" w:rsidP="00175FC0">
            <w:pPr>
              <w:keepNext/>
              <w:keepLines/>
              <w:tabs>
                <w:tab w:val="left" w:pos="851"/>
              </w:tabs>
              <w:jc w:val="left"/>
              <w:rPr>
                <w:b/>
                <w:sz w:val="18"/>
                <w:szCs w:val="18"/>
                <w:lang w:val="en-US" w:eastAsia="en-GB"/>
              </w:rPr>
            </w:pPr>
            <w:r w:rsidRPr="004A3293">
              <w:rPr>
                <w:b/>
                <w:lang w:val="en-US"/>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2BFE122A" w14:textId="77777777" w:rsidR="00A4638E" w:rsidRPr="004A3293" w:rsidRDefault="00A4638E" w:rsidP="00175FC0">
            <w:pPr>
              <w:keepNext/>
              <w:keepLines/>
              <w:tabs>
                <w:tab w:val="left" w:pos="851"/>
              </w:tabs>
              <w:jc w:val="left"/>
              <w:rPr>
                <w:b/>
                <w:sz w:val="18"/>
                <w:szCs w:val="18"/>
                <w:lang w:val="en-US" w:eastAsia="en-GB"/>
              </w:rPr>
            </w:pPr>
            <w:r w:rsidRPr="004A3293">
              <w:rPr>
                <w:b/>
                <w:sz w:val="18"/>
                <w:szCs w:val="18"/>
                <w:lang w:val="en-US"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D0B965F" w14:textId="77777777" w:rsidR="00A4638E" w:rsidRPr="004A3293" w:rsidRDefault="00A4638E" w:rsidP="00175FC0">
            <w:pPr>
              <w:keepNext/>
              <w:keepLines/>
              <w:tabs>
                <w:tab w:val="left" w:pos="851"/>
              </w:tabs>
              <w:jc w:val="left"/>
              <w:rPr>
                <w:b/>
                <w:sz w:val="18"/>
                <w:szCs w:val="18"/>
                <w:lang w:val="en-US" w:eastAsia="en-GB"/>
              </w:rPr>
            </w:pPr>
            <w:r w:rsidRPr="004A3293">
              <w:rPr>
                <w:b/>
                <w:sz w:val="18"/>
                <w:szCs w:val="18"/>
                <w:lang w:val="en-US" w:eastAsia="en-GB"/>
              </w:rPr>
              <w:t>Expected behaviour</w:t>
            </w:r>
          </w:p>
        </w:tc>
      </w:tr>
      <w:tr w:rsidR="00A4638E" w:rsidRPr="004A3293" w14:paraId="2C6444D5"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719B74E1" w14:textId="77777777" w:rsidR="00A4638E" w:rsidRPr="004A3293" w:rsidRDefault="00A4638E" w:rsidP="00175FC0">
            <w:pPr>
              <w:keepNext/>
              <w:keepLines/>
              <w:rPr>
                <w:lang w:val="en-US"/>
              </w:rPr>
            </w:pPr>
            <w:r w:rsidRPr="004A3293">
              <w:rPr>
                <w:lang w:val="en-US"/>
              </w:rP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73DFC89B" w14:textId="77777777" w:rsidR="00A4638E" w:rsidRDefault="00A4638E" w:rsidP="00175FC0">
            <w:pPr>
              <w:keepNext/>
              <w:keepLines/>
              <w:jc w:val="left"/>
              <w:rPr>
                <w:sz w:val="18"/>
                <w:lang w:val="en-US"/>
              </w:rPr>
            </w:pPr>
            <w:r>
              <w:rPr>
                <w:sz w:val="18"/>
                <w:lang w:val="en-US"/>
              </w:rPr>
              <w:t>DUT is powered on and sends ATTACH REQUESDT together with PDN CONNECTIVITY REQUEST.</w:t>
            </w:r>
          </w:p>
          <w:p w14:paraId="6B1FDFA9" w14:textId="77777777" w:rsidR="00A4638E" w:rsidRPr="004A3293" w:rsidRDefault="00A4638E" w:rsidP="00175FC0">
            <w:pPr>
              <w:keepNext/>
              <w:keepLines/>
              <w:jc w:val="left"/>
              <w:rPr>
                <w:sz w:val="18"/>
                <w:lang w:val="en-US"/>
              </w:rPr>
            </w:pPr>
            <w:r>
              <w:rPr>
                <w:bCs/>
                <w:sz w:val="18"/>
                <w:szCs w:val="18"/>
                <w:lang w:val="en-US"/>
              </w:rPr>
              <w:t>The PDN CONNECTIVITY REQUEST includes PDU Session Identity within PCO</w:t>
            </w: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0D45240" w14:textId="77777777" w:rsidR="00A4638E" w:rsidRPr="004A3293" w:rsidRDefault="00A4638E" w:rsidP="00175FC0">
            <w:pPr>
              <w:jc w:val="left"/>
              <w:rPr>
                <w:sz w:val="18"/>
                <w:lang w:val="en-US"/>
              </w:rPr>
            </w:pPr>
            <w:r>
              <w:rPr>
                <w:sz w:val="18"/>
                <w:lang w:val="en-US"/>
              </w:rPr>
              <w:t>Networks sends ATTACH ACCEPT together with ACTIVATE DEFAULT BEARER CONTEXT REQUEST that includes S-NSSAI within PCO</w:t>
            </w:r>
          </w:p>
        </w:tc>
      </w:tr>
      <w:tr w:rsidR="00A4638E" w:rsidRPr="004A3293" w14:paraId="25FC2B72" w14:textId="77777777" w:rsidTr="00175FC0">
        <w:trPr>
          <w:cantSplit/>
          <w:trHeight w:val="773"/>
          <w:tblHeader/>
        </w:trPr>
        <w:tc>
          <w:tcPr>
            <w:tcW w:w="438" w:type="dxa"/>
            <w:tcBorders>
              <w:top w:val="nil"/>
              <w:left w:val="single" w:sz="4" w:space="0" w:color="BFBFBF"/>
              <w:bottom w:val="nil"/>
              <w:right w:val="single" w:sz="4" w:space="0" w:color="BFBFBF"/>
            </w:tcBorders>
            <w:shd w:val="clear" w:color="auto" w:fill="F2F2F2"/>
            <w:tcMar>
              <w:left w:w="83" w:type="dxa"/>
            </w:tcMar>
          </w:tcPr>
          <w:p w14:paraId="1DB16238" w14:textId="77777777" w:rsidR="00A4638E" w:rsidRPr="004A3293" w:rsidRDefault="00A4638E" w:rsidP="00175FC0">
            <w:pPr>
              <w:keepNext/>
              <w:keepLines/>
              <w:rPr>
                <w:lang w:val="en-US"/>
              </w:rPr>
            </w:pPr>
            <w:r>
              <w:rPr>
                <w:lang w:val="en-US"/>
              </w:rPr>
              <w:t>2</w:t>
            </w:r>
          </w:p>
        </w:tc>
        <w:tc>
          <w:tcPr>
            <w:tcW w:w="4296" w:type="dxa"/>
            <w:tcBorders>
              <w:top w:val="nil"/>
              <w:left w:val="single" w:sz="4" w:space="0" w:color="BFBFBF"/>
              <w:bottom w:val="nil"/>
              <w:right w:val="single" w:sz="4" w:space="0" w:color="BFBFBF"/>
            </w:tcBorders>
            <w:shd w:val="clear" w:color="auto" w:fill="auto"/>
            <w:tcMar>
              <w:left w:w="83" w:type="dxa"/>
            </w:tcMar>
          </w:tcPr>
          <w:p w14:paraId="3911B2B8" w14:textId="77777777" w:rsidR="00A4638E" w:rsidRPr="004A3293" w:rsidRDefault="00A4638E" w:rsidP="00175FC0">
            <w:pPr>
              <w:keepNext/>
              <w:keepLines/>
              <w:jc w:val="left"/>
              <w:rPr>
                <w:sz w:val="18"/>
                <w:lang w:val="en-US"/>
              </w:rPr>
            </w:pPr>
            <w:r>
              <w:rPr>
                <w:sz w:val="18"/>
                <w:lang w:val="en-US"/>
              </w:rPr>
              <w:t>DUT is in RRC IDLE mode and trigger a reselection  from LTE to NR by moving from LTE Coverage towards NR coverage</w:t>
            </w:r>
          </w:p>
        </w:tc>
        <w:tc>
          <w:tcPr>
            <w:tcW w:w="4555" w:type="dxa"/>
            <w:tcBorders>
              <w:top w:val="nil"/>
              <w:left w:val="single" w:sz="4" w:space="0" w:color="BFBFBF"/>
              <w:bottom w:val="nil"/>
              <w:right w:val="single" w:sz="4" w:space="0" w:color="BFBFBF"/>
            </w:tcBorders>
            <w:shd w:val="clear" w:color="auto" w:fill="auto"/>
            <w:tcMar>
              <w:left w:w="83" w:type="dxa"/>
            </w:tcMar>
          </w:tcPr>
          <w:p w14:paraId="77021568" w14:textId="77777777" w:rsidR="00A4638E" w:rsidRPr="004A3293" w:rsidRDefault="00A4638E" w:rsidP="00175FC0">
            <w:pPr>
              <w:keepNext/>
              <w:keepLines/>
              <w:jc w:val="left"/>
              <w:rPr>
                <w:sz w:val="18"/>
                <w:lang w:val="en-US"/>
              </w:rPr>
            </w:pPr>
            <w:r>
              <w:rPr>
                <w:sz w:val="18"/>
                <w:lang w:val="en-US"/>
              </w:rPr>
              <w:t xml:space="preserve">UE successfully selects NR cell </w:t>
            </w:r>
          </w:p>
        </w:tc>
      </w:tr>
      <w:tr w:rsidR="00A4638E" w:rsidRPr="004A3293" w14:paraId="216757E3" w14:textId="77777777" w:rsidTr="00175FC0">
        <w:trPr>
          <w:cantSplit/>
          <w:trHeight w:val="80"/>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561B8735" w14:textId="77777777" w:rsidR="00A4638E" w:rsidRPr="004A3293" w:rsidRDefault="00A4638E" w:rsidP="00175FC0">
            <w:pPr>
              <w:keepNext/>
              <w:keepLines/>
              <w:rPr>
                <w:lang w:val="en-US"/>
              </w:rPr>
            </w:pP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791EF170" w14:textId="77777777" w:rsidR="00A4638E" w:rsidRPr="004A3293" w:rsidRDefault="00A4638E" w:rsidP="00175FC0">
            <w:pPr>
              <w:keepNext/>
              <w:keepLines/>
              <w:jc w:val="left"/>
              <w:rPr>
                <w:bCs/>
                <w:sz w:val="18"/>
                <w:szCs w:val="18"/>
                <w:lang w:val="en-US"/>
              </w:rPr>
            </w:pP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33215930" w14:textId="77777777" w:rsidR="00A4638E" w:rsidRPr="004A3293" w:rsidRDefault="00A4638E" w:rsidP="00175FC0">
            <w:pPr>
              <w:keepNext/>
              <w:keepLines/>
              <w:jc w:val="left"/>
              <w:rPr>
                <w:sz w:val="18"/>
                <w:lang w:val="en-US"/>
              </w:rPr>
            </w:pPr>
          </w:p>
        </w:tc>
      </w:tr>
      <w:tr w:rsidR="00A4638E" w:rsidRPr="004A3293" w14:paraId="180E9EAE" w14:textId="77777777" w:rsidTr="00175FC0">
        <w:trPr>
          <w:cantSplit/>
          <w:trHeight w:val="773"/>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14A363F4" w14:textId="77777777" w:rsidR="00A4638E" w:rsidRPr="004A3293" w:rsidRDefault="00A4638E" w:rsidP="00175FC0">
            <w:pPr>
              <w:keepNext/>
              <w:keepLines/>
              <w:rPr>
                <w:lang w:val="en-US"/>
              </w:rPr>
            </w:pPr>
            <w:r>
              <w:rPr>
                <w:lang w:val="en-US"/>
              </w:rPr>
              <w:t>3</w:t>
            </w: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5B3E3BDD" w14:textId="77777777" w:rsidR="00A4638E" w:rsidRPr="004A3293" w:rsidRDefault="00A4638E" w:rsidP="00175FC0">
            <w:pPr>
              <w:keepNext/>
              <w:keepLines/>
              <w:jc w:val="left"/>
              <w:rPr>
                <w:bCs/>
                <w:sz w:val="18"/>
                <w:szCs w:val="18"/>
                <w:lang w:val="en-US"/>
              </w:rPr>
            </w:pPr>
            <w:r>
              <w:rPr>
                <w:bCs/>
                <w:sz w:val="18"/>
                <w:szCs w:val="18"/>
                <w:lang w:val="en-US"/>
              </w:rPr>
              <w:t>UE starts registration procedure in NR by sending REGISTRATION REQUEST</w:t>
            </w: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7D8B7E46" w14:textId="77777777" w:rsidR="00A4638E" w:rsidRDefault="00A4638E" w:rsidP="00175FC0">
            <w:pPr>
              <w:keepNext/>
              <w:keepLines/>
              <w:jc w:val="left"/>
              <w:rPr>
                <w:sz w:val="18"/>
                <w:lang w:val="en-US"/>
              </w:rPr>
            </w:pPr>
            <w:r>
              <w:rPr>
                <w:sz w:val="18"/>
                <w:lang w:val="en-US"/>
              </w:rPr>
              <w:t>REGISTRATION REQUEST message shall include:</w:t>
            </w:r>
          </w:p>
          <w:p w14:paraId="6B784055" w14:textId="77777777" w:rsidR="00A4638E" w:rsidRDefault="00A4638E" w:rsidP="00A4638E">
            <w:pPr>
              <w:pStyle w:val="ListParagraph"/>
              <w:keepNext/>
              <w:keepLines/>
              <w:numPr>
                <w:ilvl w:val="0"/>
                <w:numId w:val="46"/>
              </w:numPr>
              <w:spacing w:after="200" w:line="276" w:lineRule="auto"/>
              <w:jc w:val="left"/>
              <w:rPr>
                <w:sz w:val="18"/>
                <w:lang w:val="en-US"/>
              </w:rPr>
            </w:pPr>
            <w:r w:rsidRPr="002A04DC">
              <w:rPr>
                <w:sz w:val="18"/>
                <w:lang w:val="en-US"/>
              </w:rPr>
              <w:t xml:space="preserve">status of active PDU sessions </w:t>
            </w:r>
            <w:r>
              <w:rPr>
                <w:sz w:val="18"/>
                <w:lang w:val="en-US"/>
              </w:rPr>
              <w:t>and</w:t>
            </w:r>
          </w:p>
          <w:p w14:paraId="7F48F549" w14:textId="77777777" w:rsidR="00A4638E" w:rsidRDefault="00A4638E" w:rsidP="00A4638E">
            <w:pPr>
              <w:pStyle w:val="ListParagraph"/>
              <w:keepNext/>
              <w:keepLines/>
              <w:numPr>
                <w:ilvl w:val="0"/>
                <w:numId w:val="46"/>
              </w:numPr>
              <w:spacing w:after="200" w:line="276" w:lineRule="auto"/>
              <w:jc w:val="left"/>
              <w:rPr>
                <w:sz w:val="18"/>
                <w:lang w:val="en-US"/>
              </w:rPr>
            </w:pPr>
            <w:r>
              <w:rPr>
                <w:sz w:val="18"/>
                <w:lang w:val="en-US"/>
              </w:rPr>
              <w:t>requested S-NSSAI received at step 1</w:t>
            </w:r>
          </w:p>
          <w:p w14:paraId="2CF6EDD4" w14:textId="77777777" w:rsidR="00A4638E" w:rsidRPr="002A04DC" w:rsidRDefault="00A4638E" w:rsidP="00175FC0">
            <w:pPr>
              <w:keepNext/>
              <w:keepLines/>
              <w:jc w:val="left"/>
              <w:rPr>
                <w:sz w:val="18"/>
                <w:lang w:val="en-US"/>
              </w:rPr>
            </w:pPr>
            <w:r w:rsidRPr="004A3293">
              <w:rPr>
                <w:bCs/>
                <w:sz w:val="18"/>
                <w:szCs w:val="18"/>
                <w:lang w:val="en-US"/>
              </w:rPr>
              <w:t xml:space="preserve">Observe if the </w:t>
            </w:r>
            <w:r>
              <w:rPr>
                <w:bCs/>
                <w:sz w:val="18"/>
                <w:szCs w:val="18"/>
                <w:lang w:val="en-US"/>
              </w:rPr>
              <w:t xml:space="preserve">data </w:t>
            </w:r>
            <w:r w:rsidRPr="004A3293">
              <w:rPr>
                <w:bCs/>
                <w:sz w:val="18"/>
                <w:szCs w:val="18"/>
                <w:lang w:val="en-US"/>
              </w:rPr>
              <w:t xml:space="preserve">service is usable on the mobile device (e.g. streaming application)  </w:t>
            </w:r>
            <w:r>
              <w:rPr>
                <w:bCs/>
                <w:sz w:val="18"/>
                <w:szCs w:val="18"/>
                <w:lang w:val="en-US"/>
              </w:rPr>
              <w:t>using this specific PDU session</w:t>
            </w:r>
          </w:p>
        </w:tc>
      </w:tr>
    </w:tbl>
    <w:p w14:paraId="03EA49B0" w14:textId="77777777" w:rsidR="00A4638E" w:rsidRPr="002A04DC" w:rsidRDefault="00A4638E" w:rsidP="00A4638E">
      <w:pPr>
        <w:pStyle w:val="NormalParagraph"/>
        <w:rPr>
          <w:lang w:eastAsia="en-US" w:bidi="bn-BD"/>
        </w:rPr>
      </w:pPr>
    </w:p>
    <w:p w14:paraId="4E199B8F" w14:textId="77777777" w:rsidR="00A4638E" w:rsidRPr="004A3293" w:rsidRDefault="00A4638E" w:rsidP="00A4638E">
      <w:pPr>
        <w:pStyle w:val="Heading3"/>
        <w:rPr>
          <w:lang w:val="en-US"/>
        </w:rPr>
      </w:pPr>
      <w:bookmarkStart w:id="272" w:name="_Toc220946642"/>
      <w:r w:rsidRPr="004A3293">
        <w:rPr>
          <w:lang w:val="en-US"/>
        </w:rPr>
        <w:t>107.</w:t>
      </w:r>
      <w:r>
        <w:rPr>
          <w:lang w:val="en-US"/>
        </w:rPr>
        <w:t>7</w:t>
      </w:r>
      <w:r w:rsidRPr="004A3293">
        <w:rPr>
          <w:lang w:val="en-US"/>
        </w:rPr>
        <w:t>.</w:t>
      </w:r>
      <w:r>
        <w:rPr>
          <w:lang w:val="en-US"/>
        </w:rPr>
        <w:t>3</w:t>
      </w:r>
      <w:r w:rsidRPr="004A3293">
        <w:rPr>
          <w:lang w:val="en-US"/>
        </w:rPr>
        <w:t xml:space="preserve">  </w:t>
      </w:r>
      <w:r w:rsidRPr="00624832">
        <w:rPr>
          <w:lang w:val="en-US"/>
        </w:rPr>
        <w:t>Handover from ePDG to 5GC</w:t>
      </w:r>
      <w:bookmarkEnd w:id="272"/>
    </w:p>
    <w:bookmarkEnd w:id="268"/>
    <w:p w14:paraId="4771A6BF" w14:textId="77777777" w:rsidR="00A4638E" w:rsidRPr="004A3293" w:rsidRDefault="00A4638E" w:rsidP="00A4638E">
      <w:pPr>
        <w:pStyle w:val="H6"/>
        <w:rPr>
          <w:lang w:val="en-US"/>
        </w:rPr>
      </w:pPr>
      <w:r w:rsidRPr="004A3293">
        <w:rPr>
          <w:lang w:val="en-US"/>
        </w:rPr>
        <w:t>Description</w:t>
      </w:r>
    </w:p>
    <w:p w14:paraId="6E16D981" w14:textId="77777777" w:rsidR="00A4638E" w:rsidRPr="005C0D61" w:rsidRDefault="00A4638E" w:rsidP="00A4638E">
      <w:pPr>
        <w:pStyle w:val="H6"/>
        <w:rPr>
          <w:b w:val="0"/>
          <w:bCs/>
          <w:lang w:val="en-US"/>
        </w:rPr>
      </w:pPr>
      <w:r>
        <w:rPr>
          <w:b w:val="0"/>
          <w:bCs/>
          <w:lang w:val="en-US"/>
        </w:rPr>
        <w:t xml:space="preserve">The DUT shall include received S-NSSAI </w:t>
      </w:r>
      <w:r w:rsidRPr="005C0D61">
        <w:rPr>
          <w:b w:val="0"/>
          <w:bCs/>
          <w:lang w:val="en-US"/>
        </w:rPr>
        <w:t>(Single Network Slice Selection Assistance Information)</w:t>
      </w:r>
      <w:r>
        <w:rPr>
          <w:b w:val="0"/>
          <w:bCs/>
          <w:lang w:val="en-US"/>
        </w:rPr>
        <w:t xml:space="preserve">  and PDU Session ID in Registration request upon handover of PDU session from ePDG to 5GC</w:t>
      </w:r>
    </w:p>
    <w:p w14:paraId="7DA32E2F" w14:textId="77777777" w:rsidR="00A4638E" w:rsidRPr="004A3293" w:rsidRDefault="00A4638E" w:rsidP="00A4638E">
      <w:pPr>
        <w:rPr>
          <w:lang w:val="en-US"/>
        </w:rPr>
      </w:pPr>
    </w:p>
    <w:p w14:paraId="782FB8E2" w14:textId="77777777" w:rsidR="00A4638E" w:rsidRPr="004A3293" w:rsidRDefault="00A4638E" w:rsidP="00A4638E">
      <w:pPr>
        <w:pStyle w:val="H6"/>
        <w:rPr>
          <w:lang w:val="en-US"/>
        </w:rPr>
      </w:pPr>
      <w:r w:rsidRPr="004A3293">
        <w:rPr>
          <w:lang w:val="en-US"/>
        </w:rPr>
        <w:t>Related core specifications</w:t>
      </w:r>
    </w:p>
    <w:p w14:paraId="59D4A106" w14:textId="77777777" w:rsidR="00A4638E" w:rsidRPr="002A04DC" w:rsidRDefault="00A4638E" w:rsidP="00A4638E">
      <w:pPr>
        <w:pStyle w:val="H6"/>
        <w:rPr>
          <w:b w:val="0"/>
          <w:bCs/>
          <w:lang w:val="en-US"/>
        </w:rPr>
      </w:pPr>
      <w:r w:rsidRPr="002A04DC">
        <w:rPr>
          <w:b w:val="0"/>
          <w:bCs/>
          <w:lang w:val="en-US"/>
        </w:rPr>
        <w:t>3GPP TS 23.501; 3GPP TS 24.501; 3GPP TS 24.302</w:t>
      </w:r>
    </w:p>
    <w:p w14:paraId="4D3244D0" w14:textId="77777777" w:rsidR="00A4638E" w:rsidRPr="004A3293" w:rsidRDefault="00A4638E" w:rsidP="00A4638E">
      <w:pPr>
        <w:pStyle w:val="H6"/>
        <w:rPr>
          <w:lang w:val="en-US"/>
        </w:rPr>
      </w:pPr>
      <w:r w:rsidRPr="004A3293">
        <w:rPr>
          <w:lang w:val="en-US"/>
        </w:rPr>
        <w:t>Reason for test</w:t>
      </w:r>
    </w:p>
    <w:p w14:paraId="1C86AD0A" w14:textId="77777777" w:rsidR="00A4638E" w:rsidRDefault="00A4638E" w:rsidP="00A4638E">
      <w:pPr>
        <w:pStyle w:val="H6"/>
        <w:spacing w:after="0"/>
        <w:rPr>
          <w:b w:val="0"/>
          <w:bCs/>
          <w:lang w:val="en-US"/>
        </w:rPr>
      </w:pPr>
      <w:r w:rsidRPr="005C0D61">
        <w:rPr>
          <w:b w:val="0"/>
          <w:bCs/>
          <w:lang w:val="en-US"/>
        </w:rPr>
        <w:t xml:space="preserve">The purpose of this test case is to verify </w:t>
      </w:r>
      <w:r>
        <w:rPr>
          <w:b w:val="0"/>
          <w:bCs/>
          <w:lang w:val="en-US"/>
        </w:rPr>
        <w:t xml:space="preserve">handling </w:t>
      </w:r>
      <w:r w:rsidRPr="005C0D61">
        <w:rPr>
          <w:b w:val="0"/>
          <w:bCs/>
          <w:lang w:val="en-US"/>
        </w:rPr>
        <w:t xml:space="preserve">of S-NSSAI and PDU session ID during mobility between </w:t>
      </w:r>
      <w:r>
        <w:rPr>
          <w:b w:val="0"/>
          <w:bCs/>
          <w:lang w:val="en-US"/>
        </w:rPr>
        <w:t>ePDG</w:t>
      </w:r>
      <w:r w:rsidRPr="005C0D61">
        <w:rPr>
          <w:b w:val="0"/>
          <w:bCs/>
          <w:lang w:val="en-US"/>
        </w:rPr>
        <w:t xml:space="preserve"> and 5GS</w:t>
      </w:r>
    </w:p>
    <w:p w14:paraId="75A92B6D" w14:textId="77777777" w:rsidR="00A4638E" w:rsidRPr="004A3293" w:rsidRDefault="00A4638E" w:rsidP="00A4638E">
      <w:pPr>
        <w:pStyle w:val="NormalParagraph"/>
        <w:spacing w:after="0"/>
        <w:rPr>
          <w:lang w:val="en-US" w:eastAsia="en-US"/>
        </w:rPr>
      </w:pPr>
    </w:p>
    <w:p w14:paraId="75F3E9C8" w14:textId="77777777" w:rsidR="00A4638E" w:rsidRPr="004A3293" w:rsidRDefault="00A4638E" w:rsidP="00A4638E">
      <w:pPr>
        <w:pStyle w:val="H6"/>
        <w:rPr>
          <w:lang w:val="en-US"/>
        </w:rPr>
      </w:pPr>
      <w:r w:rsidRPr="004A3293">
        <w:rPr>
          <w:lang w:val="en-US"/>
        </w:rPr>
        <w:t>Initial configuration</w:t>
      </w:r>
    </w:p>
    <w:p w14:paraId="295CA128" w14:textId="531E2F0A" w:rsidR="00A4638E" w:rsidRDefault="00A4638E" w:rsidP="00A4638E">
      <w:pPr>
        <w:pStyle w:val="H6"/>
        <w:spacing w:after="0"/>
        <w:rPr>
          <w:b w:val="0"/>
          <w:bCs/>
          <w:lang w:val="en-US"/>
        </w:rPr>
      </w:pPr>
      <w:r w:rsidRPr="00FB5122">
        <w:rPr>
          <w:b w:val="0"/>
          <w:bCs/>
          <w:lang w:val="en-US"/>
        </w:rPr>
        <w:t xml:space="preserve">DUT and NW support </w:t>
      </w:r>
      <w:r>
        <w:rPr>
          <w:b w:val="0"/>
          <w:bCs/>
          <w:lang w:val="en-US"/>
        </w:rPr>
        <w:t>5G SA</w:t>
      </w:r>
      <w:r w:rsidRPr="00FB5122">
        <w:rPr>
          <w:b w:val="0"/>
          <w:bCs/>
          <w:lang w:val="en-US"/>
        </w:rPr>
        <w:t>.</w:t>
      </w:r>
    </w:p>
    <w:p w14:paraId="619F4CFA" w14:textId="77777777" w:rsidR="00A4638E" w:rsidRPr="00EF3D7E" w:rsidRDefault="00A4638E" w:rsidP="00A4638E">
      <w:pPr>
        <w:pStyle w:val="H6"/>
        <w:spacing w:after="0"/>
        <w:rPr>
          <w:b w:val="0"/>
          <w:bCs/>
          <w:lang w:val="en-US"/>
        </w:rPr>
      </w:pPr>
      <w:r w:rsidRPr="00EF3D7E">
        <w:rPr>
          <w:b w:val="0"/>
          <w:bCs/>
          <w:lang w:val="en-US"/>
        </w:rPr>
        <w:t xml:space="preserve">DUT is registered </w:t>
      </w:r>
      <w:r>
        <w:rPr>
          <w:b w:val="0"/>
          <w:bCs/>
          <w:lang w:val="en-US"/>
        </w:rPr>
        <w:t>in 5G NR</w:t>
      </w:r>
    </w:p>
    <w:p w14:paraId="3758FDAB" w14:textId="77777777" w:rsidR="00A4638E" w:rsidRPr="004E6BAE" w:rsidRDefault="00A4638E" w:rsidP="00A4638E">
      <w:pPr>
        <w:rPr>
          <w:lang w:val="en-US"/>
        </w:rPr>
      </w:pPr>
    </w:p>
    <w:p w14:paraId="6C0863B5" w14:textId="77777777" w:rsidR="00A4638E" w:rsidRDefault="00A4638E" w:rsidP="00A4638E">
      <w:pPr>
        <w:pStyle w:val="H6"/>
        <w:rPr>
          <w:lang w:val="en-US"/>
        </w:rPr>
      </w:pPr>
      <w:r w:rsidRPr="004A3293">
        <w:rPr>
          <w:lang w:val="en-US"/>
        </w:rPr>
        <w:lastRenderedPageBreak/>
        <w:t>Test procedure</w:t>
      </w:r>
    </w:p>
    <w:tbl>
      <w:tblPr>
        <w:tblW w:w="928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3" w:type="dxa"/>
        </w:tblCellMar>
        <w:tblLook w:val="04A0" w:firstRow="1" w:lastRow="0" w:firstColumn="1" w:lastColumn="0" w:noHBand="0" w:noVBand="1"/>
      </w:tblPr>
      <w:tblGrid>
        <w:gridCol w:w="438"/>
        <w:gridCol w:w="4296"/>
        <w:gridCol w:w="4555"/>
      </w:tblGrid>
      <w:tr w:rsidR="00A4638E" w:rsidRPr="004A3293" w14:paraId="5F067D39"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8E607C0" w14:textId="77777777" w:rsidR="00A4638E" w:rsidRPr="004A3293" w:rsidRDefault="00A4638E" w:rsidP="00175FC0">
            <w:pPr>
              <w:keepNext/>
              <w:keepLines/>
              <w:tabs>
                <w:tab w:val="left" w:pos="851"/>
              </w:tabs>
              <w:jc w:val="left"/>
              <w:rPr>
                <w:b/>
                <w:sz w:val="18"/>
                <w:szCs w:val="18"/>
                <w:lang w:val="en-US" w:eastAsia="en-GB"/>
              </w:rPr>
            </w:pPr>
            <w:r w:rsidRPr="004A3293">
              <w:rPr>
                <w:b/>
                <w:lang w:val="en-US"/>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4BC400EE" w14:textId="77777777" w:rsidR="00A4638E" w:rsidRPr="004A3293" w:rsidRDefault="00A4638E" w:rsidP="00175FC0">
            <w:pPr>
              <w:keepNext/>
              <w:keepLines/>
              <w:tabs>
                <w:tab w:val="left" w:pos="851"/>
              </w:tabs>
              <w:jc w:val="left"/>
              <w:rPr>
                <w:b/>
                <w:sz w:val="18"/>
                <w:szCs w:val="18"/>
                <w:lang w:val="en-US" w:eastAsia="en-GB"/>
              </w:rPr>
            </w:pPr>
            <w:r w:rsidRPr="004A3293">
              <w:rPr>
                <w:b/>
                <w:sz w:val="18"/>
                <w:szCs w:val="18"/>
                <w:lang w:val="en-US"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83" w:type="dxa"/>
            </w:tcMar>
            <w:vAlign w:val="center"/>
          </w:tcPr>
          <w:p w14:paraId="39647C6F" w14:textId="77777777" w:rsidR="00A4638E" w:rsidRPr="004A3293" w:rsidRDefault="00A4638E" w:rsidP="00175FC0">
            <w:pPr>
              <w:keepNext/>
              <w:keepLines/>
              <w:tabs>
                <w:tab w:val="left" w:pos="851"/>
              </w:tabs>
              <w:jc w:val="left"/>
              <w:rPr>
                <w:b/>
                <w:sz w:val="18"/>
                <w:szCs w:val="18"/>
                <w:lang w:val="en-US" w:eastAsia="en-GB"/>
              </w:rPr>
            </w:pPr>
            <w:r w:rsidRPr="004A3293">
              <w:rPr>
                <w:b/>
                <w:sz w:val="18"/>
                <w:szCs w:val="18"/>
                <w:lang w:val="en-US" w:eastAsia="en-GB"/>
              </w:rPr>
              <w:t>Expected behaviour</w:t>
            </w:r>
          </w:p>
        </w:tc>
      </w:tr>
      <w:tr w:rsidR="00A4638E" w:rsidRPr="004A3293" w14:paraId="4614DDCC" w14:textId="77777777" w:rsidTr="00175FC0">
        <w:trPr>
          <w:cantSplit/>
          <w:tblHeader/>
        </w:trPr>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83" w:type="dxa"/>
            </w:tcMar>
          </w:tcPr>
          <w:p w14:paraId="16FED7D0" w14:textId="77777777" w:rsidR="00A4638E" w:rsidRPr="004A3293" w:rsidRDefault="00A4638E" w:rsidP="00175FC0">
            <w:pPr>
              <w:keepNext/>
              <w:keepLines/>
              <w:rPr>
                <w:lang w:val="en-US"/>
              </w:rPr>
            </w:pPr>
            <w:r w:rsidRPr="004A3293">
              <w:rPr>
                <w:lang w:val="en-US"/>
              </w:rPr>
              <w:t>1</w:t>
            </w:r>
          </w:p>
        </w:tc>
        <w:tc>
          <w:tcPr>
            <w:tcW w:w="4296"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49AA13D0" w14:textId="77777777" w:rsidR="00A4638E" w:rsidRDefault="00A4638E" w:rsidP="00175FC0">
            <w:pPr>
              <w:keepNext/>
              <w:keepLines/>
              <w:jc w:val="left"/>
              <w:rPr>
                <w:sz w:val="18"/>
                <w:lang w:val="en-US"/>
              </w:rPr>
            </w:pPr>
            <w:r>
              <w:rPr>
                <w:sz w:val="18"/>
                <w:lang w:val="en-US"/>
              </w:rPr>
              <w:t xml:space="preserve">DUT starts tunnel establishment via ePDG over WiFi. </w:t>
            </w:r>
          </w:p>
          <w:p w14:paraId="1CC6F6D2" w14:textId="77777777" w:rsidR="00A4638E" w:rsidRDefault="00A4638E" w:rsidP="00175FC0">
            <w:pPr>
              <w:keepNext/>
              <w:keepLines/>
              <w:jc w:val="left"/>
              <w:rPr>
                <w:bCs/>
                <w:sz w:val="18"/>
                <w:szCs w:val="18"/>
                <w:lang w:val="en-US"/>
              </w:rPr>
            </w:pPr>
            <w:r>
              <w:rPr>
                <w:bCs/>
                <w:sz w:val="18"/>
                <w:szCs w:val="18"/>
                <w:lang w:val="en-US"/>
              </w:rPr>
              <w:t xml:space="preserve">The DUT allocates PDU session identifty and indicates its value in the N1_MODE_CAPABILITY Notify Payload of the IKE_AUTH Request message </w:t>
            </w:r>
          </w:p>
          <w:p w14:paraId="17F78B1E" w14:textId="77777777" w:rsidR="00A4638E" w:rsidRPr="004A3293" w:rsidRDefault="00A4638E" w:rsidP="00175FC0">
            <w:pPr>
              <w:keepNext/>
              <w:keepLines/>
              <w:jc w:val="left"/>
              <w:rPr>
                <w:sz w:val="18"/>
                <w:lang w:val="en-US"/>
              </w:rPr>
            </w:pPr>
          </w:p>
        </w:tc>
        <w:tc>
          <w:tcPr>
            <w:tcW w:w="4555" w:type="dxa"/>
            <w:tcBorders>
              <w:top w:val="single" w:sz="4" w:space="0" w:color="BFBFBF"/>
              <w:left w:val="single" w:sz="4" w:space="0" w:color="BFBFBF"/>
              <w:bottom w:val="single" w:sz="4" w:space="0" w:color="BFBFBF"/>
              <w:right w:val="single" w:sz="4" w:space="0" w:color="BFBFBF"/>
            </w:tcBorders>
            <w:shd w:val="clear" w:color="auto" w:fill="auto"/>
            <w:tcMar>
              <w:left w:w="83" w:type="dxa"/>
            </w:tcMar>
          </w:tcPr>
          <w:p w14:paraId="0EA0B38D" w14:textId="77777777" w:rsidR="00A4638E" w:rsidRPr="004A3293" w:rsidRDefault="00A4638E" w:rsidP="00175FC0">
            <w:pPr>
              <w:jc w:val="left"/>
              <w:rPr>
                <w:sz w:val="18"/>
                <w:lang w:val="en-US"/>
              </w:rPr>
            </w:pPr>
            <w:r>
              <w:rPr>
                <w:sz w:val="18"/>
                <w:lang w:val="en-US"/>
              </w:rPr>
              <w:t xml:space="preserve">The network accepts the tunnel establishment and </w:t>
            </w:r>
            <w:r w:rsidRPr="00A9088E">
              <w:rPr>
                <w:sz w:val="18"/>
                <w:lang w:val="en-US"/>
              </w:rPr>
              <w:t xml:space="preserve"> provides the UE with an S-NSSAI in the N1_MODE_INFORMATION Notify</w:t>
            </w:r>
            <w:r>
              <w:rPr>
                <w:sz w:val="18"/>
                <w:lang w:val="en-US"/>
              </w:rPr>
              <w:t xml:space="preserve"> </w:t>
            </w:r>
            <w:r w:rsidRPr="00A9088E">
              <w:rPr>
                <w:sz w:val="18"/>
                <w:lang w:val="en-US"/>
              </w:rPr>
              <w:t>payload of the IKE_AUTH response message</w:t>
            </w:r>
          </w:p>
        </w:tc>
      </w:tr>
      <w:tr w:rsidR="00A4638E" w:rsidRPr="004A3293" w14:paraId="41DC1F1A" w14:textId="77777777" w:rsidTr="00175FC0">
        <w:trPr>
          <w:cantSplit/>
          <w:trHeight w:val="773"/>
          <w:tblHeader/>
        </w:trPr>
        <w:tc>
          <w:tcPr>
            <w:tcW w:w="438" w:type="dxa"/>
            <w:tcBorders>
              <w:top w:val="nil"/>
              <w:left w:val="single" w:sz="4" w:space="0" w:color="BFBFBF"/>
              <w:bottom w:val="nil"/>
              <w:right w:val="single" w:sz="4" w:space="0" w:color="BFBFBF"/>
            </w:tcBorders>
            <w:shd w:val="clear" w:color="auto" w:fill="F2F2F2"/>
            <w:tcMar>
              <w:left w:w="83" w:type="dxa"/>
            </w:tcMar>
          </w:tcPr>
          <w:p w14:paraId="298DB014" w14:textId="77777777" w:rsidR="00A4638E" w:rsidRPr="004A3293" w:rsidRDefault="00A4638E" w:rsidP="00175FC0">
            <w:pPr>
              <w:keepNext/>
              <w:keepLines/>
              <w:rPr>
                <w:lang w:val="en-US"/>
              </w:rPr>
            </w:pPr>
            <w:r>
              <w:rPr>
                <w:lang w:val="en-US"/>
              </w:rPr>
              <w:t>2</w:t>
            </w:r>
          </w:p>
        </w:tc>
        <w:tc>
          <w:tcPr>
            <w:tcW w:w="4296" w:type="dxa"/>
            <w:tcBorders>
              <w:top w:val="nil"/>
              <w:left w:val="single" w:sz="4" w:space="0" w:color="BFBFBF"/>
              <w:bottom w:val="nil"/>
              <w:right w:val="single" w:sz="4" w:space="0" w:color="BFBFBF"/>
            </w:tcBorders>
            <w:shd w:val="clear" w:color="auto" w:fill="auto"/>
            <w:tcMar>
              <w:left w:w="83" w:type="dxa"/>
            </w:tcMar>
          </w:tcPr>
          <w:p w14:paraId="3BA8C85B" w14:textId="77777777" w:rsidR="00A4638E" w:rsidRDefault="00A4638E" w:rsidP="00175FC0">
            <w:pPr>
              <w:keepNext/>
              <w:keepLines/>
              <w:jc w:val="left"/>
              <w:rPr>
                <w:sz w:val="18"/>
                <w:lang w:val="en-US"/>
              </w:rPr>
            </w:pPr>
            <w:r>
              <w:rPr>
                <w:sz w:val="18"/>
                <w:lang w:val="en-US"/>
              </w:rPr>
              <w:t xml:space="preserve">WiFi signal is attenuated and the handover is triggered. </w:t>
            </w:r>
          </w:p>
          <w:p w14:paraId="551B23C6" w14:textId="77777777" w:rsidR="00A4638E" w:rsidRPr="00EF3D7E" w:rsidRDefault="00A4638E" w:rsidP="00175FC0">
            <w:pPr>
              <w:keepNext/>
              <w:keepLines/>
              <w:jc w:val="left"/>
              <w:rPr>
                <w:sz w:val="18"/>
                <w:lang w:val="en-US"/>
              </w:rPr>
            </w:pPr>
            <w:r>
              <w:rPr>
                <w:sz w:val="18"/>
                <w:lang w:val="en-US"/>
              </w:rPr>
              <w:t xml:space="preserve">DUT sends PDU SESSION ESTABLISHMENT REQUEST with </w:t>
            </w:r>
            <w:r w:rsidRPr="00EF3D7E">
              <w:rPr>
                <w:sz w:val="18"/>
                <w:lang w:val="en-US"/>
              </w:rPr>
              <w:t>type “Existing PDU session”</w:t>
            </w:r>
            <w:r>
              <w:rPr>
                <w:sz w:val="18"/>
                <w:lang w:val="en-US"/>
              </w:rPr>
              <w:t xml:space="preserve"> and includes PDU Session ID; S-NSSAI from step 1.</w:t>
            </w:r>
          </w:p>
        </w:tc>
        <w:tc>
          <w:tcPr>
            <w:tcW w:w="4555" w:type="dxa"/>
            <w:tcBorders>
              <w:top w:val="nil"/>
              <w:left w:val="single" w:sz="4" w:space="0" w:color="BFBFBF"/>
              <w:bottom w:val="nil"/>
              <w:right w:val="single" w:sz="4" w:space="0" w:color="BFBFBF"/>
            </w:tcBorders>
            <w:shd w:val="clear" w:color="auto" w:fill="auto"/>
            <w:tcMar>
              <w:left w:w="83" w:type="dxa"/>
            </w:tcMar>
          </w:tcPr>
          <w:p w14:paraId="0D383F2B" w14:textId="77777777" w:rsidR="00A4638E" w:rsidRPr="004A3293" w:rsidRDefault="00A4638E" w:rsidP="00175FC0">
            <w:pPr>
              <w:keepNext/>
              <w:keepLines/>
              <w:jc w:val="left"/>
              <w:rPr>
                <w:sz w:val="18"/>
                <w:lang w:val="en-US"/>
              </w:rPr>
            </w:pPr>
            <w:r>
              <w:rPr>
                <w:sz w:val="18"/>
                <w:lang w:val="en-US"/>
              </w:rPr>
              <w:t>Networks sends PDU SESSION ESTABLISHMENT ACCEPT</w:t>
            </w:r>
          </w:p>
        </w:tc>
      </w:tr>
      <w:tr w:rsidR="00A4638E" w:rsidRPr="004A3293" w14:paraId="46BB4064" w14:textId="77777777" w:rsidTr="00175FC0">
        <w:trPr>
          <w:cantSplit/>
          <w:trHeight w:val="80"/>
          <w:tblHeader/>
        </w:trPr>
        <w:tc>
          <w:tcPr>
            <w:tcW w:w="438" w:type="dxa"/>
            <w:tcBorders>
              <w:top w:val="nil"/>
              <w:left w:val="single" w:sz="4" w:space="0" w:color="BFBFBF"/>
              <w:bottom w:val="single" w:sz="4" w:space="0" w:color="BFBFBF"/>
              <w:right w:val="single" w:sz="4" w:space="0" w:color="BFBFBF"/>
            </w:tcBorders>
            <w:shd w:val="clear" w:color="auto" w:fill="F2F2F2"/>
            <w:tcMar>
              <w:left w:w="83" w:type="dxa"/>
            </w:tcMar>
          </w:tcPr>
          <w:p w14:paraId="34A1F10D" w14:textId="77777777" w:rsidR="00A4638E" w:rsidRPr="004A3293" w:rsidRDefault="00A4638E" w:rsidP="00175FC0">
            <w:pPr>
              <w:keepNext/>
              <w:keepLines/>
              <w:rPr>
                <w:lang w:val="en-US"/>
              </w:rPr>
            </w:pPr>
          </w:p>
        </w:tc>
        <w:tc>
          <w:tcPr>
            <w:tcW w:w="4296" w:type="dxa"/>
            <w:tcBorders>
              <w:top w:val="nil"/>
              <w:left w:val="single" w:sz="4" w:space="0" w:color="BFBFBF"/>
              <w:bottom w:val="single" w:sz="4" w:space="0" w:color="BFBFBF"/>
              <w:right w:val="single" w:sz="4" w:space="0" w:color="BFBFBF"/>
            </w:tcBorders>
            <w:shd w:val="clear" w:color="auto" w:fill="auto"/>
            <w:tcMar>
              <w:left w:w="83" w:type="dxa"/>
            </w:tcMar>
          </w:tcPr>
          <w:p w14:paraId="43A959F0" w14:textId="77777777" w:rsidR="00A4638E" w:rsidRPr="004A3293" w:rsidRDefault="00A4638E" w:rsidP="00175FC0">
            <w:pPr>
              <w:keepNext/>
              <w:keepLines/>
              <w:jc w:val="left"/>
              <w:rPr>
                <w:bCs/>
                <w:sz w:val="18"/>
                <w:szCs w:val="18"/>
                <w:lang w:val="en-US"/>
              </w:rPr>
            </w:pPr>
          </w:p>
        </w:tc>
        <w:tc>
          <w:tcPr>
            <w:tcW w:w="4555" w:type="dxa"/>
            <w:tcBorders>
              <w:top w:val="nil"/>
              <w:left w:val="single" w:sz="4" w:space="0" w:color="BFBFBF"/>
              <w:bottom w:val="single" w:sz="4" w:space="0" w:color="BFBFBF"/>
              <w:right w:val="single" w:sz="4" w:space="0" w:color="BFBFBF"/>
            </w:tcBorders>
            <w:shd w:val="clear" w:color="auto" w:fill="auto"/>
            <w:tcMar>
              <w:left w:w="83" w:type="dxa"/>
            </w:tcMar>
          </w:tcPr>
          <w:p w14:paraId="52EC1A56" w14:textId="77777777" w:rsidR="00A4638E" w:rsidRPr="004A3293" w:rsidRDefault="00A4638E" w:rsidP="00175FC0">
            <w:pPr>
              <w:keepNext/>
              <w:keepLines/>
              <w:jc w:val="left"/>
              <w:rPr>
                <w:sz w:val="18"/>
                <w:lang w:val="en-US"/>
              </w:rPr>
            </w:pPr>
          </w:p>
        </w:tc>
      </w:tr>
    </w:tbl>
    <w:p w14:paraId="18A20C6E" w14:textId="77777777" w:rsidR="00A4638E" w:rsidRPr="004A3293" w:rsidRDefault="00A4638E" w:rsidP="00A4638E">
      <w:pPr>
        <w:rPr>
          <w:lang w:val="en-US"/>
        </w:rPr>
      </w:pPr>
      <w:r w:rsidRPr="004A3293">
        <w:rPr>
          <w:lang w:val="en-US"/>
        </w:rPr>
        <w:t xml:space="preserve"> </w:t>
      </w:r>
    </w:p>
    <w:p w14:paraId="1BC3921C" w14:textId="77777777" w:rsidR="00A4638E" w:rsidRPr="00BC5924" w:rsidRDefault="00A4638E" w:rsidP="00A4638E">
      <w:pPr>
        <w:pStyle w:val="NormalParagraph"/>
        <w:rPr>
          <w:lang w:val="en-US" w:eastAsia="en-US"/>
        </w:rPr>
      </w:pPr>
    </w:p>
    <w:p w14:paraId="3B6A1DA3" w14:textId="77777777" w:rsidR="00CD07F1" w:rsidRDefault="00CD07F1" w:rsidP="00CD07F1">
      <w:pPr>
        <w:pStyle w:val="Heading1"/>
      </w:pPr>
      <w:bookmarkStart w:id="273" w:name="_Toc220946643"/>
      <w:r w:rsidRPr="00AC2F69">
        <w:t>10</w:t>
      </w:r>
      <w:r>
        <w:t>8</w:t>
      </w:r>
      <w:r w:rsidRPr="00AC2F69">
        <w:tab/>
      </w:r>
      <w:r>
        <w:t>RAN Features 5G SA</w:t>
      </w:r>
      <w:bookmarkEnd w:id="273"/>
    </w:p>
    <w:p w14:paraId="70FFC410" w14:textId="77777777" w:rsidR="00CD07F1" w:rsidRDefault="00CD07F1" w:rsidP="00CD07F1">
      <w:pPr>
        <w:pStyle w:val="Heading2"/>
      </w:pPr>
      <w:bookmarkStart w:id="274" w:name="_Toc220946644"/>
      <w:r w:rsidRPr="00AC2F69">
        <w:t>10</w:t>
      </w:r>
      <w:r>
        <w:t>8</w:t>
      </w:r>
      <w:r w:rsidRPr="00AC2F69">
        <w:t>.</w:t>
      </w:r>
      <w:r>
        <w:t>1</w:t>
      </w:r>
      <w:r w:rsidRPr="00AC2F69">
        <w:tab/>
      </w:r>
      <w:r>
        <w:t>RRC_INACTIVE state</w:t>
      </w:r>
      <w:bookmarkEnd w:id="274"/>
      <w:r>
        <w:t xml:space="preserve"> </w:t>
      </w:r>
    </w:p>
    <w:p w14:paraId="1F118F74" w14:textId="77777777" w:rsidR="00CD07F1" w:rsidRPr="004140B1" w:rsidRDefault="00CD07F1" w:rsidP="00CD07F1">
      <w:pPr>
        <w:pStyle w:val="Heading3"/>
        <w:numPr>
          <w:ilvl w:val="3"/>
          <w:numId w:val="0"/>
        </w:numPr>
        <w:ind w:left="1134" w:hanging="1134"/>
        <w:rPr>
          <w:bCs/>
          <w:iCs/>
        </w:rPr>
      </w:pPr>
      <w:bookmarkStart w:id="275" w:name="_Toc220946645"/>
      <w:r>
        <w:t xml:space="preserve">108.1.1. </w:t>
      </w:r>
      <w:r w:rsidRPr="004140B1">
        <w:t>UE triggered transition from RRC_INACTIVE to RRC_CONNECTED</w:t>
      </w:r>
      <w:bookmarkEnd w:id="275"/>
    </w:p>
    <w:p w14:paraId="7FB90F82" w14:textId="77777777" w:rsidR="00CD07F1" w:rsidRDefault="00CD07F1" w:rsidP="00CD07F1">
      <w:r>
        <w:rPr>
          <w:rFonts w:cs="Arial"/>
          <w:b/>
        </w:rPr>
        <w:t>Description</w:t>
      </w:r>
    </w:p>
    <w:p w14:paraId="7994DB2B" w14:textId="77777777" w:rsidR="00CD07F1" w:rsidRDefault="00CD07F1" w:rsidP="00CD07F1">
      <w:pPr>
        <w:rPr>
          <w:rFonts w:cs="Arial"/>
        </w:rPr>
      </w:pPr>
      <w:r>
        <w:rPr>
          <w:rFonts w:cs="Arial"/>
        </w:rPr>
        <w:t>The device should successfully perform the suspend-resume procedure if supported by the device and the network. After resuming the RRC connection the DUT shall re-activate security and re-establish the DRB connection</w:t>
      </w:r>
    </w:p>
    <w:p w14:paraId="5EA90505" w14:textId="77777777" w:rsidR="00CD07F1" w:rsidRPr="00B25357" w:rsidRDefault="00CD07F1" w:rsidP="00CD07F1">
      <w:pPr>
        <w:rPr>
          <w:rFonts w:cs="Arial"/>
          <w:b/>
        </w:rPr>
      </w:pPr>
      <w:r w:rsidRPr="00B25357">
        <w:rPr>
          <w:rFonts w:cs="Arial"/>
          <w:b/>
        </w:rPr>
        <w:t>Applicability</w:t>
      </w:r>
    </w:p>
    <w:p w14:paraId="15326929" w14:textId="77777777" w:rsidR="00CD07F1" w:rsidRDefault="00CD07F1" w:rsidP="00CD07F1">
      <w:r>
        <w:t>3GPP Rel.15 or later</w:t>
      </w:r>
    </w:p>
    <w:p w14:paraId="49F9034A" w14:textId="77777777" w:rsidR="00CD07F1" w:rsidRDefault="00CD07F1" w:rsidP="00CD07F1">
      <w:r>
        <w:t>5G SA</w:t>
      </w:r>
    </w:p>
    <w:p w14:paraId="71000CF7" w14:textId="77777777" w:rsidR="00CD07F1" w:rsidRDefault="00CD07F1" w:rsidP="00CD07F1">
      <w:pPr>
        <w:rPr>
          <w:rFonts w:cs="Arial"/>
          <w:b/>
        </w:rPr>
      </w:pPr>
      <w:r>
        <w:rPr>
          <w:rFonts w:cs="Arial"/>
          <w:b/>
        </w:rPr>
        <w:t>Related core specifications</w:t>
      </w:r>
    </w:p>
    <w:p w14:paraId="29FE4CD4" w14:textId="77777777" w:rsidR="00CD07F1" w:rsidRDefault="00CD07F1" w:rsidP="00CD07F1">
      <w:pPr>
        <w:rPr>
          <w:rFonts w:cs="Arial"/>
        </w:rPr>
      </w:pPr>
      <w:r>
        <w:rPr>
          <w:rFonts w:cs="Arial"/>
        </w:rPr>
        <w:t>3GPP TS 38.300; 3GPP TS 38.331</w:t>
      </w:r>
    </w:p>
    <w:p w14:paraId="1BD6267A" w14:textId="77777777" w:rsidR="00CD07F1" w:rsidRDefault="00CD07F1" w:rsidP="00CD07F1">
      <w:pPr>
        <w:rPr>
          <w:rFonts w:cs="Arial"/>
          <w:b/>
        </w:rPr>
      </w:pPr>
      <w:r>
        <w:rPr>
          <w:rFonts w:cs="Arial"/>
          <w:b/>
        </w:rPr>
        <w:t>Reason for test</w:t>
      </w:r>
    </w:p>
    <w:p w14:paraId="018ED869" w14:textId="77777777" w:rsidR="00CD07F1" w:rsidRDefault="00CD07F1" w:rsidP="00CD07F1">
      <w:pPr>
        <w:rPr>
          <w:rFonts w:cs="Arial"/>
        </w:rPr>
      </w:pPr>
      <w:r>
        <w:rPr>
          <w:rFonts w:cs="Arial"/>
        </w:rPr>
        <w:t>To verify that the device could successfully perform the suspend and resume procedure. After resuming the RRC connection the device shall re-activate security and re-establish the DRB connection.</w:t>
      </w:r>
    </w:p>
    <w:p w14:paraId="6010EF90" w14:textId="77777777" w:rsidR="00CD07F1" w:rsidRDefault="00CD07F1" w:rsidP="00CD07F1">
      <w:pPr>
        <w:rPr>
          <w:rFonts w:cs="Arial"/>
          <w:b/>
        </w:rPr>
      </w:pPr>
      <w:r>
        <w:rPr>
          <w:rFonts w:cs="Arial"/>
          <w:b/>
        </w:rPr>
        <w:t>Initial configuration</w:t>
      </w:r>
    </w:p>
    <w:p w14:paraId="04C342BB" w14:textId="77777777" w:rsidR="00CD07F1" w:rsidRDefault="00CD07F1" w:rsidP="00CD07F1">
      <w:pPr>
        <w:rPr>
          <w:rFonts w:cs="Arial"/>
        </w:rPr>
      </w:pPr>
      <w:r>
        <w:rPr>
          <w:rFonts w:cs="Arial"/>
        </w:rPr>
        <w:t>DUT is Switched ON.</w:t>
      </w:r>
    </w:p>
    <w:p w14:paraId="51E3AF96" w14:textId="77777777" w:rsidR="00CD07F1" w:rsidRDefault="00CD07F1" w:rsidP="00CD07F1">
      <w:pPr>
        <w:rPr>
          <w:rFonts w:cs="Arial"/>
        </w:rPr>
      </w:pPr>
      <w:r>
        <w:rPr>
          <w:rFonts w:cs="Arial"/>
        </w:rPr>
        <w:t>DUT is in RRC_CONNECTED state and has an active DRB</w:t>
      </w:r>
    </w:p>
    <w:p w14:paraId="26D3FB6A" w14:textId="77777777" w:rsidR="00CD07F1" w:rsidRDefault="00CD07F1" w:rsidP="00CD07F1">
      <w:pPr>
        <w:rPr>
          <w:rFonts w:cs="Arial"/>
        </w:rPr>
      </w:pPr>
      <w:r>
        <w:rPr>
          <w:rFonts w:cs="Arial"/>
        </w:rPr>
        <w:t xml:space="preserve">The DUT and network supports RRC Suspend and Resume functionality </w:t>
      </w:r>
    </w:p>
    <w:p w14:paraId="2D60D6E5" w14:textId="77777777" w:rsidR="00CD07F1" w:rsidRDefault="00CD07F1" w:rsidP="00CD07F1">
      <w:pPr>
        <w:rPr>
          <w:rFonts w:cs="Arial"/>
        </w:rPr>
      </w:pPr>
      <w:r>
        <w:rPr>
          <w:rFonts w:cs="Arial"/>
        </w:rPr>
        <w:t xml:space="preserve">Note: </w:t>
      </w:r>
    </w:p>
    <w:p w14:paraId="7720CA4F" w14:textId="77777777" w:rsidR="00CD07F1" w:rsidRDefault="00CD07F1" w:rsidP="00CD07F1">
      <w:pPr>
        <w:pStyle w:val="ListParagraph"/>
        <w:numPr>
          <w:ilvl w:val="0"/>
          <w:numId w:val="45"/>
        </w:numPr>
        <w:spacing w:after="200" w:line="276" w:lineRule="auto"/>
        <w:rPr>
          <w:rFonts w:cs="Arial"/>
        </w:rPr>
      </w:pPr>
      <w:r w:rsidRPr="00196B5A">
        <w:rPr>
          <w:rFonts w:cs="Arial"/>
        </w:rPr>
        <w:t xml:space="preserve">UE indicates support of RRC_Inactive state by including </w:t>
      </w:r>
      <w:r w:rsidRPr="00243488">
        <w:rPr>
          <w:rFonts w:cs="Arial"/>
          <w:b/>
          <w:bCs/>
          <w:i/>
          <w:iCs/>
        </w:rPr>
        <w:t>inactiveState</w:t>
      </w:r>
      <w:r>
        <w:rPr>
          <w:i/>
          <w:iCs/>
        </w:rPr>
        <w:t xml:space="preserve"> </w:t>
      </w:r>
      <w:r>
        <w:t>IE</w:t>
      </w:r>
      <w:r w:rsidRPr="00196B5A">
        <w:rPr>
          <w:rFonts w:cs="Arial"/>
          <w:b/>
          <w:bCs/>
          <w:i/>
          <w:iCs/>
        </w:rPr>
        <w:t xml:space="preserve"> </w:t>
      </w:r>
      <w:r w:rsidRPr="00196B5A">
        <w:rPr>
          <w:rFonts w:cs="Arial"/>
        </w:rPr>
        <w:t>in UE Capability Information</w:t>
      </w:r>
    </w:p>
    <w:p w14:paraId="3FFE1E9A" w14:textId="77777777" w:rsidR="00CD07F1" w:rsidRDefault="00CD07F1" w:rsidP="00CD07F1">
      <w:pPr>
        <w:pStyle w:val="ListParagraph"/>
        <w:numPr>
          <w:ilvl w:val="0"/>
          <w:numId w:val="45"/>
        </w:numPr>
        <w:spacing w:after="200" w:line="276" w:lineRule="auto"/>
        <w:rPr>
          <w:rFonts w:cs="Arial"/>
        </w:rPr>
      </w:pPr>
      <w:r>
        <w:rPr>
          <w:rFonts w:cs="Arial"/>
        </w:rPr>
        <w:t xml:space="preserve">UE indicates  support to provide assistance information to transition out of RRC_CONNECTED mode by including </w:t>
      </w:r>
      <w:r w:rsidRPr="00196B5A">
        <w:rPr>
          <w:rFonts w:cs="Arial"/>
          <w:b/>
          <w:bCs/>
          <w:i/>
          <w:iCs/>
        </w:rPr>
        <w:t>releasePreference-r16</w:t>
      </w:r>
      <w:r>
        <w:rPr>
          <w:rFonts w:cs="Arial"/>
          <w:b/>
          <w:bCs/>
          <w:i/>
          <w:iCs/>
        </w:rPr>
        <w:t xml:space="preserve"> </w:t>
      </w:r>
      <w:r>
        <w:rPr>
          <w:rFonts w:cs="Arial"/>
          <w:b/>
          <w:bCs/>
        </w:rPr>
        <w:t xml:space="preserve">IE </w:t>
      </w:r>
      <w:r>
        <w:rPr>
          <w:rFonts w:cs="Arial"/>
        </w:rPr>
        <w:t>in UE Capability Information</w:t>
      </w:r>
    </w:p>
    <w:p w14:paraId="12E8D4FC" w14:textId="77777777" w:rsidR="00CD07F1" w:rsidRPr="00C234BF" w:rsidRDefault="00CD07F1" w:rsidP="00CD07F1"/>
    <w:p w14:paraId="093F95A0" w14:textId="77777777" w:rsidR="00CD07F1" w:rsidRPr="00243488" w:rsidRDefault="00CD07F1" w:rsidP="00CD07F1">
      <w:pPr>
        <w:pStyle w:val="ListParagraph"/>
        <w:numPr>
          <w:ilvl w:val="0"/>
          <w:numId w:val="45"/>
        </w:numPr>
        <w:spacing w:after="200" w:line="276" w:lineRule="auto"/>
        <w:rPr>
          <w:rFonts w:cs="Arial"/>
          <w:lang w:val="en-US"/>
        </w:rPr>
      </w:pPr>
      <w:r w:rsidRPr="00196B5A">
        <w:rPr>
          <w:rFonts w:cs="Arial"/>
        </w:rPr>
        <w:t xml:space="preserve">Network indicates support </w:t>
      </w:r>
      <w:r>
        <w:rPr>
          <w:rFonts w:cs="Arial"/>
        </w:rPr>
        <w:t xml:space="preserve">to provide </w:t>
      </w:r>
      <w:r w:rsidRPr="00196B5A">
        <w:rPr>
          <w:rFonts w:cs="Arial"/>
        </w:rPr>
        <w:t>assistance information to transition out of RRC_CONNECTED</w:t>
      </w:r>
      <w:r>
        <w:rPr>
          <w:rFonts w:cs="Arial"/>
        </w:rPr>
        <w:t xml:space="preserve"> mode by including </w:t>
      </w:r>
      <w:r w:rsidRPr="00196B5A">
        <w:rPr>
          <w:rFonts w:cs="Arial"/>
          <w:b/>
          <w:bCs/>
          <w:i/>
          <w:iCs/>
        </w:rPr>
        <w:t>releasePreference</w:t>
      </w:r>
      <w:r>
        <w:rPr>
          <w:rFonts w:cs="Arial"/>
          <w:b/>
          <w:bCs/>
          <w:i/>
          <w:iCs/>
        </w:rPr>
        <w:t xml:space="preserve">Config </w:t>
      </w:r>
      <w:r>
        <w:rPr>
          <w:rFonts w:cs="Arial"/>
          <w:i/>
          <w:iCs/>
        </w:rPr>
        <w:t xml:space="preserve">IE </w:t>
      </w:r>
      <w:r>
        <w:rPr>
          <w:rFonts w:cs="Arial"/>
        </w:rPr>
        <w:t xml:space="preserve">in RRC Reconfiguration message. </w:t>
      </w:r>
    </w:p>
    <w:p w14:paraId="675BD8F0" w14:textId="77777777" w:rsidR="00CD07F1" w:rsidRDefault="00CD07F1" w:rsidP="00CD07F1">
      <w:pPr>
        <w:rPr>
          <w:rFonts w:cs="Arial"/>
          <w:b/>
        </w:rPr>
      </w:pPr>
      <w:r>
        <w:rPr>
          <w:rFonts w:cs="Arial"/>
          <w:b/>
        </w:rPr>
        <w:t>Test procedure</w:t>
      </w:r>
    </w:p>
    <w:p w14:paraId="499E69C5" w14:textId="77777777" w:rsidR="00CD07F1" w:rsidRDefault="00CD07F1" w:rsidP="00CD07F1">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CD07F1" w14:paraId="06DF62AB" w14:textId="77777777" w:rsidTr="00EA1BBE">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4C8AB3" w14:textId="77777777" w:rsidR="00CD07F1" w:rsidRDefault="00CD07F1" w:rsidP="00EA1BBE">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71D097" w14:textId="77777777" w:rsidR="00CD07F1" w:rsidRDefault="00CD07F1" w:rsidP="00EA1BBE">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5C0959" w14:textId="77777777" w:rsidR="00CD07F1" w:rsidRDefault="00CD07F1" w:rsidP="00EA1BBE">
            <w:pPr>
              <w:pStyle w:val="TableHeader"/>
              <w:rPr>
                <w:color w:val="FFFFFF" w:themeColor="background1"/>
                <w:lang w:val="en-GB"/>
              </w:rPr>
            </w:pPr>
            <w:r>
              <w:rPr>
                <w:color w:val="FFFFFF" w:themeColor="background1"/>
                <w:lang w:val="en-GB"/>
              </w:rPr>
              <w:t>Expected behaviour</w:t>
            </w:r>
          </w:p>
        </w:tc>
      </w:tr>
      <w:tr w:rsidR="00CD07F1" w14:paraId="15AFDEE5" w14:textId="77777777" w:rsidTr="00EA1BBE">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D8EA9A" w14:textId="77777777" w:rsidR="00CD07F1" w:rsidRPr="00A017EE" w:rsidRDefault="00CD07F1" w:rsidP="00EA1BBE">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hideMark/>
          </w:tcPr>
          <w:p w14:paraId="16ACDD6E" w14:textId="77777777" w:rsidR="00CD07F1" w:rsidRPr="004D2636" w:rsidRDefault="00CD07F1" w:rsidP="00EA1BBE">
            <w:pPr>
              <w:pStyle w:val="TableText"/>
            </w:pPr>
            <w:r>
              <w:t xml:space="preserve">DUT sends </w:t>
            </w:r>
            <w:r w:rsidRPr="003040ED">
              <w:t>UEAssistanceInformation</w:t>
            </w:r>
            <w:r>
              <w:t xml:space="preserve"> </w:t>
            </w:r>
            <w:r w:rsidRPr="00243488">
              <w:t>and includes</w:t>
            </w:r>
            <w:r>
              <w:t xml:space="preserve"> </w:t>
            </w:r>
            <w:r w:rsidRPr="00243488">
              <w:rPr>
                <w:rFonts w:ascii="Times-Italic" w:hAnsi="Times-Italic"/>
                <w:lang w:eastAsia="zh-CN" w:bidi="bn-BD"/>
              </w:rPr>
              <w:t>releasePreference</w:t>
            </w:r>
            <w:r>
              <w:rPr>
                <w:rFonts w:ascii="Times-Italic" w:hAnsi="Times-Italic"/>
                <w:lang w:eastAsia="zh-CN" w:bidi="bn-BD"/>
              </w:rPr>
              <w:t xml:space="preserve"> </w:t>
            </w:r>
            <w:r w:rsidRPr="00243488">
              <w:t xml:space="preserve">with </w:t>
            </w:r>
            <w:r w:rsidRPr="00243488">
              <w:rPr>
                <w:rFonts w:ascii="Times-Italic" w:hAnsi="Times-Italic"/>
                <w:lang w:eastAsia="zh-CN" w:bidi="bn-BD"/>
              </w:rPr>
              <w:t>preferredRRC-State</w:t>
            </w:r>
            <w:r>
              <w:rPr>
                <w:rFonts w:ascii="Times-Italic" w:hAnsi="Times-Italic"/>
                <w:lang w:eastAsia="zh-CN" w:bidi="bn-BD"/>
              </w:rPr>
              <w:t xml:space="preserve"> = inactive </w:t>
            </w:r>
          </w:p>
          <w:p w14:paraId="00B78361" w14:textId="77777777" w:rsidR="00CD07F1" w:rsidRDefault="00CD07F1" w:rsidP="00EA1BBE">
            <w:pPr>
              <w:pStyle w:val="TableText"/>
            </w:pPr>
          </w:p>
        </w:tc>
        <w:tc>
          <w:tcPr>
            <w:tcW w:w="4004" w:type="dxa"/>
            <w:tcBorders>
              <w:top w:val="single" w:sz="4" w:space="0" w:color="auto"/>
              <w:left w:val="single" w:sz="4" w:space="0" w:color="auto"/>
              <w:bottom w:val="single" w:sz="4" w:space="0" w:color="auto"/>
              <w:right w:val="single" w:sz="4" w:space="0" w:color="auto"/>
            </w:tcBorders>
            <w:hideMark/>
          </w:tcPr>
          <w:p w14:paraId="1B37DF7B" w14:textId="77777777" w:rsidR="00CD07F1" w:rsidRDefault="00CD07F1" w:rsidP="00EA1BBE">
            <w:pPr>
              <w:pStyle w:val="TableText"/>
            </w:pPr>
            <w:r>
              <w:t xml:space="preserve">The NW to send an RRC Release Message including “Suspend Indication” and </w:t>
            </w:r>
            <w:r w:rsidRPr="00475901">
              <w:t>I-RNTI</w:t>
            </w:r>
          </w:p>
          <w:p w14:paraId="498530D9" w14:textId="77777777" w:rsidR="00CD07F1" w:rsidRDefault="00CD07F1" w:rsidP="00EA1BBE">
            <w:pPr>
              <w:pStyle w:val="TableText"/>
            </w:pPr>
            <w:r>
              <w:t>DUT releases RRC connection and moves into RRC_INACTIVE state. (DUT stores I-RNTI during RRC connection release)</w:t>
            </w:r>
          </w:p>
        </w:tc>
      </w:tr>
      <w:tr w:rsidR="00CD07F1" w14:paraId="60AC2ACF" w14:textId="77777777" w:rsidTr="00EA1BBE">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06C21F" w14:textId="77777777" w:rsidR="00CD07F1" w:rsidRPr="00A017EE" w:rsidRDefault="00CD07F1" w:rsidP="00EA1BBE">
            <w:pPr>
              <w:pStyle w:val="TableText"/>
            </w:pPr>
            <w:r w:rsidRPr="00A017EE">
              <w:t>2</w:t>
            </w:r>
          </w:p>
        </w:tc>
        <w:tc>
          <w:tcPr>
            <w:tcW w:w="4138" w:type="dxa"/>
            <w:tcBorders>
              <w:top w:val="single" w:sz="4" w:space="0" w:color="auto"/>
              <w:left w:val="single" w:sz="4" w:space="0" w:color="auto"/>
              <w:bottom w:val="single" w:sz="4" w:space="0" w:color="auto"/>
              <w:right w:val="single" w:sz="4" w:space="0" w:color="auto"/>
            </w:tcBorders>
            <w:hideMark/>
          </w:tcPr>
          <w:p w14:paraId="7951EB50" w14:textId="77777777" w:rsidR="00CD07F1" w:rsidRDefault="00CD07F1" w:rsidP="00EA1BBE">
            <w:pPr>
              <w:pStyle w:val="TableText"/>
            </w:pPr>
            <w:r>
              <w:t>Trigger the DUT to send some user data in UL DUT transmits RRCResumeRequest Message with I-RNTI and including information needed by the gNodeB to access the DUT's stored AS Context.</w:t>
            </w:r>
          </w:p>
          <w:p w14:paraId="56BD43E9" w14:textId="77777777" w:rsidR="00CD07F1" w:rsidRDefault="00CD07F1" w:rsidP="00EA1BBE">
            <w:pPr>
              <w:pStyle w:val="TableText"/>
            </w:pPr>
          </w:p>
        </w:tc>
        <w:tc>
          <w:tcPr>
            <w:tcW w:w="4004" w:type="dxa"/>
            <w:tcBorders>
              <w:top w:val="single" w:sz="4" w:space="0" w:color="auto"/>
              <w:left w:val="single" w:sz="4" w:space="0" w:color="auto"/>
              <w:bottom w:val="single" w:sz="4" w:space="0" w:color="auto"/>
              <w:right w:val="single" w:sz="4" w:space="0" w:color="auto"/>
            </w:tcBorders>
            <w:hideMark/>
          </w:tcPr>
          <w:p w14:paraId="35E3388F" w14:textId="77777777" w:rsidR="00CD07F1" w:rsidRDefault="00CD07F1" w:rsidP="00EA1BBE">
            <w:pPr>
              <w:rPr>
                <w:rFonts w:cs="Arial"/>
              </w:rPr>
            </w:pPr>
            <w:r>
              <w:rPr>
                <w:rFonts w:cs="Arial"/>
              </w:rPr>
              <w:t>Security is fully resumed on DUT side after reception and processing of RRCResume Message sent by gNodeB.</w:t>
            </w:r>
          </w:p>
          <w:p w14:paraId="68FD838A" w14:textId="77777777" w:rsidR="00CD07F1" w:rsidRDefault="00CD07F1" w:rsidP="00EA1BBE">
            <w:pPr>
              <w:pStyle w:val="TableText"/>
            </w:pPr>
            <w:r>
              <w:t xml:space="preserve">UL Data from DUT is sent successfully. </w:t>
            </w:r>
          </w:p>
        </w:tc>
      </w:tr>
    </w:tbl>
    <w:p w14:paraId="47F333B2" w14:textId="77777777" w:rsidR="00CD07F1" w:rsidRPr="004140B1" w:rsidRDefault="00CD07F1" w:rsidP="00CD07F1">
      <w:pPr>
        <w:pStyle w:val="Heading3"/>
        <w:numPr>
          <w:ilvl w:val="3"/>
          <w:numId w:val="0"/>
        </w:numPr>
        <w:ind w:left="1134" w:hanging="1134"/>
        <w:rPr>
          <w:bCs/>
          <w:iCs/>
        </w:rPr>
      </w:pPr>
      <w:bookmarkStart w:id="276" w:name="_Toc220946646"/>
      <w:r>
        <w:t xml:space="preserve">108.1.2. Network </w:t>
      </w:r>
      <w:r w:rsidRPr="004140B1">
        <w:t xml:space="preserve">triggered transition from RRC_INACTIVE to </w:t>
      </w:r>
      <w:r>
        <w:t>R</w:t>
      </w:r>
      <w:r w:rsidRPr="004140B1">
        <w:t>RC_CONNECTED</w:t>
      </w:r>
      <w:bookmarkEnd w:id="276"/>
    </w:p>
    <w:p w14:paraId="58130E1A" w14:textId="77777777" w:rsidR="00CD07F1" w:rsidRDefault="00CD07F1" w:rsidP="00CD07F1">
      <w:r>
        <w:rPr>
          <w:rFonts w:cs="Arial"/>
          <w:b/>
        </w:rPr>
        <w:t>Description</w:t>
      </w:r>
    </w:p>
    <w:p w14:paraId="6E10DE7F" w14:textId="77777777" w:rsidR="00CD07F1" w:rsidRDefault="00CD07F1" w:rsidP="00CD07F1">
      <w:pPr>
        <w:rPr>
          <w:rFonts w:cs="Arial"/>
        </w:rPr>
      </w:pPr>
      <w:r>
        <w:rPr>
          <w:rFonts w:cs="Arial"/>
        </w:rPr>
        <w:t>The device should successfully perform the suspend-resume procedure if supported by the device and the network. After resuming the RRC connection the DUT shall re-activate security and re-establish the DRB connection</w:t>
      </w:r>
    </w:p>
    <w:p w14:paraId="1834B349" w14:textId="77777777" w:rsidR="00CD07F1" w:rsidRPr="00B25357" w:rsidRDefault="00CD07F1" w:rsidP="00CD07F1">
      <w:pPr>
        <w:rPr>
          <w:rFonts w:cs="Arial"/>
          <w:b/>
        </w:rPr>
      </w:pPr>
      <w:r w:rsidRPr="00B25357">
        <w:rPr>
          <w:rFonts w:cs="Arial"/>
          <w:b/>
        </w:rPr>
        <w:t>Applicability</w:t>
      </w:r>
    </w:p>
    <w:p w14:paraId="38CEC8D1" w14:textId="77777777" w:rsidR="00CD07F1" w:rsidRDefault="00CD07F1" w:rsidP="00CD07F1">
      <w:r>
        <w:t>3GPP Rel.15 or later</w:t>
      </w:r>
    </w:p>
    <w:p w14:paraId="6FFAD6D6" w14:textId="77777777" w:rsidR="00CD07F1" w:rsidRDefault="00CD07F1" w:rsidP="00CD07F1">
      <w:r>
        <w:t>5G SA</w:t>
      </w:r>
    </w:p>
    <w:p w14:paraId="0510B294" w14:textId="77777777" w:rsidR="00CD07F1" w:rsidRDefault="00CD07F1" w:rsidP="00CD07F1">
      <w:pPr>
        <w:rPr>
          <w:rFonts w:cs="Arial"/>
          <w:b/>
        </w:rPr>
      </w:pPr>
      <w:r>
        <w:rPr>
          <w:rFonts w:cs="Arial"/>
          <w:b/>
        </w:rPr>
        <w:t>Related core specifications</w:t>
      </w:r>
    </w:p>
    <w:p w14:paraId="6C9F7B5B" w14:textId="77777777" w:rsidR="00CD07F1" w:rsidRDefault="00CD07F1" w:rsidP="00CD07F1">
      <w:pPr>
        <w:rPr>
          <w:rFonts w:cs="Arial"/>
        </w:rPr>
      </w:pPr>
      <w:r>
        <w:rPr>
          <w:rFonts w:cs="Arial"/>
        </w:rPr>
        <w:t>3GPP TS 38.300; 3GPP TS 38.331</w:t>
      </w:r>
    </w:p>
    <w:p w14:paraId="3D4C369D" w14:textId="77777777" w:rsidR="00CD07F1" w:rsidRDefault="00CD07F1" w:rsidP="00CD07F1">
      <w:pPr>
        <w:rPr>
          <w:rFonts w:cs="Arial"/>
          <w:b/>
        </w:rPr>
      </w:pPr>
      <w:r>
        <w:rPr>
          <w:rFonts w:cs="Arial"/>
          <w:b/>
        </w:rPr>
        <w:t>Reason for test</w:t>
      </w:r>
    </w:p>
    <w:p w14:paraId="2FD7F5E2" w14:textId="77777777" w:rsidR="00CD07F1" w:rsidRDefault="00CD07F1" w:rsidP="00CD07F1">
      <w:pPr>
        <w:rPr>
          <w:rFonts w:cs="Arial"/>
        </w:rPr>
      </w:pPr>
      <w:r>
        <w:rPr>
          <w:rFonts w:cs="Arial"/>
        </w:rPr>
        <w:t>To verify that the device could successfully perform the suspend and resume procedure upon reception of paging in RRC_INACTIVE state. After resuming the RRC connection the device shall re-activate security and re-establish the DRB connection.</w:t>
      </w:r>
    </w:p>
    <w:p w14:paraId="0B00B892" w14:textId="77777777" w:rsidR="00CD07F1" w:rsidRDefault="00CD07F1" w:rsidP="00CD07F1">
      <w:pPr>
        <w:rPr>
          <w:rFonts w:cs="Arial"/>
          <w:b/>
        </w:rPr>
      </w:pPr>
      <w:r>
        <w:rPr>
          <w:rFonts w:cs="Arial"/>
          <w:b/>
        </w:rPr>
        <w:t>Initial configuration</w:t>
      </w:r>
    </w:p>
    <w:p w14:paraId="35B567DF" w14:textId="77777777" w:rsidR="00CD07F1" w:rsidRDefault="00CD07F1" w:rsidP="00CD07F1">
      <w:pPr>
        <w:rPr>
          <w:rFonts w:cs="Arial"/>
        </w:rPr>
      </w:pPr>
      <w:r>
        <w:rPr>
          <w:rFonts w:cs="Arial"/>
        </w:rPr>
        <w:t>DUT is Switched ON.</w:t>
      </w:r>
    </w:p>
    <w:p w14:paraId="0B5E9DA6" w14:textId="77777777" w:rsidR="00CD07F1" w:rsidRDefault="00CD07F1" w:rsidP="00CD07F1">
      <w:pPr>
        <w:rPr>
          <w:rFonts w:cs="Arial"/>
        </w:rPr>
      </w:pPr>
      <w:r>
        <w:rPr>
          <w:rFonts w:cs="Arial"/>
        </w:rPr>
        <w:t>DUT is in RRC_CONNECTED state and has an active DRB</w:t>
      </w:r>
    </w:p>
    <w:p w14:paraId="47D28F4B" w14:textId="77777777" w:rsidR="00CD07F1" w:rsidRDefault="00CD07F1" w:rsidP="00CD07F1">
      <w:pPr>
        <w:rPr>
          <w:rFonts w:cs="Arial"/>
        </w:rPr>
      </w:pPr>
      <w:r>
        <w:rPr>
          <w:rFonts w:cs="Arial"/>
        </w:rPr>
        <w:t xml:space="preserve">The DUT and network supports RRC Suspend and Resume functionality </w:t>
      </w:r>
    </w:p>
    <w:p w14:paraId="73D00D9B" w14:textId="77777777" w:rsidR="00CD07F1" w:rsidRDefault="00CD07F1" w:rsidP="00CD07F1">
      <w:pPr>
        <w:rPr>
          <w:rFonts w:cs="Arial"/>
        </w:rPr>
      </w:pPr>
      <w:r>
        <w:rPr>
          <w:rFonts w:cs="Arial"/>
        </w:rPr>
        <w:t xml:space="preserve">Note: </w:t>
      </w:r>
    </w:p>
    <w:p w14:paraId="0FA6D997" w14:textId="77777777" w:rsidR="00CD07F1" w:rsidRDefault="00CD07F1" w:rsidP="00CD07F1">
      <w:pPr>
        <w:pStyle w:val="ListParagraph"/>
        <w:numPr>
          <w:ilvl w:val="0"/>
          <w:numId w:val="45"/>
        </w:numPr>
        <w:spacing w:after="200" w:line="276" w:lineRule="auto"/>
        <w:rPr>
          <w:rFonts w:cs="Arial"/>
        </w:rPr>
      </w:pPr>
      <w:r w:rsidRPr="00196B5A">
        <w:rPr>
          <w:rFonts w:cs="Arial"/>
        </w:rPr>
        <w:t xml:space="preserve">UE indicates support of RRC_Inactive state by including </w:t>
      </w:r>
      <w:r w:rsidRPr="00156913">
        <w:rPr>
          <w:rFonts w:cs="Arial"/>
          <w:b/>
          <w:bCs/>
          <w:i/>
          <w:iCs/>
        </w:rPr>
        <w:t>inactiveState</w:t>
      </w:r>
      <w:r>
        <w:rPr>
          <w:i/>
          <w:iCs/>
        </w:rPr>
        <w:t xml:space="preserve"> </w:t>
      </w:r>
      <w:r>
        <w:t>IE</w:t>
      </w:r>
      <w:r w:rsidRPr="00196B5A">
        <w:rPr>
          <w:rFonts w:cs="Arial"/>
          <w:b/>
          <w:bCs/>
          <w:i/>
          <w:iCs/>
        </w:rPr>
        <w:t xml:space="preserve"> </w:t>
      </w:r>
      <w:r w:rsidRPr="00196B5A">
        <w:rPr>
          <w:rFonts w:cs="Arial"/>
        </w:rPr>
        <w:t>in UE Capability Information</w:t>
      </w:r>
    </w:p>
    <w:p w14:paraId="0EF62716" w14:textId="77777777" w:rsidR="00CD07F1" w:rsidRDefault="00CD07F1" w:rsidP="00CD07F1">
      <w:pPr>
        <w:pStyle w:val="ListParagraph"/>
        <w:numPr>
          <w:ilvl w:val="0"/>
          <w:numId w:val="45"/>
        </w:numPr>
        <w:spacing w:after="200" w:line="276" w:lineRule="auto"/>
        <w:rPr>
          <w:rFonts w:cs="Arial"/>
        </w:rPr>
      </w:pPr>
      <w:r>
        <w:rPr>
          <w:rFonts w:cs="Arial"/>
        </w:rPr>
        <w:t xml:space="preserve">UE indicates  support to provide assistance information to transition out of RRC_CONNECTED mode by including </w:t>
      </w:r>
      <w:r w:rsidRPr="00196B5A">
        <w:rPr>
          <w:rFonts w:cs="Arial"/>
          <w:b/>
          <w:bCs/>
          <w:i/>
          <w:iCs/>
        </w:rPr>
        <w:t>releasePreference-r16</w:t>
      </w:r>
      <w:r>
        <w:rPr>
          <w:rFonts w:cs="Arial"/>
          <w:b/>
          <w:bCs/>
          <w:i/>
          <w:iCs/>
        </w:rPr>
        <w:t xml:space="preserve"> </w:t>
      </w:r>
      <w:r>
        <w:rPr>
          <w:rFonts w:cs="Arial"/>
          <w:b/>
          <w:bCs/>
        </w:rPr>
        <w:t xml:space="preserve">IE </w:t>
      </w:r>
      <w:r>
        <w:rPr>
          <w:rFonts w:cs="Arial"/>
        </w:rPr>
        <w:t>in UE Capability Information</w:t>
      </w:r>
    </w:p>
    <w:p w14:paraId="1446376F" w14:textId="77777777" w:rsidR="00CD07F1" w:rsidRPr="00156913" w:rsidRDefault="00CD07F1" w:rsidP="00CD07F1">
      <w:pPr>
        <w:pStyle w:val="ListParagraph"/>
        <w:numPr>
          <w:ilvl w:val="0"/>
          <w:numId w:val="45"/>
        </w:numPr>
        <w:spacing w:after="200" w:line="276" w:lineRule="auto"/>
        <w:rPr>
          <w:rFonts w:cs="Arial"/>
          <w:lang w:val="en-US"/>
        </w:rPr>
      </w:pPr>
      <w:r w:rsidRPr="00196B5A">
        <w:rPr>
          <w:rFonts w:cs="Arial"/>
        </w:rPr>
        <w:lastRenderedPageBreak/>
        <w:t xml:space="preserve">Network indicates support </w:t>
      </w:r>
      <w:r>
        <w:rPr>
          <w:rFonts w:cs="Arial"/>
        </w:rPr>
        <w:t xml:space="preserve">to provide </w:t>
      </w:r>
      <w:r w:rsidRPr="00196B5A">
        <w:rPr>
          <w:rFonts w:cs="Arial"/>
        </w:rPr>
        <w:t>assistance information to transition out of RRC_CONNECTED</w:t>
      </w:r>
      <w:r>
        <w:rPr>
          <w:rFonts w:cs="Arial"/>
        </w:rPr>
        <w:t xml:space="preserve"> mode by including </w:t>
      </w:r>
      <w:r w:rsidRPr="00196B5A">
        <w:rPr>
          <w:rFonts w:cs="Arial"/>
          <w:b/>
          <w:bCs/>
          <w:i/>
          <w:iCs/>
        </w:rPr>
        <w:t>releasePreference</w:t>
      </w:r>
      <w:r>
        <w:rPr>
          <w:rFonts w:cs="Arial"/>
          <w:b/>
          <w:bCs/>
          <w:i/>
          <w:iCs/>
        </w:rPr>
        <w:t xml:space="preserve">Config </w:t>
      </w:r>
      <w:r>
        <w:rPr>
          <w:rFonts w:cs="Arial"/>
          <w:i/>
          <w:iCs/>
        </w:rPr>
        <w:t xml:space="preserve">IE </w:t>
      </w:r>
      <w:r>
        <w:rPr>
          <w:rFonts w:cs="Arial"/>
        </w:rPr>
        <w:t xml:space="preserve">in RRC Reconfiguration message. </w:t>
      </w:r>
    </w:p>
    <w:p w14:paraId="64C958E4" w14:textId="77777777" w:rsidR="00CD07F1" w:rsidRDefault="00CD07F1" w:rsidP="00CD07F1">
      <w:pPr>
        <w:rPr>
          <w:rFonts w:cs="Arial"/>
          <w:b/>
        </w:rPr>
      </w:pPr>
      <w:r>
        <w:rPr>
          <w:rFonts w:cs="Arial"/>
          <w:b/>
        </w:rPr>
        <w:t>Test procedure</w:t>
      </w:r>
    </w:p>
    <w:p w14:paraId="1B640C2E" w14:textId="77777777" w:rsidR="00CD07F1" w:rsidRDefault="00CD07F1" w:rsidP="00CD07F1">
      <w:pPr>
        <w:rPr>
          <w:rFonts w:cs="Arial"/>
          <w:b/>
        </w:rPr>
      </w:pPr>
    </w:p>
    <w:tbl>
      <w:tblPr>
        <w:tblStyle w:val="TableGSMA2"/>
        <w:tblW w:w="0" w:type="auto"/>
        <w:tblInd w:w="0" w:type="dxa"/>
        <w:tblLook w:val="04A0" w:firstRow="1" w:lastRow="0" w:firstColumn="1" w:lastColumn="0" w:noHBand="0" w:noVBand="1"/>
      </w:tblPr>
      <w:tblGrid>
        <w:gridCol w:w="1271"/>
        <w:gridCol w:w="3684"/>
        <w:gridCol w:w="4004"/>
      </w:tblGrid>
      <w:tr w:rsidR="00CD07F1" w14:paraId="068C88B0" w14:textId="77777777" w:rsidTr="00EA1BBE">
        <w:tc>
          <w:tcPr>
            <w:tcW w:w="1271" w:type="dxa"/>
            <w:shd w:val="clear" w:color="auto" w:fill="BFBFBF" w:themeFill="background1" w:themeFillShade="BF"/>
            <w:hideMark/>
          </w:tcPr>
          <w:p w14:paraId="68340305" w14:textId="77777777" w:rsidR="00CD07F1" w:rsidRDefault="00CD07F1" w:rsidP="00EA1BBE">
            <w:pPr>
              <w:pStyle w:val="TableHeader"/>
              <w:rPr>
                <w:color w:val="FFFFFF" w:themeColor="background1"/>
                <w:lang w:val="en-GB"/>
              </w:rPr>
            </w:pPr>
            <w:r>
              <w:rPr>
                <w:color w:val="FFFFFF" w:themeColor="background1"/>
                <w:lang w:val="en-GB"/>
              </w:rPr>
              <w:t>Step</w:t>
            </w:r>
          </w:p>
        </w:tc>
        <w:tc>
          <w:tcPr>
            <w:tcW w:w="3684" w:type="dxa"/>
            <w:shd w:val="clear" w:color="auto" w:fill="BFBFBF" w:themeFill="background1" w:themeFillShade="BF"/>
            <w:hideMark/>
          </w:tcPr>
          <w:p w14:paraId="2E64CD81" w14:textId="77777777" w:rsidR="00CD07F1" w:rsidRDefault="00CD07F1" w:rsidP="00EA1BBE">
            <w:pPr>
              <w:pStyle w:val="TableHeader"/>
              <w:rPr>
                <w:color w:val="FFFFFF" w:themeColor="background1"/>
                <w:lang w:val="en-GB"/>
              </w:rPr>
            </w:pPr>
            <w:r>
              <w:rPr>
                <w:color w:val="FFFFFF" w:themeColor="background1"/>
                <w:lang w:val="en-GB"/>
              </w:rPr>
              <w:t>Test procedure</w:t>
            </w:r>
          </w:p>
        </w:tc>
        <w:tc>
          <w:tcPr>
            <w:tcW w:w="4004" w:type="dxa"/>
            <w:shd w:val="clear" w:color="auto" w:fill="BFBFBF" w:themeFill="background1" w:themeFillShade="BF"/>
            <w:hideMark/>
          </w:tcPr>
          <w:p w14:paraId="6C2C9CE9" w14:textId="77777777" w:rsidR="00CD07F1" w:rsidRDefault="00CD07F1" w:rsidP="00EA1BBE">
            <w:pPr>
              <w:pStyle w:val="TableHeader"/>
              <w:rPr>
                <w:color w:val="FFFFFF" w:themeColor="background1"/>
                <w:lang w:val="en-GB"/>
              </w:rPr>
            </w:pPr>
            <w:r>
              <w:rPr>
                <w:color w:val="FFFFFF" w:themeColor="background1"/>
                <w:lang w:val="en-GB"/>
              </w:rPr>
              <w:t>Expected behaviour</w:t>
            </w:r>
          </w:p>
        </w:tc>
      </w:tr>
      <w:tr w:rsidR="00CD07F1" w14:paraId="0755BC10" w14:textId="77777777" w:rsidTr="00EA1BBE">
        <w:trPr>
          <w:trHeight w:val="1052"/>
        </w:trPr>
        <w:tc>
          <w:tcPr>
            <w:tcW w:w="1271" w:type="dxa"/>
            <w:shd w:val="clear" w:color="auto" w:fill="BFBFBF" w:themeFill="background1" w:themeFillShade="BF"/>
            <w:hideMark/>
          </w:tcPr>
          <w:p w14:paraId="58648D18" w14:textId="77777777" w:rsidR="00CD07F1" w:rsidRPr="00A017EE" w:rsidRDefault="00CD07F1" w:rsidP="00EA1BBE">
            <w:pPr>
              <w:pStyle w:val="TableText"/>
            </w:pPr>
            <w:r w:rsidRPr="00A017EE">
              <w:t>1</w:t>
            </w:r>
          </w:p>
        </w:tc>
        <w:tc>
          <w:tcPr>
            <w:tcW w:w="3684" w:type="dxa"/>
          </w:tcPr>
          <w:p w14:paraId="2485C4A9" w14:textId="77777777" w:rsidR="00CD07F1" w:rsidRPr="004D2636" w:rsidRDefault="00CD07F1" w:rsidP="00EA1BBE">
            <w:pPr>
              <w:pStyle w:val="TableText"/>
            </w:pPr>
            <w:r>
              <w:t xml:space="preserve">DUT sends </w:t>
            </w:r>
            <w:r w:rsidRPr="00156913">
              <w:t>UEAssistanceInformation</w:t>
            </w:r>
            <w:r>
              <w:t xml:space="preserve"> </w:t>
            </w:r>
            <w:r w:rsidRPr="00156913">
              <w:t>and includes</w:t>
            </w:r>
            <w:r>
              <w:t xml:space="preserve"> </w:t>
            </w:r>
            <w:r w:rsidRPr="00156913">
              <w:rPr>
                <w:rFonts w:ascii="Times-Italic" w:hAnsi="Times-Italic"/>
                <w:lang w:eastAsia="zh-CN" w:bidi="bn-BD"/>
              </w:rPr>
              <w:t>releasePreference</w:t>
            </w:r>
            <w:r>
              <w:rPr>
                <w:rFonts w:ascii="Times-Italic" w:hAnsi="Times-Italic"/>
                <w:lang w:eastAsia="zh-CN" w:bidi="bn-BD"/>
              </w:rPr>
              <w:t xml:space="preserve"> </w:t>
            </w:r>
            <w:r w:rsidRPr="00156913">
              <w:t xml:space="preserve">with </w:t>
            </w:r>
            <w:r w:rsidRPr="00156913">
              <w:rPr>
                <w:rFonts w:ascii="Times-Italic" w:hAnsi="Times-Italic"/>
                <w:lang w:eastAsia="zh-CN" w:bidi="bn-BD"/>
              </w:rPr>
              <w:t>preferredRRC-State</w:t>
            </w:r>
            <w:r>
              <w:rPr>
                <w:rFonts w:ascii="Times-Italic" w:hAnsi="Times-Italic"/>
                <w:lang w:eastAsia="zh-CN" w:bidi="bn-BD"/>
              </w:rPr>
              <w:t xml:space="preserve"> = inactive </w:t>
            </w:r>
          </w:p>
          <w:p w14:paraId="3AD6534C" w14:textId="77777777" w:rsidR="00CD07F1" w:rsidRDefault="00CD07F1" w:rsidP="00EA1BBE">
            <w:pPr>
              <w:pStyle w:val="TableText"/>
            </w:pPr>
          </w:p>
        </w:tc>
        <w:tc>
          <w:tcPr>
            <w:tcW w:w="4004" w:type="dxa"/>
          </w:tcPr>
          <w:p w14:paraId="4B466486" w14:textId="77777777" w:rsidR="00CD07F1" w:rsidRDefault="00CD07F1" w:rsidP="00EA1BBE">
            <w:pPr>
              <w:pStyle w:val="TableText"/>
            </w:pPr>
            <w:r>
              <w:t xml:space="preserve">The NW to send an RRC Release Message including “Suspend Indication” and </w:t>
            </w:r>
            <w:r w:rsidRPr="00475901">
              <w:t>I-RNTI</w:t>
            </w:r>
          </w:p>
          <w:p w14:paraId="668B4151" w14:textId="77777777" w:rsidR="00CD07F1" w:rsidRDefault="00CD07F1" w:rsidP="00EA1BBE">
            <w:pPr>
              <w:pStyle w:val="TableText"/>
            </w:pPr>
            <w:r>
              <w:t>DUT releases RRC connection and moves into RRC_INACTIVE state. (DUT stores I-RNTI during RRC connection release)</w:t>
            </w:r>
          </w:p>
        </w:tc>
      </w:tr>
      <w:tr w:rsidR="00CD07F1" w14:paraId="062407B6" w14:textId="77777777" w:rsidTr="00EA1BBE">
        <w:tc>
          <w:tcPr>
            <w:tcW w:w="1271" w:type="dxa"/>
            <w:shd w:val="clear" w:color="auto" w:fill="BFBFBF" w:themeFill="background1" w:themeFillShade="BF"/>
            <w:hideMark/>
          </w:tcPr>
          <w:p w14:paraId="7F1C5A0C" w14:textId="77777777" w:rsidR="00CD07F1" w:rsidRPr="00A017EE" w:rsidRDefault="00CD07F1" w:rsidP="00EA1BBE">
            <w:pPr>
              <w:pStyle w:val="TableText"/>
            </w:pPr>
            <w:r w:rsidRPr="00A017EE">
              <w:t>2</w:t>
            </w:r>
          </w:p>
        </w:tc>
        <w:tc>
          <w:tcPr>
            <w:tcW w:w="3684" w:type="dxa"/>
            <w:hideMark/>
          </w:tcPr>
          <w:p w14:paraId="7DB76CF3" w14:textId="77777777" w:rsidR="00CD07F1" w:rsidRDefault="00CD07F1" w:rsidP="00EA1BBE">
            <w:pPr>
              <w:pStyle w:val="TableText"/>
            </w:pPr>
            <w:r>
              <w:t>Trigger the network to send some user data in DL</w:t>
            </w:r>
          </w:p>
        </w:tc>
        <w:tc>
          <w:tcPr>
            <w:tcW w:w="4004" w:type="dxa"/>
            <w:hideMark/>
          </w:tcPr>
          <w:p w14:paraId="00DBAA61" w14:textId="77777777" w:rsidR="00CD07F1" w:rsidRPr="00475901" w:rsidRDefault="00CD07F1" w:rsidP="00EA1BBE">
            <w:pPr>
              <w:pStyle w:val="TableText"/>
            </w:pPr>
            <w:r>
              <w:t>RAN Paging message with I-RNTI is sent by the network and received by UE</w:t>
            </w:r>
          </w:p>
        </w:tc>
      </w:tr>
      <w:tr w:rsidR="00CD07F1" w14:paraId="406EA374" w14:textId="77777777" w:rsidTr="00EA1BBE">
        <w:tc>
          <w:tcPr>
            <w:tcW w:w="1271" w:type="dxa"/>
            <w:shd w:val="clear" w:color="auto" w:fill="BFBFBF" w:themeFill="background1" w:themeFillShade="BF"/>
          </w:tcPr>
          <w:p w14:paraId="2F4874A3" w14:textId="77777777" w:rsidR="00CD07F1" w:rsidRPr="00A017EE" w:rsidRDefault="00CD07F1" w:rsidP="00EA1BBE">
            <w:pPr>
              <w:pStyle w:val="TableText"/>
            </w:pPr>
            <w:r w:rsidRPr="00A017EE">
              <w:t>3</w:t>
            </w:r>
          </w:p>
        </w:tc>
        <w:tc>
          <w:tcPr>
            <w:tcW w:w="3684" w:type="dxa"/>
          </w:tcPr>
          <w:p w14:paraId="09AF53F0" w14:textId="77777777" w:rsidR="00CD07F1" w:rsidRDefault="00CD07F1" w:rsidP="00EA1BBE">
            <w:pPr>
              <w:pStyle w:val="TableText"/>
              <w:rPr>
                <w:rFonts w:cs="Arial"/>
              </w:rPr>
            </w:pPr>
            <w:r>
              <w:rPr>
                <w:rFonts w:cs="Arial"/>
              </w:rPr>
              <w:t>DUT transmits RRCResumeRequest Message with I-RNTI</w:t>
            </w:r>
            <w:r>
              <w:t xml:space="preserve"> and including information needed by the gNodeB to access the DUT's stored AS Context</w:t>
            </w:r>
          </w:p>
        </w:tc>
        <w:tc>
          <w:tcPr>
            <w:tcW w:w="4004" w:type="dxa"/>
          </w:tcPr>
          <w:p w14:paraId="2633D3A7" w14:textId="77777777" w:rsidR="00CD07F1" w:rsidRDefault="00CD07F1" w:rsidP="00EA1BBE">
            <w:pPr>
              <w:rPr>
                <w:rFonts w:cs="Arial"/>
              </w:rPr>
            </w:pPr>
            <w:r>
              <w:rPr>
                <w:rFonts w:cs="Arial"/>
              </w:rPr>
              <w:t>Security is fully resumed on DUT side after reception and processing of RRCResume Message sent by gNodeB.</w:t>
            </w:r>
          </w:p>
          <w:p w14:paraId="2D4B6501" w14:textId="77777777" w:rsidR="00CD07F1" w:rsidRDefault="00CD07F1" w:rsidP="00EA1BBE">
            <w:pPr>
              <w:pStyle w:val="TableText"/>
            </w:pPr>
            <w:r>
              <w:t>DL data is successfully received by the DUT</w:t>
            </w:r>
          </w:p>
        </w:tc>
      </w:tr>
    </w:tbl>
    <w:p w14:paraId="6F81714B" w14:textId="77777777" w:rsidR="00CD07F1" w:rsidRPr="00657600" w:rsidRDefault="00CD07F1" w:rsidP="00CD07F1">
      <w:pPr>
        <w:jc w:val="left"/>
        <w:rPr>
          <w:b/>
        </w:rPr>
      </w:pPr>
    </w:p>
    <w:p w14:paraId="53E42BCD" w14:textId="77777777" w:rsidR="00CD07F1" w:rsidRPr="00A921D7" w:rsidRDefault="00CD07F1" w:rsidP="00CD07F1">
      <w:pPr>
        <w:pStyle w:val="NormalParagraph"/>
      </w:pPr>
    </w:p>
    <w:p w14:paraId="7371447E" w14:textId="77777777" w:rsidR="00CD07F1" w:rsidRPr="008E4C09" w:rsidRDefault="00CD07F1" w:rsidP="00CD07F1">
      <w:pPr>
        <w:pStyle w:val="Heading2"/>
        <w:rPr>
          <w:lang w:val="fr-FR"/>
        </w:rPr>
      </w:pPr>
      <w:bookmarkStart w:id="277" w:name="_Toc220946647"/>
      <w:r w:rsidRPr="008E4C09">
        <w:rPr>
          <w:lang w:val="fr-FR"/>
        </w:rPr>
        <w:t>108.2</w:t>
      </w:r>
      <w:r w:rsidRPr="008E4C09">
        <w:rPr>
          <w:lang w:val="fr-FR"/>
        </w:rPr>
        <w:tab/>
        <w:t>UE Assistance Information</w:t>
      </w:r>
      <w:bookmarkEnd w:id="277"/>
    </w:p>
    <w:p w14:paraId="5B5D7AA0" w14:textId="77777777" w:rsidR="00CD07F1" w:rsidRPr="008E4C09" w:rsidRDefault="00CD07F1" w:rsidP="00CD07F1">
      <w:pPr>
        <w:pStyle w:val="Heading3"/>
        <w:numPr>
          <w:ilvl w:val="3"/>
          <w:numId w:val="0"/>
        </w:numPr>
        <w:ind w:left="1134" w:hanging="1134"/>
        <w:rPr>
          <w:lang w:val="fr-FR"/>
        </w:rPr>
      </w:pPr>
      <w:bookmarkStart w:id="278" w:name="_Toc220946648"/>
      <w:r w:rsidRPr="008E4C09">
        <w:rPr>
          <w:lang w:val="fr-FR"/>
        </w:rPr>
        <w:t>108.2.1. UAI 5G SA – MaxCCPreference</w:t>
      </w:r>
      <w:bookmarkEnd w:id="278"/>
    </w:p>
    <w:p w14:paraId="2C3638D9" w14:textId="77777777" w:rsidR="00CD07F1" w:rsidRPr="008E4C09" w:rsidRDefault="00CD07F1" w:rsidP="00CD07F1">
      <w:pPr>
        <w:rPr>
          <w:lang w:val="fr-FR"/>
        </w:rPr>
      </w:pPr>
      <w:r w:rsidRPr="008E4C09">
        <w:rPr>
          <w:rFonts w:cs="Arial"/>
          <w:b/>
          <w:lang w:val="fr-FR"/>
        </w:rPr>
        <w:t>Description</w:t>
      </w:r>
    </w:p>
    <w:p w14:paraId="372FA5D0" w14:textId="77777777" w:rsidR="00CD07F1" w:rsidRDefault="00CD07F1" w:rsidP="00CD07F1">
      <w:pPr>
        <w:rPr>
          <w:rFonts w:cs="Arial"/>
        </w:rPr>
      </w:pPr>
      <w:r>
        <w:rPr>
          <w:rFonts w:cs="Arial"/>
        </w:rPr>
        <w:t xml:space="preserve">The device should be able successfully to use power saving feature requesting UAI for reduction of Max CCs </w:t>
      </w:r>
    </w:p>
    <w:p w14:paraId="39F8F341" w14:textId="77777777" w:rsidR="00CD07F1" w:rsidRPr="00B25357" w:rsidRDefault="00CD07F1" w:rsidP="00CD07F1">
      <w:pPr>
        <w:rPr>
          <w:rFonts w:cs="Arial"/>
          <w:b/>
        </w:rPr>
      </w:pPr>
      <w:r w:rsidRPr="00B25357">
        <w:rPr>
          <w:rFonts w:cs="Arial"/>
          <w:b/>
        </w:rPr>
        <w:t>Applicability</w:t>
      </w:r>
    </w:p>
    <w:p w14:paraId="1E98E486" w14:textId="77777777" w:rsidR="00CD07F1" w:rsidRDefault="00CD07F1" w:rsidP="00CD07F1">
      <w:r>
        <w:t>3GPP Rel.16 or later</w:t>
      </w:r>
    </w:p>
    <w:p w14:paraId="6A83AF56" w14:textId="77777777" w:rsidR="00CD07F1" w:rsidRDefault="00CD07F1" w:rsidP="00CD07F1">
      <w:r>
        <w:t>5G SA</w:t>
      </w:r>
    </w:p>
    <w:p w14:paraId="58EA5B18" w14:textId="77777777" w:rsidR="00CD07F1" w:rsidRDefault="00CD07F1" w:rsidP="00CD07F1">
      <w:pPr>
        <w:rPr>
          <w:rFonts w:cs="Arial"/>
          <w:b/>
        </w:rPr>
      </w:pPr>
      <w:r>
        <w:rPr>
          <w:rFonts w:cs="Arial"/>
          <w:b/>
        </w:rPr>
        <w:t>Related core specifications</w:t>
      </w:r>
    </w:p>
    <w:p w14:paraId="31B5944B" w14:textId="77777777" w:rsidR="00CD07F1" w:rsidRDefault="00CD07F1" w:rsidP="00CD07F1">
      <w:pPr>
        <w:rPr>
          <w:rFonts w:cs="Arial"/>
        </w:rPr>
      </w:pPr>
      <w:r>
        <w:rPr>
          <w:rFonts w:cs="Arial"/>
        </w:rPr>
        <w:t>3GPP TS 38.331</w:t>
      </w:r>
    </w:p>
    <w:p w14:paraId="1E06BC4B" w14:textId="77777777" w:rsidR="00CD07F1" w:rsidRDefault="00CD07F1" w:rsidP="00CD07F1">
      <w:pPr>
        <w:rPr>
          <w:rFonts w:cs="Arial"/>
          <w:b/>
        </w:rPr>
      </w:pPr>
      <w:r>
        <w:rPr>
          <w:rFonts w:cs="Arial"/>
          <w:b/>
        </w:rPr>
        <w:t>Reason for test</w:t>
      </w:r>
    </w:p>
    <w:p w14:paraId="037241D2" w14:textId="77777777" w:rsidR="00CD07F1" w:rsidRPr="00216FCB" w:rsidRDefault="00CD07F1" w:rsidP="00CD07F1">
      <w:pPr>
        <w:rPr>
          <w:rFonts w:cs="Arial"/>
          <w:lang w:val="en-US"/>
        </w:rPr>
      </w:pPr>
      <w:r>
        <w:rPr>
          <w:rFonts w:cs="Arial"/>
        </w:rPr>
        <w:t xml:space="preserve">To verify Release 16 Power saving features in </w:t>
      </w:r>
      <w:r w:rsidRPr="00216FCB">
        <w:rPr>
          <w:rFonts w:cs="Arial"/>
        </w:rPr>
        <w:t>RRC_CONNECTED</w:t>
      </w:r>
      <w:r>
        <w:rPr>
          <w:rFonts w:cs="Arial"/>
        </w:rPr>
        <w:t xml:space="preserve"> mode</w:t>
      </w:r>
    </w:p>
    <w:p w14:paraId="5153CE15" w14:textId="77777777" w:rsidR="00CD07F1" w:rsidRDefault="00CD07F1" w:rsidP="00CD07F1">
      <w:pPr>
        <w:rPr>
          <w:rFonts w:cs="Arial"/>
          <w:b/>
        </w:rPr>
      </w:pPr>
      <w:r>
        <w:rPr>
          <w:rFonts w:cs="Arial"/>
          <w:b/>
        </w:rPr>
        <w:t>Initial configuration</w:t>
      </w:r>
    </w:p>
    <w:p w14:paraId="1715EFB2" w14:textId="77777777" w:rsidR="00CD07F1" w:rsidRDefault="00CD07F1" w:rsidP="00CD07F1">
      <w:pPr>
        <w:rPr>
          <w:rFonts w:cs="Arial"/>
        </w:rPr>
      </w:pPr>
      <w:r>
        <w:rPr>
          <w:rFonts w:cs="Arial"/>
        </w:rPr>
        <w:t>DUT is Switched ON.</w:t>
      </w:r>
    </w:p>
    <w:p w14:paraId="3F994100" w14:textId="77777777" w:rsidR="00CD07F1" w:rsidRDefault="00CD07F1" w:rsidP="00CD07F1">
      <w:pPr>
        <w:rPr>
          <w:rFonts w:cs="Arial"/>
        </w:rPr>
      </w:pPr>
      <w:r>
        <w:rPr>
          <w:rFonts w:cs="Arial"/>
        </w:rPr>
        <w:t xml:space="preserve">The DUT and network supports Release 16 Power saving features in </w:t>
      </w:r>
      <w:r w:rsidRPr="00216FCB">
        <w:rPr>
          <w:rFonts w:cs="Arial"/>
        </w:rPr>
        <w:t>RRC_CONNECTED</w:t>
      </w:r>
      <w:r>
        <w:rPr>
          <w:rFonts w:cs="Arial"/>
        </w:rPr>
        <w:t xml:space="preserve"> mode by reducing the Max allocated number of component carriers. </w:t>
      </w:r>
    </w:p>
    <w:p w14:paraId="755F85D2" w14:textId="77777777" w:rsidR="00CD07F1" w:rsidRDefault="00CD07F1" w:rsidP="00CD07F1">
      <w:pPr>
        <w:rPr>
          <w:rFonts w:cs="Arial"/>
        </w:rPr>
      </w:pPr>
      <w:r>
        <w:rPr>
          <w:rFonts w:cs="Arial"/>
        </w:rPr>
        <w:t>The network supports multiple CC in this specific location.</w:t>
      </w:r>
    </w:p>
    <w:p w14:paraId="6C9DCDE9" w14:textId="77777777" w:rsidR="00CD07F1" w:rsidRDefault="00CD07F1" w:rsidP="00CD07F1">
      <w:pPr>
        <w:rPr>
          <w:rFonts w:cs="Arial"/>
        </w:rPr>
      </w:pPr>
      <w:r>
        <w:rPr>
          <w:rFonts w:cs="Arial"/>
        </w:rPr>
        <w:t>DUT is in RRC_CONNECTED state and has an active DRB and multiple CCs (PCC and SCC)</w:t>
      </w:r>
    </w:p>
    <w:p w14:paraId="7CF150F6" w14:textId="77777777" w:rsidR="00CD07F1" w:rsidRDefault="00CD07F1" w:rsidP="00CD07F1">
      <w:pPr>
        <w:rPr>
          <w:rFonts w:cs="Arial"/>
        </w:rPr>
      </w:pPr>
      <w:r>
        <w:rPr>
          <w:rFonts w:cs="Arial"/>
        </w:rPr>
        <w:t xml:space="preserve">Note: </w:t>
      </w:r>
    </w:p>
    <w:p w14:paraId="50BBEE2B" w14:textId="77777777" w:rsidR="00CD07F1" w:rsidRPr="00216FCB" w:rsidRDefault="00CD07F1" w:rsidP="00CD07F1">
      <w:pPr>
        <w:pStyle w:val="ListParagraph"/>
        <w:numPr>
          <w:ilvl w:val="0"/>
          <w:numId w:val="45"/>
        </w:numPr>
        <w:spacing w:after="200" w:line="276" w:lineRule="auto"/>
        <w:rPr>
          <w:rFonts w:cs="Arial"/>
        </w:rPr>
      </w:pPr>
      <w:r w:rsidRPr="00216FCB">
        <w:rPr>
          <w:rFonts w:cs="Arial"/>
        </w:rPr>
        <w:lastRenderedPageBreak/>
        <w:t xml:space="preserve">UE indicates </w:t>
      </w:r>
      <w:r w:rsidRPr="00EC1004">
        <w:t xml:space="preserve">supports of  </w:t>
      </w:r>
      <w:r>
        <w:t xml:space="preserve">providing </w:t>
      </w:r>
      <w:r w:rsidRPr="00EC1004">
        <w:t>its preference of a maximum number of secondary component carriers</w:t>
      </w:r>
      <w:r w:rsidRPr="00216FCB">
        <w:rPr>
          <w:rFonts w:cs="Arial"/>
          <w:b/>
          <w:bCs/>
        </w:rPr>
        <w:t xml:space="preserve"> </w:t>
      </w:r>
      <w:r w:rsidRPr="00216FCB">
        <w:rPr>
          <w:rFonts w:cs="Arial"/>
        </w:rPr>
        <w:t xml:space="preserve">by including </w:t>
      </w:r>
      <w:r w:rsidRPr="00216FCB">
        <w:rPr>
          <w:rFonts w:cs="Arial"/>
          <w:b/>
          <w:bCs/>
          <w:i/>
          <w:iCs/>
        </w:rPr>
        <w:t xml:space="preserve">maxCC-Preference-r16 </w:t>
      </w:r>
      <w:r>
        <w:t>IE</w:t>
      </w:r>
      <w:r w:rsidRPr="00216FCB">
        <w:rPr>
          <w:rFonts w:cs="Arial"/>
          <w:b/>
          <w:bCs/>
          <w:i/>
          <w:iCs/>
        </w:rPr>
        <w:t xml:space="preserve"> </w:t>
      </w:r>
      <w:r w:rsidRPr="00216FCB">
        <w:rPr>
          <w:rFonts w:cs="Arial"/>
        </w:rPr>
        <w:t>in UE Capability Information</w:t>
      </w:r>
    </w:p>
    <w:p w14:paraId="54ACCAC0" w14:textId="77777777" w:rsidR="00CD07F1" w:rsidRPr="00243488" w:rsidRDefault="00CD07F1" w:rsidP="00CD07F1">
      <w:pPr>
        <w:pStyle w:val="ListParagraph"/>
        <w:numPr>
          <w:ilvl w:val="0"/>
          <w:numId w:val="45"/>
        </w:numPr>
        <w:spacing w:after="200" w:line="276" w:lineRule="auto"/>
        <w:rPr>
          <w:rFonts w:cs="Arial"/>
          <w:lang w:val="en-US"/>
        </w:rPr>
      </w:pPr>
      <w:r w:rsidRPr="00196B5A">
        <w:rPr>
          <w:rFonts w:cs="Arial"/>
        </w:rPr>
        <w:t xml:space="preserve">Network indicates support </w:t>
      </w:r>
      <w:r>
        <w:rPr>
          <w:rFonts w:cs="Arial"/>
        </w:rPr>
        <w:t xml:space="preserve">to provide power saving feature for releasing the component carriers by including </w:t>
      </w:r>
      <w:r w:rsidRPr="00216FCB">
        <w:rPr>
          <w:rFonts w:cs="Arial"/>
          <w:b/>
          <w:bCs/>
          <w:i/>
          <w:iCs/>
        </w:rPr>
        <w:t xml:space="preserve">maxCC-PreferenceConfig </w:t>
      </w:r>
      <w:r>
        <w:rPr>
          <w:rFonts w:cs="Arial"/>
          <w:i/>
          <w:iCs/>
        </w:rPr>
        <w:t xml:space="preserve">IE </w:t>
      </w:r>
      <w:r>
        <w:rPr>
          <w:rFonts w:cs="Arial"/>
        </w:rPr>
        <w:t xml:space="preserve">in RRC Reconfiguration message. </w:t>
      </w:r>
    </w:p>
    <w:p w14:paraId="03EB0D82" w14:textId="77777777" w:rsidR="00CD07F1" w:rsidRDefault="00CD07F1" w:rsidP="00CD07F1">
      <w:pPr>
        <w:rPr>
          <w:rFonts w:cs="Arial"/>
          <w:b/>
        </w:rPr>
      </w:pPr>
      <w:r>
        <w:rPr>
          <w:rFonts w:cs="Arial"/>
          <w:b/>
        </w:rPr>
        <w:t>Test procedure</w:t>
      </w:r>
    </w:p>
    <w:p w14:paraId="6B71DAF6" w14:textId="77777777" w:rsidR="00CD07F1" w:rsidRDefault="00CD07F1" w:rsidP="00CD07F1">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CD07F1" w14:paraId="763CE012" w14:textId="77777777" w:rsidTr="00EA1BBE">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9EA0C0D" w14:textId="77777777" w:rsidR="00CD07F1" w:rsidRDefault="00CD07F1" w:rsidP="00EA1BBE">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2DD0BC9" w14:textId="77777777" w:rsidR="00CD07F1" w:rsidRDefault="00CD07F1" w:rsidP="00EA1BBE">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1A1FA6" w14:textId="77777777" w:rsidR="00CD07F1" w:rsidRDefault="00CD07F1" w:rsidP="00EA1BBE">
            <w:pPr>
              <w:pStyle w:val="TableHeader"/>
              <w:rPr>
                <w:color w:val="FFFFFF" w:themeColor="background1"/>
                <w:lang w:val="en-GB"/>
              </w:rPr>
            </w:pPr>
            <w:r>
              <w:rPr>
                <w:color w:val="FFFFFF" w:themeColor="background1"/>
                <w:lang w:val="en-GB"/>
              </w:rPr>
              <w:t>Expected behaviour</w:t>
            </w:r>
          </w:p>
        </w:tc>
      </w:tr>
      <w:tr w:rsidR="00CD07F1" w14:paraId="477D43AB" w14:textId="77777777" w:rsidTr="00EA1BBE">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6CF84B" w14:textId="77777777" w:rsidR="00CD07F1" w:rsidRPr="00A017EE" w:rsidRDefault="00CD07F1" w:rsidP="00EA1BBE">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hideMark/>
          </w:tcPr>
          <w:p w14:paraId="277E2280" w14:textId="77777777" w:rsidR="00CD07F1" w:rsidRPr="004D2636" w:rsidRDefault="00CD07F1" w:rsidP="00EA1BBE">
            <w:pPr>
              <w:pStyle w:val="TableText"/>
            </w:pPr>
            <w:r>
              <w:t xml:space="preserve">DUT sends </w:t>
            </w:r>
            <w:r w:rsidRPr="003040ED">
              <w:t>UEAssistanceInformation</w:t>
            </w:r>
            <w:r>
              <w:t xml:space="preserve"> </w:t>
            </w:r>
            <w:r w:rsidRPr="00243488">
              <w:t>and includes</w:t>
            </w:r>
            <w:r>
              <w:t xml:space="preserve"> </w:t>
            </w:r>
            <w:r w:rsidRPr="00EA4677">
              <w:rPr>
                <w:rFonts w:ascii="Times-Italic" w:hAnsi="Times-Italic"/>
                <w:lang w:eastAsia="zh-CN" w:bidi="bn-BD"/>
              </w:rPr>
              <w:t xml:space="preserve">reducedMaxCCs-r16 </w:t>
            </w:r>
            <w:r w:rsidRPr="00243488">
              <w:t xml:space="preserve">with </w:t>
            </w:r>
            <w:r>
              <w:rPr>
                <w:rFonts w:ascii="Times-Italic" w:hAnsi="Times-Italic"/>
                <w:lang w:eastAsia="zh-CN" w:bidi="bn-BD"/>
              </w:rPr>
              <w:t xml:space="preserve">maximum number of CCs in DL = 1 </w:t>
            </w:r>
          </w:p>
          <w:p w14:paraId="2CFE4664" w14:textId="77777777" w:rsidR="00CD07F1" w:rsidRDefault="00CD07F1" w:rsidP="00EA1BBE">
            <w:pPr>
              <w:pStyle w:val="TableText"/>
            </w:pPr>
          </w:p>
        </w:tc>
        <w:tc>
          <w:tcPr>
            <w:tcW w:w="4004" w:type="dxa"/>
            <w:tcBorders>
              <w:top w:val="single" w:sz="4" w:space="0" w:color="auto"/>
              <w:left w:val="single" w:sz="4" w:space="0" w:color="auto"/>
              <w:bottom w:val="single" w:sz="4" w:space="0" w:color="auto"/>
              <w:right w:val="single" w:sz="4" w:space="0" w:color="auto"/>
            </w:tcBorders>
            <w:hideMark/>
          </w:tcPr>
          <w:p w14:paraId="31DF4584" w14:textId="77777777" w:rsidR="00CD07F1" w:rsidRDefault="00CD07F1" w:rsidP="00EA1BBE">
            <w:pPr>
              <w:pStyle w:val="TableText"/>
            </w:pPr>
            <w:r>
              <w:t>The NW sends RRC Reconfiguration message and removes the secondary component carrier.</w:t>
            </w:r>
          </w:p>
          <w:p w14:paraId="5D7AB4F7" w14:textId="77777777" w:rsidR="00CD07F1" w:rsidRDefault="00CD07F1" w:rsidP="00EA1BBE">
            <w:pPr>
              <w:pStyle w:val="TableText"/>
            </w:pPr>
            <w:r>
              <w:t>Observe that UE continues to be in RRC_CONNECTED state</w:t>
            </w:r>
          </w:p>
        </w:tc>
      </w:tr>
      <w:tr w:rsidR="00CD07F1" w14:paraId="16E4328D" w14:textId="77777777" w:rsidTr="00EA1BBE">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B99CC17" w14:textId="77777777" w:rsidR="00CD07F1" w:rsidRPr="00A017EE" w:rsidRDefault="00CD07F1" w:rsidP="00EA1BBE">
            <w:pPr>
              <w:pStyle w:val="TableText"/>
            </w:pPr>
            <w:r>
              <w:t>2</w:t>
            </w:r>
          </w:p>
        </w:tc>
        <w:tc>
          <w:tcPr>
            <w:tcW w:w="4138" w:type="dxa"/>
            <w:tcBorders>
              <w:top w:val="single" w:sz="4" w:space="0" w:color="auto"/>
              <w:left w:val="single" w:sz="4" w:space="0" w:color="auto"/>
              <w:bottom w:val="single" w:sz="4" w:space="0" w:color="auto"/>
              <w:right w:val="single" w:sz="4" w:space="0" w:color="auto"/>
            </w:tcBorders>
            <w:hideMark/>
          </w:tcPr>
          <w:p w14:paraId="46376772" w14:textId="77777777" w:rsidR="00CD07F1" w:rsidRDefault="00CD07F1" w:rsidP="00EA1BBE">
            <w:pPr>
              <w:pStyle w:val="TableText"/>
            </w:pPr>
            <w:r>
              <w:t xml:space="preserve">Trigger the DUT to exit from power saving (e.g. initate a data transfer session with high expected TP).  </w:t>
            </w:r>
          </w:p>
          <w:p w14:paraId="56885921" w14:textId="77777777" w:rsidR="00CD07F1" w:rsidRDefault="00CD07F1" w:rsidP="00EA1BBE">
            <w:pPr>
              <w:pStyle w:val="TableText"/>
            </w:pPr>
            <w:r>
              <w:t xml:space="preserve">UE shall send </w:t>
            </w:r>
            <w:r w:rsidRPr="003040ED">
              <w:t>UEAssistanceInformation</w:t>
            </w:r>
            <w:r>
              <w:t xml:space="preserve"> including empty container or by increasing the value in </w:t>
            </w:r>
            <w:r w:rsidRPr="00723A46">
              <w:t>reducedMaxCCs-r16 to 2</w:t>
            </w:r>
          </w:p>
        </w:tc>
        <w:tc>
          <w:tcPr>
            <w:tcW w:w="4004" w:type="dxa"/>
            <w:tcBorders>
              <w:top w:val="single" w:sz="4" w:space="0" w:color="auto"/>
              <w:left w:val="single" w:sz="4" w:space="0" w:color="auto"/>
              <w:bottom w:val="single" w:sz="4" w:space="0" w:color="auto"/>
              <w:right w:val="single" w:sz="4" w:space="0" w:color="auto"/>
            </w:tcBorders>
            <w:hideMark/>
          </w:tcPr>
          <w:p w14:paraId="47D0233A" w14:textId="77777777" w:rsidR="00CD07F1" w:rsidRDefault="00CD07F1" w:rsidP="00EA1BBE">
            <w:pPr>
              <w:pStyle w:val="TableText"/>
            </w:pPr>
            <w:r>
              <w:t xml:space="preserve">The NW sends RRC Reconfiguration message and adds the secondary component carrier. The data transfer continues. </w:t>
            </w:r>
          </w:p>
        </w:tc>
      </w:tr>
    </w:tbl>
    <w:p w14:paraId="4B7413D4" w14:textId="77777777" w:rsidR="00CD07F1" w:rsidRPr="00916EAF" w:rsidRDefault="00CD07F1" w:rsidP="00CD07F1">
      <w:pPr>
        <w:pStyle w:val="NormalParagraph"/>
        <w:rPr>
          <w:lang w:eastAsia="en-US" w:bidi="bn-BD"/>
        </w:rPr>
      </w:pPr>
    </w:p>
    <w:p w14:paraId="3F29863B" w14:textId="77777777" w:rsidR="00CD07F1" w:rsidRDefault="00CD07F1" w:rsidP="00CD07F1">
      <w:pPr>
        <w:pStyle w:val="Heading3"/>
        <w:numPr>
          <w:ilvl w:val="3"/>
          <w:numId w:val="0"/>
        </w:numPr>
        <w:ind w:left="1134" w:hanging="1134"/>
      </w:pPr>
      <w:bookmarkStart w:id="279" w:name="_Toc220946649"/>
      <w:r>
        <w:t>108.2.2. UAI 5G SA – MaxBWPreference</w:t>
      </w:r>
      <w:bookmarkEnd w:id="279"/>
    </w:p>
    <w:p w14:paraId="370F5396" w14:textId="77777777" w:rsidR="00CD07F1" w:rsidRDefault="00CD07F1" w:rsidP="00CD07F1">
      <w:r>
        <w:rPr>
          <w:rFonts w:cs="Arial"/>
          <w:b/>
        </w:rPr>
        <w:t>Description</w:t>
      </w:r>
    </w:p>
    <w:p w14:paraId="62066646" w14:textId="77777777" w:rsidR="00CD07F1" w:rsidRDefault="00CD07F1" w:rsidP="00CD07F1">
      <w:pPr>
        <w:rPr>
          <w:rFonts w:cs="Arial"/>
        </w:rPr>
      </w:pPr>
      <w:r>
        <w:rPr>
          <w:rFonts w:cs="Arial"/>
        </w:rPr>
        <w:t>The device should be able successfully to use power saving feature requesting UAI for reduction of BWP (</w:t>
      </w:r>
      <w:r w:rsidRPr="00EC1004">
        <w:rPr>
          <w:rFonts w:cs="Arial"/>
        </w:rPr>
        <w:t>maximum aggregated bandwidth</w:t>
      </w:r>
      <w:r>
        <w:rPr>
          <w:rFonts w:cs="Arial"/>
        </w:rPr>
        <w:t xml:space="preserve">) </w:t>
      </w:r>
    </w:p>
    <w:p w14:paraId="2A8E81E5" w14:textId="77777777" w:rsidR="00CD07F1" w:rsidRPr="00B25357" w:rsidRDefault="00CD07F1" w:rsidP="00CD07F1">
      <w:pPr>
        <w:rPr>
          <w:rFonts w:cs="Arial"/>
          <w:b/>
        </w:rPr>
      </w:pPr>
      <w:r w:rsidRPr="00B25357">
        <w:rPr>
          <w:rFonts w:cs="Arial"/>
          <w:b/>
        </w:rPr>
        <w:t>Applicability</w:t>
      </w:r>
    </w:p>
    <w:p w14:paraId="3819E856" w14:textId="77777777" w:rsidR="00CD07F1" w:rsidRDefault="00CD07F1" w:rsidP="00CD07F1">
      <w:r>
        <w:t>3GPP Rel.16 or later</w:t>
      </w:r>
    </w:p>
    <w:p w14:paraId="54F30348" w14:textId="77777777" w:rsidR="00CD07F1" w:rsidRDefault="00CD07F1" w:rsidP="00CD07F1">
      <w:r>
        <w:t>5G SA</w:t>
      </w:r>
    </w:p>
    <w:p w14:paraId="09D1CB68" w14:textId="77777777" w:rsidR="00CD07F1" w:rsidRDefault="00CD07F1" w:rsidP="00CD07F1">
      <w:pPr>
        <w:rPr>
          <w:rFonts w:cs="Arial"/>
          <w:b/>
        </w:rPr>
      </w:pPr>
      <w:r>
        <w:rPr>
          <w:rFonts w:cs="Arial"/>
          <w:b/>
        </w:rPr>
        <w:t>Related core specifications</w:t>
      </w:r>
    </w:p>
    <w:p w14:paraId="50751DFC" w14:textId="77777777" w:rsidR="00CD07F1" w:rsidRDefault="00CD07F1" w:rsidP="00CD07F1">
      <w:pPr>
        <w:rPr>
          <w:rFonts w:cs="Arial"/>
        </w:rPr>
      </w:pPr>
      <w:r>
        <w:rPr>
          <w:rFonts w:cs="Arial"/>
        </w:rPr>
        <w:t>3GPP TS 38.331</w:t>
      </w:r>
    </w:p>
    <w:p w14:paraId="380C3825" w14:textId="77777777" w:rsidR="00CD07F1" w:rsidRDefault="00CD07F1" w:rsidP="00CD07F1">
      <w:pPr>
        <w:rPr>
          <w:rFonts w:cs="Arial"/>
          <w:b/>
        </w:rPr>
      </w:pPr>
      <w:r>
        <w:rPr>
          <w:rFonts w:cs="Arial"/>
          <w:b/>
        </w:rPr>
        <w:t>Reason for test</w:t>
      </w:r>
    </w:p>
    <w:p w14:paraId="47D2B6FC" w14:textId="77777777" w:rsidR="00CD07F1" w:rsidRPr="00216FCB" w:rsidRDefault="00CD07F1" w:rsidP="00CD07F1">
      <w:pPr>
        <w:rPr>
          <w:rFonts w:cs="Arial"/>
          <w:lang w:val="en-US"/>
        </w:rPr>
      </w:pPr>
      <w:r>
        <w:rPr>
          <w:rFonts w:cs="Arial"/>
        </w:rPr>
        <w:t xml:space="preserve">To verify Release 16 Power saving features in </w:t>
      </w:r>
      <w:r w:rsidRPr="00216FCB">
        <w:rPr>
          <w:rFonts w:cs="Arial"/>
        </w:rPr>
        <w:t>RRC_CONNECTED</w:t>
      </w:r>
      <w:r>
        <w:rPr>
          <w:rFonts w:cs="Arial"/>
        </w:rPr>
        <w:t xml:space="preserve"> mode</w:t>
      </w:r>
    </w:p>
    <w:p w14:paraId="79C2CFB0" w14:textId="77777777" w:rsidR="00CD07F1" w:rsidRDefault="00CD07F1" w:rsidP="00CD07F1">
      <w:pPr>
        <w:rPr>
          <w:rFonts w:cs="Arial"/>
          <w:b/>
        </w:rPr>
      </w:pPr>
      <w:r>
        <w:rPr>
          <w:rFonts w:cs="Arial"/>
          <w:b/>
        </w:rPr>
        <w:t>Initial configuration</w:t>
      </w:r>
    </w:p>
    <w:p w14:paraId="41A69397" w14:textId="77777777" w:rsidR="00CD07F1" w:rsidRDefault="00CD07F1" w:rsidP="00CD07F1">
      <w:pPr>
        <w:rPr>
          <w:rFonts w:cs="Arial"/>
        </w:rPr>
      </w:pPr>
      <w:r>
        <w:rPr>
          <w:rFonts w:cs="Arial"/>
        </w:rPr>
        <w:t>DUT is Switched ON.</w:t>
      </w:r>
    </w:p>
    <w:p w14:paraId="2E78DD0D" w14:textId="77777777" w:rsidR="00CD07F1" w:rsidRDefault="00CD07F1" w:rsidP="00CD07F1">
      <w:pPr>
        <w:rPr>
          <w:rFonts w:cs="Arial"/>
        </w:rPr>
      </w:pPr>
      <w:r>
        <w:rPr>
          <w:rFonts w:cs="Arial"/>
        </w:rPr>
        <w:t xml:space="preserve">The DUT and network supports Release 16 Power saving features in </w:t>
      </w:r>
      <w:r w:rsidRPr="00216FCB">
        <w:rPr>
          <w:rFonts w:cs="Arial"/>
        </w:rPr>
        <w:t>RRC_CONNECTED</w:t>
      </w:r>
      <w:r>
        <w:rPr>
          <w:rFonts w:cs="Arial"/>
        </w:rPr>
        <w:t xml:space="preserve"> mode by reducing the </w:t>
      </w:r>
      <w:r w:rsidRPr="00EC1004">
        <w:rPr>
          <w:rFonts w:cs="Arial"/>
        </w:rPr>
        <w:t>maximum aggregated bandwidth</w:t>
      </w:r>
      <w:r>
        <w:rPr>
          <w:rFonts w:cs="Arial"/>
        </w:rPr>
        <w:t xml:space="preserve">. </w:t>
      </w:r>
    </w:p>
    <w:p w14:paraId="6DC5035A" w14:textId="77777777" w:rsidR="00CD07F1" w:rsidRDefault="00CD07F1" w:rsidP="00CD07F1">
      <w:pPr>
        <w:rPr>
          <w:rFonts w:cs="Arial"/>
        </w:rPr>
      </w:pPr>
      <w:r>
        <w:rPr>
          <w:rFonts w:cs="Arial"/>
        </w:rPr>
        <w:t>The network supports multiple BWPs in this specific location (e.g. 20 Mhz and 100 Mhz BW)</w:t>
      </w:r>
    </w:p>
    <w:p w14:paraId="3A1E8669" w14:textId="77777777" w:rsidR="00CD07F1" w:rsidRDefault="00CD07F1" w:rsidP="00CD07F1">
      <w:pPr>
        <w:rPr>
          <w:rFonts w:cs="Arial"/>
        </w:rPr>
      </w:pPr>
      <w:r>
        <w:rPr>
          <w:rFonts w:cs="Arial"/>
        </w:rPr>
        <w:t>DUT is in RRC_CONNECTED state, has an active DRB and has been assigned the maximum possible BW.</w:t>
      </w:r>
    </w:p>
    <w:p w14:paraId="40174795" w14:textId="77777777" w:rsidR="00CD07F1" w:rsidRDefault="00CD07F1" w:rsidP="00CD07F1">
      <w:pPr>
        <w:rPr>
          <w:rFonts w:cs="Arial"/>
        </w:rPr>
      </w:pPr>
      <w:r>
        <w:rPr>
          <w:rFonts w:cs="Arial"/>
        </w:rPr>
        <w:t xml:space="preserve">Note: </w:t>
      </w:r>
    </w:p>
    <w:p w14:paraId="5821E603" w14:textId="77777777" w:rsidR="00CD07F1" w:rsidRPr="00216FCB" w:rsidRDefault="00CD07F1" w:rsidP="00CD07F1">
      <w:pPr>
        <w:pStyle w:val="ListParagraph"/>
        <w:numPr>
          <w:ilvl w:val="0"/>
          <w:numId w:val="45"/>
        </w:numPr>
        <w:spacing w:after="200" w:line="276" w:lineRule="auto"/>
        <w:rPr>
          <w:rFonts w:cs="Arial"/>
        </w:rPr>
      </w:pPr>
      <w:r w:rsidRPr="00216FCB">
        <w:rPr>
          <w:rFonts w:cs="Arial"/>
        </w:rPr>
        <w:t xml:space="preserve">UE indicates </w:t>
      </w:r>
      <w:r w:rsidRPr="00EC1004">
        <w:t xml:space="preserve">supports of  </w:t>
      </w:r>
      <w:r>
        <w:t xml:space="preserve">providing </w:t>
      </w:r>
      <w:r w:rsidRPr="00EC1004">
        <w:t xml:space="preserve">its preference of a maximum </w:t>
      </w:r>
      <w:r>
        <w:t>aggregated bandwidth</w:t>
      </w:r>
      <w:r w:rsidRPr="00216FCB">
        <w:rPr>
          <w:rFonts w:cs="Arial"/>
          <w:b/>
          <w:bCs/>
        </w:rPr>
        <w:t xml:space="preserve"> </w:t>
      </w:r>
      <w:r w:rsidRPr="00216FCB">
        <w:rPr>
          <w:rFonts w:cs="Arial"/>
        </w:rPr>
        <w:t xml:space="preserve">by including </w:t>
      </w:r>
      <w:r w:rsidRPr="00EC1004">
        <w:rPr>
          <w:rFonts w:cs="Arial"/>
          <w:b/>
          <w:bCs/>
        </w:rPr>
        <w:t>m</w:t>
      </w:r>
      <w:r w:rsidRPr="00EC1004">
        <w:rPr>
          <w:rFonts w:cs="Arial"/>
          <w:b/>
          <w:bCs/>
          <w:i/>
          <w:iCs/>
        </w:rPr>
        <w:t>axBW-Preference-r16</w:t>
      </w:r>
      <w:r>
        <w:rPr>
          <w:rFonts w:cs="Arial"/>
          <w:b/>
          <w:bCs/>
          <w:i/>
          <w:iCs/>
        </w:rPr>
        <w:t xml:space="preserve"> </w:t>
      </w:r>
      <w:r>
        <w:t>IE</w:t>
      </w:r>
      <w:r w:rsidRPr="00216FCB">
        <w:rPr>
          <w:rFonts w:cs="Arial"/>
          <w:b/>
          <w:bCs/>
          <w:i/>
          <w:iCs/>
        </w:rPr>
        <w:t xml:space="preserve"> </w:t>
      </w:r>
      <w:r w:rsidRPr="00216FCB">
        <w:rPr>
          <w:rFonts w:cs="Arial"/>
        </w:rPr>
        <w:t>in UE Capability Information</w:t>
      </w:r>
    </w:p>
    <w:p w14:paraId="2781D47D" w14:textId="77777777" w:rsidR="00CD07F1" w:rsidRPr="00243488" w:rsidRDefault="00CD07F1" w:rsidP="00CD07F1">
      <w:pPr>
        <w:pStyle w:val="ListParagraph"/>
        <w:numPr>
          <w:ilvl w:val="0"/>
          <w:numId w:val="45"/>
        </w:numPr>
        <w:spacing w:after="200" w:line="276" w:lineRule="auto"/>
        <w:rPr>
          <w:rFonts w:cs="Arial"/>
          <w:lang w:val="en-US"/>
        </w:rPr>
      </w:pPr>
      <w:r w:rsidRPr="00196B5A">
        <w:rPr>
          <w:rFonts w:cs="Arial"/>
        </w:rPr>
        <w:t xml:space="preserve">Network indicates support </w:t>
      </w:r>
      <w:r>
        <w:rPr>
          <w:rFonts w:cs="Arial"/>
        </w:rPr>
        <w:t xml:space="preserve">to provide power saving feature for </w:t>
      </w:r>
      <w:r w:rsidRPr="00EC1004">
        <w:rPr>
          <w:rFonts w:cs="Arial"/>
        </w:rPr>
        <w:t>maximum aggregated bandwidth</w:t>
      </w:r>
      <w:r>
        <w:rPr>
          <w:rFonts w:cs="Arial"/>
        </w:rPr>
        <w:t xml:space="preserve"> by including </w:t>
      </w:r>
      <w:r w:rsidRPr="00EC1004">
        <w:rPr>
          <w:rFonts w:cs="Arial"/>
          <w:b/>
          <w:bCs/>
          <w:i/>
          <w:iCs/>
        </w:rPr>
        <w:t xml:space="preserve">maxBW-PreferenceConfig </w:t>
      </w:r>
      <w:r>
        <w:rPr>
          <w:rFonts w:cs="Arial"/>
          <w:i/>
          <w:iCs/>
        </w:rPr>
        <w:t xml:space="preserve">IE </w:t>
      </w:r>
      <w:r>
        <w:rPr>
          <w:rFonts w:cs="Arial"/>
        </w:rPr>
        <w:t xml:space="preserve">in RRC Reconfiguration message. </w:t>
      </w:r>
    </w:p>
    <w:p w14:paraId="3AC17941" w14:textId="77777777" w:rsidR="00CD07F1" w:rsidRDefault="00CD07F1" w:rsidP="00CD07F1">
      <w:pPr>
        <w:rPr>
          <w:rFonts w:cs="Arial"/>
          <w:b/>
        </w:rPr>
      </w:pPr>
      <w:r>
        <w:rPr>
          <w:rFonts w:cs="Arial"/>
          <w:b/>
        </w:rPr>
        <w:lastRenderedPageBreak/>
        <w:t>Test procedure</w:t>
      </w:r>
    </w:p>
    <w:p w14:paraId="2B559525" w14:textId="77777777" w:rsidR="00CD07F1" w:rsidRDefault="00CD07F1" w:rsidP="00CD07F1">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CD07F1" w14:paraId="16103C35" w14:textId="77777777" w:rsidTr="00EA1BBE">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4780D0" w14:textId="77777777" w:rsidR="00CD07F1" w:rsidRDefault="00CD07F1" w:rsidP="00EA1BBE">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257346" w14:textId="77777777" w:rsidR="00CD07F1" w:rsidRDefault="00CD07F1" w:rsidP="00EA1BBE">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C3F163" w14:textId="77777777" w:rsidR="00CD07F1" w:rsidRDefault="00CD07F1" w:rsidP="00EA1BBE">
            <w:pPr>
              <w:pStyle w:val="TableHeader"/>
              <w:rPr>
                <w:color w:val="FFFFFF" w:themeColor="background1"/>
                <w:lang w:val="en-GB"/>
              </w:rPr>
            </w:pPr>
            <w:r>
              <w:rPr>
                <w:color w:val="FFFFFF" w:themeColor="background1"/>
                <w:lang w:val="en-GB"/>
              </w:rPr>
              <w:t>Expected behaviour</w:t>
            </w:r>
          </w:p>
        </w:tc>
      </w:tr>
      <w:tr w:rsidR="00CD07F1" w14:paraId="5445A398" w14:textId="77777777" w:rsidTr="00EA1BBE">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7E27D8C" w14:textId="77777777" w:rsidR="00CD07F1" w:rsidRPr="00A017EE" w:rsidRDefault="00CD07F1" w:rsidP="00EA1BBE">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hideMark/>
          </w:tcPr>
          <w:p w14:paraId="16F7117E" w14:textId="77777777" w:rsidR="00CD07F1" w:rsidRPr="004D2636" w:rsidRDefault="00CD07F1" w:rsidP="00EA1BBE">
            <w:pPr>
              <w:pStyle w:val="TableText"/>
            </w:pPr>
            <w:r>
              <w:t xml:space="preserve">DUT sends </w:t>
            </w:r>
            <w:r w:rsidRPr="003040ED">
              <w:t>UEAssistanceInformation</w:t>
            </w:r>
            <w:r>
              <w:t xml:space="preserve"> </w:t>
            </w:r>
            <w:r w:rsidRPr="00243488">
              <w:t>and includes</w:t>
            </w:r>
            <w:r>
              <w:t xml:space="preserve"> </w:t>
            </w:r>
            <w:r w:rsidRPr="008E64FD">
              <w:rPr>
                <w:rFonts w:ascii="Times-Italic" w:hAnsi="Times-Italic"/>
                <w:lang w:eastAsia="zh-CN" w:bidi="bn-BD"/>
              </w:rPr>
              <w:t xml:space="preserve">reducedMaxBW-FR1-r16 </w:t>
            </w:r>
            <w:r w:rsidRPr="00243488">
              <w:t xml:space="preserve">with </w:t>
            </w:r>
            <w:r>
              <w:t xml:space="preserve">lower </w:t>
            </w:r>
            <w:r>
              <w:rPr>
                <w:rFonts w:ascii="Times-Italic" w:hAnsi="Times-Italic"/>
                <w:lang w:eastAsia="zh-CN" w:bidi="bn-BD"/>
              </w:rPr>
              <w:t>value(e.g. 20 Mhz)</w:t>
            </w:r>
          </w:p>
          <w:p w14:paraId="1F66DA01" w14:textId="77777777" w:rsidR="00CD07F1" w:rsidRDefault="00CD07F1" w:rsidP="00EA1BBE">
            <w:pPr>
              <w:pStyle w:val="TableText"/>
            </w:pPr>
          </w:p>
        </w:tc>
        <w:tc>
          <w:tcPr>
            <w:tcW w:w="4004" w:type="dxa"/>
            <w:tcBorders>
              <w:top w:val="single" w:sz="4" w:space="0" w:color="auto"/>
              <w:left w:val="single" w:sz="4" w:space="0" w:color="auto"/>
              <w:bottom w:val="single" w:sz="4" w:space="0" w:color="auto"/>
              <w:right w:val="single" w:sz="4" w:space="0" w:color="auto"/>
            </w:tcBorders>
            <w:hideMark/>
          </w:tcPr>
          <w:p w14:paraId="47C619ED" w14:textId="77777777" w:rsidR="00CD07F1" w:rsidRDefault="00CD07F1" w:rsidP="00EA1BBE">
            <w:pPr>
              <w:pStyle w:val="TableText"/>
            </w:pPr>
            <w:r>
              <w:t xml:space="preserve">The NW: </w:t>
            </w:r>
          </w:p>
          <w:p w14:paraId="15DD7078" w14:textId="77777777" w:rsidR="00CD07F1" w:rsidRDefault="00CD07F1" w:rsidP="00EA1BBE">
            <w:pPr>
              <w:pStyle w:val="TableText"/>
              <w:numPr>
                <w:ilvl w:val="0"/>
                <w:numId w:val="45"/>
              </w:numPr>
              <w:tabs>
                <w:tab w:val="clear" w:pos="2160"/>
                <w:tab w:val="clear" w:pos="9061"/>
              </w:tabs>
              <w:spacing w:before="40" w:after="40" w:line="276" w:lineRule="auto"/>
              <w:ind w:right="0"/>
            </w:pPr>
            <w:r>
              <w:t>Either sends RRC Reconfiguration message and indicates UE to use lower BWP.</w:t>
            </w:r>
          </w:p>
          <w:p w14:paraId="6B305720" w14:textId="77777777" w:rsidR="00CD07F1" w:rsidRDefault="00CD07F1" w:rsidP="00EA1BBE">
            <w:pPr>
              <w:pStyle w:val="TableText"/>
              <w:numPr>
                <w:ilvl w:val="0"/>
                <w:numId w:val="45"/>
              </w:numPr>
              <w:tabs>
                <w:tab w:val="clear" w:pos="2160"/>
                <w:tab w:val="clear" w:pos="9061"/>
              </w:tabs>
              <w:spacing w:before="40" w:after="40" w:line="276" w:lineRule="auto"/>
              <w:ind w:right="0"/>
            </w:pPr>
            <w:r>
              <w:t>Either trigges DCI based BWP switching to lower BWP</w:t>
            </w:r>
          </w:p>
          <w:p w14:paraId="388B54EC" w14:textId="77777777" w:rsidR="00CD07F1" w:rsidRDefault="00CD07F1" w:rsidP="00EA1BBE">
            <w:pPr>
              <w:pStyle w:val="TableText"/>
            </w:pPr>
            <w:r>
              <w:t>Observe that UE continues to be in RRC_CONNECTED state</w:t>
            </w:r>
          </w:p>
        </w:tc>
      </w:tr>
      <w:tr w:rsidR="00CD07F1" w14:paraId="53258491" w14:textId="77777777" w:rsidTr="00EA1BBE">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EA1F176" w14:textId="77777777" w:rsidR="00CD07F1" w:rsidRPr="00A017EE" w:rsidRDefault="00CD07F1" w:rsidP="00EA1BBE">
            <w:pPr>
              <w:pStyle w:val="TableText"/>
            </w:pPr>
            <w:r>
              <w:t>2</w:t>
            </w:r>
          </w:p>
        </w:tc>
        <w:tc>
          <w:tcPr>
            <w:tcW w:w="4138" w:type="dxa"/>
            <w:tcBorders>
              <w:top w:val="single" w:sz="4" w:space="0" w:color="auto"/>
              <w:left w:val="single" w:sz="4" w:space="0" w:color="auto"/>
              <w:bottom w:val="single" w:sz="4" w:space="0" w:color="auto"/>
              <w:right w:val="single" w:sz="4" w:space="0" w:color="auto"/>
            </w:tcBorders>
            <w:hideMark/>
          </w:tcPr>
          <w:p w14:paraId="75B8FD47" w14:textId="77777777" w:rsidR="00CD07F1" w:rsidRDefault="00CD07F1" w:rsidP="00EA1BBE">
            <w:pPr>
              <w:pStyle w:val="TableText"/>
            </w:pPr>
            <w:r>
              <w:t xml:space="preserve">Trigger the DUT to exit from power saving (e.g. initate a data transfer session with high expected TP).  </w:t>
            </w:r>
          </w:p>
          <w:p w14:paraId="54D97C96" w14:textId="77777777" w:rsidR="00CD07F1" w:rsidRDefault="00CD07F1" w:rsidP="00EA1BBE">
            <w:pPr>
              <w:pStyle w:val="TableText"/>
            </w:pPr>
            <w:r>
              <w:t xml:space="preserve">UE shall send </w:t>
            </w:r>
            <w:r w:rsidRPr="003040ED">
              <w:t>UEAssistanceInformation</w:t>
            </w:r>
            <w:r>
              <w:t xml:space="preserve"> including empty container or by increasing the value in </w:t>
            </w:r>
            <w:r w:rsidRPr="008E64FD">
              <w:rPr>
                <w:rFonts w:ascii="Times-Italic" w:hAnsi="Times-Italic"/>
                <w:lang w:eastAsia="zh-CN" w:bidi="bn-BD"/>
              </w:rPr>
              <w:t xml:space="preserve">reducedMaxBW-FR1-r16 </w:t>
            </w:r>
            <w:r>
              <w:t xml:space="preserve">to highest value </w:t>
            </w:r>
          </w:p>
        </w:tc>
        <w:tc>
          <w:tcPr>
            <w:tcW w:w="4004" w:type="dxa"/>
            <w:tcBorders>
              <w:top w:val="single" w:sz="4" w:space="0" w:color="auto"/>
              <w:left w:val="single" w:sz="4" w:space="0" w:color="auto"/>
              <w:bottom w:val="single" w:sz="4" w:space="0" w:color="auto"/>
              <w:right w:val="single" w:sz="4" w:space="0" w:color="auto"/>
            </w:tcBorders>
            <w:hideMark/>
          </w:tcPr>
          <w:p w14:paraId="368D60A2" w14:textId="77777777" w:rsidR="00CD07F1" w:rsidRDefault="00CD07F1" w:rsidP="00EA1BBE">
            <w:pPr>
              <w:pStyle w:val="TableText"/>
            </w:pPr>
            <w:r>
              <w:t xml:space="preserve">The NW: </w:t>
            </w:r>
          </w:p>
          <w:p w14:paraId="68C0EE08" w14:textId="77777777" w:rsidR="00CD07F1" w:rsidRDefault="00CD07F1" w:rsidP="00EA1BBE">
            <w:pPr>
              <w:pStyle w:val="TableText"/>
              <w:numPr>
                <w:ilvl w:val="0"/>
                <w:numId w:val="45"/>
              </w:numPr>
              <w:tabs>
                <w:tab w:val="clear" w:pos="2160"/>
                <w:tab w:val="clear" w:pos="9061"/>
              </w:tabs>
              <w:spacing w:before="40" w:after="40" w:line="276" w:lineRule="auto"/>
              <w:ind w:right="0"/>
            </w:pPr>
            <w:r>
              <w:t>Either sends RRC Reconfiguration message and indicates UE to use higher BWP.</w:t>
            </w:r>
          </w:p>
          <w:p w14:paraId="4C78982D" w14:textId="77777777" w:rsidR="00CD07F1" w:rsidRDefault="00CD07F1" w:rsidP="00EA1BBE">
            <w:pPr>
              <w:pStyle w:val="TableText"/>
              <w:numPr>
                <w:ilvl w:val="0"/>
                <w:numId w:val="45"/>
              </w:numPr>
              <w:tabs>
                <w:tab w:val="clear" w:pos="2160"/>
                <w:tab w:val="clear" w:pos="9061"/>
              </w:tabs>
              <w:spacing w:before="40" w:after="40" w:line="276" w:lineRule="auto"/>
              <w:ind w:right="0"/>
            </w:pPr>
            <w:r>
              <w:t>Either trigges DCI based BWP switching to higher BWP</w:t>
            </w:r>
          </w:p>
          <w:p w14:paraId="4972C612" w14:textId="77777777" w:rsidR="00CD07F1" w:rsidRDefault="00CD07F1" w:rsidP="00EA1BBE">
            <w:pPr>
              <w:pStyle w:val="TableText"/>
            </w:pPr>
            <w:r>
              <w:t xml:space="preserve"> The data transfer continues. </w:t>
            </w:r>
          </w:p>
        </w:tc>
      </w:tr>
    </w:tbl>
    <w:p w14:paraId="615B9B52" w14:textId="77777777" w:rsidR="00CD07F1" w:rsidRPr="00916EAF" w:rsidRDefault="00CD07F1" w:rsidP="00CD07F1">
      <w:pPr>
        <w:pStyle w:val="NormalParagraph"/>
        <w:rPr>
          <w:lang w:eastAsia="en-US" w:bidi="bn-BD"/>
        </w:rPr>
      </w:pPr>
    </w:p>
    <w:p w14:paraId="1262812B" w14:textId="77777777" w:rsidR="00CD07F1" w:rsidRPr="00EC1004" w:rsidRDefault="00CD07F1" w:rsidP="00CD07F1">
      <w:pPr>
        <w:pStyle w:val="NormalParagraph"/>
        <w:rPr>
          <w:lang w:eastAsia="en-US" w:bidi="bn-BD"/>
        </w:rPr>
      </w:pPr>
    </w:p>
    <w:p w14:paraId="68020312" w14:textId="77777777" w:rsidR="00CD07F1" w:rsidRDefault="00CD07F1" w:rsidP="00CD07F1">
      <w:pPr>
        <w:pStyle w:val="Heading3"/>
        <w:numPr>
          <w:ilvl w:val="3"/>
          <w:numId w:val="0"/>
        </w:numPr>
        <w:ind w:left="1134" w:hanging="1134"/>
      </w:pPr>
      <w:bookmarkStart w:id="280" w:name="_Toc220946650"/>
      <w:r>
        <w:t>108.2.3. UAI 5G SA – MaxMIMOLayerPreference</w:t>
      </w:r>
      <w:bookmarkEnd w:id="280"/>
    </w:p>
    <w:p w14:paraId="303CA913" w14:textId="77777777" w:rsidR="00CD07F1" w:rsidRDefault="00CD07F1" w:rsidP="00CD07F1">
      <w:r>
        <w:rPr>
          <w:rFonts w:cs="Arial"/>
          <w:b/>
        </w:rPr>
        <w:t>Description</w:t>
      </w:r>
    </w:p>
    <w:p w14:paraId="222F0815" w14:textId="77777777" w:rsidR="00CD07F1" w:rsidRDefault="00CD07F1" w:rsidP="00CD07F1">
      <w:pPr>
        <w:rPr>
          <w:rFonts w:cs="Arial"/>
        </w:rPr>
      </w:pPr>
      <w:r>
        <w:rPr>
          <w:rFonts w:cs="Arial"/>
        </w:rPr>
        <w:t>The device should be able successfully to use power saving feature requesting UAI for reduction of MIMO layers.</w:t>
      </w:r>
    </w:p>
    <w:p w14:paraId="0155E0BB" w14:textId="77777777" w:rsidR="00CD07F1" w:rsidRPr="00B25357" w:rsidRDefault="00CD07F1" w:rsidP="00CD07F1">
      <w:pPr>
        <w:rPr>
          <w:rFonts w:cs="Arial"/>
          <w:b/>
        </w:rPr>
      </w:pPr>
      <w:r w:rsidRPr="00B25357">
        <w:rPr>
          <w:rFonts w:cs="Arial"/>
          <w:b/>
        </w:rPr>
        <w:t>Applicability</w:t>
      </w:r>
    </w:p>
    <w:p w14:paraId="569B03E7" w14:textId="77777777" w:rsidR="00CD07F1" w:rsidRDefault="00CD07F1" w:rsidP="00CD07F1">
      <w:r>
        <w:t>3GPP Rel.16 or later</w:t>
      </w:r>
    </w:p>
    <w:p w14:paraId="13F1A7F0" w14:textId="77777777" w:rsidR="00CD07F1" w:rsidRDefault="00CD07F1" w:rsidP="00CD07F1">
      <w:r>
        <w:t>5G SA</w:t>
      </w:r>
    </w:p>
    <w:p w14:paraId="38C45A29" w14:textId="77777777" w:rsidR="00CD07F1" w:rsidRDefault="00CD07F1" w:rsidP="00CD07F1">
      <w:pPr>
        <w:rPr>
          <w:rFonts w:cs="Arial"/>
          <w:b/>
        </w:rPr>
      </w:pPr>
      <w:r>
        <w:rPr>
          <w:rFonts w:cs="Arial"/>
          <w:b/>
        </w:rPr>
        <w:t>Related core specifications</w:t>
      </w:r>
    </w:p>
    <w:p w14:paraId="5FC3A4AB" w14:textId="77777777" w:rsidR="00CD07F1" w:rsidRDefault="00CD07F1" w:rsidP="00CD07F1">
      <w:pPr>
        <w:rPr>
          <w:rFonts w:cs="Arial"/>
        </w:rPr>
      </w:pPr>
      <w:r>
        <w:rPr>
          <w:rFonts w:cs="Arial"/>
        </w:rPr>
        <w:t>3GPP TS 38.331</w:t>
      </w:r>
    </w:p>
    <w:p w14:paraId="6F9122CA" w14:textId="77777777" w:rsidR="00CD07F1" w:rsidRDefault="00CD07F1" w:rsidP="00CD07F1">
      <w:pPr>
        <w:rPr>
          <w:rFonts w:cs="Arial"/>
          <w:b/>
        </w:rPr>
      </w:pPr>
      <w:r>
        <w:rPr>
          <w:rFonts w:cs="Arial"/>
          <w:b/>
        </w:rPr>
        <w:t>Reason for test</w:t>
      </w:r>
    </w:p>
    <w:p w14:paraId="2DF08416" w14:textId="77777777" w:rsidR="00CD07F1" w:rsidRPr="00216FCB" w:rsidRDefault="00CD07F1" w:rsidP="00CD07F1">
      <w:pPr>
        <w:rPr>
          <w:rFonts w:cs="Arial"/>
          <w:lang w:val="en-US"/>
        </w:rPr>
      </w:pPr>
      <w:r>
        <w:rPr>
          <w:rFonts w:cs="Arial"/>
        </w:rPr>
        <w:t xml:space="preserve">To verify Release 16 Power saving features in </w:t>
      </w:r>
      <w:r w:rsidRPr="00216FCB">
        <w:rPr>
          <w:rFonts w:cs="Arial"/>
        </w:rPr>
        <w:t>RRC_CONNECTED</w:t>
      </w:r>
      <w:r>
        <w:rPr>
          <w:rFonts w:cs="Arial"/>
        </w:rPr>
        <w:t xml:space="preserve"> mode</w:t>
      </w:r>
    </w:p>
    <w:p w14:paraId="7F081EA0" w14:textId="77777777" w:rsidR="00CD07F1" w:rsidRDefault="00CD07F1" w:rsidP="00CD07F1">
      <w:pPr>
        <w:rPr>
          <w:rFonts w:cs="Arial"/>
          <w:b/>
        </w:rPr>
      </w:pPr>
      <w:r>
        <w:rPr>
          <w:rFonts w:cs="Arial"/>
          <w:b/>
        </w:rPr>
        <w:t>Initial configuration</w:t>
      </w:r>
    </w:p>
    <w:p w14:paraId="758BC9C5" w14:textId="77777777" w:rsidR="00CD07F1" w:rsidRDefault="00CD07F1" w:rsidP="00CD07F1">
      <w:pPr>
        <w:rPr>
          <w:rFonts w:cs="Arial"/>
        </w:rPr>
      </w:pPr>
      <w:r>
        <w:rPr>
          <w:rFonts w:cs="Arial"/>
        </w:rPr>
        <w:t>DUT is Switched ON.</w:t>
      </w:r>
    </w:p>
    <w:p w14:paraId="0EC88F45" w14:textId="77777777" w:rsidR="00CD07F1" w:rsidRDefault="00CD07F1" w:rsidP="00CD07F1">
      <w:pPr>
        <w:rPr>
          <w:rFonts w:cs="Arial"/>
        </w:rPr>
      </w:pPr>
      <w:r>
        <w:rPr>
          <w:rFonts w:cs="Arial"/>
        </w:rPr>
        <w:t xml:space="preserve">The DUT and network supports Release 16 Power saving features in </w:t>
      </w:r>
      <w:r w:rsidRPr="00216FCB">
        <w:rPr>
          <w:rFonts w:cs="Arial"/>
        </w:rPr>
        <w:t>RRC_CONNECTED</w:t>
      </w:r>
      <w:r>
        <w:rPr>
          <w:rFonts w:cs="Arial"/>
        </w:rPr>
        <w:t xml:space="preserve"> mode by reducing the number of MIMO layers.  </w:t>
      </w:r>
    </w:p>
    <w:p w14:paraId="3F2CF18E" w14:textId="77777777" w:rsidR="00CD07F1" w:rsidRDefault="00CD07F1" w:rsidP="00CD07F1">
      <w:pPr>
        <w:rPr>
          <w:rFonts w:cs="Arial"/>
        </w:rPr>
      </w:pPr>
      <w:r>
        <w:rPr>
          <w:rFonts w:cs="Arial"/>
        </w:rPr>
        <w:t xml:space="preserve">The network supports 4x4 MIMO layers in this specific location and frequency band. </w:t>
      </w:r>
    </w:p>
    <w:p w14:paraId="3A3BA3DC" w14:textId="77777777" w:rsidR="00CD07F1" w:rsidRDefault="00CD07F1" w:rsidP="00CD07F1">
      <w:pPr>
        <w:rPr>
          <w:rFonts w:cs="Arial"/>
        </w:rPr>
      </w:pPr>
      <w:r>
        <w:rPr>
          <w:rFonts w:cs="Arial"/>
        </w:rPr>
        <w:t>DUT is in RRC_CONNECTED state, has an active DRB and is using the maximum number of MIMO layers.</w:t>
      </w:r>
    </w:p>
    <w:p w14:paraId="1D0A0F82" w14:textId="77777777" w:rsidR="00CD07F1" w:rsidRDefault="00CD07F1" w:rsidP="00CD07F1">
      <w:pPr>
        <w:rPr>
          <w:rFonts w:cs="Arial"/>
        </w:rPr>
      </w:pPr>
      <w:r>
        <w:rPr>
          <w:rFonts w:cs="Arial"/>
        </w:rPr>
        <w:t xml:space="preserve">Note: </w:t>
      </w:r>
    </w:p>
    <w:p w14:paraId="2601A6E0" w14:textId="77777777" w:rsidR="00CD07F1" w:rsidRPr="00216FCB" w:rsidRDefault="00CD07F1" w:rsidP="00CD07F1">
      <w:pPr>
        <w:pStyle w:val="ListParagraph"/>
        <w:numPr>
          <w:ilvl w:val="0"/>
          <w:numId w:val="45"/>
        </w:numPr>
        <w:spacing w:after="200" w:line="276" w:lineRule="auto"/>
        <w:rPr>
          <w:rFonts w:cs="Arial"/>
        </w:rPr>
      </w:pPr>
      <w:r w:rsidRPr="00216FCB">
        <w:rPr>
          <w:rFonts w:cs="Arial"/>
        </w:rPr>
        <w:t xml:space="preserve">UE indicates </w:t>
      </w:r>
      <w:r w:rsidRPr="00EC1004">
        <w:t xml:space="preserve">supports of  </w:t>
      </w:r>
      <w:r>
        <w:t xml:space="preserve">providing </w:t>
      </w:r>
      <w:r w:rsidRPr="00EC1004">
        <w:t>its preference of a maximum</w:t>
      </w:r>
      <w:r w:rsidRPr="008E64FD">
        <w:t xml:space="preserve"> number of MIMO layers</w:t>
      </w:r>
      <w:r w:rsidRPr="00216FCB">
        <w:rPr>
          <w:rFonts w:cs="Arial"/>
          <w:b/>
          <w:bCs/>
        </w:rPr>
        <w:t xml:space="preserve"> </w:t>
      </w:r>
      <w:r w:rsidRPr="00216FCB">
        <w:rPr>
          <w:rFonts w:cs="Arial"/>
        </w:rPr>
        <w:t xml:space="preserve">by including </w:t>
      </w:r>
      <w:r w:rsidRPr="00C6618D">
        <w:rPr>
          <w:rFonts w:cs="Arial"/>
          <w:b/>
          <w:bCs/>
        </w:rPr>
        <w:t xml:space="preserve">maxMIMO-LayerPreference-r16 </w:t>
      </w:r>
      <w:r>
        <w:t>IE</w:t>
      </w:r>
      <w:r w:rsidRPr="00216FCB">
        <w:rPr>
          <w:rFonts w:cs="Arial"/>
          <w:b/>
          <w:bCs/>
          <w:i/>
          <w:iCs/>
        </w:rPr>
        <w:t xml:space="preserve"> </w:t>
      </w:r>
      <w:r w:rsidRPr="00216FCB">
        <w:rPr>
          <w:rFonts w:cs="Arial"/>
        </w:rPr>
        <w:t>in UE Capability Information</w:t>
      </w:r>
    </w:p>
    <w:p w14:paraId="286B9F24" w14:textId="77777777" w:rsidR="00CD07F1" w:rsidRPr="00243488" w:rsidRDefault="00CD07F1" w:rsidP="00CD07F1">
      <w:pPr>
        <w:pStyle w:val="ListParagraph"/>
        <w:numPr>
          <w:ilvl w:val="0"/>
          <w:numId w:val="45"/>
        </w:numPr>
        <w:spacing w:after="200" w:line="276" w:lineRule="auto"/>
        <w:rPr>
          <w:rFonts w:cs="Arial"/>
          <w:lang w:val="en-US"/>
        </w:rPr>
      </w:pPr>
      <w:r w:rsidRPr="00196B5A">
        <w:rPr>
          <w:rFonts w:cs="Arial"/>
        </w:rPr>
        <w:lastRenderedPageBreak/>
        <w:t xml:space="preserve">Network indicates support </w:t>
      </w:r>
      <w:r>
        <w:rPr>
          <w:rFonts w:cs="Arial"/>
        </w:rPr>
        <w:t xml:space="preserve">to provide power saving feature for </w:t>
      </w:r>
      <w:r w:rsidRPr="00EC1004">
        <w:rPr>
          <w:rFonts w:cs="Arial"/>
        </w:rPr>
        <w:t>maximum aggregated bandwidth</w:t>
      </w:r>
      <w:r>
        <w:rPr>
          <w:rFonts w:cs="Arial"/>
        </w:rPr>
        <w:t xml:space="preserve"> by including </w:t>
      </w:r>
      <w:r w:rsidRPr="00C6618D">
        <w:rPr>
          <w:rFonts w:cs="Arial"/>
          <w:b/>
          <w:bCs/>
          <w:i/>
          <w:iCs/>
        </w:rPr>
        <w:t xml:space="preserve">maxMIMO-LayerPreferenceConfig-r16 </w:t>
      </w:r>
      <w:r>
        <w:rPr>
          <w:rFonts w:cs="Arial"/>
          <w:i/>
          <w:iCs/>
        </w:rPr>
        <w:t xml:space="preserve">IE </w:t>
      </w:r>
      <w:r>
        <w:rPr>
          <w:rFonts w:cs="Arial"/>
        </w:rPr>
        <w:t xml:space="preserve">in RRC Reconfiguration message. </w:t>
      </w:r>
    </w:p>
    <w:p w14:paraId="43C4F1A8" w14:textId="77777777" w:rsidR="00CD07F1" w:rsidRDefault="00CD07F1" w:rsidP="00CD07F1">
      <w:pPr>
        <w:rPr>
          <w:rFonts w:cs="Arial"/>
          <w:b/>
        </w:rPr>
      </w:pPr>
      <w:r>
        <w:rPr>
          <w:rFonts w:cs="Arial"/>
          <w:b/>
        </w:rPr>
        <w:t>Test procedure</w:t>
      </w:r>
    </w:p>
    <w:p w14:paraId="7577A21B" w14:textId="77777777" w:rsidR="00CD07F1" w:rsidRDefault="00CD07F1" w:rsidP="00CD07F1">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CD07F1" w14:paraId="623298DD" w14:textId="77777777" w:rsidTr="00EA1BBE">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992CB1E" w14:textId="77777777" w:rsidR="00CD07F1" w:rsidRDefault="00CD07F1" w:rsidP="00EA1BBE">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86E130" w14:textId="77777777" w:rsidR="00CD07F1" w:rsidRDefault="00CD07F1" w:rsidP="00EA1BBE">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79DD7B" w14:textId="77777777" w:rsidR="00CD07F1" w:rsidRDefault="00CD07F1" w:rsidP="00EA1BBE">
            <w:pPr>
              <w:pStyle w:val="TableHeader"/>
              <w:rPr>
                <w:color w:val="FFFFFF" w:themeColor="background1"/>
                <w:lang w:val="en-GB"/>
              </w:rPr>
            </w:pPr>
            <w:r>
              <w:rPr>
                <w:color w:val="FFFFFF" w:themeColor="background1"/>
                <w:lang w:val="en-GB"/>
              </w:rPr>
              <w:t>Expected behaviour</w:t>
            </w:r>
          </w:p>
        </w:tc>
      </w:tr>
      <w:tr w:rsidR="00CD07F1" w14:paraId="598FAD78" w14:textId="77777777" w:rsidTr="00EA1BBE">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1F46AD" w14:textId="77777777" w:rsidR="00CD07F1" w:rsidRPr="00A017EE" w:rsidRDefault="00CD07F1" w:rsidP="00EA1BBE">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hideMark/>
          </w:tcPr>
          <w:p w14:paraId="2CE7465F" w14:textId="77777777" w:rsidR="00CD07F1" w:rsidRPr="004D2636" w:rsidRDefault="00CD07F1" w:rsidP="00EA1BBE">
            <w:pPr>
              <w:pStyle w:val="TableText"/>
            </w:pPr>
            <w:r>
              <w:t xml:space="preserve">DUT sends </w:t>
            </w:r>
            <w:r w:rsidRPr="003040ED">
              <w:t>UEAssistanceInformation</w:t>
            </w:r>
            <w:r>
              <w:t xml:space="preserve"> </w:t>
            </w:r>
            <w:r w:rsidRPr="00243488">
              <w:t>and includes</w:t>
            </w:r>
            <w:r>
              <w:t xml:space="preserve"> </w:t>
            </w:r>
            <w:r>
              <w:rPr>
                <w:rFonts w:ascii="Verdana" w:hAnsi="Verdana"/>
                <w:shd w:val="clear" w:color="auto" w:fill="FFFFFF"/>
              </w:rPr>
              <w:t>reducedMIMO-LayersFR1-DL-r16</w:t>
            </w:r>
            <w:r w:rsidRPr="00243488">
              <w:t xml:space="preserve"> with </w:t>
            </w:r>
            <w:r>
              <w:t xml:space="preserve">lower </w:t>
            </w:r>
            <w:r>
              <w:rPr>
                <w:rFonts w:ascii="Times-Italic" w:hAnsi="Times-Italic"/>
                <w:lang w:eastAsia="zh-CN" w:bidi="bn-BD"/>
              </w:rPr>
              <w:t>value(e.g. 1 or 2)</w:t>
            </w:r>
          </w:p>
          <w:p w14:paraId="3F837717" w14:textId="77777777" w:rsidR="00CD07F1" w:rsidRDefault="00CD07F1" w:rsidP="00EA1BBE">
            <w:pPr>
              <w:pStyle w:val="TableText"/>
            </w:pPr>
          </w:p>
        </w:tc>
        <w:tc>
          <w:tcPr>
            <w:tcW w:w="4004" w:type="dxa"/>
            <w:tcBorders>
              <w:top w:val="single" w:sz="4" w:space="0" w:color="auto"/>
              <w:left w:val="single" w:sz="4" w:space="0" w:color="auto"/>
              <w:bottom w:val="single" w:sz="4" w:space="0" w:color="auto"/>
              <w:right w:val="single" w:sz="4" w:space="0" w:color="auto"/>
            </w:tcBorders>
            <w:hideMark/>
          </w:tcPr>
          <w:p w14:paraId="317C7942" w14:textId="77777777" w:rsidR="00CD07F1" w:rsidRDefault="00CD07F1" w:rsidP="00EA1BBE">
            <w:pPr>
              <w:pStyle w:val="TableText"/>
            </w:pPr>
            <w:r>
              <w:t>The NW sends RRC Reconfiguration message and indicates UE Maximum rank being equal to value communicated by the UE.</w:t>
            </w:r>
          </w:p>
          <w:p w14:paraId="0F44B2E5" w14:textId="77777777" w:rsidR="00CD07F1" w:rsidRDefault="00CD07F1" w:rsidP="00EA1BBE">
            <w:pPr>
              <w:pStyle w:val="TableText"/>
            </w:pPr>
            <w:r>
              <w:t>Observe that UE continues to be in RRC_CONNECTED state</w:t>
            </w:r>
          </w:p>
        </w:tc>
      </w:tr>
      <w:tr w:rsidR="00CD07F1" w14:paraId="6BE3BE91" w14:textId="77777777" w:rsidTr="00EA1BBE">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FEA9DC" w14:textId="77777777" w:rsidR="00CD07F1" w:rsidRPr="00A017EE" w:rsidRDefault="00CD07F1" w:rsidP="00EA1BBE">
            <w:pPr>
              <w:pStyle w:val="TableText"/>
            </w:pPr>
            <w:r>
              <w:t>2</w:t>
            </w:r>
          </w:p>
        </w:tc>
        <w:tc>
          <w:tcPr>
            <w:tcW w:w="4138" w:type="dxa"/>
            <w:tcBorders>
              <w:top w:val="single" w:sz="4" w:space="0" w:color="auto"/>
              <w:left w:val="single" w:sz="4" w:space="0" w:color="auto"/>
              <w:bottom w:val="single" w:sz="4" w:space="0" w:color="auto"/>
              <w:right w:val="single" w:sz="4" w:space="0" w:color="auto"/>
            </w:tcBorders>
            <w:hideMark/>
          </w:tcPr>
          <w:p w14:paraId="7FC751E2" w14:textId="77777777" w:rsidR="00CD07F1" w:rsidRDefault="00CD07F1" w:rsidP="00EA1BBE">
            <w:pPr>
              <w:pStyle w:val="TableText"/>
            </w:pPr>
            <w:r>
              <w:t xml:space="preserve">Trigger the DUT to exit from power saving (e.g. initate a data transfer session with high expected TP).  </w:t>
            </w:r>
          </w:p>
          <w:p w14:paraId="1C9D39C6" w14:textId="77777777" w:rsidR="00CD07F1" w:rsidRDefault="00CD07F1" w:rsidP="00EA1BBE">
            <w:pPr>
              <w:pStyle w:val="TableText"/>
            </w:pPr>
            <w:r>
              <w:t xml:space="preserve">UE shall send </w:t>
            </w:r>
            <w:r w:rsidRPr="003040ED">
              <w:t>UEAssistanceInformation</w:t>
            </w:r>
            <w:r>
              <w:t xml:space="preserve"> including empty container or by increasing the value in </w:t>
            </w:r>
            <w:r>
              <w:rPr>
                <w:rFonts w:ascii="Verdana" w:hAnsi="Verdana"/>
                <w:shd w:val="clear" w:color="auto" w:fill="FFFFFF"/>
              </w:rPr>
              <w:t xml:space="preserve">reducedMIMO-LayersFR1-DL-r16 </w:t>
            </w:r>
            <w:r>
              <w:t>to highest value</w:t>
            </w:r>
          </w:p>
        </w:tc>
        <w:tc>
          <w:tcPr>
            <w:tcW w:w="4004" w:type="dxa"/>
            <w:tcBorders>
              <w:top w:val="single" w:sz="4" w:space="0" w:color="auto"/>
              <w:left w:val="single" w:sz="4" w:space="0" w:color="auto"/>
              <w:bottom w:val="single" w:sz="4" w:space="0" w:color="auto"/>
              <w:right w:val="single" w:sz="4" w:space="0" w:color="auto"/>
            </w:tcBorders>
            <w:hideMark/>
          </w:tcPr>
          <w:p w14:paraId="56BE1F58" w14:textId="77777777" w:rsidR="00CD07F1" w:rsidRDefault="00CD07F1" w:rsidP="00EA1BBE">
            <w:pPr>
              <w:pStyle w:val="TableText"/>
            </w:pPr>
            <w:r>
              <w:t>The NW sends RRC Reconfiguration message and indicates UE Maximum rank being equal to value communicated by the UE.</w:t>
            </w:r>
          </w:p>
          <w:p w14:paraId="56C55892" w14:textId="77777777" w:rsidR="00CD07F1" w:rsidRDefault="00CD07F1" w:rsidP="00EA1BBE">
            <w:pPr>
              <w:pStyle w:val="TableText"/>
            </w:pPr>
            <w:r>
              <w:t>Observe that UE continues to be in RRC_CONNECTED state</w:t>
            </w:r>
          </w:p>
        </w:tc>
      </w:tr>
    </w:tbl>
    <w:p w14:paraId="1B129F3D" w14:textId="77777777" w:rsidR="00CD07F1" w:rsidRPr="00916EAF" w:rsidRDefault="00CD07F1" w:rsidP="00CD07F1">
      <w:pPr>
        <w:pStyle w:val="NormalParagraph"/>
        <w:rPr>
          <w:lang w:eastAsia="en-US" w:bidi="bn-BD"/>
        </w:rPr>
      </w:pPr>
    </w:p>
    <w:p w14:paraId="3473A3A1" w14:textId="77777777" w:rsidR="00CD07F1" w:rsidRDefault="00CD07F1" w:rsidP="00CD07F1">
      <w:pPr>
        <w:pStyle w:val="Heading3"/>
        <w:numPr>
          <w:ilvl w:val="3"/>
          <w:numId w:val="0"/>
        </w:numPr>
        <w:ind w:left="1134" w:hanging="1134"/>
      </w:pPr>
      <w:bookmarkStart w:id="281" w:name="_Toc220946651"/>
      <w:r>
        <w:t>108.2.4. UAI 5G NSA – MaxCCPreference</w:t>
      </w:r>
      <w:bookmarkEnd w:id="281"/>
    </w:p>
    <w:p w14:paraId="5359215E" w14:textId="77777777" w:rsidR="00CD07F1" w:rsidRDefault="00CD07F1" w:rsidP="00CD07F1">
      <w:r>
        <w:rPr>
          <w:rFonts w:cs="Arial"/>
          <w:b/>
        </w:rPr>
        <w:t>Description</w:t>
      </w:r>
    </w:p>
    <w:p w14:paraId="1D61F0BC" w14:textId="77777777" w:rsidR="00CD07F1" w:rsidRDefault="00CD07F1" w:rsidP="00CD07F1">
      <w:pPr>
        <w:rPr>
          <w:rFonts w:cs="Arial"/>
        </w:rPr>
      </w:pPr>
      <w:r>
        <w:rPr>
          <w:rFonts w:cs="Arial"/>
        </w:rPr>
        <w:t xml:space="preserve">The device should be able to use UE assistance information in case of overheating requesting reduction of </w:t>
      </w:r>
      <w:r w:rsidRPr="009840B7">
        <w:rPr>
          <w:rFonts w:cs="Arial"/>
        </w:rPr>
        <w:t>maximum secondary component carriers for SCG</w:t>
      </w:r>
    </w:p>
    <w:p w14:paraId="515D311D" w14:textId="77777777" w:rsidR="00CD07F1" w:rsidRPr="00B25357" w:rsidRDefault="00CD07F1" w:rsidP="00CD07F1">
      <w:pPr>
        <w:rPr>
          <w:rFonts w:cs="Arial"/>
          <w:b/>
        </w:rPr>
      </w:pPr>
      <w:r w:rsidRPr="00B25357">
        <w:rPr>
          <w:rFonts w:cs="Arial"/>
          <w:b/>
        </w:rPr>
        <w:t>Applicability</w:t>
      </w:r>
    </w:p>
    <w:p w14:paraId="7F32170C" w14:textId="77777777" w:rsidR="00CD07F1" w:rsidRDefault="00CD07F1" w:rsidP="00CD07F1">
      <w:r>
        <w:t>3GPP Rel.16 or later</w:t>
      </w:r>
    </w:p>
    <w:p w14:paraId="3FAB2EAE" w14:textId="77777777" w:rsidR="00CD07F1" w:rsidRDefault="00CD07F1" w:rsidP="00CD07F1">
      <w:r>
        <w:t>5G NSA</w:t>
      </w:r>
    </w:p>
    <w:p w14:paraId="252AA4DA" w14:textId="77777777" w:rsidR="00CD07F1" w:rsidRDefault="00CD07F1" w:rsidP="00CD07F1">
      <w:pPr>
        <w:rPr>
          <w:rFonts w:cs="Arial"/>
          <w:b/>
        </w:rPr>
      </w:pPr>
      <w:r>
        <w:rPr>
          <w:rFonts w:cs="Arial"/>
          <w:b/>
        </w:rPr>
        <w:t>Related core specifications</w:t>
      </w:r>
    </w:p>
    <w:p w14:paraId="7002F84A" w14:textId="77777777" w:rsidR="00CD07F1" w:rsidRDefault="00CD07F1" w:rsidP="00CD07F1">
      <w:pPr>
        <w:rPr>
          <w:rFonts w:cs="Arial"/>
        </w:rPr>
      </w:pPr>
      <w:r>
        <w:rPr>
          <w:rFonts w:cs="Arial"/>
        </w:rPr>
        <w:t>3GPP TS 38.331; 3GPP TS 36.331</w:t>
      </w:r>
    </w:p>
    <w:p w14:paraId="3CFC1875" w14:textId="77777777" w:rsidR="00CD07F1" w:rsidRDefault="00CD07F1" w:rsidP="00CD07F1">
      <w:pPr>
        <w:rPr>
          <w:rFonts w:cs="Arial"/>
          <w:b/>
        </w:rPr>
      </w:pPr>
      <w:r>
        <w:rPr>
          <w:rFonts w:cs="Arial"/>
          <w:b/>
        </w:rPr>
        <w:t>Reason for test</w:t>
      </w:r>
    </w:p>
    <w:p w14:paraId="2E4317CC" w14:textId="77777777" w:rsidR="00CD07F1" w:rsidRPr="00216FCB" w:rsidRDefault="00CD07F1" w:rsidP="00CD07F1">
      <w:pPr>
        <w:rPr>
          <w:rFonts w:cs="Arial"/>
          <w:lang w:val="en-US"/>
        </w:rPr>
      </w:pPr>
      <w:r>
        <w:rPr>
          <w:rFonts w:cs="Arial"/>
        </w:rPr>
        <w:t>To verify Release 16 UE assistance information feature in 5G NSA.</w:t>
      </w:r>
    </w:p>
    <w:p w14:paraId="5EF4B809" w14:textId="77777777" w:rsidR="00CD07F1" w:rsidRDefault="00CD07F1" w:rsidP="00CD07F1">
      <w:pPr>
        <w:rPr>
          <w:rFonts w:cs="Arial"/>
          <w:b/>
        </w:rPr>
      </w:pPr>
      <w:r>
        <w:rPr>
          <w:rFonts w:cs="Arial"/>
          <w:b/>
        </w:rPr>
        <w:t>Initial configuration</w:t>
      </w:r>
    </w:p>
    <w:p w14:paraId="6D4523AF" w14:textId="77777777" w:rsidR="00CD07F1" w:rsidRDefault="00CD07F1" w:rsidP="00CD07F1">
      <w:pPr>
        <w:rPr>
          <w:rFonts w:cs="Arial"/>
        </w:rPr>
      </w:pPr>
      <w:r>
        <w:rPr>
          <w:rFonts w:cs="Arial"/>
        </w:rPr>
        <w:t>DUT is Switched ON.</w:t>
      </w:r>
    </w:p>
    <w:p w14:paraId="1076D86E" w14:textId="77777777" w:rsidR="00CD07F1" w:rsidRDefault="00CD07F1" w:rsidP="00CD07F1">
      <w:pPr>
        <w:rPr>
          <w:rFonts w:cs="Arial"/>
        </w:rPr>
      </w:pPr>
      <w:r>
        <w:rPr>
          <w:rFonts w:cs="Arial"/>
        </w:rPr>
        <w:t xml:space="preserve">The DUT and Network supports Release 16 Overheating assistaince by reducing the Max allocated number of component carriers. </w:t>
      </w:r>
    </w:p>
    <w:p w14:paraId="3A599E25" w14:textId="77777777" w:rsidR="00CD07F1" w:rsidRDefault="00CD07F1" w:rsidP="00CD07F1">
      <w:pPr>
        <w:rPr>
          <w:rFonts w:cs="Arial"/>
        </w:rPr>
      </w:pPr>
      <w:r>
        <w:rPr>
          <w:rFonts w:cs="Arial"/>
        </w:rPr>
        <w:t>The network supports 5G NSA  in this specific location.</w:t>
      </w:r>
    </w:p>
    <w:p w14:paraId="1B14D566" w14:textId="77777777" w:rsidR="00CD07F1" w:rsidRDefault="00CD07F1" w:rsidP="00CD07F1">
      <w:pPr>
        <w:rPr>
          <w:rFonts w:cs="Arial"/>
        </w:rPr>
      </w:pPr>
      <w:r>
        <w:rPr>
          <w:rFonts w:cs="Arial"/>
        </w:rPr>
        <w:t>DUT is in RRC_CONNECTED state and has an active DRB; active EN_DC (MCG and 2 active Scels in SCG)</w:t>
      </w:r>
    </w:p>
    <w:p w14:paraId="094B695F" w14:textId="77777777" w:rsidR="00CD07F1" w:rsidRDefault="00CD07F1" w:rsidP="00CD07F1">
      <w:pPr>
        <w:rPr>
          <w:rFonts w:cs="Arial"/>
        </w:rPr>
      </w:pPr>
      <w:r>
        <w:rPr>
          <w:rFonts w:cs="Arial"/>
        </w:rPr>
        <w:t xml:space="preserve">Note: </w:t>
      </w:r>
    </w:p>
    <w:p w14:paraId="2D1627A5" w14:textId="77777777" w:rsidR="00CD07F1" w:rsidRDefault="00CD07F1" w:rsidP="00CD07F1">
      <w:pPr>
        <w:pStyle w:val="ListParagraph"/>
        <w:numPr>
          <w:ilvl w:val="0"/>
          <w:numId w:val="45"/>
        </w:numPr>
        <w:spacing w:after="200" w:line="276" w:lineRule="auto"/>
        <w:rPr>
          <w:rFonts w:cs="Arial"/>
        </w:rPr>
      </w:pPr>
      <w:r w:rsidRPr="00216FCB">
        <w:rPr>
          <w:rFonts w:cs="Arial"/>
        </w:rPr>
        <w:t xml:space="preserve">UE indicates </w:t>
      </w:r>
      <w:r w:rsidRPr="00EC1004">
        <w:t xml:space="preserve">supports of  </w:t>
      </w:r>
      <w:r>
        <w:t xml:space="preserve">providing </w:t>
      </w:r>
      <w:r w:rsidRPr="00EC1004">
        <w:t>its preference of a maximum number of secondary component carriers</w:t>
      </w:r>
      <w:r w:rsidRPr="00216FCB">
        <w:rPr>
          <w:rFonts w:cs="Arial"/>
          <w:b/>
          <w:bCs/>
        </w:rPr>
        <w:t xml:space="preserve"> </w:t>
      </w:r>
      <w:r w:rsidRPr="00216FCB">
        <w:rPr>
          <w:rFonts w:cs="Arial"/>
        </w:rPr>
        <w:t xml:space="preserve">by including </w:t>
      </w:r>
      <w:r w:rsidRPr="00216FCB">
        <w:rPr>
          <w:rFonts w:cs="Arial"/>
          <w:b/>
          <w:bCs/>
          <w:i/>
          <w:iCs/>
        </w:rPr>
        <w:t xml:space="preserve">maxCC-Preference-r16 </w:t>
      </w:r>
      <w:r>
        <w:t>IE</w:t>
      </w:r>
      <w:r w:rsidRPr="00216FCB">
        <w:rPr>
          <w:rFonts w:cs="Arial"/>
          <w:b/>
          <w:bCs/>
          <w:i/>
          <w:iCs/>
        </w:rPr>
        <w:t xml:space="preserve"> </w:t>
      </w:r>
      <w:r w:rsidRPr="00216FCB">
        <w:rPr>
          <w:rFonts w:cs="Arial"/>
        </w:rPr>
        <w:t>in UE Capability Information</w:t>
      </w:r>
      <w:r>
        <w:rPr>
          <w:rFonts w:cs="Arial"/>
        </w:rPr>
        <w:t xml:space="preserve"> </w:t>
      </w:r>
    </w:p>
    <w:p w14:paraId="45FBBF61" w14:textId="77777777" w:rsidR="00CD07F1" w:rsidRDefault="00CD07F1" w:rsidP="00CD07F1">
      <w:pPr>
        <w:pStyle w:val="ListParagraph"/>
        <w:numPr>
          <w:ilvl w:val="0"/>
          <w:numId w:val="45"/>
        </w:numPr>
        <w:spacing w:after="200" w:line="276" w:lineRule="auto"/>
        <w:jc w:val="left"/>
        <w:rPr>
          <w:rFonts w:cs="Arial"/>
        </w:rPr>
      </w:pPr>
      <w:r>
        <w:rPr>
          <w:rFonts w:cs="Arial"/>
        </w:rPr>
        <w:t xml:space="preserve">UE indicates support for </w:t>
      </w:r>
      <w:r w:rsidRPr="00FB3A28">
        <w:rPr>
          <w:rFonts w:cs="Arial"/>
        </w:rPr>
        <w:t>the inclusion of NR SCG reduced configuration in the overheating assistance information</w:t>
      </w:r>
      <w:r>
        <w:rPr>
          <w:rFonts w:cs="Arial"/>
        </w:rPr>
        <w:t xml:space="preserve"> by </w:t>
      </w:r>
      <w:r w:rsidRPr="00FB3A28">
        <w:rPr>
          <w:rFonts w:cs="Arial"/>
        </w:rPr>
        <w:t xml:space="preserve">including </w:t>
      </w:r>
      <w:r w:rsidRPr="008E4C09">
        <w:rPr>
          <w:rFonts w:cs="Arial"/>
          <w:b/>
          <w:bCs/>
        </w:rPr>
        <w:t>overheatingAssistanceConfigForSCG</w:t>
      </w:r>
      <w:r>
        <w:rPr>
          <w:rFonts w:cs="Arial"/>
          <w:b/>
          <w:bCs/>
        </w:rPr>
        <w:t xml:space="preserve"> </w:t>
      </w:r>
      <w:r>
        <w:rPr>
          <w:rFonts w:cs="Arial"/>
        </w:rPr>
        <w:t>in UE Capability Information</w:t>
      </w:r>
    </w:p>
    <w:p w14:paraId="65E9CF4B" w14:textId="77777777" w:rsidR="00CD07F1" w:rsidRPr="008E4C09" w:rsidRDefault="00CD07F1" w:rsidP="00CD07F1">
      <w:pPr>
        <w:pStyle w:val="ListParagraph"/>
        <w:numPr>
          <w:ilvl w:val="0"/>
          <w:numId w:val="45"/>
        </w:numPr>
        <w:spacing w:after="200" w:line="276" w:lineRule="auto"/>
        <w:rPr>
          <w:rFonts w:cs="Arial"/>
          <w:lang w:val="en-US"/>
        </w:rPr>
      </w:pPr>
      <w:r w:rsidRPr="00196B5A">
        <w:rPr>
          <w:rFonts w:cs="Arial"/>
        </w:rPr>
        <w:lastRenderedPageBreak/>
        <w:t xml:space="preserve">Network indicates support </w:t>
      </w:r>
      <w:r>
        <w:rPr>
          <w:rFonts w:cs="Arial"/>
        </w:rPr>
        <w:t xml:space="preserve">to provide power saving feature for releasing the component carriers by including </w:t>
      </w:r>
      <w:r w:rsidRPr="00216FCB">
        <w:rPr>
          <w:rFonts w:cs="Arial"/>
          <w:b/>
          <w:bCs/>
          <w:i/>
          <w:iCs/>
        </w:rPr>
        <w:t xml:space="preserve">maxCC-PreferenceConfig </w:t>
      </w:r>
      <w:r>
        <w:rPr>
          <w:rFonts w:cs="Arial"/>
          <w:i/>
          <w:iCs/>
        </w:rPr>
        <w:t xml:space="preserve">IE </w:t>
      </w:r>
      <w:r>
        <w:rPr>
          <w:rFonts w:cs="Arial"/>
        </w:rPr>
        <w:t xml:space="preserve">in RRC Reconfiguration message. </w:t>
      </w:r>
    </w:p>
    <w:p w14:paraId="55C24F08" w14:textId="77777777" w:rsidR="00CD07F1" w:rsidRPr="00243488" w:rsidRDefault="00CD07F1" w:rsidP="00CD07F1">
      <w:pPr>
        <w:pStyle w:val="ListParagraph"/>
        <w:numPr>
          <w:ilvl w:val="0"/>
          <w:numId w:val="45"/>
        </w:numPr>
        <w:spacing w:after="200" w:line="276" w:lineRule="auto"/>
        <w:jc w:val="left"/>
        <w:rPr>
          <w:rFonts w:cs="Arial"/>
          <w:lang w:val="en-US"/>
        </w:rPr>
      </w:pPr>
      <w:r w:rsidRPr="00196B5A">
        <w:rPr>
          <w:rFonts w:cs="Arial"/>
        </w:rPr>
        <w:t xml:space="preserve">Network indicates support </w:t>
      </w:r>
      <w:r>
        <w:rPr>
          <w:rFonts w:cs="Arial"/>
        </w:rPr>
        <w:t xml:space="preserve">for overheating assistance by including </w:t>
      </w:r>
      <w:r w:rsidRPr="00216FCB">
        <w:rPr>
          <w:rFonts w:cs="Arial"/>
          <w:b/>
          <w:bCs/>
          <w:i/>
          <w:iCs/>
        </w:rPr>
        <w:t xml:space="preserve">maxCC-PreferenceConfig </w:t>
      </w:r>
      <w:r>
        <w:rPr>
          <w:rFonts w:cs="Arial"/>
          <w:i/>
          <w:iCs/>
        </w:rPr>
        <w:t xml:space="preserve">IE </w:t>
      </w:r>
      <w:r>
        <w:rPr>
          <w:rFonts w:cs="Arial"/>
        </w:rPr>
        <w:t>in RRC Reconfiguration message</w:t>
      </w:r>
      <w:r w:rsidRPr="00FB3A28">
        <w:rPr>
          <w:rFonts w:cs="Arial"/>
          <w:i/>
          <w:iCs/>
        </w:rPr>
        <w:t xml:space="preserve"> </w:t>
      </w:r>
      <w:r w:rsidRPr="008E4C09">
        <w:rPr>
          <w:rFonts w:cs="Arial"/>
          <w:b/>
          <w:bCs/>
          <w:i/>
          <w:iCs/>
        </w:rPr>
        <w:t>overheatingAssistanceConfigForSCG</w:t>
      </w:r>
    </w:p>
    <w:p w14:paraId="1A5EB722" w14:textId="77777777" w:rsidR="00CD07F1" w:rsidRDefault="00CD07F1" w:rsidP="00CD07F1">
      <w:pPr>
        <w:rPr>
          <w:rFonts w:cs="Arial"/>
          <w:b/>
        </w:rPr>
      </w:pPr>
      <w:r>
        <w:rPr>
          <w:rFonts w:cs="Arial"/>
          <w:b/>
        </w:rPr>
        <w:t>Test procedure</w:t>
      </w:r>
    </w:p>
    <w:p w14:paraId="3EA442EE" w14:textId="77777777" w:rsidR="00CD07F1" w:rsidRDefault="00CD07F1" w:rsidP="00CD07F1">
      <w:pPr>
        <w:rPr>
          <w:rFonts w:cs="Arial"/>
          <w:b/>
        </w:rPr>
      </w:pPr>
    </w:p>
    <w:tbl>
      <w:tblPr>
        <w:tblW w:w="92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66"/>
        <w:gridCol w:w="4111"/>
      </w:tblGrid>
      <w:tr w:rsidR="00CD07F1" w14:paraId="28C5AE97" w14:textId="77777777" w:rsidTr="00EA1BBE">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A88B6A" w14:textId="77777777" w:rsidR="00CD07F1" w:rsidRDefault="00CD07F1" w:rsidP="00EA1BBE">
            <w:pPr>
              <w:pStyle w:val="TableHeader"/>
              <w:rPr>
                <w:color w:val="FFFFFF" w:themeColor="background1"/>
                <w:lang w:val="en-GB"/>
              </w:rPr>
            </w:pPr>
            <w:r>
              <w:rPr>
                <w:color w:val="FFFFFF" w:themeColor="background1"/>
                <w:lang w:val="en-GB"/>
              </w:rPr>
              <w:t>Step</w:t>
            </w:r>
          </w:p>
        </w:tc>
        <w:tc>
          <w:tcPr>
            <w:tcW w:w="436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F92B03" w14:textId="77777777" w:rsidR="00CD07F1" w:rsidRDefault="00CD07F1" w:rsidP="00EA1BBE">
            <w:pPr>
              <w:pStyle w:val="TableHeader"/>
              <w:rPr>
                <w:color w:val="FFFFFF" w:themeColor="background1"/>
                <w:lang w:val="en-GB"/>
              </w:rPr>
            </w:pPr>
            <w:r>
              <w:rPr>
                <w:color w:val="FFFFFF" w:themeColor="background1"/>
                <w:lang w:val="en-GB"/>
              </w:rPr>
              <w:t>Test procedure</w:t>
            </w:r>
          </w:p>
        </w:tc>
        <w:tc>
          <w:tcPr>
            <w:tcW w:w="411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F3F333" w14:textId="77777777" w:rsidR="00CD07F1" w:rsidRDefault="00CD07F1" w:rsidP="00EA1BBE">
            <w:pPr>
              <w:pStyle w:val="TableHeader"/>
              <w:rPr>
                <w:color w:val="FFFFFF" w:themeColor="background1"/>
                <w:lang w:val="en-GB"/>
              </w:rPr>
            </w:pPr>
            <w:r>
              <w:rPr>
                <w:color w:val="FFFFFF" w:themeColor="background1"/>
                <w:lang w:val="en-GB"/>
              </w:rPr>
              <w:t>Expected behaviour</w:t>
            </w:r>
          </w:p>
        </w:tc>
      </w:tr>
      <w:tr w:rsidR="00CD07F1" w14:paraId="20B17F79" w14:textId="77777777" w:rsidTr="00EA1BBE">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2C7A023" w14:textId="77777777" w:rsidR="00CD07F1" w:rsidRPr="00FB3A28" w:rsidRDefault="00CD07F1" w:rsidP="00EA1BBE">
            <w:pPr>
              <w:pStyle w:val="TableText"/>
              <w:rPr>
                <w:rFonts w:cs="Arial"/>
              </w:rPr>
            </w:pPr>
            <w:r w:rsidRPr="00FB3A28">
              <w:rPr>
                <w:rFonts w:cs="Arial"/>
              </w:rPr>
              <w:t>1</w:t>
            </w:r>
          </w:p>
        </w:tc>
        <w:tc>
          <w:tcPr>
            <w:tcW w:w="4366" w:type="dxa"/>
            <w:tcBorders>
              <w:top w:val="single" w:sz="4" w:space="0" w:color="auto"/>
              <w:left w:val="single" w:sz="4" w:space="0" w:color="auto"/>
              <w:bottom w:val="single" w:sz="4" w:space="0" w:color="auto"/>
              <w:right w:val="single" w:sz="4" w:space="0" w:color="auto"/>
            </w:tcBorders>
            <w:hideMark/>
          </w:tcPr>
          <w:p w14:paraId="7F572AEA" w14:textId="77777777" w:rsidR="00CD07F1" w:rsidRPr="00FB3A28" w:rsidRDefault="00CD07F1" w:rsidP="00EA1BBE">
            <w:pPr>
              <w:pStyle w:val="TableText"/>
              <w:rPr>
                <w:rFonts w:cs="Arial"/>
              </w:rPr>
            </w:pPr>
            <w:r w:rsidRPr="00FB3A28">
              <w:rPr>
                <w:rFonts w:cs="Arial"/>
              </w:rPr>
              <w:t xml:space="preserve">DUT sends </w:t>
            </w:r>
            <w:r w:rsidRPr="008A5C77">
              <w:rPr>
                <w:rFonts w:cs="Arial"/>
                <w:b/>
                <w:bCs/>
              </w:rPr>
              <w:t>overheatingAssistanceForSCG</w:t>
            </w:r>
            <w:r w:rsidRPr="00FC0490">
              <w:rPr>
                <w:rFonts w:cs="Arial"/>
              </w:rPr>
              <w:t xml:space="preserve"> </w:t>
            </w:r>
            <w:r w:rsidRPr="00FB3A28">
              <w:rPr>
                <w:rFonts w:cs="Arial"/>
              </w:rPr>
              <w:t xml:space="preserve">and includes </w:t>
            </w:r>
            <w:r w:rsidRPr="008E4C09">
              <w:rPr>
                <w:rFonts w:cs="Arial"/>
                <w:lang w:eastAsia="zh-CN" w:bidi="bn-BD"/>
              </w:rPr>
              <w:t xml:space="preserve">reducedMaxCCs-r16 </w:t>
            </w:r>
            <w:r w:rsidRPr="00FB3A28">
              <w:rPr>
                <w:rFonts w:cs="Arial"/>
              </w:rPr>
              <w:t xml:space="preserve">with </w:t>
            </w:r>
            <w:r w:rsidRPr="008E4C09">
              <w:rPr>
                <w:rFonts w:cs="Arial"/>
                <w:lang w:eastAsia="zh-CN" w:bidi="bn-BD"/>
              </w:rPr>
              <w:t xml:space="preserve">maximum number of CCs in DL = 1 </w:t>
            </w:r>
          </w:p>
          <w:p w14:paraId="4E1648CB" w14:textId="77777777" w:rsidR="00CD07F1" w:rsidRPr="00FB3A28" w:rsidRDefault="00CD07F1" w:rsidP="00EA1BBE">
            <w:pPr>
              <w:pStyle w:val="TableText"/>
              <w:rPr>
                <w:rFonts w:cs="Arial"/>
              </w:rPr>
            </w:pPr>
          </w:p>
        </w:tc>
        <w:tc>
          <w:tcPr>
            <w:tcW w:w="4111" w:type="dxa"/>
            <w:tcBorders>
              <w:top w:val="single" w:sz="4" w:space="0" w:color="auto"/>
              <w:left w:val="single" w:sz="4" w:space="0" w:color="auto"/>
              <w:bottom w:val="single" w:sz="4" w:space="0" w:color="auto"/>
              <w:right w:val="single" w:sz="4" w:space="0" w:color="auto"/>
            </w:tcBorders>
            <w:hideMark/>
          </w:tcPr>
          <w:p w14:paraId="47F38244" w14:textId="77777777" w:rsidR="00CD07F1" w:rsidRPr="00FB3A28" w:rsidRDefault="00CD07F1" w:rsidP="00EA1BBE">
            <w:pPr>
              <w:pStyle w:val="TableText"/>
              <w:rPr>
                <w:rFonts w:cs="Arial"/>
              </w:rPr>
            </w:pPr>
            <w:r w:rsidRPr="00FB3A28">
              <w:rPr>
                <w:rFonts w:cs="Arial"/>
              </w:rPr>
              <w:t>The NW sends RRC Reconfiguration message and removes the secondary component carrier of SCG</w:t>
            </w:r>
          </w:p>
          <w:p w14:paraId="63D94178" w14:textId="77777777" w:rsidR="00CD07F1" w:rsidRPr="00FB3A28" w:rsidRDefault="00CD07F1" w:rsidP="00EA1BBE">
            <w:pPr>
              <w:pStyle w:val="TableText"/>
              <w:rPr>
                <w:rFonts w:cs="Arial"/>
              </w:rPr>
            </w:pPr>
            <w:r w:rsidRPr="00FB3A28">
              <w:rPr>
                <w:rFonts w:cs="Arial"/>
              </w:rPr>
              <w:t>Observe that UE continues to be in RRC_CONNECTED state</w:t>
            </w:r>
          </w:p>
        </w:tc>
      </w:tr>
      <w:tr w:rsidR="00CD07F1" w14:paraId="1D9FFA7E" w14:textId="77777777" w:rsidTr="00EA1BBE">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74077E" w14:textId="77777777" w:rsidR="00CD07F1" w:rsidRPr="00FB3A28" w:rsidRDefault="00CD07F1" w:rsidP="00EA1BBE">
            <w:pPr>
              <w:pStyle w:val="TableText"/>
              <w:rPr>
                <w:rFonts w:cs="Arial"/>
              </w:rPr>
            </w:pPr>
            <w:r w:rsidRPr="00FB3A28">
              <w:rPr>
                <w:rFonts w:cs="Arial"/>
              </w:rPr>
              <w:t>2</w:t>
            </w:r>
          </w:p>
        </w:tc>
        <w:tc>
          <w:tcPr>
            <w:tcW w:w="4366" w:type="dxa"/>
            <w:tcBorders>
              <w:top w:val="single" w:sz="4" w:space="0" w:color="auto"/>
              <w:left w:val="single" w:sz="4" w:space="0" w:color="auto"/>
              <w:bottom w:val="single" w:sz="4" w:space="0" w:color="auto"/>
              <w:right w:val="single" w:sz="4" w:space="0" w:color="auto"/>
            </w:tcBorders>
            <w:hideMark/>
          </w:tcPr>
          <w:p w14:paraId="02505201" w14:textId="77777777" w:rsidR="00CD07F1" w:rsidRPr="00FB3A28" w:rsidRDefault="00CD07F1" w:rsidP="00EA1BBE">
            <w:pPr>
              <w:pStyle w:val="TableText"/>
              <w:rPr>
                <w:rFonts w:cs="Arial"/>
              </w:rPr>
            </w:pPr>
            <w:r w:rsidRPr="00FB3A28">
              <w:rPr>
                <w:rFonts w:cs="Arial"/>
              </w:rPr>
              <w:t xml:space="preserve">Trigger the DUT to exit from </w:t>
            </w:r>
            <w:r>
              <w:rPr>
                <w:rFonts w:cs="Arial"/>
              </w:rPr>
              <w:t xml:space="preserve">overheating state. </w:t>
            </w:r>
          </w:p>
          <w:p w14:paraId="5E66B30C" w14:textId="77777777" w:rsidR="00CD07F1" w:rsidRPr="00FB3A28" w:rsidRDefault="00CD07F1" w:rsidP="00EA1BBE">
            <w:pPr>
              <w:pStyle w:val="TableText"/>
              <w:rPr>
                <w:rFonts w:cs="Arial"/>
              </w:rPr>
            </w:pPr>
            <w:r w:rsidRPr="00FB3A28">
              <w:rPr>
                <w:rFonts w:cs="Arial"/>
              </w:rPr>
              <w:t xml:space="preserve">UE shall send </w:t>
            </w:r>
            <w:r w:rsidRPr="008A5C77">
              <w:rPr>
                <w:rFonts w:cs="Arial"/>
                <w:b/>
                <w:bCs/>
              </w:rPr>
              <w:t>overheatingAssistanceForSCG</w:t>
            </w:r>
            <w:r w:rsidRPr="00FC0490">
              <w:rPr>
                <w:rFonts w:cs="Arial"/>
              </w:rPr>
              <w:t xml:space="preserve"> </w:t>
            </w:r>
            <w:r w:rsidRPr="00FB3A28">
              <w:rPr>
                <w:rFonts w:cs="Arial"/>
              </w:rPr>
              <w:t>including empty container or by increasing the value in reducedMaxCCs-r16 to 2</w:t>
            </w:r>
          </w:p>
        </w:tc>
        <w:tc>
          <w:tcPr>
            <w:tcW w:w="4111" w:type="dxa"/>
            <w:tcBorders>
              <w:top w:val="single" w:sz="4" w:space="0" w:color="auto"/>
              <w:left w:val="single" w:sz="4" w:space="0" w:color="auto"/>
              <w:bottom w:val="single" w:sz="4" w:space="0" w:color="auto"/>
              <w:right w:val="single" w:sz="4" w:space="0" w:color="auto"/>
            </w:tcBorders>
            <w:hideMark/>
          </w:tcPr>
          <w:p w14:paraId="24EFC687" w14:textId="77777777" w:rsidR="00CD07F1" w:rsidRPr="00FB3A28" w:rsidRDefault="00CD07F1" w:rsidP="00EA1BBE">
            <w:pPr>
              <w:pStyle w:val="TableText"/>
              <w:rPr>
                <w:rFonts w:cs="Arial"/>
              </w:rPr>
            </w:pPr>
            <w:r w:rsidRPr="00FB3A28">
              <w:rPr>
                <w:rFonts w:cs="Arial"/>
              </w:rPr>
              <w:t xml:space="preserve">The NW sends RRC Reconfiguration message and adds the secondary component carrier. The data transfer continues. </w:t>
            </w:r>
          </w:p>
        </w:tc>
      </w:tr>
    </w:tbl>
    <w:p w14:paraId="1D597843" w14:textId="77777777" w:rsidR="00CD07F1" w:rsidRDefault="00CD07F1" w:rsidP="00CD07F1">
      <w:pPr>
        <w:pStyle w:val="NormalParagraph"/>
        <w:rPr>
          <w:lang w:eastAsia="en-US" w:bidi="bn-BD"/>
        </w:rPr>
      </w:pPr>
    </w:p>
    <w:p w14:paraId="0C675691" w14:textId="77777777" w:rsidR="00CD07F1" w:rsidRPr="00045020" w:rsidRDefault="00CD07F1" w:rsidP="00CD07F1">
      <w:pPr>
        <w:pStyle w:val="NormalParagraph"/>
        <w:rPr>
          <w:lang w:eastAsia="en-US" w:bidi="bn-BD"/>
        </w:rPr>
      </w:pPr>
      <w:r>
        <w:rPr>
          <w:lang w:eastAsia="en-US" w:bidi="bn-BD"/>
        </w:rPr>
        <w:t xml:space="preserve">Note: Triggering of </w:t>
      </w:r>
      <w:r w:rsidRPr="008E4C09">
        <w:rPr>
          <w:b/>
          <w:bCs/>
          <w:lang w:eastAsia="en-US" w:bidi="bn-BD"/>
        </w:rPr>
        <w:t>overheatingAssistanceForSCG</w:t>
      </w:r>
      <w:r>
        <w:rPr>
          <w:b/>
          <w:bCs/>
          <w:lang w:eastAsia="en-US" w:bidi="bn-BD"/>
        </w:rPr>
        <w:t xml:space="preserve"> </w:t>
      </w:r>
      <w:r>
        <w:rPr>
          <w:lang w:eastAsia="en-US" w:bidi="bn-BD"/>
        </w:rPr>
        <w:t>indication does not require an explicit overheating situation. It may be implemented through an application trigger through proprietary  device implementation.</w:t>
      </w:r>
    </w:p>
    <w:p w14:paraId="7370C34D" w14:textId="77777777" w:rsidR="00CD07F1" w:rsidRDefault="00CD07F1" w:rsidP="00CD07F1">
      <w:pPr>
        <w:pStyle w:val="Heading3"/>
        <w:numPr>
          <w:ilvl w:val="3"/>
          <w:numId w:val="0"/>
        </w:numPr>
        <w:ind w:left="1134" w:hanging="1134"/>
      </w:pPr>
      <w:bookmarkStart w:id="282" w:name="_Toc220946652"/>
      <w:r>
        <w:t>108.2.5. UAI 5G NSA – MaxBWPreference</w:t>
      </w:r>
      <w:bookmarkEnd w:id="282"/>
    </w:p>
    <w:p w14:paraId="48015DE1" w14:textId="77777777" w:rsidR="00CD07F1" w:rsidRDefault="00CD07F1" w:rsidP="00CD07F1">
      <w:r>
        <w:rPr>
          <w:rFonts w:cs="Arial"/>
          <w:b/>
        </w:rPr>
        <w:t>Description</w:t>
      </w:r>
    </w:p>
    <w:p w14:paraId="777B52C8" w14:textId="77777777" w:rsidR="00CD07F1" w:rsidRDefault="00CD07F1" w:rsidP="00CD07F1">
      <w:pPr>
        <w:rPr>
          <w:rFonts w:cs="Arial"/>
        </w:rPr>
      </w:pPr>
      <w:r>
        <w:rPr>
          <w:rFonts w:cs="Arial"/>
        </w:rPr>
        <w:t xml:space="preserve">The device should be able to use UE assistance information in case of overheating requesting reduction of </w:t>
      </w:r>
      <w:r w:rsidRPr="009840B7">
        <w:rPr>
          <w:rFonts w:cs="Arial"/>
        </w:rPr>
        <w:t>maximum aggregated bandwidth of FR1 for SCG</w:t>
      </w:r>
    </w:p>
    <w:p w14:paraId="5123BEE3" w14:textId="77777777" w:rsidR="00CD07F1" w:rsidRPr="00B25357" w:rsidRDefault="00CD07F1" w:rsidP="00CD07F1">
      <w:pPr>
        <w:rPr>
          <w:rFonts w:cs="Arial"/>
          <w:b/>
        </w:rPr>
      </w:pPr>
      <w:r w:rsidRPr="00B25357">
        <w:rPr>
          <w:rFonts w:cs="Arial"/>
          <w:b/>
        </w:rPr>
        <w:t>Applicability</w:t>
      </w:r>
    </w:p>
    <w:p w14:paraId="635EEA99" w14:textId="77777777" w:rsidR="00CD07F1" w:rsidRDefault="00CD07F1" w:rsidP="00CD07F1">
      <w:r>
        <w:t>3GPP Rel.16 or later</w:t>
      </w:r>
    </w:p>
    <w:p w14:paraId="4B5ACB25" w14:textId="77777777" w:rsidR="00CD07F1" w:rsidRDefault="00CD07F1" w:rsidP="00CD07F1">
      <w:r>
        <w:t>5G NSA</w:t>
      </w:r>
    </w:p>
    <w:p w14:paraId="753022EE" w14:textId="77777777" w:rsidR="00CD07F1" w:rsidRDefault="00CD07F1" w:rsidP="00CD07F1">
      <w:pPr>
        <w:rPr>
          <w:rFonts w:cs="Arial"/>
          <w:b/>
        </w:rPr>
      </w:pPr>
      <w:r>
        <w:rPr>
          <w:rFonts w:cs="Arial"/>
          <w:b/>
        </w:rPr>
        <w:t>Related core specifications</w:t>
      </w:r>
    </w:p>
    <w:p w14:paraId="52B8F228" w14:textId="77777777" w:rsidR="00CD07F1" w:rsidRDefault="00CD07F1" w:rsidP="00CD07F1">
      <w:pPr>
        <w:rPr>
          <w:rFonts w:cs="Arial"/>
        </w:rPr>
      </w:pPr>
      <w:r>
        <w:rPr>
          <w:rFonts w:cs="Arial"/>
        </w:rPr>
        <w:t>3GPP TS 38.331; 3GPP TS 36.331</w:t>
      </w:r>
    </w:p>
    <w:p w14:paraId="1C2EBF60" w14:textId="77777777" w:rsidR="00CD07F1" w:rsidRDefault="00CD07F1" w:rsidP="00CD07F1">
      <w:pPr>
        <w:rPr>
          <w:rFonts w:cs="Arial"/>
          <w:b/>
        </w:rPr>
      </w:pPr>
      <w:r>
        <w:rPr>
          <w:rFonts w:cs="Arial"/>
          <w:b/>
        </w:rPr>
        <w:t>Reason for test</w:t>
      </w:r>
    </w:p>
    <w:p w14:paraId="48708D5B" w14:textId="77777777" w:rsidR="00CD07F1" w:rsidRPr="00216FCB" w:rsidRDefault="00CD07F1" w:rsidP="00CD07F1">
      <w:pPr>
        <w:rPr>
          <w:rFonts w:cs="Arial"/>
          <w:lang w:val="en-US"/>
        </w:rPr>
      </w:pPr>
      <w:r>
        <w:rPr>
          <w:rFonts w:cs="Arial"/>
        </w:rPr>
        <w:t>To verify Release 16 UE assistance information feature in 5G NSA.</w:t>
      </w:r>
    </w:p>
    <w:p w14:paraId="20EBC0D7" w14:textId="77777777" w:rsidR="00CD07F1" w:rsidRDefault="00CD07F1" w:rsidP="00CD07F1">
      <w:pPr>
        <w:rPr>
          <w:rFonts w:cs="Arial"/>
          <w:b/>
        </w:rPr>
      </w:pPr>
      <w:r>
        <w:rPr>
          <w:rFonts w:cs="Arial"/>
          <w:b/>
        </w:rPr>
        <w:t>Initial configuration</w:t>
      </w:r>
    </w:p>
    <w:p w14:paraId="0F51B759" w14:textId="77777777" w:rsidR="00CD07F1" w:rsidRDefault="00CD07F1" w:rsidP="00CD07F1">
      <w:pPr>
        <w:rPr>
          <w:rFonts w:cs="Arial"/>
        </w:rPr>
      </w:pPr>
      <w:r>
        <w:rPr>
          <w:rFonts w:cs="Arial"/>
        </w:rPr>
        <w:t>DUT is Switched ON.</w:t>
      </w:r>
    </w:p>
    <w:p w14:paraId="4CF3907F" w14:textId="77777777" w:rsidR="00CD07F1" w:rsidRDefault="00CD07F1" w:rsidP="00CD07F1">
      <w:pPr>
        <w:rPr>
          <w:rFonts w:cs="Arial"/>
        </w:rPr>
      </w:pPr>
      <w:r>
        <w:rPr>
          <w:rFonts w:cs="Arial"/>
        </w:rPr>
        <w:t xml:space="preserve">The DUT and Network supports Release 16 Overheating assistaince by reducing </w:t>
      </w:r>
      <w:r w:rsidRPr="009840B7">
        <w:rPr>
          <w:rFonts w:cs="Arial"/>
        </w:rPr>
        <w:t>maximum aggregated bandwidth of FR1 for SCG</w:t>
      </w:r>
      <w:r>
        <w:rPr>
          <w:rFonts w:cs="Arial"/>
        </w:rPr>
        <w:t>.</w:t>
      </w:r>
    </w:p>
    <w:p w14:paraId="36FB36B2" w14:textId="77777777" w:rsidR="00CD07F1" w:rsidRDefault="00CD07F1" w:rsidP="00CD07F1">
      <w:pPr>
        <w:rPr>
          <w:rFonts w:cs="Arial"/>
        </w:rPr>
      </w:pPr>
      <w:r>
        <w:rPr>
          <w:rFonts w:cs="Arial"/>
        </w:rPr>
        <w:t>The network supports 5G NSA  in this specific location.</w:t>
      </w:r>
    </w:p>
    <w:p w14:paraId="5E6E2D58" w14:textId="77777777" w:rsidR="00CD07F1" w:rsidRDefault="00CD07F1" w:rsidP="00CD07F1">
      <w:pPr>
        <w:rPr>
          <w:rFonts w:cs="Arial"/>
        </w:rPr>
      </w:pPr>
      <w:r>
        <w:rPr>
          <w:rFonts w:cs="Arial"/>
        </w:rPr>
        <w:t>The network supports multiple BWPs in this specific location (e.g. 20 Mhz and 100 Mhz BW)</w:t>
      </w:r>
    </w:p>
    <w:p w14:paraId="43CE6B46" w14:textId="77777777" w:rsidR="00CD07F1" w:rsidRDefault="00CD07F1" w:rsidP="00CD07F1">
      <w:pPr>
        <w:rPr>
          <w:rFonts w:cs="Arial"/>
        </w:rPr>
      </w:pPr>
      <w:r>
        <w:rPr>
          <w:rFonts w:cs="Arial"/>
        </w:rPr>
        <w:t>DUT is in RRC_CONNECTED state, has an active DRB;</w:t>
      </w:r>
      <w:r w:rsidRPr="00FC0490">
        <w:rPr>
          <w:rFonts w:cs="Arial"/>
        </w:rPr>
        <w:t xml:space="preserve"> </w:t>
      </w:r>
      <w:r>
        <w:rPr>
          <w:rFonts w:cs="Arial"/>
        </w:rPr>
        <w:t>active EN_DC (MCG and 1 active Scel in SCG) and has been assigned the maximum possible BW.</w:t>
      </w:r>
    </w:p>
    <w:p w14:paraId="60F64241" w14:textId="77777777" w:rsidR="00CD07F1" w:rsidRDefault="00CD07F1" w:rsidP="00CD07F1">
      <w:pPr>
        <w:rPr>
          <w:rFonts w:cs="Arial"/>
        </w:rPr>
      </w:pPr>
      <w:r>
        <w:rPr>
          <w:rFonts w:cs="Arial"/>
        </w:rPr>
        <w:t xml:space="preserve">Note: </w:t>
      </w:r>
    </w:p>
    <w:p w14:paraId="6258B20B" w14:textId="77777777" w:rsidR="00CD07F1" w:rsidRPr="00216FCB" w:rsidRDefault="00CD07F1" w:rsidP="00CD07F1">
      <w:pPr>
        <w:pStyle w:val="ListParagraph"/>
        <w:numPr>
          <w:ilvl w:val="0"/>
          <w:numId w:val="45"/>
        </w:numPr>
        <w:spacing w:after="200" w:line="276" w:lineRule="auto"/>
        <w:rPr>
          <w:rFonts w:cs="Arial"/>
        </w:rPr>
      </w:pPr>
      <w:r w:rsidRPr="00216FCB">
        <w:rPr>
          <w:rFonts w:cs="Arial"/>
        </w:rPr>
        <w:lastRenderedPageBreak/>
        <w:t xml:space="preserve">UE indicates </w:t>
      </w:r>
      <w:r w:rsidRPr="00EC1004">
        <w:t xml:space="preserve">supports of  </w:t>
      </w:r>
      <w:r>
        <w:t xml:space="preserve">providing </w:t>
      </w:r>
      <w:r w:rsidRPr="00EC1004">
        <w:t xml:space="preserve">its preference of a maximum </w:t>
      </w:r>
      <w:r>
        <w:t>aggregated bandwidth</w:t>
      </w:r>
      <w:r w:rsidRPr="00216FCB">
        <w:rPr>
          <w:rFonts w:cs="Arial"/>
          <w:b/>
          <w:bCs/>
        </w:rPr>
        <w:t xml:space="preserve"> </w:t>
      </w:r>
      <w:r w:rsidRPr="00216FCB">
        <w:rPr>
          <w:rFonts w:cs="Arial"/>
        </w:rPr>
        <w:t xml:space="preserve">by including </w:t>
      </w:r>
      <w:r w:rsidRPr="00EC1004">
        <w:rPr>
          <w:rFonts w:cs="Arial"/>
          <w:b/>
          <w:bCs/>
        </w:rPr>
        <w:t>m</w:t>
      </w:r>
      <w:r w:rsidRPr="00EC1004">
        <w:rPr>
          <w:rFonts w:cs="Arial"/>
          <w:b/>
          <w:bCs/>
          <w:i/>
          <w:iCs/>
        </w:rPr>
        <w:t>axBW-Preference-r16</w:t>
      </w:r>
      <w:r>
        <w:rPr>
          <w:rFonts w:cs="Arial"/>
          <w:b/>
          <w:bCs/>
          <w:i/>
          <w:iCs/>
        </w:rPr>
        <w:t xml:space="preserve"> </w:t>
      </w:r>
      <w:r>
        <w:t>IE</w:t>
      </w:r>
      <w:r w:rsidRPr="00216FCB">
        <w:rPr>
          <w:rFonts w:cs="Arial"/>
          <w:b/>
          <w:bCs/>
          <w:i/>
          <w:iCs/>
        </w:rPr>
        <w:t xml:space="preserve"> </w:t>
      </w:r>
      <w:r w:rsidRPr="00216FCB">
        <w:rPr>
          <w:rFonts w:cs="Arial"/>
        </w:rPr>
        <w:t>in UE Capability Information</w:t>
      </w:r>
    </w:p>
    <w:p w14:paraId="7FB3488D" w14:textId="77777777" w:rsidR="00CD07F1" w:rsidRPr="008E4C09" w:rsidRDefault="00CD07F1" w:rsidP="00CD07F1">
      <w:pPr>
        <w:pStyle w:val="ListParagraph"/>
        <w:numPr>
          <w:ilvl w:val="0"/>
          <w:numId w:val="45"/>
        </w:numPr>
        <w:spacing w:after="200" w:line="276" w:lineRule="auto"/>
        <w:rPr>
          <w:rFonts w:cs="Arial"/>
          <w:lang w:val="en-US"/>
        </w:rPr>
      </w:pPr>
      <w:r w:rsidRPr="00196B5A">
        <w:rPr>
          <w:rFonts w:cs="Arial"/>
        </w:rPr>
        <w:t xml:space="preserve">Network indicates support </w:t>
      </w:r>
      <w:r>
        <w:rPr>
          <w:rFonts w:cs="Arial"/>
        </w:rPr>
        <w:t xml:space="preserve">to provide power saving feature for </w:t>
      </w:r>
      <w:r w:rsidRPr="00EC1004">
        <w:rPr>
          <w:rFonts w:cs="Arial"/>
        </w:rPr>
        <w:t>maximum aggregated bandwidth</w:t>
      </w:r>
      <w:r>
        <w:rPr>
          <w:rFonts w:cs="Arial"/>
        </w:rPr>
        <w:t xml:space="preserve"> by including </w:t>
      </w:r>
      <w:r w:rsidRPr="00EC1004">
        <w:rPr>
          <w:rFonts w:cs="Arial"/>
          <w:b/>
          <w:bCs/>
          <w:i/>
          <w:iCs/>
        </w:rPr>
        <w:t xml:space="preserve">maxBW-PreferenceConfig </w:t>
      </w:r>
      <w:r>
        <w:rPr>
          <w:rFonts w:cs="Arial"/>
          <w:i/>
          <w:iCs/>
        </w:rPr>
        <w:t xml:space="preserve">IE </w:t>
      </w:r>
      <w:r>
        <w:rPr>
          <w:rFonts w:cs="Arial"/>
        </w:rPr>
        <w:t xml:space="preserve">in RRC Reconfiguration message. </w:t>
      </w:r>
    </w:p>
    <w:p w14:paraId="1BF35365" w14:textId="77777777" w:rsidR="00CD07F1" w:rsidRDefault="00CD07F1" w:rsidP="00CD07F1">
      <w:pPr>
        <w:pStyle w:val="ListParagraph"/>
        <w:numPr>
          <w:ilvl w:val="0"/>
          <w:numId w:val="45"/>
        </w:numPr>
        <w:spacing w:after="200" w:line="276" w:lineRule="auto"/>
        <w:jc w:val="left"/>
        <w:rPr>
          <w:rFonts w:cs="Arial"/>
        </w:rPr>
      </w:pPr>
      <w:r>
        <w:rPr>
          <w:rFonts w:cs="Arial"/>
        </w:rPr>
        <w:t xml:space="preserve">UE indicates support for </w:t>
      </w:r>
      <w:r w:rsidRPr="00FB3A28">
        <w:rPr>
          <w:rFonts w:cs="Arial"/>
        </w:rPr>
        <w:t>the inclusion of NR SCG reduced configuration in the overheating assistance information</w:t>
      </w:r>
      <w:r>
        <w:rPr>
          <w:rFonts w:cs="Arial"/>
        </w:rPr>
        <w:t xml:space="preserve"> by </w:t>
      </w:r>
      <w:r w:rsidRPr="00FB3A28">
        <w:rPr>
          <w:rFonts w:cs="Arial"/>
        </w:rPr>
        <w:t xml:space="preserve">including </w:t>
      </w:r>
      <w:r w:rsidRPr="008A5C77">
        <w:rPr>
          <w:rFonts w:cs="Arial"/>
          <w:b/>
          <w:bCs/>
        </w:rPr>
        <w:t>overheatingAssistanceConfigForSCG</w:t>
      </w:r>
      <w:r>
        <w:rPr>
          <w:rFonts w:cs="Arial"/>
          <w:b/>
          <w:bCs/>
        </w:rPr>
        <w:t xml:space="preserve"> </w:t>
      </w:r>
      <w:r>
        <w:rPr>
          <w:rFonts w:cs="Arial"/>
        </w:rPr>
        <w:t>in UE Capability Information</w:t>
      </w:r>
    </w:p>
    <w:p w14:paraId="60D2FB11" w14:textId="77777777" w:rsidR="00CD07F1" w:rsidRPr="00243488" w:rsidRDefault="00CD07F1" w:rsidP="00CD07F1">
      <w:pPr>
        <w:pStyle w:val="ListParagraph"/>
        <w:numPr>
          <w:ilvl w:val="0"/>
          <w:numId w:val="45"/>
        </w:numPr>
        <w:spacing w:after="200" w:line="276" w:lineRule="auto"/>
        <w:jc w:val="left"/>
        <w:rPr>
          <w:rFonts w:cs="Arial"/>
          <w:lang w:val="en-US"/>
        </w:rPr>
      </w:pPr>
      <w:r w:rsidRPr="00196B5A">
        <w:rPr>
          <w:rFonts w:cs="Arial"/>
        </w:rPr>
        <w:t xml:space="preserve">Network indicates support </w:t>
      </w:r>
      <w:r>
        <w:rPr>
          <w:rFonts w:cs="Arial"/>
        </w:rPr>
        <w:t xml:space="preserve">for overheating assistance by including </w:t>
      </w:r>
      <w:r w:rsidRPr="00216FCB">
        <w:rPr>
          <w:rFonts w:cs="Arial"/>
          <w:b/>
          <w:bCs/>
          <w:i/>
          <w:iCs/>
        </w:rPr>
        <w:t xml:space="preserve">maxCC-PreferenceConfig </w:t>
      </w:r>
      <w:r>
        <w:rPr>
          <w:rFonts w:cs="Arial"/>
          <w:i/>
          <w:iCs/>
        </w:rPr>
        <w:t xml:space="preserve">IE </w:t>
      </w:r>
      <w:r>
        <w:rPr>
          <w:rFonts w:cs="Arial"/>
        </w:rPr>
        <w:t>in RRC Reconfiguration message</w:t>
      </w:r>
      <w:r w:rsidRPr="00FB3A28">
        <w:rPr>
          <w:rFonts w:cs="Arial"/>
          <w:i/>
          <w:iCs/>
        </w:rPr>
        <w:t xml:space="preserve"> </w:t>
      </w:r>
      <w:r w:rsidRPr="008A5C77">
        <w:rPr>
          <w:rFonts w:cs="Arial"/>
          <w:b/>
          <w:bCs/>
          <w:i/>
          <w:iCs/>
        </w:rPr>
        <w:t>overheatingAssistanceConfigForSCG</w:t>
      </w:r>
    </w:p>
    <w:p w14:paraId="18F6AFEB" w14:textId="77777777" w:rsidR="00CD07F1" w:rsidRDefault="00CD07F1" w:rsidP="00CD07F1">
      <w:pPr>
        <w:rPr>
          <w:rFonts w:cs="Arial"/>
          <w:b/>
        </w:rPr>
      </w:pPr>
      <w:r>
        <w:rPr>
          <w:rFonts w:cs="Arial"/>
          <w:b/>
        </w:rPr>
        <w:t>Test procedure</w:t>
      </w:r>
    </w:p>
    <w:p w14:paraId="4AC77DB2" w14:textId="77777777" w:rsidR="00CD07F1" w:rsidRDefault="00CD07F1" w:rsidP="00CD07F1">
      <w:pPr>
        <w:rPr>
          <w:rFonts w:cs="Arial"/>
          <w:b/>
        </w:rPr>
      </w:pPr>
    </w:p>
    <w:tbl>
      <w:tblPr>
        <w:tblW w:w="94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66"/>
        <w:gridCol w:w="4253"/>
      </w:tblGrid>
      <w:tr w:rsidR="00CD07F1" w14:paraId="6332AD1E" w14:textId="77777777" w:rsidTr="00EA1BBE">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2DFFC3" w14:textId="77777777" w:rsidR="00CD07F1" w:rsidRDefault="00CD07F1" w:rsidP="00EA1BBE">
            <w:pPr>
              <w:pStyle w:val="TableHeader"/>
              <w:rPr>
                <w:color w:val="FFFFFF" w:themeColor="background1"/>
                <w:lang w:val="en-GB"/>
              </w:rPr>
            </w:pPr>
            <w:r>
              <w:rPr>
                <w:color w:val="FFFFFF" w:themeColor="background1"/>
                <w:lang w:val="en-GB"/>
              </w:rPr>
              <w:t>Step</w:t>
            </w:r>
          </w:p>
        </w:tc>
        <w:tc>
          <w:tcPr>
            <w:tcW w:w="436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B9BD79" w14:textId="77777777" w:rsidR="00CD07F1" w:rsidRDefault="00CD07F1" w:rsidP="00EA1BBE">
            <w:pPr>
              <w:pStyle w:val="TableHeader"/>
              <w:rPr>
                <w:color w:val="FFFFFF" w:themeColor="background1"/>
                <w:lang w:val="en-GB"/>
              </w:rPr>
            </w:pPr>
            <w:r>
              <w:rPr>
                <w:color w:val="FFFFFF" w:themeColor="background1"/>
                <w:lang w:val="en-GB"/>
              </w:rPr>
              <w:t>Test procedure</w:t>
            </w:r>
          </w:p>
        </w:tc>
        <w:tc>
          <w:tcPr>
            <w:tcW w:w="425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A69870" w14:textId="77777777" w:rsidR="00CD07F1" w:rsidRDefault="00CD07F1" w:rsidP="00EA1BBE">
            <w:pPr>
              <w:pStyle w:val="TableHeader"/>
              <w:rPr>
                <w:color w:val="FFFFFF" w:themeColor="background1"/>
                <w:lang w:val="en-GB"/>
              </w:rPr>
            </w:pPr>
            <w:r>
              <w:rPr>
                <w:color w:val="FFFFFF" w:themeColor="background1"/>
                <w:lang w:val="en-GB"/>
              </w:rPr>
              <w:t>Expected behaviour</w:t>
            </w:r>
          </w:p>
        </w:tc>
      </w:tr>
      <w:tr w:rsidR="00CD07F1" w14:paraId="5F7201C9" w14:textId="77777777" w:rsidTr="00EA1BBE">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284D17" w14:textId="77777777" w:rsidR="00CD07F1" w:rsidRPr="00FC0490" w:rsidRDefault="00CD07F1" w:rsidP="00EA1BBE">
            <w:pPr>
              <w:pStyle w:val="TableText"/>
              <w:rPr>
                <w:rFonts w:cs="Arial"/>
              </w:rPr>
            </w:pPr>
            <w:r w:rsidRPr="00FC0490">
              <w:rPr>
                <w:rFonts w:cs="Arial"/>
              </w:rPr>
              <w:t>1</w:t>
            </w:r>
          </w:p>
        </w:tc>
        <w:tc>
          <w:tcPr>
            <w:tcW w:w="4366" w:type="dxa"/>
            <w:tcBorders>
              <w:top w:val="single" w:sz="4" w:space="0" w:color="auto"/>
              <w:left w:val="single" w:sz="4" w:space="0" w:color="auto"/>
              <w:bottom w:val="single" w:sz="4" w:space="0" w:color="auto"/>
              <w:right w:val="single" w:sz="4" w:space="0" w:color="auto"/>
            </w:tcBorders>
            <w:hideMark/>
          </w:tcPr>
          <w:p w14:paraId="67222220" w14:textId="77777777" w:rsidR="00CD07F1" w:rsidRPr="00FC0490" w:rsidRDefault="00CD07F1" w:rsidP="00EA1BBE">
            <w:pPr>
              <w:pStyle w:val="TableText"/>
              <w:rPr>
                <w:rFonts w:cs="Arial"/>
              </w:rPr>
            </w:pPr>
            <w:r w:rsidRPr="00FC0490">
              <w:rPr>
                <w:rFonts w:cs="Arial"/>
              </w:rPr>
              <w:t xml:space="preserve">DUT sends </w:t>
            </w:r>
            <w:r w:rsidRPr="00FC0490">
              <w:rPr>
                <w:rFonts w:cs="Arial"/>
                <w:b/>
                <w:bCs/>
              </w:rPr>
              <w:t>overheatingAssistanceForSCG</w:t>
            </w:r>
            <w:r w:rsidRPr="00FC0490">
              <w:rPr>
                <w:rFonts w:cs="Arial"/>
              </w:rPr>
              <w:t xml:space="preserve"> and includes </w:t>
            </w:r>
            <w:r w:rsidRPr="008E4C09">
              <w:rPr>
                <w:rFonts w:cs="Arial"/>
                <w:lang w:eastAsia="zh-CN" w:bidi="bn-BD"/>
              </w:rPr>
              <w:t xml:space="preserve">reducedMaxBW-FR1 </w:t>
            </w:r>
            <w:r w:rsidRPr="00FC0490">
              <w:rPr>
                <w:rFonts w:cs="Arial"/>
              </w:rPr>
              <w:t xml:space="preserve">with lower </w:t>
            </w:r>
            <w:r w:rsidRPr="008E4C09">
              <w:rPr>
                <w:rFonts w:cs="Arial"/>
                <w:lang w:eastAsia="zh-CN" w:bidi="bn-BD"/>
              </w:rPr>
              <w:t>value(e.g. 20 Mhz)</w:t>
            </w:r>
          </w:p>
          <w:p w14:paraId="23841D5D" w14:textId="77777777" w:rsidR="00CD07F1" w:rsidRPr="00FC0490" w:rsidRDefault="00CD07F1" w:rsidP="00EA1BBE">
            <w:pPr>
              <w:pStyle w:val="TableText"/>
              <w:rPr>
                <w:rFonts w:cs="Arial"/>
              </w:rPr>
            </w:pPr>
          </w:p>
        </w:tc>
        <w:tc>
          <w:tcPr>
            <w:tcW w:w="4253" w:type="dxa"/>
            <w:tcBorders>
              <w:top w:val="single" w:sz="4" w:space="0" w:color="auto"/>
              <w:left w:val="single" w:sz="4" w:space="0" w:color="auto"/>
              <w:bottom w:val="single" w:sz="4" w:space="0" w:color="auto"/>
              <w:right w:val="single" w:sz="4" w:space="0" w:color="auto"/>
            </w:tcBorders>
            <w:hideMark/>
          </w:tcPr>
          <w:p w14:paraId="1E67364E" w14:textId="77777777" w:rsidR="00CD07F1" w:rsidRPr="00FC0490" w:rsidRDefault="00CD07F1" w:rsidP="00EA1BBE">
            <w:pPr>
              <w:pStyle w:val="TableText"/>
              <w:rPr>
                <w:rFonts w:cs="Arial"/>
              </w:rPr>
            </w:pPr>
            <w:r w:rsidRPr="00FC0490">
              <w:rPr>
                <w:rFonts w:cs="Arial"/>
              </w:rPr>
              <w:t xml:space="preserve">The NW: </w:t>
            </w:r>
          </w:p>
          <w:p w14:paraId="789B06AE" w14:textId="77777777" w:rsidR="00CD07F1" w:rsidRPr="00FC0490" w:rsidRDefault="00CD07F1" w:rsidP="00EA1BBE">
            <w:pPr>
              <w:pStyle w:val="TableText"/>
              <w:numPr>
                <w:ilvl w:val="0"/>
                <w:numId w:val="45"/>
              </w:numPr>
              <w:tabs>
                <w:tab w:val="clear" w:pos="2160"/>
                <w:tab w:val="clear" w:pos="9061"/>
              </w:tabs>
              <w:spacing w:before="40" w:after="40" w:line="276" w:lineRule="auto"/>
              <w:ind w:right="0"/>
              <w:rPr>
                <w:rFonts w:cs="Arial"/>
              </w:rPr>
            </w:pPr>
            <w:r w:rsidRPr="00FC0490">
              <w:rPr>
                <w:rFonts w:cs="Arial"/>
              </w:rPr>
              <w:t>Either sends RRC Reconfiguration message and indicates UE to use lower BWP.</w:t>
            </w:r>
          </w:p>
          <w:p w14:paraId="6E5C31D3" w14:textId="77777777" w:rsidR="00CD07F1" w:rsidRPr="00FC0490" w:rsidRDefault="00CD07F1" w:rsidP="00EA1BBE">
            <w:pPr>
              <w:pStyle w:val="TableText"/>
              <w:numPr>
                <w:ilvl w:val="0"/>
                <w:numId w:val="45"/>
              </w:numPr>
              <w:tabs>
                <w:tab w:val="clear" w:pos="2160"/>
                <w:tab w:val="clear" w:pos="9061"/>
              </w:tabs>
              <w:spacing w:before="40" w:after="40" w:line="276" w:lineRule="auto"/>
              <w:ind w:right="0"/>
              <w:rPr>
                <w:rFonts w:cs="Arial"/>
              </w:rPr>
            </w:pPr>
            <w:r w:rsidRPr="00FC0490">
              <w:rPr>
                <w:rFonts w:cs="Arial"/>
              </w:rPr>
              <w:t>Either trigges DCI based BWP switching to lower BWP</w:t>
            </w:r>
          </w:p>
          <w:p w14:paraId="61F06C27" w14:textId="77777777" w:rsidR="00CD07F1" w:rsidRPr="00FC0490" w:rsidRDefault="00CD07F1" w:rsidP="00EA1BBE">
            <w:pPr>
              <w:pStyle w:val="TableText"/>
              <w:rPr>
                <w:rFonts w:cs="Arial"/>
              </w:rPr>
            </w:pPr>
            <w:r w:rsidRPr="00FC0490">
              <w:rPr>
                <w:rFonts w:cs="Arial"/>
              </w:rPr>
              <w:t>Observe that UE continues to be in RRC_CONNECTED state</w:t>
            </w:r>
          </w:p>
        </w:tc>
      </w:tr>
      <w:tr w:rsidR="00CD07F1" w14:paraId="32021E4F" w14:textId="77777777" w:rsidTr="00EA1BBE">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BB7242" w14:textId="77777777" w:rsidR="00CD07F1" w:rsidRPr="00FC0490" w:rsidRDefault="00CD07F1" w:rsidP="00EA1BBE">
            <w:pPr>
              <w:pStyle w:val="TableText"/>
              <w:rPr>
                <w:rFonts w:cs="Arial"/>
              </w:rPr>
            </w:pPr>
            <w:r w:rsidRPr="00FC0490">
              <w:rPr>
                <w:rFonts w:cs="Arial"/>
              </w:rPr>
              <w:t>2</w:t>
            </w:r>
          </w:p>
        </w:tc>
        <w:tc>
          <w:tcPr>
            <w:tcW w:w="4366" w:type="dxa"/>
            <w:tcBorders>
              <w:top w:val="single" w:sz="4" w:space="0" w:color="auto"/>
              <w:left w:val="single" w:sz="4" w:space="0" w:color="auto"/>
              <w:bottom w:val="single" w:sz="4" w:space="0" w:color="auto"/>
              <w:right w:val="single" w:sz="4" w:space="0" w:color="auto"/>
            </w:tcBorders>
            <w:hideMark/>
          </w:tcPr>
          <w:p w14:paraId="391B1994" w14:textId="77777777" w:rsidR="00CD07F1" w:rsidRPr="00FC0490" w:rsidRDefault="00CD07F1" w:rsidP="00EA1BBE">
            <w:pPr>
              <w:pStyle w:val="TableText"/>
              <w:rPr>
                <w:rFonts w:cs="Arial"/>
              </w:rPr>
            </w:pPr>
            <w:r w:rsidRPr="00FC0490">
              <w:rPr>
                <w:rFonts w:cs="Arial"/>
              </w:rPr>
              <w:t xml:space="preserve">Trigger the DUT to exit from overheating state. </w:t>
            </w:r>
          </w:p>
          <w:p w14:paraId="5FB1272B" w14:textId="77777777" w:rsidR="00CD07F1" w:rsidRPr="00FC0490" w:rsidRDefault="00CD07F1" w:rsidP="00EA1BBE">
            <w:pPr>
              <w:pStyle w:val="TableText"/>
              <w:rPr>
                <w:rFonts w:cs="Arial"/>
              </w:rPr>
            </w:pPr>
            <w:r w:rsidRPr="00FC0490">
              <w:rPr>
                <w:rFonts w:cs="Arial"/>
              </w:rPr>
              <w:t xml:space="preserve">UE shall send </w:t>
            </w:r>
            <w:r w:rsidRPr="008E4C09">
              <w:rPr>
                <w:rFonts w:cs="Arial"/>
                <w:b/>
                <w:bCs/>
              </w:rPr>
              <w:t>overheatingAssistanceForSCG</w:t>
            </w:r>
            <w:r w:rsidRPr="00FC0490">
              <w:rPr>
                <w:rFonts w:cs="Arial"/>
              </w:rPr>
              <w:t xml:space="preserve"> including empty container or by increasing the value in </w:t>
            </w:r>
            <w:r w:rsidRPr="008E4C09">
              <w:rPr>
                <w:rFonts w:cs="Arial"/>
                <w:lang w:eastAsia="zh-CN" w:bidi="bn-BD"/>
              </w:rPr>
              <w:t xml:space="preserve">reducedMaxBW-FR1-r16 </w:t>
            </w:r>
            <w:r w:rsidRPr="00FC0490">
              <w:rPr>
                <w:rFonts w:cs="Arial"/>
              </w:rPr>
              <w:t xml:space="preserve">to highest value </w:t>
            </w:r>
          </w:p>
        </w:tc>
        <w:tc>
          <w:tcPr>
            <w:tcW w:w="4253" w:type="dxa"/>
            <w:tcBorders>
              <w:top w:val="single" w:sz="4" w:space="0" w:color="auto"/>
              <w:left w:val="single" w:sz="4" w:space="0" w:color="auto"/>
              <w:bottom w:val="single" w:sz="4" w:space="0" w:color="auto"/>
              <w:right w:val="single" w:sz="4" w:space="0" w:color="auto"/>
            </w:tcBorders>
            <w:hideMark/>
          </w:tcPr>
          <w:p w14:paraId="2A3885BF" w14:textId="77777777" w:rsidR="00CD07F1" w:rsidRPr="00FC0490" w:rsidRDefault="00CD07F1" w:rsidP="00EA1BBE">
            <w:pPr>
              <w:pStyle w:val="TableText"/>
              <w:rPr>
                <w:rFonts w:cs="Arial"/>
              </w:rPr>
            </w:pPr>
            <w:r w:rsidRPr="00FC0490">
              <w:rPr>
                <w:rFonts w:cs="Arial"/>
              </w:rPr>
              <w:t xml:space="preserve">The NW: </w:t>
            </w:r>
          </w:p>
          <w:p w14:paraId="556FC428" w14:textId="77777777" w:rsidR="00CD07F1" w:rsidRPr="00FC0490" w:rsidRDefault="00CD07F1" w:rsidP="00EA1BBE">
            <w:pPr>
              <w:pStyle w:val="TableText"/>
              <w:numPr>
                <w:ilvl w:val="0"/>
                <w:numId w:val="45"/>
              </w:numPr>
              <w:tabs>
                <w:tab w:val="clear" w:pos="2160"/>
                <w:tab w:val="clear" w:pos="9061"/>
              </w:tabs>
              <w:spacing w:before="40" w:after="40" w:line="276" w:lineRule="auto"/>
              <w:ind w:right="0"/>
              <w:rPr>
                <w:rFonts w:cs="Arial"/>
              </w:rPr>
            </w:pPr>
            <w:r w:rsidRPr="00FC0490">
              <w:rPr>
                <w:rFonts w:cs="Arial"/>
              </w:rPr>
              <w:t>Either sends RRC Reconfiguration message and indicates UE to use higher BWP.</w:t>
            </w:r>
          </w:p>
          <w:p w14:paraId="3BC50F38" w14:textId="77777777" w:rsidR="00CD07F1" w:rsidRPr="00FC0490" w:rsidRDefault="00CD07F1" w:rsidP="00EA1BBE">
            <w:pPr>
              <w:pStyle w:val="TableText"/>
              <w:numPr>
                <w:ilvl w:val="0"/>
                <w:numId w:val="45"/>
              </w:numPr>
              <w:tabs>
                <w:tab w:val="clear" w:pos="2160"/>
                <w:tab w:val="clear" w:pos="9061"/>
              </w:tabs>
              <w:spacing w:before="40" w:after="40" w:line="276" w:lineRule="auto"/>
              <w:ind w:right="0"/>
              <w:rPr>
                <w:rFonts w:cs="Arial"/>
              </w:rPr>
            </w:pPr>
            <w:r w:rsidRPr="00FC0490">
              <w:rPr>
                <w:rFonts w:cs="Arial"/>
              </w:rPr>
              <w:t>Either trigges DCI based BWP switching to higher BWP</w:t>
            </w:r>
          </w:p>
          <w:p w14:paraId="11E5A546" w14:textId="77777777" w:rsidR="00CD07F1" w:rsidRPr="00FC0490" w:rsidRDefault="00CD07F1" w:rsidP="00EA1BBE">
            <w:pPr>
              <w:pStyle w:val="TableText"/>
              <w:rPr>
                <w:rFonts w:cs="Arial"/>
              </w:rPr>
            </w:pPr>
            <w:r w:rsidRPr="00FC0490">
              <w:rPr>
                <w:rFonts w:cs="Arial"/>
              </w:rPr>
              <w:t xml:space="preserve"> The data transfer continues. </w:t>
            </w:r>
          </w:p>
        </w:tc>
      </w:tr>
    </w:tbl>
    <w:p w14:paraId="1651992A" w14:textId="77777777" w:rsidR="00CD07F1" w:rsidRDefault="00CD07F1" w:rsidP="00CD07F1">
      <w:pPr>
        <w:pStyle w:val="NormalParagraph"/>
        <w:rPr>
          <w:lang w:eastAsia="en-US" w:bidi="bn-BD"/>
        </w:rPr>
      </w:pPr>
    </w:p>
    <w:p w14:paraId="536D9947" w14:textId="77777777" w:rsidR="00CD07F1" w:rsidRPr="00045020" w:rsidRDefault="00CD07F1" w:rsidP="00CD07F1">
      <w:pPr>
        <w:pStyle w:val="NormalParagraph"/>
        <w:rPr>
          <w:lang w:eastAsia="en-US" w:bidi="bn-BD"/>
        </w:rPr>
      </w:pPr>
      <w:r>
        <w:rPr>
          <w:lang w:eastAsia="en-US" w:bidi="bn-BD"/>
        </w:rPr>
        <w:t xml:space="preserve">Note: Triggering of </w:t>
      </w:r>
      <w:r w:rsidRPr="00150FB7">
        <w:rPr>
          <w:b/>
          <w:bCs/>
          <w:lang w:eastAsia="en-US" w:bidi="bn-BD"/>
        </w:rPr>
        <w:t>overheatingAssistanceForSCG</w:t>
      </w:r>
      <w:r>
        <w:rPr>
          <w:b/>
          <w:bCs/>
          <w:lang w:eastAsia="en-US" w:bidi="bn-BD"/>
        </w:rPr>
        <w:t xml:space="preserve"> </w:t>
      </w:r>
      <w:r>
        <w:rPr>
          <w:lang w:eastAsia="en-US" w:bidi="bn-BD"/>
        </w:rPr>
        <w:t>indication does not require an explicit overheating situation. It may be implemented through an application trigger through proprietary device implementation.</w:t>
      </w:r>
    </w:p>
    <w:p w14:paraId="2E9E1B66" w14:textId="77777777" w:rsidR="00CD07F1" w:rsidRPr="00916EAF" w:rsidRDefault="00CD07F1" w:rsidP="00CD07F1">
      <w:pPr>
        <w:pStyle w:val="NormalParagraph"/>
        <w:rPr>
          <w:lang w:eastAsia="en-US" w:bidi="bn-BD"/>
        </w:rPr>
      </w:pPr>
    </w:p>
    <w:p w14:paraId="028DF365" w14:textId="77777777" w:rsidR="00CD07F1" w:rsidRPr="00EC1004" w:rsidRDefault="00CD07F1" w:rsidP="00CD07F1">
      <w:pPr>
        <w:pStyle w:val="NormalParagraph"/>
        <w:rPr>
          <w:lang w:eastAsia="en-US" w:bidi="bn-BD"/>
        </w:rPr>
      </w:pPr>
    </w:p>
    <w:p w14:paraId="1ABF2D48" w14:textId="77777777" w:rsidR="00CD07F1" w:rsidRDefault="00CD07F1" w:rsidP="00CD07F1">
      <w:pPr>
        <w:pStyle w:val="Heading3"/>
        <w:numPr>
          <w:ilvl w:val="3"/>
          <w:numId w:val="0"/>
        </w:numPr>
        <w:ind w:left="1134" w:hanging="1134"/>
      </w:pPr>
      <w:bookmarkStart w:id="283" w:name="_Toc220946653"/>
      <w:r>
        <w:t>108.2.6. UAI 5G NSA – MaxMIMOLayerPreference</w:t>
      </w:r>
      <w:bookmarkEnd w:id="283"/>
    </w:p>
    <w:p w14:paraId="3338D07E" w14:textId="77777777" w:rsidR="00CD07F1" w:rsidRDefault="00CD07F1" w:rsidP="00CD07F1">
      <w:r>
        <w:rPr>
          <w:rFonts w:cs="Arial"/>
          <w:b/>
        </w:rPr>
        <w:t>Description</w:t>
      </w:r>
    </w:p>
    <w:p w14:paraId="25A33822" w14:textId="77777777" w:rsidR="00CD07F1" w:rsidRDefault="00CD07F1" w:rsidP="00CD07F1">
      <w:pPr>
        <w:rPr>
          <w:rFonts w:cs="Arial"/>
        </w:rPr>
      </w:pPr>
      <w:r>
        <w:rPr>
          <w:rFonts w:cs="Arial"/>
        </w:rPr>
        <w:t>The device should be able to use UE assistance information in case of overheating requesting reduction</w:t>
      </w:r>
      <w:r w:rsidRPr="005E7DCF">
        <w:rPr>
          <w:rFonts w:cs="Arial"/>
        </w:rPr>
        <w:t xml:space="preserve"> the number of maximum MIMO layers of each serving cell operating on FR1 for SCG</w:t>
      </w:r>
    </w:p>
    <w:p w14:paraId="01AD3956" w14:textId="77777777" w:rsidR="00CD07F1" w:rsidRPr="00B25357" w:rsidRDefault="00CD07F1" w:rsidP="00CD07F1">
      <w:pPr>
        <w:rPr>
          <w:rFonts w:cs="Arial"/>
          <w:b/>
        </w:rPr>
      </w:pPr>
      <w:r w:rsidRPr="00B25357">
        <w:rPr>
          <w:rFonts w:cs="Arial"/>
          <w:b/>
        </w:rPr>
        <w:t>Applicability</w:t>
      </w:r>
    </w:p>
    <w:p w14:paraId="6D7D4892" w14:textId="77777777" w:rsidR="00CD07F1" w:rsidRDefault="00CD07F1" w:rsidP="00CD07F1">
      <w:r>
        <w:t>3GPP Rel.16 or later</w:t>
      </w:r>
    </w:p>
    <w:p w14:paraId="7A55E8F2" w14:textId="77777777" w:rsidR="00CD07F1" w:rsidRDefault="00CD07F1" w:rsidP="00CD07F1">
      <w:r>
        <w:t>5G NSA</w:t>
      </w:r>
    </w:p>
    <w:p w14:paraId="4CD69003" w14:textId="77777777" w:rsidR="00CD07F1" w:rsidRDefault="00CD07F1" w:rsidP="00CD07F1">
      <w:pPr>
        <w:rPr>
          <w:rFonts w:cs="Arial"/>
          <w:b/>
        </w:rPr>
      </w:pPr>
      <w:r>
        <w:rPr>
          <w:rFonts w:cs="Arial"/>
          <w:b/>
        </w:rPr>
        <w:t>Related core specifications</w:t>
      </w:r>
    </w:p>
    <w:p w14:paraId="5E5FA5EB" w14:textId="77777777" w:rsidR="00CD07F1" w:rsidRDefault="00CD07F1" w:rsidP="00CD07F1">
      <w:pPr>
        <w:rPr>
          <w:rFonts w:cs="Arial"/>
        </w:rPr>
      </w:pPr>
      <w:r>
        <w:rPr>
          <w:rFonts w:cs="Arial"/>
        </w:rPr>
        <w:t>3GPP TS 38.331; 3GPP TS 36.331</w:t>
      </w:r>
    </w:p>
    <w:p w14:paraId="166D189E" w14:textId="77777777" w:rsidR="00CD07F1" w:rsidRDefault="00CD07F1" w:rsidP="00CD07F1">
      <w:pPr>
        <w:rPr>
          <w:rFonts w:cs="Arial"/>
          <w:b/>
        </w:rPr>
      </w:pPr>
      <w:r>
        <w:rPr>
          <w:rFonts w:cs="Arial"/>
          <w:b/>
        </w:rPr>
        <w:lastRenderedPageBreak/>
        <w:t>Reason for test</w:t>
      </w:r>
    </w:p>
    <w:p w14:paraId="72561C9E" w14:textId="77777777" w:rsidR="00CD07F1" w:rsidRPr="00216FCB" w:rsidRDefault="00CD07F1" w:rsidP="00CD07F1">
      <w:pPr>
        <w:rPr>
          <w:rFonts w:cs="Arial"/>
          <w:lang w:val="en-US"/>
        </w:rPr>
      </w:pPr>
      <w:r>
        <w:rPr>
          <w:rFonts w:cs="Arial"/>
        </w:rPr>
        <w:t>To verify Release 16 UE assistance information feature in 5G NSA.</w:t>
      </w:r>
    </w:p>
    <w:p w14:paraId="6C94D494" w14:textId="77777777" w:rsidR="00CD07F1" w:rsidRDefault="00CD07F1" w:rsidP="00CD07F1">
      <w:pPr>
        <w:rPr>
          <w:rFonts w:cs="Arial"/>
          <w:b/>
        </w:rPr>
      </w:pPr>
      <w:r>
        <w:rPr>
          <w:rFonts w:cs="Arial"/>
          <w:b/>
        </w:rPr>
        <w:t>Initial configuration</w:t>
      </w:r>
    </w:p>
    <w:p w14:paraId="24AC2349" w14:textId="77777777" w:rsidR="00CD07F1" w:rsidRDefault="00CD07F1" w:rsidP="00CD07F1">
      <w:pPr>
        <w:rPr>
          <w:rFonts w:cs="Arial"/>
        </w:rPr>
      </w:pPr>
      <w:r>
        <w:rPr>
          <w:rFonts w:cs="Arial"/>
        </w:rPr>
        <w:t>DUT is Switched ON.</w:t>
      </w:r>
    </w:p>
    <w:p w14:paraId="7AD2622F" w14:textId="77777777" w:rsidR="00CD07F1" w:rsidRDefault="00CD07F1" w:rsidP="00CD07F1">
      <w:pPr>
        <w:rPr>
          <w:rFonts w:cs="Arial"/>
        </w:rPr>
      </w:pPr>
      <w:r>
        <w:rPr>
          <w:rFonts w:cs="Arial"/>
        </w:rPr>
        <w:t xml:space="preserve">The DUT and Network supports Release 16 Overheating assistaince by reducing </w:t>
      </w:r>
      <w:r w:rsidRPr="009840B7">
        <w:rPr>
          <w:rFonts w:cs="Arial"/>
        </w:rPr>
        <w:t xml:space="preserve">maximum </w:t>
      </w:r>
      <w:r w:rsidRPr="00FC0490">
        <w:rPr>
          <w:rFonts w:cs="Arial"/>
        </w:rPr>
        <w:t>MIMO layers of each serving cell operating on FR1 for SCG</w:t>
      </w:r>
      <w:r>
        <w:rPr>
          <w:rFonts w:cs="Arial"/>
        </w:rPr>
        <w:t>.</w:t>
      </w:r>
    </w:p>
    <w:p w14:paraId="740DADE4" w14:textId="77777777" w:rsidR="00CD07F1" w:rsidRDefault="00CD07F1" w:rsidP="00CD07F1">
      <w:pPr>
        <w:rPr>
          <w:rFonts w:cs="Arial"/>
        </w:rPr>
      </w:pPr>
      <w:r>
        <w:rPr>
          <w:rFonts w:cs="Arial"/>
        </w:rPr>
        <w:t>The network supports 5G NSA  in this specific location.</w:t>
      </w:r>
    </w:p>
    <w:p w14:paraId="4BD4F7BE" w14:textId="77777777" w:rsidR="00CD07F1" w:rsidRDefault="00CD07F1" w:rsidP="00CD07F1">
      <w:pPr>
        <w:rPr>
          <w:rFonts w:cs="Arial"/>
        </w:rPr>
      </w:pPr>
      <w:r>
        <w:rPr>
          <w:rFonts w:cs="Arial"/>
        </w:rPr>
        <w:t xml:space="preserve">The network supports 4x4 MIMO layers in this specific location and frequency band. </w:t>
      </w:r>
    </w:p>
    <w:p w14:paraId="44310DDD" w14:textId="77777777" w:rsidR="00CD07F1" w:rsidRDefault="00CD07F1" w:rsidP="00CD07F1">
      <w:pPr>
        <w:rPr>
          <w:rFonts w:cs="Arial"/>
        </w:rPr>
      </w:pPr>
      <w:r>
        <w:rPr>
          <w:rFonts w:cs="Arial"/>
        </w:rPr>
        <w:t>DUT is in RRC_CONNECTED state, has an an active DRB;</w:t>
      </w:r>
      <w:r w:rsidRPr="00FC0490">
        <w:rPr>
          <w:rFonts w:cs="Arial"/>
        </w:rPr>
        <w:t xml:space="preserve"> </w:t>
      </w:r>
      <w:r>
        <w:rPr>
          <w:rFonts w:cs="Arial"/>
        </w:rPr>
        <w:t>active EN_DC (MCG and 1 active Scel in SCG) and is using the maximum number of MIMO layers.</w:t>
      </w:r>
    </w:p>
    <w:p w14:paraId="28EDA8F5" w14:textId="77777777" w:rsidR="00CD07F1" w:rsidRDefault="00CD07F1" w:rsidP="00CD07F1">
      <w:pPr>
        <w:rPr>
          <w:rFonts w:cs="Arial"/>
        </w:rPr>
      </w:pPr>
      <w:r>
        <w:rPr>
          <w:rFonts w:cs="Arial"/>
        </w:rPr>
        <w:t xml:space="preserve">Note: </w:t>
      </w:r>
    </w:p>
    <w:p w14:paraId="40779865" w14:textId="77777777" w:rsidR="00CD07F1" w:rsidRPr="00216FCB" w:rsidRDefault="00CD07F1" w:rsidP="00CD07F1">
      <w:pPr>
        <w:pStyle w:val="ListParagraph"/>
        <w:numPr>
          <w:ilvl w:val="0"/>
          <w:numId w:val="45"/>
        </w:numPr>
        <w:spacing w:after="200" w:line="276" w:lineRule="auto"/>
        <w:rPr>
          <w:rFonts w:cs="Arial"/>
        </w:rPr>
      </w:pPr>
      <w:r w:rsidRPr="00216FCB">
        <w:rPr>
          <w:rFonts w:cs="Arial"/>
        </w:rPr>
        <w:t xml:space="preserve">UE indicates </w:t>
      </w:r>
      <w:r w:rsidRPr="00EC1004">
        <w:t xml:space="preserve">supports of  </w:t>
      </w:r>
      <w:r>
        <w:t xml:space="preserve">providing </w:t>
      </w:r>
      <w:r w:rsidRPr="00EC1004">
        <w:t>its preference of a maximum</w:t>
      </w:r>
      <w:r w:rsidRPr="008E64FD">
        <w:t xml:space="preserve"> number of MIMO layers</w:t>
      </w:r>
      <w:r w:rsidRPr="00216FCB">
        <w:rPr>
          <w:rFonts w:cs="Arial"/>
          <w:b/>
          <w:bCs/>
        </w:rPr>
        <w:t xml:space="preserve"> </w:t>
      </w:r>
      <w:r w:rsidRPr="00216FCB">
        <w:rPr>
          <w:rFonts w:cs="Arial"/>
        </w:rPr>
        <w:t xml:space="preserve">by including </w:t>
      </w:r>
      <w:r w:rsidRPr="00C6618D">
        <w:rPr>
          <w:rFonts w:cs="Arial"/>
          <w:b/>
          <w:bCs/>
        </w:rPr>
        <w:t xml:space="preserve">maxMIMO-LayerPreference-r16 </w:t>
      </w:r>
      <w:r>
        <w:t>IE</w:t>
      </w:r>
      <w:r w:rsidRPr="00216FCB">
        <w:rPr>
          <w:rFonts w:cs="Arial"/>
          <w:b/>
          <w:bCs/>
          <w:i/>
          <w:iCs/>
        </w:rPr>
        <w:t xml:space="preserve"> </w:t>
      </w:r>
      <w:r w:rsidRPr="00216FCB">
        <w:rPr>
          <w:rFonts w:cs="Arial"/>
        </w:rPr>
        <w:t>in UE Capability Information</w:t>
      </w:r>
    </w:p>
    <w:p w14:paraId="471E28EB" w14:textId="77777777" w:rsidR="00CD07F1" w:rsidRPr="008E4C09" w:rsidRDefault="00CD07F1" w:rsidP="00CD07F1">
      <w:pPr>
        <w:pStyle w:val="ListParagraph"/>
        <w:numPr>
          <w:ilvl w:val="0"/>
          <w:numId w:val="45"/>
        </w:numPr>
        <w:spacing w:after="200" w:line="276" w:lineRule="auto"/>
        <w:rPr>
          <w:rFonts w:cs="Arial"/>
          <w:lang w:val="en-US"/>
        </w:rPr>
      </w:pPr>
      <w:r w:rsidRPr="00196B5A">
        <w:rPr>
          <w:rFonts w:cs="Arial"/>
        </w:rPr>
        <w:t xml:space="preserve">Network indicates support </w:t>
      </w:r>
      <w:r>
        <w:rPr>
          <w:rFonts w:cs="Arial"/>
        </w:rPr>
        <w:t xml:space="preserve">to provide power saving feature for </w:t>
      </w:r>
      <w:r w:rsidRPr="00EC1004">
        <w:rPr>
          <w:rFonts w:cs="Arial"/>
        </w:rPr>
        <w:t>maximum aggregated bandwidth</w:t>
      </w:r>
      <w:r>
        <w:rPr>
          <w:rFonts w:cs="Arial"/>
        </w:rPr>
        <w:t xml:space="preserve"> by including </w:t>
      </w:r>
      <w:r w:rsidRPr="00C6618D">
        <w:rPr>
          <w:rFonts w:cs="Arial"/>
          <w:b/>
          <w:bCs/>
          <w:i/>
          <w:iCs/>
        </w:rPr>
        <w:t xml:space="preserve">maxMIMO-LayerPreferenceConfig-r16 </w:t>
      </w:r>
      <w:r>
        <w:rPr>
          <w:rFonts w:cs="Arial"/>
          <w:i/>
          <w:iCs/>
        </w:rPr>
        <w:t xml:space="preserve">IE </w:t>
      </w:r>
      <w:r>
        <w:rPr>
          <w:rFonts w:cs="Arial"/>
        </w:rPr>
        <w:t xml:space="preserve">in RRC Reconfiguration message. </w:t>
      </w:r>
    </w:p>
    <w:p w14:paraId="6B148B1F" w14:textId="77777777" w:rsidR="00CD07F1" w:rsidRDefault="00CD07F1" w:rsidP="00CD07F1">
      <w:pPr>
        <w:pStyle w:val="ListParagraph"/>
        <w:numPr>
          <w:ilvl w:val="0"/>
          <w:numId w:val="45"/>
        </w:numPr>
        <w:spacing w:after="200" w:line="276" w:lineRule="auto"/>
        <w:jc w:val="left"/>
        <w:rPr>
          <w:rFonts w:cs="Arial"/>
        </w:rPr>
      </w:pPr>
      <w:r>
        <w:rPr>
          <w:rFonts w:cs="Arial"/>
        </w:rPr>
        <w:t xml:space="preserve">UE indicates support for </w:t>
      </w:r>
      <w:r w:rsidRPr="00FB3A28">
        <w:rPr>
          <w:rFonts w:cs="Arial"/>
        </w:rPr>
        <w:t>the inclusion of NR SCG reduced configuration in the overheating assistance information</w:t>
      </w:r>
      <w:r>
        <w:rPr>
          <w:rFonts w:cs="Arial"/>
        </w:rPr>
        <w:t xml:space="preserve"> by </w:t>
      </w:r>
      <w:r w:rsidRPr="00FB3A28">
        <w:rPr>
          <w:rFonts w:cs="Arial"/>
        </w:rPr>
        <w:t xml:space="preserve">including </w:t>
      </w:r>
      <w:r w:rsidRPr="008A5C77">
        <w:rPr>
          <w:rFonts w:cs="Arial"/>
          <w:b/>
          <w:bCs/>
        </w:rPr>
        <w:t>overheatingAssistanceConfigForSCG</w:t>
      </w:r>
      <w:r>
        <w:rPr>
          <w:rFonts w:cs="Arial"/>
          <w:b/>
          <w:bCs/>
        </w:rPr>
        <w:t xml:space="preserve"> </w:t>
      </w:r>
      <w:r>
        <w:rPr>
          <w:rFonts w:cs="Arial"/>
        </w:rPr>
        <w:t>in UE Capability Information</w:t>
      </w:r>
    </w:p>
    <w:p w14:paraId="0E2A169B" w14:textId="77777777" w:rsidR="00CD07F1" w:rsidRPr="00243488" w:rsidRDefault="00CD07F1" w:rsidP="00CD07F1">
      <w:pPr>
        <w:pStyle w:val="ListParagraph"/>
        <w:numPr>
          <w:ilvl w:val="0"/>
          <w:numId w:val="45"/>
        </w:numPr>
        <w:spacing w:after="200" w:line="276" w:lineRule="auto"/>
        <w:jc w:val="left"/>
        <w:rPr>
          <w:rFonts w:cs="Arial"/>
          <w:lang w:val="en-US"/>
        </w:rPr>
      </w:pPr>
      <w:r w:rsidRPr="00196B5A">
        <w:rPr>
          <w:rFonts w:cs="Arial"/>
        </w:rPr>
        <w:t xml:space="preserve">Network indicates support </w:t>
      </w:r>
      <w:r>
        <w:rPr>
          <w:rFonts w:cs="Arial"/>
        </w:rPr>
        <w:t xml:space="preserve">for overheating assistance by including </w:t>
      </w:r>
      <w:r w:rsidRPr="00216FCB">
        <w:rPr>
          <w:rFonts w:cs="Arial"/>
          <w:b/>
          <w:bCs/>
          <w:i/>
          <w:iCs/>
        </w:rPr>
        <w:t xml:space="preserve">maxCC-PreferenceConfig </w:t>
      </w:r>
      <w:r>
        <w:rPr>
          <w:rFonts w:cs="Arial"/>
          <w:i/>
          <w:iCs/>
        </w:rPr>
        <w:t xml:space="preserve">IE </w:t>
      </w:r>
      <w:r>
        <w:rPr>
          <w:rFonts w:cs="Arial"/>
        </w:rPr>
        <w:t>in RRC Reconfiguration message</w:t>
      </w:r>
      <w:r w:rsidRPr="00FB3A28">
        <w:rPr>
          <w:rFonts w:cs="Arial"/>
          <w:i/>
          <w:iCs/>
        </w:rPr>
        <w:t xml:space="preserve"> </w:t>
      </w:r>
      <w:r w:rsidRPr="008A5C77">
        <w:rPr>
          <w:rFonts w:cs="Arial"/>
          <w:b/>
          <w:bCs/>
          <w:i/>
          <w:iCs/>
        </w:rPr>
        <w:t>overheatingAssistanceConfigForSCG</w:t>
      </w:r>
    </w:p>
    <w:p w14:paraId="7FB1F2F9" w14:textId="77777777" w:rsidR="00CD07F1" w:rsidRPr="00243488" w:rsidRDefault="00CD07F1" w:rsidP="00CD07F1">
      <w:pPr>
        <w:pStyle w:val="ListParagraph"/>
        <w:rPr>
          <w:rFonts w:cs="Arial"/>
          <w:lang w:val="en-US"/>
        </w:rPr>
      </w:pPr>
    </w:p>
    <w:p w14:paraId="68C34346" w14:textId="77777777" w:rsidR="00CD07F1" w:rsidRDefault="00CD07F1" w:rsidP="00CD07F1">
      <w:pPr>
        <w:rPr>
          <w:rFonts w:cs="Arial"/>
          <w:b/>
        </w:rPr>
      </w:pPr>
      <w:r>
        <w:rPr>
          <w:rFonts w:cs="Arial"/>
          <w:b/>
        </w:rPr>
        <w:t>Test procedure</w:t>
      </w:r>
    </w:p>
    <w:p w14:paraId="25F8C858" w14:textId="77777777" w:rsidR="00CD07F1" w:rsidRDefault="00CD07F1" w:rsidP="00CD07F1">
      <w:pPr>
        <w:rPr>
          <w:rFonts w:cs="Arial"/>
          <w:b/>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4947"/>
        <w:gridCol w:w="4376"/>
      </w:tblGrid>
      <w:tr w:rsidR="00CD07F1" w14:paraId="143D1C71" w14:textId="77777777" w:rsidTr="00EA1BBE">
        <w:trPr>
          <w:cantSplit/>
        </w:trPr>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2AB1BB" w14:textId="77777777" w:rsidR="00CD07F1" w:rsidRDefault="00CD07F1" w:rsidP="00EA1BBE">
            <w:pPr>
              <w:pStyle w:val="TableHeader"/>
              <w:rPr>
                <w:color w:val="FFFFFF" w:themeColor="background1"/>
                <w:lang w:val="en-GB"/>
              </w:rPr>
            </w:pPr>
            <w:r>
              <w:rPr>
                <w:color w:val="FFFFFF" w:themeColor="background1"/>
                <w:lang w:val="en-GB"/>
              </w:rPr>
              <w:t>Step</w:t>
            </w:r>
          </w:p>
        </w:tc>
        <w:tc>
          <w:tcPr>
            <w:tcW w:w="496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F14401" w14:textId="77777777" w:rsidR="00CD07F1" w:rsidRDefault="00CD07F1" w:rsidP="00EA1BBE">
            <w:pPr>
              <w:pStyle w:val="TableHeader"/>
              <w:rPr>
                <w:color w:val="FFFFFF" w:themeColor="background1"/>
                <w:lang w:val="en-GB"/>
              </w:rPr>
            </w:pPr>
            <w:r>
              <w:rPr>
                <w:color w:val="FFFFFF" w:themeColor="background1"/>
                <w:lang w:val="en-GB"/>
              </w:rPr>
              <w:t>Test procedure</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CA9183" w14:textId="77777777" w:rsidR="00CD07F1" w:rsidRDefault="00CD07F1" w:rsidP="00EA1BBE">
            <w:pPr>
              <w:pStyle w:val="TableHeader"/>
              <w:rPr>
                <w:color w:val="FFFFFF" w:themeColor="background1"/>
                <w:lang w:val="en-GB"/>
              </w:rPr>
            </w:pPr>
            <w:r>
              <w:rPr>
                <w:color w:val="FFFFFF" w:themeColor="background1"/>
                <w:lang w:val="en-GB"/>
              </w:rPr>
              <w:t>Expected behaviour</w:t>
            </w:r>
          </w:p>
        </w:tc>
      </w:tr>
      <w:tr w:rsidR="00CD07F1" w14:paraId="12D62226" w14:textId="77777777" w:rsidTr="00EA1BBE">
        <w:trPr>
          <w:cantSplit/>
          <w:trHeight w:val="1052"/>
        </w:trPr>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778EA54" w14:textId="77777777" w:rsidR="00CD07F1" w:rsidRPr="00FC0490" w:rsidRDefault="00CD07F1" w:rsidP="00EA1BBE">
            <w:pPr>
              <w:pStyle w:val="TableText"/>
              <w:rPr>
                <w:rFonts w:cs="Arial"/>
              </w:rPr>
            </w:pPr>
            <w:r w:rsidRPr="00FC0490">
              <w:rPr>
                <w:rFonts w:cs="Arial"/>
              </w:rPr>
              <w:t>1</w:t>
            </w:r>
          </w:p>
        </w:tc>
        <w:tc>
          <w:tcPr>
            <w:tcW w:w="4961" w:type="dxa"/>
            <w:tcBorders>
              <w:top w:val="single" w:sz="4" w:space="0" w:color="auto"/>
              <w:left w:val="single" w:sz="4" w:space="0" w:color="auto"/>
              <w:bottom w:val="single" w:sz="4" w:space="0" w:color="auto"/>
              <w:right w:val="single" w:sz="4" w:space="0" w:color="auto"/>
            </w:tcBorders>
            <w:hideMark/>
          </w:tcPr>
          <w:p w14:paraId="44C252BC" w14:textId="77777777" w:rsidR="00CD07F1" w:rsidRPr="00FC0490" w:rsidRDefault="00CD07F1" w:rsidP="00EA1BBE">
            <w:pPr>
              <w:pStyle w:val="TableText"/>
              <w:rPr>
                <w:rFonts w:cs="Arial"/>
              </w:rPr>
            </w:pPr>
            <w:r w:rsidRPr="00FC0490">
              <w:rPr>
                <w:rFonts w:cs="Arial"/>
              </w:rPr>
              <w:t xml:space="preserve">DUT sends </w:t>
            </w:r>
            <w:r w:rsidRPr="00FC0490">
              <w:rPr>
                <w:rFonts w:cs="Arial"/>
                <w:b/>
                <w:bCs/>
              </w:rPr>
              <w:t xml:space="preserve">overheatingAssistanceForSCG </w:t>
            </w:r>
            <w:r w:rsidRPr="00FC0490">
              <w:rPr>
                <w:rFonts w:cs="Arial"/>
              </w:rPr>
              <w:t xml:space="preserve">and includes </w:t>
            </w:r>
            <w:r w:rsidRPr="008E4C09">
              <w:rPr>
                <w:rFonts w:cs="Arial"/>
                <w:shd w:val="clear" w:color="auto" w:fill="FFFFFF"/>
              </w:rPr>
              <w:t>reducedMIMO-LayersFR1-DL-r16</w:t>
            </w:r>
            <w:r w:rsidRPr="00FC0490">
              <w:rPr>
                <w:rFonts w:cs="Arial"/>
              </w:rPr>
              <w:t xml:space="preserve"> with lower </w:t>
            </w:r>
            <w:r w:rsidRPr="008E4C09">
              <w:rPr>
                <w:rFonts w:cs="Arial"/>
                <w:lang w:eastAsia="zh-CN" w:bidi="bn-BD"/>
              </w:rPr>
              <w:t>value(e.g. 1 or 2)</w:t>
            </w:r>
          </w:p>
          <w:p w14:paraId="6DECD54E" w14:textId="77777777" w:rsidR="00CD07F1" w:rsidRPr="00FC0490" w:rsidRDefault="00CD07F1" w:rsidP="00EA1BBE">
            <w:pPr>
              <w:pStyle w:val="TableText"/>
              <w:rPr>
                <w:rFonts w:cs="Arial"/>
              </w:rPr>
            </w:pPr>
          </w:p>
        </w:tc>
        <w:tc>
          <w:tcPr>
            <w:tcW w:w="4394" w:type="dxa"/>
            <w:tcBorders>
              <w:top w:val="single" w:sz="4" w:space="0" w:color="auto"/>
              <w:left w:val="single" w:sz="4" w:space="0" w:color="auto"/>
              <w:bottom w:val="single" w:sz="4" w:space="0" w:color="auto"/>
              <w:right w:val="single" w:sz="4" w:space="0" w:color="auto"/>
            </w:tcBorders>
            <w:hideMark/>
          </w:tcPr>
          <w:p w14:paraId="31BFF777" w14:textId="77777777" w:rsidR="00CD07F1" w:rsidRPr="00FC0490" w:rsidRDefault="00CD07F1" w:rsidP="00EA1BBE">
            <w:pPr>
              <w:pStyle w:val="TableText"/>
              <w:rPr>
                <w:rFonts w:cs="Arial"/>
              </w:rPr>
            </w:pPr>
            <w:r w:rsidRPr="00FC0490">
              <w:rPr>
                <w:rFonts w:cs="Arial"/>
              </w:rPr>
              <w:t>The NW sends RRC Reconfiguration message and indicates UE Maximum rank being equal to value communicated by the UE.</w:t>
            </w:r>
          </w:p>
          <w:p w14:paraId="2C8559E3" w14:textId="77777777" w:rsidR="00CD07F1" w:rsidRPr="00FC0490" w:rsidRDefault="00CD07F1" w:rsidP="00EA1BBE">
            <w:pPr>
              <w:pStyle w:val="TableText"/>
              <w:rPr>
                <w:rFonts w:cs="Arial"/>
              </w:rPr>
            </w:pPr>
            <w:r w:rsidRPr="00FC0490">
              <w:rPr>
                <w:rFonts w:cs="Arial"/>
              </w:rPr>
              <w:t>Observe that UE continues to be in RRC_CONNECTED state</w:t>
            </w:r>
          </w:p>
        </w:tc>
      </w:tr>
      <w:tr w:rsidR="00CD07F1" w14:paraId="30A9F162" w14:textId="77777777" w:rsidTr="00EA1BBE">
        <w:trPr>
          <w:cantSplit/>
          <w:trHeight w:val="1052"/>
        </w:trPr>
        <w:tc>
          <w:tcPr>
            <w:tcW w:w="71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E8C6A0" w14:textId="77777777" w:rsidR="00CD07F1" w:rsidRPr="00FC0490" w:rsidRDefault="00CD07F1" w:rsidP="00EA1BBE">
            <w:pPr>
              <w:pStyle w:val="TableText"/>
              <w:rPr>
                <w:rFonts w:cs="Arial"/>
              </w:rPr>
            </w:pPr>
            <w:r w:rsidRPr="00FC0490">
              <w:rPr>
                <w:rFonts w:cs="Arial"/>
              </w:rPr>
              <w:t>2</w:t>
            </w:r>
          </w:p>
        </w:tc>
        <w:tc>
          <w:tcPr>
            <w:tcW w:w="4961" w:type="dxa"/>
            <w:tcBorders>
              <w:top w:val="single" w:sz="4" w:space="0" w:color="auto"/>
              <w:left w:val="single" w:sz="4" w:space="0" w:color="auto"/>
              <w:bottom w:val="single" w:sz="4" w:space="0" w:color="auto"/>
              <w:right w:val="single" w:sz="4" w:space="0" w:color="auto"/>
            </w:tcBorders>
            <w:hideMark/>
          </w:tcPr>
          <w:p w14:paraId="6C18B227" w14:textId="77777777" w:rsidR="00CD07F1" w:rsidRPr="00FC0490" w:rsidRDefault="00CD07F1" w:rsidP="00EA1BBE">
            <w:pPr>
              <w:pStyle w:val="TableText"/>
              <w:rPr>
                <w:rFonts w:cs="Arial"/>
              </w:rPr>
            </w:pPr>
            <w:r w:rsidRPr="00FC0490">
              <w:rPr>
                <w:rFonts w:cs="Arial"/>
              </w:rPr>
              <w:t xml:space="preserve">Trigger the DUT to exit from overheating state. </w:t>
            </w:r>
          </w:p>
          <w:p w14:paraId="0A776DB2" w14:textId="77777777" w:rsidR="00CD07F1" w:rsidRPr="00FC0490" w:rsidRDefault="00CD07F1" w:rsidP="00EA1BBE">
            <w:pPr>
              <w:pStyle w:val="TableText"/>
              <w:rPr>
                <w:rFonts w:cs="Arial"/>
              </w:rPr>
            </w:pPr>
            <w:r w:rsidRPr="00FC0490">
              <w:rPr>
                <w:rFonts w:cs="Arial"/>
              </w:rPr>
              <w:t xml:space="preserve">UE shall send </w:t>
            </w:r>
            <w:r w:rsidRPr="00FC0490">
              <w:rPr>
                <w:rFonts w:cs="Arial"/>
                <w:b/>
                <w:bCs/>
              </w:rPr>
              <w:t xml:space="preserve">overheatingAssistanceForSCG </w:t>
            </w:r>
            <w:r w:rsidRPr="00FC0490">
              <w:rPr>
                <w:rFonts w:cs="Arial"/>
              </w:rPr>
              <w:t xml:space="preserve">including empty container or by increasing the value in </w:t>
            </w:r>
            <w:r w:rsidRPr="008E4C09">
              <w:rPr>
                <w:rFonts w:cs="Arial"/>
                <w:shd w:val="clear" w:color="auto" w:fill="FFFFFF"/>
              </w:rPr>
              <w:t xml:space="preserve">reducedMIMO-LayersFR1-DL-r16 </w:t>
            </w:r>
            <w:r w:rsidRPr="00FC0490">
              <w:rPr>
                <w:rFonts w:cs="Arial"/>
              </w:rPr>
              <w:t>to highest value</w:t>
            </w:r>
          </w:p>
        </w:tc>
        <w:tc>
          <w:tcPr>
            <w:tcW w:w="4394" w:type="dxa"/>
            <w:tcBorders>
              <w:top w:val="single" w:sz="4" w:space="0" w:color="auto"/>
              <w:left w:val="single" w:sz="4" w:space="0" w:color="auto"/>
              <w:bottom w:val="single" w:sz="4" w:space="0" w:color="auto"/>
              <w:right w:val="single" w:sz="4" w:space="0" w:color="auto"/>
            </w:tcBorders>
            <w:hideMark/>
          </w:tcPr>
          <w:p w14:paraId="22B7EBF4" w14:textId="77777777" w:rsidR="00CD07F1" w:rsidRPr="00FC0490" w:rsidRDefault="00CD07F1" w:rsidP="00EA1BBE">
            <w:pPr>
              <w:pStyle w:val="TableText"/>
              <w:rPr>
                <w:rFonts w:cs="Arial"/>
              </w:rPr>
            </w:pPr>
            <w:r w:rsidRPr="00FC0490">
              <w:rPr>
                <w:rFonts w:cs="Arial"/>
              </w:rPr>
              <w:t>The NW sends RRC Reconfiguration message and indicates UE Maximum rank being equal to value communicated by the UE.</w:t>
            </w:r>
          </w:p>
          <w:p w14:paraId="04E3C284" w14:textId="77777777" w:rsidR="00CD07F1" w:rsidRPr="00FC0490" w:rsidRDefault="00CD07F1" w:rsidP="00EA1BBE">
            <w:pPr>
              <w:pStyle w:val="TableText"/>
              <w:rPr>
                <w:rFonts w:cs="Arial"/>
              </w:rPr>
            </w:pPr>
            <w:r w:rsidRPr="00FC0490">
              <w:rPr>
                <w:rFonts w:cs="Arial"/>
              </w:rPr>
              <w:t>Observe that UE continues to be in RRC_CONNECTED state</w:t>
            </w:r>
          </w:p>
        </w:tc>
      </w:tr>
    </w:tbl>
    <w:p w14:paraId="029E159F" w14:textId="77777777" w:rsidR="00CD07F1" w:rsidRDefault="00CD07F1" w:rsidP="00CD07F1">
      <w:pPr>
        <w:pStyle w:val="NormalParagraph"/>
        <w:rPr>
          <w:lang w:eastAsia="en-US" w:bidi="bn-BD"/>
        </w:rPr>
      </w:pPr>
    </w:p>
    <w:p w14:paraId="05B02026" w14:textId="77777777" w:rsidR="00CD07F1" w:rsidRPr="00045020" w:rsidRDefault="00CD07F1" w:rsidP="00CD07F1">
      <w:pPr>
        <w:pStyle w:val="NormalParagraph"/>
        <w:rPr>
          <w:lang w:eastAsia="en-US" w:bidi="bn-BD"/>
        </w:rPr>
      </w:pPr>
      <w:r>
        <w:rPr>
          <w:lang w:eastAsia="en-US" w:bidi="bn-BD"/>
        </w:rPr>
        <w:t xml:space="preserve">Note: Triggering of </w:t>
      </w:r>
      <w:r w:rsidRPr="00150FB7">
        <w:rPr>
          <w:b/>
          <w:bCs/>
          <w:lang w:eastAsia="en-US" w:bidi="bn-BD"/>
        </w:rPr>
        <w:t>overheatingAssistanceForSCG</w:t>
      </w:r>
      <w:r>
        <w:rPr>
          <w:b/>
          <w:bCs/>
          <w:lang w:eastAsia="en-US" w:bidi="bn-BD"/>
        </w:rPr>
        <w:t xml:space="preserve"> </w:t>
      </w:r>
      <w:r>
        <w:rPr>
          <w:lang w:eastAsia="en-US" w:bidi="bn-BD"/>
        </w:rPr>
        <w:t>indication does not require an explicit overheating situation. It may be implemented through an application trigger through proprietary device implementation.</w:t>
      </w:r>
    </w:p>
    <w:p w14:paraId="50CE0BCD" w14:textId="77777777" w:rsidR="00CD07F1" w:rsidRPr="006C37F1" w:rsidRDefault="00CD07F1" w:rsidP="00CD07F1">
      <w:pPr>
        <w:pStyle w:val="NormalParagraph"/>
        <w:rPr>
          <w:lang w:eastAsia="en-US" w:bidi="bn-BD"/>
        </w:rPr>
      </w:pPr>
    </w:p>
    <w:p w14:paraId="0BA79893" w14:textId="77777777" w:rsidR="00CD07F1" w:rsidRDefault="00CD07F1" w:rsidP="00CD07F1">
      <w:pPr>
        <w:pStyle w:val="Heading2"/>
      </w:pPr>
      <w:r>
        <w:lastRenderedPageBreak/>
        <w:t xml:space="preserve"> </w:t>
      </w:r>
    </w:p>
    <w:p w14:paraId="3794F32E" w14:textId="77777777" w:rsidR="00CD07F1" w:rsidRDefault="00CD07F1" w:rsidP="00CD07F1">
      <w:pPr>
        <w:pStyle w:val="Heading2"/>
      </w:pPr>
      <w:bookmarkStart w:id="284" w:name="_Toc220946654"/>
      <w:r>
        <w:t>108.3 Message Segment Transfer</w:t>
      </w:r>
      <w:bookmarkEnd w:id="284"/>
    </w:p>
    <w:p w14:paraId="6841F2E4" w14:textId="77777777" w:rsidR="00CD07F1" w:rsidRPr="004140B1" w:rsidRDefault="00CD07F1" w:rsidP="00CD07F1">
      <w:pPr>
        <w:pStyle w:val="Heading3"/>
        <w:numPr>
          <w:ilvl w:val="3"/>
          <w:numId w:val="0"/>
        </w:numPr>
        <w:ind w:left="1134" w:hanging="1134"/>
        <w:rPr>
          <w:bCs/>
          <w:iCs/>
        </w:rPr>
      </w:pPr>
      <w:bookmarkStart w:id="285" w:name="_Toc220946655"/>
      <w:r>
        <w:t>108.3.1. UL Message segmentation in 5G SA – UE Capability Information</w:t>
      </w:r>
      <w:bookmarkEnd w:id="285"/>
      <w:r>
        <w:t xml:space="preserve"> </w:t>
      </w:r>
    </w:p>
    <w:p w14:paraId="45100419" w14:textId="77777777" w:rsidR="00CD07F1" w:rsidRDefault="00CD07F1" w:rsidP="00CD07F1">
      <w:r>
        <w:rPr>
          <w:rFonts w:cs="Arial"/>
          <w:b/>
        </w:rPr>
        <w:t>Description</w:t>
      </w:r>
    </w:p>
    <w:p w14:paraId="127A02CF" w14:textId="77777777" w:rsidR="00CD07F1" w:rsidRDefault="00CD07F1" w:rsidP="00CD07F1">
      <w:pPr>
        <w:rPr>
          <w:rFonts w:cs="Arial"/>
        </w:rPr>
      </w:pPr>
      <w:r>
        <w:rPr>
          <w:rFonts w:cs="Arial"/>
        </w:rPr>
        <w:t>The device shall  segment UL RRC message if RRC message segmentation is enabled by the network and the RRC message is larger than the maximum size of PDCP SDU (9000 bytes in 5G SA)</w:t>
      </w:r>
    </w:p>
    <w:p w14:paraId="6DCA7CDD" w14:textId="77777777" w:rsidR="00CD07F1" w:rsidRPr="00B25357" w:rsidRDefault="00CD07F1" w:rsidP="00CD07F1">
      <w:pPr>
        <w:rPr>
          <w:rFonts w:cs="Arial"/>
          <w:b/>
        </w:rPr>
      </w:pPr>
      <w:r w:rsidRPr="00B25357">
        <w:rPr>
          <w:rFonts w:cs="Arial"/>
          <w:b/>
        </w:rPr>
        <w:t>Applicability</w:t>
      </w:r>
    </w:p>
    <w:p w14:paraId="0C2516EF" w14:textId="77777777" w:rsidR="00CD07F1" w:rsidRDefault="00CD07F1" w:rsidP="00CD07F1">
      <w:r>
        <w:t>3GPP Rel.16 or later</w:t>
      </w:r>
    </w:p>
    <w:p w14:paraId="05ED90FD" w14:textId="77777777" w:rsidR="00CD07F1" w:rsidRDefault="00CD07F1" w:rsidP="00CD07F1">
      <w:r>
        <w:t>5G SA</w:t>
      </w:r>
    </w:p>
    <w:p w14:paraId="05DFFC4D" w14:textId="77777777" w:rsidR="00CD07F1" w:rsidRDefault="00CD07F1" w:rsidP="00CD07F1">
      <w:pPr>
        <w:rPr>
          <w:rFonts w:cs="Arial"/>
          <w:b/>
        </w:rPr>
      </w:pPr>
      <w:r>
        <w:rPr>
          <w:rFonts w:cs="Arial"/>
          <w:b/>
        </w:rPr>
        <w:t>Related core specifications</w:t>
      </w:r>
    </w:p>
    <w:p w14:paraId="7CDEC6E6" w14:textId="77777777" w:rsidR="00CD07F1" w:rsidRDefault="00CD07F1" w:rsidP="00CD07F1">
      <w:pPr>
        <w:rPr>
          <w:rFonts w:cs="Arial"/>
        </w:rPr>
      </w:pPr>
      <w:r>
        <w:rPr>
          <w:rFonts w:cs="Arial"/>
        </w:rPr>
        <w:t>3GPP TS 38.331</w:t>
      </w:r>
    </w:p>
    <w:p w14:paraId="098156DA" w14:textId="77777777" w:rsidR="00CD07F1" w:rsidRDefault="00CD07F1" w:rsidP="00CD07F1">
      <w:pPr>
        <w:rPr>
          <w:rFonts w:cs="Arial"/>
          <w:b/>
        </w:rPr>
      </w:pPr>
      <w:r>
        <w:rPr>
          <w:rFonts w:cs="Arial"/>
          <w:b/>
        </w:rPr>
        <w:t>Reason for test</w:t>
      </w:r>
    </w:p>
    <w:p w14:paraId="41ED8EE2" w14:textId="77777777" w:rsidR="00CD07F1" w:rsidRPr="00216FCB" w:rsidRDefault="00CD07F1" w:rsidP="00CD07F1">
      <w:pPr>
        <w:rPr>
          <w:rFonts w:cs="Arial"/>
          <w:lang w:val="en-US"/>
        </w:rPr>
      </w:pPr>
      <w:r>
        <w:rPr>
          <w:rFonts w:cs="Arial"/>
        </w:rPr>
        <w:t xml:space="preserve">To verify correct segmentation of UL RRC Message and the proper assembly of the UL RRC message by the network. </w:t>
      </w:r>
    </w:p>
    <w:p w14:paraId="518F5BF4" w14:textId="77777777" w:rsidR="00CD07F1" w:rsidRDefault="00CD07F1" w:rsidP="00CD07F1">
      <w:pPr>
        <w:rPr>
          <w:rFonts w:cs="Arial"/>
          <w:b/>
        </w:rPr>
      </w:pPr>
      <w:r>
        <w:rPr>
          <w:rFonts w:cs="Arial"/>
          <w:b/>
        </w:rPr>
        <w:t>Initial configuration</w:t>
      </w:r>
    </w:p>
    <w:p w14:paraId="03C7700B" w14:textId="77777777" w:rsidR="00CD07F1" w:rsidRDefault="00CD07F1" w:rsidP="00CD07F1">
      <w:pPr>
        <w:rPr>
          <w:rFonts w:cs="Arial"/>
        </w:rPr>
      </w:pPr>
      <w:r>
        <w:rPr>
          <w:rFonts w:cs="Arial"/>
        </w:rPr>
        <w:t>DUT is Switched OFF.</w:t>
      </w:r>
    </w:p>
    <w:p w14:paraId="152205A7" w14:textId="77777777" w:rsidR="00CD07F1" w:rsidRDefault="00CD07F1" w:rsidP="00CD07F1">
      <w:pPr>
        <w:rPr>
          <w:rFonts w:cs="Arial"/>
        </w:rPr>
      </w:pPr>
      <w:r>
        <w:rPr>
          <w:rFonts w:cs="Arial"/>
        </w:rPr>
        <w:t xml:space="preserve">The DUT and network UL RRC Segmentation. </w:t>
      </w:r>
    </w:p>
    <w:p w14:paraId="553F9F39" w14:textId="77777777" w:rsidR="00CD07F1" w:rsidRDefault="00CD07F1" w:rsidP="00CD07F1">
      <w:pPr>
        <w:rPr>
          <w:rFonts w:cs="Arial"/>
        </w:rPr>
      </w:pPr>
      <w:r>
        <w:rPr>
          <w:rFonts w:cs="Arial"/>
        </w:rPr>
        <w:t xml:space="preserve">The UE Capability message shall be greater than 9000 bytes in order to encode it in multiple segments. </w:t>
      </w:r>
    </w:p>
    <w:p w14:paraId="04CC3975" w14:textId="77777777" w:rsidR="00CD07F1" w:rsidRDefault="00CD07F1" w:rsidP="00CD07F1">
      <w:pPr>
        <w:rPr>
          <w:rFonts w:cs="Arial"/>
        </w:rPr>
      </w:pPr>
      <w:r>
        <w:rPr>
          <w:rFonts w:cs="Arial"/>
        </w:rPr>
        <w:t xml:space="preserve">Note: </w:t>
      </w:r>
    </w:p>
    <w:p w14:paraId="29C4F8A0" w14:textId="77777777" w:rsidR="00CD07F1" w:rsidRPr="00243488" w:rsidRDefault="00CD07F1" w:rsidP="00CD07F1">
      <w:pPr>
        <w:pStyle w:val="ListParagraph"/>
        <w:numPr>
          <w:ilvl w:val="0"/>
          <w:numId w:val="45"/>
        </w:numPr>
        <w:spacing w:after="200" w:line="276" w:lineRule="auto"/>
        <w:rPr>
          <w:rFonts w:cs="Arial"/>
          <w:lang w:val="en-US"/>
        </w:rPr>
      </w:pPr>
      <w:r w:rsidRPr="00196B5A">
        <w:rPr>
          <w:rFonts w:cs="Arial"/>
        </w:rPr>
        <w:t xml:space="preserve">Network indicates support </w:t>
      </w:r>
      <w:r>
        <w:rPr>
          <w:rFonts w:cs="Arial"/>
        </w:rPr>
        <w:t xml:space="preserve">of UL RRC Segmentation by including </w:t>
      </w:r>
      <w:r w:rsidRPr="00925C84">
        <w:rPr>
          <w:rFonts w:cs="Arial"/>
          <w:b/>
          <w:bCs/>
        </w:rPr>
        <w:t>rrc-SegAllowed</w:t>
      </w:r>
      <w:r>
        <w:rPr>
          <w:rFonts w:cs="Arial"/>
          <w:b/>
          <w:bCs/>
        </w:rPr>
        <w:t xml:space="preserve"> </w:t>
      </w:r>
      <w:r>
        <w:rPr>
          <w:rFonts w:cs="Arial"/>
        </w:rPr>
        <w:t xml:space="preserve">in </w:t>
      </w:r>
      <w:r>
        <w:rPr>
          <w:rFonts w:cs="Arial"/>
          <w:b/>
          <w:bCs/>
        </w:rPr>
        <w:t>UECapabilityEnquiry</w:t>
      </w:r>
      <w:r>
        <w:rPr>
          <w:rFonts w:cs="Arial"/>
        </w:rPr>
        <w:t xml:space="preserve">  </w:t>
      </w:r>
    </w:p>
    <w:p w14:paraId="0482D1AB" w14:textId="77777777" w:rsidR="00CD07F1" w:rsidRDefault="00CD07F1" w:rsidP="00CD07F1">
      <w:pPr>
        <w:rPr>
          <w:rFonts w:cs="Arial"/>
          <w:b/>
        </w:rPr>
      </w:pPr>
      <w:r>
        <w:rPr>
          <w:rFonts w:cs="Arial"/>
          <w:b/>
        </w:rPr>
        <w:t>Test procedure</w:t>
      </w:r>
    </w:p>
    <w:p w14:paraId="29B241CC" w14:textId="77777777" w:rsidR="00CD07F1" w:rsidRDefault="00CD07F1" w:rsidP="00CD07F1">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CD07F1" w14:paraId="04861084" w14:textId="77777777" w:rsidTr="00EA1BBE">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92FD30" w14:textId="77777777" w:rsidR="00CD07F1" w:rsidRDefault="00CD07F1" w:rsidP="00EA1BBE">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07D841" w14:textId="77777777" w:rsidR="00CD07F1" w:rsidRDefault="00CD07F1" w:rsidP="00EA1BBE">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0009D6" w14:textId="77777777" w:rsidR="00CD07F1" w:rsidRDefault="00CD07F1" w:rsidP="00EA1BBE">
            <w:pPr>
              <w:pStyle w:val="TableHeader"/>
              <w:rPr>
                <w:color w:val="FFFFFF" w:themeColor="background1"/>
                <w:lang w:val="en-GB"/>
              </w:rPr>
            </w:pPr>
            <w:r>
              <w:rPr>
                <w:color w:val="FFFFFF" w:themeColor="background1"/>
                <w:lang w:val="en-GB"/>
              </w:rPr>
              <w:t>Expected behaviour</w:t>
            </w:r>
          </w:p>
        </w:tc>
      </w:tr>
      <w:tr w:rsidR="00CD07F1" w14:paraId="68927EFD" w14:textId="77777777" w:rsidTr="00EA1BBE">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344D27" w14:textId="77777777" w:rsidR="00CD07F1" w:rsidRPr="00A017EE" w:rsidRDefault="00CD07F1" w:rsidP="00EA1BBE">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hideMark/>
          </w:tcPr>
          <w:p w14:paraId="3F80A9A9" w14:textId="77777777" w:rsidR="00CD07F1" w:rsidRDefault="00CD07F1" w:rsidP="00EA1BBE">
            <w:pPr>
              <w:pStyle w:val="TableText"/>
            </w:pPr>
            <w:r>
              <w:t xml:space="preserve">DUT is powered ON and starts the registration procedure,  </w:t>
            </w:r>
          </w:p>
        </w:tc>
        <w:tc>
          <w:tcPr>
            <w:tcW w:w="4004" w:type="dxa"/>
            <w:tcBorders>
              <w:top w:val="single" w:sz="4" w:space="0" w:color="auto"/>
              <w:left w:val="single" w:sz="4" w:space="0" w:color="auto"/>
              <w:bottom w:val="single" w:sz="4" w:space="0" w:color="auto"/>
              <w:right w:val="single" w:sz="4" w:space="0" w:color="auto"/>
            </w:tcBorders>
            <w:hideMark/>
          </w:tcPr>
          <w:p w14:paraId="45F97FBA" w14:textId="77777777" w:rsidR="00CD07F1" w:rsidRDefault="00CD07F1" w:rsidP="00EA1BBE">
            <w:pPr>
              <w:pStyle w:val="TableText"/>
            </w:pPr>
            <w:r>
              <w:t xml:space="preserve">The network initiates UE Capability Enquiry procedure in RRC_CONNECTED mode. </w:t>
            </w:r>
          </w:p>
          <w:p w14:paraId="0FA5D96A" w14:textId="77777777" w:rsidR="00CD07F1" w:rsidRPr="009A3361" w:rsidRDefault="00CD07F1" w:rsidP="00EA1BBE">
            <w:pPr>
              <w:pStyle w:val="TableText"/>
            </w:pPr>
            <w:r>
              <w:t xml:space="preserve">The network includes </w:t>
            </w:r>
            <w:r w:rsidRPr="00925C84">
              <w:rPr>
                <w:rFonts w:cs="Arial"/>
                <w:b/>
                <w:bCs/>
              </w:rPr>
              <w:t>rrc-SegAllowed</w:t>
            </w:r>
            <w:r>
              <w:rPr>
                <w:rFonts w:cs="Arial"/>
                <w:b/>
                <w:bCs/>
              </w:rPr>
              <w:t xml:space="preserve"> </w:t>
            </w:r>
            <w:r>
              <w:rPr>
                <w:rFonts w:cs="Arial"/>
              </w:rPr>
              <w:t>in the RRC message</w:t>
            </w:r>
          </w:p>
        </w:tc>
      </w:tr>
      <w:tr w:rsidR="00CD07F1" w14:paraId="6969D852" w14:textId="77777777" w:rsidTr="00EA1BBE">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1E94B0" w14:textId="77777777" w:rsidR="00CD07F1" w:rsidRPr="00A017EE" w:rsidRDefault="00CD07F1" w:rsidP="00EA1BBE">
            <w:pPr>
              <w:pStyle w:val="TableText"/>
            </w:pPr>
            <w:r>
              <w:t>2</w:t>
            </w:r>
          </w:p>
        </w:tc>
        <w:tc>
          <w:tcPr>
            <w:tcW w:w="4138" w:type="dxa"/>
            <w:tcBorders>
              <w:top w:val="single" w:sz="4" w:space="0" w:color="auto"/>
              <w:left w:val="single" w:sz="4" w:space="0" w:color="auto"/>
              <w:bottom w:val="single" w:sz="4" w:space="0" w:color="auto"/>
              <w:right w:val="single" w:sz="4" w:space="0" w:color="auto"/>
            </w:tcBorders>
            <w:hideMark/>
          </w:tcPr>
          <w:p w14:paraId="4B3B098A" w14:textId="77777777" w:rsidR="00CD07F1" w:rsidRDefault="00CD07F1" w:rsidP="00EA1BBE">
            <w:pPr>
              <w:pStyle w:val="TableText"/>
            </w:pPr>
            <w:r>
              <w:t xml:space="preserve">The UE shall segment the encoded </w:t>
            </w:r>
            <w:r w:rsidRPr="009A3361">
              <w:rPr>
                <w:b/>
                <w:bCs/>
              </w:rPr>
              <w:t>UE Capability Information</w:t>
            </w:r>
            <w:r>
              <w:t xml:space="preserve"> and shall start sending </w:t>
            </w:r>
            <w:r w:rsidRPr="009A3361">
              <w:rPr>
                <w:b/>
                <w:bCs/>
              </w:rPr>
              <w:t>UL Dedicated message Segment</w:t>
            </w:r>
            <w:r>
              <w:t xml:space="preserve"> message starting with sequence number 0 until last sequence number. </w:t>
            </w:r>
          </w:p>
          <w:p w14:paraId="32E9D8A9" w14:textId="77777777" w:rsidR="00CD07F1" w:rsidRDefault="00CD07F1" w:rsidP="00EA1BBE">
            <w:pPr>
              <w:pStyle w:val="TableText"/>
            </w:pPr>
            <w:r>
              <w:t>UE shall submit all the generated message in ascending order based on the segment number.</w:t>
            </w:r>
          </w:p>
        </w:tc>
        <w:tc>
          <w:tcPr>
            <w:tcW w:w="4004" w:type="dxa"/>
            <w:tcBorders>
              <w:top w:val="single" w:sz="4" w:space="0" w:color="auto"/>
              <w:left w:val="single" w:sz="4" w:space="0" w:color="auto"/>
              <w:bottom w:val="single" w:sz="4" w:space="0" w:color="auto"/>
              <w:right w:val="single" w:sz="4" w:space="0" w:color="auto"/>
            </w:tcBorders>
            <w:hideMark/>
          </w:tcPr>
          <w:p w14:paraId="5029A9F4" w14:textId="77777777" w:rsidR="00CD07F1" w:rsidRDefault="00CD07F1" w:rsidP="00EA1BBE">
            <w:pPr>
              <w:pStyle w:val="TableText"/>
            </w:pPr>
            <w:r>
              <w:t xml:space="preserve">The network shall be able to assemble the UE capability information message and act upon it. As an example on higher number of CCs; specific radio features.  </w:t>
            </w:r>
          </w:p>
        </w:tc>
      </w:tr>
    </w:tbl>
    <w:p w14:paraId="1C9CA419" w14:textId="77777777" w:rsidR="00CD07F1" w:rsidRPr="00CB2B1E" w:rsidRDefault="00CD07F1" w:rsidP="00CD07F1">
      <w:pPr>
        <w:pStyle w:val="NormalParagraph"/>
      </w:pPr>
    </w:p>
    <w:p w14:paraId="4050128C" w14:textId="77777777" w:rsidR="00CD07F1" w:rsidRPr="004140B1" w:rsidRDefault="00CD07F1" w:rsidP="00CD07F1">
      <w:pPr>
        <w:pStyle w:val="Heading3"/>
        <w:numPr>
          <w:ilvl w:val="3"/>
          <w:numId w:val="0"/>
        </w:numPr>
        <w:ind w:left="1134" w:hanging="1134"/>
        <w:rPr>
          <w:bCs/>
          <w:iCs/>
        </w:rPr>
      </w:pPr>
      <w:bookmarkStart w:id="286" w:name="_Toc220946656"/>
      <w:r>
        <w:t>108.3.2. UL Message segmentation in 5G NSA – UE Capability Information</w:t>
      </w:r>
      <w:bookmarkEnd w:id="286"/>
      <w:r>
        <w:t xml:space="preserve"> </w:t>
      </w:r>
    </w:p>
    <w:p w14:paraId="5AE458ED" w14:textId="77777777" w:rsidR="00CD07F1" w:rsidRDefault="00CD07F1" w:rsidP="00CD07F1">
      <w:r>
        <w:rPr>
          <w:rFonts w:cs="Arial"/>
          <w:b/>
        </w:rPr>
        <w:t>Description</w:t>
      </w:r>
    </w:p>
    <w:p w14:paraId="053474A9" w14:textId="77777777" w:rsidR="00CD07F1" w:rsidRDefault="00CD07F1" w:rsidP="00CD07F1">
      <w:pPr>
        <w:rPr>
          <w:rFonts w:cs="Arial"/>
        </w:rPr>
      </w:pPr>
      <w:r>
        <w:rPr>
          <w:rFonts w:cs="Arial"/>
        </w:rPr>
        <w:lastRenderedPageBreak/>
        <w:t>The device shall  segment UL RRC message if RRC message segmentation is enabled by the network and the RRC message is larger than the maximum size of PDCP SDU (8188 bytes in 5G NSA)</w:t>
      </w:r>
    </w:p>
    <w:p w14:paraId="486C34D6" w14:textId="77777777" w:rsidR="00CD07F1" w:rsidRPr="00B25357" w:rsidRDefault="00CD07F1" w:rsidP="00CD07F1">
      <w:pPr>
        <w:rPr>
          <w:rFonts w:cs="Arial"/>
          <w:b/>
        </w:rPr>
      </w:pPr>
      <w:r w:rsidRPr="00B25357">
        <w:rPr>
          <w:rFonts w:cs="Arial"/>
          <w:b/>
        </w:rPr>
        <w:t>Applicability</w:t>
      </w:r>
    </w:p>
    <w:p w14:paraId="7A33CD7B" w14:textId="77777777" w:rsidR="00CD07F1" w:rsidRDefault="00CD07F1" w:rsidP="00CD07F1">
      <w:r>
        <w:t>3GPP Rel.16 or later</w:t>
      </w:r>
    </w:p>
    <w:p w14:paraId="305EDC6C" w14:textId="77777777" w:rsidR="00CD07F1" w:rsidRDefault="00CD07F1" w:rsidP="00CD07F1">
      <w:r>
        <w:t>5G NSA</w:t>
      </w:r>
    </w:p>
    <w:p w14:paraId="423AF513" w14:textId="77777777" w:rsidR="00CD07F1" w:rsidRDefault="00CD07F1" w:rsidP="00CD07F1">
      <w:pPr>
        <w:rPr>
          <w:rFonts w:cs="Arial"/>
          <w:b/>
        </w:rPr>
      </w:pPr>
      <w:r>
        <w:rPr>
          <w:rFonts w:cs="Arial"/>
          <w:b/>
        </w:rPr>
        <w:t>Related core specifications</w:t>
      </w:r>
    </w:p>
    <w:p w14:paraId="6AD8AB92" w14:textId="77777777" w:rsidR="00CD07F1" w:rsidRDefault="00CD07F1" w:rsidP="00CD07F1">
      <w:pPr>
        <w:rPr>
          <w:rFonts w:cs="Arial"/>
        </w:rPr>
      </w:pPr>
      <w:r>
        <w:rPr>
          <w:rFonts w:cs="Arial"/>
        </w:rPr>
        <w:t>3GPP TS 36.331; 3GPP TS 36.306</w:t>
      </w:r>
    </w:p>
    <w:p w14:paraId="153AFFCB" w14:textId="77777777" w:rsidR="00CD07F1" w:rsidRDefault="00CD07F1" w:rsidP="00CD07F1">
      <w:pPr>
        <w:rPr>
          <w:rFonts w:cs="Arial"/>
          <w:b/>
        </w:rPr>
      </w:pPr>
      <w:r>
        <w:rPr>
          <w:rFonts w:cs="Arial"/>
          <w:b/>
        </w:rPr>
        <w:t>Reason for test</w:t>
      </w:r>
    </w:p>
    <w:p w14:paraId="1373DD0D" w14:textId="77777777" w:rsidR="00CD07F1" w:rsidRPr="00216FCB" w:rsidRDefault="00CD07F1" w:rsidP="00CD07F1">
      <w:pPr>
        <w:rPr>
          <w:rFonts w:cs="Arial"/>
          <w:lang w:val="en-US"/>
        </w:rPr>
      </w:pPr>
      <w:r>
        <w:rPr>
          <w:rFonts w:cs="Arial"/>
        </w:rPr>
        <w:t xml:space="preserve">To verify correct segmentation of UL RRC Message and the proper assembly of the UL RRC message by the network. </w:t>
      </w:r>
    </w:p>
    <w:p w14:paraId="5EF3E814" w14:textId="77777777" w:rsidR="00CD07F1" w:rsidRDefault="00CD07F1" w:rsidP="00CD07F1">
      <w:pPr>
        <w:rPr>
          <w:rFonts w:cs="Arial"/>
          <w:b/>
        </w:rPr>
      </w:pPr>
      <w:r>
        <w:rPr>
          <w:rFonts w:cs="Arial"/>
          <w:b/>
        </w:rPr>
        <w:t>Initial configuration</w:t>
      </w:r>
    </w:p>
    <w:p w14:paraId="4E1B357C" w14:textId="77777777" w:rsidR="00CD07F1" w:rsidRDefault="00CD07F1" w:rsidP="00CD07F1">
      <w:pPr>
        <w:rPr>
          <w:rFonts w:cs="Arial"/>
        </w:rPr>
      </w:pPr>
      <w:r>
        <w:rPr>
          <w:rFonts w:cs="Arial"/>
        </w:rPr>
        <w:t>DUT is Switched OFF.</w:t>
      </w:r>
    </w:p>
    <w:p w14:paraId="04DFB74F" w14:textId="77777777" w:rsidR="00CD07F1" w:rsidRDefault="00CD07F1" w:rsidP="00CD07F1">
      <w:pPr>
        <w:rPr>
          <w:rFonts w:cs="Arial"/>
        </w:rPr>
      </w:pPr>
      <w:r>
        <w:rPr>
          <w:rFonts w:cs="Arial"/>
        </w:rPr>
        <w:t xml:space="preserve">The DUT and network UL RRC Segmentation. </w:t>
      </w:r>
    </w:p>
    <w:p w14:paraId="1587FC56" w14:textId="77777777" w:rsidR="00CD07F1" w:rsidRDefault="00CD07F1" w:rsidP="00CD07F1">
      <w:pPr>
        <w:rPr>
          <w:rFonts w:cs="Arial"/>
        </w:rPr>
      </w:pPr>
      <w:r>
        <w:rPr>
          <w:rFonts w:cs="Arial"/>
        </w:rPr>
        <w:t xml:space="preserve">The UE Capability message shall be greater than 8188 bytes in order to encode it in multiple segments. </w:t>
      </w:r>
    </w:p>
    <w:p w14:paraId="1CE83048" w14:textId="77777777" w:rsidR="00CD07F1" w:rsidRDefault="00CD07F1" w:rsidP="00CD07F1">
      <w:pPr>
        <w:rPr>
          <w:rFonts w:cs="Arial"/>
        </w:rPr>
      </w:pPr>
      <w:r>
        <w:rPr>
          <w:rFonts w:cs="Arial"/>
        </w:rPr>
        <w:t xml:space="preserve">Note: </w:t>
      </w:r>
    </w:p>
    <w:p w14:paraId="1291071C" w14:textId="77777777" w:rsidR="00CD07F1" w:rsidRPr="00243488" w:rsidRDefault="00CD07F1" w:rsidP="00CD07F1">
      <w:pPr>
        <w:pStyle w:val="ListParagraph"/>
        <w:numPr>
          <w:ilvl w:val="0"/>
          <w:numId w:val="45"/>
        </w:numPr>
        <w:spacing w:after="200" w:line="276" w:lineRule="auto"/>
        <w:rPr>
          <w:rFonts w:cs="Arial"/>
          <w:lang w:val="en-US"/>
        </w:rPr>
      </w:pPr>
      <w:r w:rsidRPr="00196B5A">
        <w:rPr>
          <w:rFonts w:cs="Arial"/>
        </w:rPr>
        <w:t xml:space="preserve">Network indicates support </w:t>
      </w:r>
      <w:r>
        <w:rPr>
          <w:rFonts w:cs="Arial"/>
        </w:rPr>
        <w:t xml:space="preserve">of UL RRC Segmentation by including </w:t>
      </w:r>
      <w:r w:rsidRPr="00925C84">
        <w:rPr>
          <w:rFonts w:cs="Arial"/>
          <w:b/>
          <w:bCs/>
        </w:rPr>
        <w:t>rrc-SegAllowed</w:t>
      </w:r>
      <w:r>
        <w:rPr>
          <w:rFonts w:cs="Arial"/>
          <w:b/>
          <w:bCs/>
        </w:rPr>
        <w:t xml:space="preserve"> </w:t>
      </w:r>
      <w:r>
        <w:rPr>
          <w:rFonts w:cs="Arial"/>
        </w:rPr>
        <w:t xml:space="preserve">in </w:t>
      </w:r>
      <w:r>
        <w:rPr>
          <w:rFonts w:cs="Arial"/>
          <w:b/>
          <w:bCs/>
        </w:rPr>
        <w:t>UECapabilityEnquiry</w:t>
      </w:r>
      <w:r>
        <w:rPr>
          <w:rFonts w:cs="Arial"/>
        </w:rPr>
        <w:t xml:space="preserve">  </w:t>
      </w:r>
    </w:p>
    <w:p w14:paraId="60CA858D" w14:textId="77777777" w:rsidR="00CD07F1" w:rsidRDefault="00CD07F1" w:rsidP="00CD07F1">
      <w:pPr>
        <w:rPr>
          <w:rFonts w:cs="Arial"/>
          <w:b/>
        </w:rPr>
      </w:pPr>
      <w:r>
        <w:rPr>
          <w:rFonts w:cs="Arial"/>
          <w:b/>
        </w:rPr>
        <w:t>Test procedure</w:t>
      </w:r>
    </w:p>
    <w:p w14:paraId="54725DE5" w14:textId="77777777" w:rsidR="00CD07F1" w:rsidRDefault="00CD07F1" w:rsidP="00CD07F1">
      <w:pPr>
        <w:rPr>
          <w:rFonts w:cs="Arial"/>
          <w:b/>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38"/>
        <w:gridCol w:w="4004"/>
      </w:tblGrid>
      <w:tr w:rsidR="00CD07F1" w14:paraId="41C71195" w14:textId="77777777" w:rsidTr="00EA1BBE">
        <w:trPr>
          <w:cantSplit/>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88F4B4" w14:textId="77777777" w:rsidR="00CD07F1" w:rsidRDefault="00CD07F1" w:rsidP="00EA1BBE">
            <w:pPr>
              <w:pStyle w:val="TableHeader"/>
              <w:rPr>
                <w:color w:val="FFFFFF" w:themeColor="background1"/>
                <w:lang w:val="en-GB"/>
              </w:rPr>
            </w:pPr>
            <w:r>
              <w:rPr>
                <w:color w:val="FFFFFF" w:themeColor="background1"/>
                <w:lang w:val="en-GB"/>
              </w:rPr>
              <w:t>Step</w:t>
            </w:r>
          </w:p>
        </w:tc>
        <w:tc>
          <w:tcPr>
            <w:tcW w:w="41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20876B" w14:textId="77777777" w:rsidR="00CD07F1" w:rsidRDefault="00CD07F1" w:rsidP="00EA1BBE">
            <w:pPr>
              <w:pStyle w:val="TableHeader"/>
              <w:rPr>
                <w:color w:val="FFFFFF" w:themeColor="background1"/>
                <w:lang w:val="en-GB"/>
              </w:rPr>
            </w:pPr>
            <w:r>
              <w:rPr>
                <w:color w:val="FFFFFF" w:themeColor="background1"/>
                <w:lang w:val="en-GB"/>
              </w:rPr>
              <w:t>Test procedure</w:t>
            </w:r>
          </w:p>
        </w:tc>
        <w:tc>
          <w:tcPr>
            <w:tcW w:w="400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9F7C82C" w14:textId="77777777" w:rsidR="00CD07F1" w:rsidRDefault="00CD07F1" w:rsidP="00EA1BBE">
            <w:pPr>
              <w:pStyle w:val="TableHeader"/>
              <w:rPr>
                <w:color w:val="FFFFFF" w:themeColor="background1"/>
                <w:lang w:val="en-GB"/>
              </w:rPr>
            </w:pPr>
            <w:r>
              <w:rPr>
                <w:color w:val="FFFFFF" w:themeColor="background1"/>
                <w:lang w:val="en-GB"/>
              </w:rPr>
              <w:t>Expected behaviour</w:t>
            </w:r>
          </w:p>
        </w:tc>
      </w:tr>
      <w:tr w:rsidR="00CD07F1" w14:paraId="7E24D173" w14:textId="77777777" w:rsidTr="00EA1BBE">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FA538E" w14:textId="77777777" w:rsidR="00CD07F1" w:rsidRPr="00A017EE" w:rsidRDefault="00CD07F1" w:rsidP="00EA1BBE">
            <w:pPr>
              <w:pStyle w:val="TableText"/>
            </w:pPr>
            <w:r w:rsidRPr="00A017EE">
              <w:t>1</w:t>
            </w:r>
          </w:p>
        </w:tc>
        <w:tc>
          <w:tcPr>
            <w:tcW w:w="4138" w:type="dxa"/>
            <w:tcBorders>
              <w:top w:val="single" w:sz="4" w:space="0" w:color="auto"/>
              <w:left w:val="single" w:sz="4" w:space="0" w:color="auto"/>
              <w:bottom w:val="single" w:sz="4" w:space="0" w:color="auto"/>
              <w:right w:val="single" w:sz="4" w:space="0" w:color="auto"/>
            </w:tcBorders>
            <w:hideMark/>
          </w:tcPr>
          <w:p w14:paraId="7A641A91" w14:textId="77777777" w:rsidR="00CD07F1" w:rsidRDefault="00CD07F1" w:rsidP="00EA1BBE">
            <w:pPr>
              <w:pStyle w:val="TableText"/>
            </w:pPr>
            <w:r>
              <w:t xml:space="preserve">DUT is powered ON and starts the registration procedure,  </w:t>
            </w:r>
          </w:p>
        </w:tc>
        <w:tc>
          <w:tcPr>
            <w:tcW w:w="4004" w:type="dxa"/>
            <w:tcBorders>
              <w:top w:val="single" w:sz="4" w:space="0" w:color="auto"/>
              <w:left w:val="single" w:sz="4" w:space="0" w:color="auto"/>
              <w:bottom w:val="single" w:sz="4" w:space="0" w:color="auto"/>
              <w:right w:val="single" w:sz="4" w:space="0" w:color="auto"/>
            </w:tcBorders>
            <w:hideMark/>
          </w:tcPr>
          <w:p w14:paraId="6D5C1E6A" w14:textId="77777777" w:rsidR="00CD07F1" w:rsidRDefault="00CD07F1" w:rsidP="00EA1BBE">
            <w:pPr>
              <w:pStyle w:val="TableText"/>
            </w:pPr>
            <w:r>
              <w:t xml:space="preserve">The network initiates UE Capability Enquiry procedure in RRC_CONNECTED mode. </w:t>
            </w:r>
          </w:p>
          <w:p w14:paraId="0207BE86" w14:textId="77777777" w:rsidR="00CD07F1" w:rsidRPr="009A3361" w:rsidRDefault="00CD07F1" w:rsidP="00EA1BBE">
            <w:pPr>
              <w:pStyle w:val="TableText"/>
            </w:pPr>
            <w:r>
              <w:t xml:space="preserve">The network includes </w:t>
            </w:r>
            <w:r w:rsidRPr="00925C84">
              <w:rPr>
                <w:rFonts w:cs="Arial"/>
                <w:b/>
                <w:bCs/>
              </w:rPr>
              <w:t>rrc-SegAllowed</w:t>
            </w:r>
            <w:r>
              <w:rPr>
                <w:rFonts w:cs="Arial"/>
                <w:b/>
                <w:bCs/>
              </w:rPr>
              <w:t xml:space="preserve"> </w:t>
            </w:r>
            <w:r>
              <w:rPr>
                <w:rFonts w:cs="Arial"/>
              </w:rPr>
              <w:t>in the RRC message</w:t>
            </w:r>
          </w:p>
        </w:tc>
      </w:tr>
      <w:tr w:rsidR="00CD07F1" w14:paraId="5D682E72" w14:textId="77777777" w:rsidTr="00EA1BBE">
        <w:trPr>
          <w:cantSplit/>
          <w:trHeight w:val="1052"/>
        </w:trPr>
        <w:tc>
          <w:tcPr>
            <w:tcW w:w="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5842083" w14:textId="77777777" w:rsidR="00CD07F1" w:rsidRPr="00A017EE" w:rsidRDefault="00CD07F1" w:rsidP="00EA1BBE">
            <w:pPr>
              <w:pStyle w:val="TableText"/>
            </w:pPr>
            <w:r>
              <w:t>2</w:t>
            </w:r>
          </w:p>
        </w:tc>
        <w:tc>
          <w:tcPr>
            <w:tcW w:w="4138" w:type="dxa"/>
            <w:tcBorders>
              <w:top w:val="single" w:sz="4" w:space="0" w:color="auto"/>
              <w:left w:val="single" w:sz="4" w:space="0" w:color="auto"/>
              <w:bottom w:val="single" w:sz="4" w:space="0" w:color="auto"/>
              <w:right w:val="single" w:sz="4" w:space="0" w:color="auto"/>
            </w:tcBorders>
            <w:hideMark/>
          </w:tcPr>
          <w:p w14:paraId="18E03C8D" w14:textId="77777777" w:rsidR="00CD07F1" w:rsidRDefault="00CD07F1" w:rsidP="00EA1BBE">
            <w:pPr>
              <w:pStyle w:val="TableText"/>
            </w:pPr>
            <w:r>
              <w:t xml:space="preserve">The UE shall segment the encoded </w:t>
            </w:r>
            <w:r w:rsidRPr="009A3361">
              <w:rPr>
                <w:b/>
                <w:bCs/>
              </w:rPr>
              <w:t>UECapabilityInformation</w:t>
            </w:r>
            <w:r>
              <w:t xml:space="preserve"> and shall start sending </w:t>
            </w:r>
            <w:r w:rsidRPr="009A3361">
              <w:rPr>
                <w:b/>
                <w:bCs/>
              </w:rPr>
              <w:t>ULDedicatedmessageSegment</w:t>
            </w:r>
            <w:r>
              <w:t xml:space="preserve"> message starting with sequence number 0 until last sequence number. </w:t>
            </w:r>
          </w:p>
          <w:p w14:paraId="6D7FA378" w14:textId="77777777" w:rsidR="00CD07F1" w:rsidRDefault="00CD07F1" w:rsidP="00EA1BBE">
            <w:pPr>
              <w:pStyle w:val="TableText"/>
            </w:pPr>
            <w:r>
              <w:t>UE shall submit all the generated message in ascending order based on the segment number.</w:t>
            </w:r>
          </w:p>
        </w:tc>
        <w:tc>
          <w:tcPr>
            <w:tcW w:w="4004" w:type="dxa"/>
            <w:tcBorders>
              <w:top w:val="single" w:sz="4" w:space="0" w:color="auto"/>
              <w:left w:val="single" w:sz="4" w:space="0" w:color="auto"/>
              <w:bottom w:val="single" w:sz="4" w:space="0" w:color="auto"/>
              <w:right w:val="single" w:sz="4" w:space="0" w:color="auto"/>
            </w:tcBorders>
            <w:hideMark/>
          </w:tcPr>
          <w:p w14:paraId="54AF1FEA" w14:textId="77777777" w:rsidR="00CD07F1" w:rsidRDefault="00CD07F1" w:rsidP="00EA1BBE">
            <w:pPr>
              <w:pStyle w:val="TableText"/>
            </w:pPr>
            <w:r>
              <w:t xml:space="preserve">The network shall be able to assemble the UE capability information message and act upon it. As an example on higher number of CCs; specific radio features.  </w:t>
            </w:r>
          </w:p>
        </w:tc>
      </w:tr>
    </w:tbl>
    <w:p w14:paraId="00CAAE79" w14:textId="77777777" w:rsidR="00CD07F1" w:rsidRPr="00CB2B1E" w:rsidRDefault="00CD07F1" w:rsidP="00CD07F1">
      <w:pPr>
        <w:pStyle w:val="NormalParagraph"/>
      </w:pPr>
    </w:p>
    <w:p w14:paraId="246D62B4" w14:textId="77777777" w:rsidR="00CD07F1" w:rsidRPr="00DD0D81" w:rsidRDefault="00CD07F1" w:rsidP="00CD07F1">
      <w:pPr>
        <w:pStyle w:val="Heading1"/>
        <w:numPr>
          <w:ilvl w:val="0"/>
          <w:numId w:val="60"/>
        </w:numPr>
        <w:tabs>
          <w:tab w:val="num" w:pos="926"/>
        </w:tabs>
        <w:ind w:left="363" w:hanging="360"/>
        <w:rPr>
          <w:bCs/>
        </w:rPr>
      </w:pPr>
      <w:bookmarkStart w:id="287" w:name="_Toc220946657"/>
      <w:r w:rsidRPr="00DD0D81">
        <w:t>NR Reduced Capability</w:t>
      </w:r>
      <w:bookmarkEnd w:id="287"/>
      <w:r w:rsidRPr="00DD0D81">
        <w:t xml:space="preserve"> </w:t>
      </w:r>
    </w:p>
    <w:p w14:paraId="137046DF" w14:textId="77777777" w:rsidR="00CD07F1" w:rsidRDefault="00CD07F1" w:rsidP="00CD07F1">
      <w:pPr>
        <w:pStyle w:val="Heading3"/>
        <w:numPr>
          <w:ilvl w:val="1"/>
          <w:numId w:val="60"/>
        </w:numPr>
        <w:tabs>
          <w:tab w:val="num" w:pos="926"/>
        </w:tabs>
        <w:ind w:left="1134" w:hanging="1134"/>
      </w:pPr>
      <w:bookmarkStart w:id="288" w:name="_Toc220946658"/>
      <w:r w:rsidRPr="00800C4F">
        <w:t>Registration and Deregistration for 5GC Services</w:t>
      </w:r>
      <w:bookmarkEnd w:id="288"/>
    </w:p>
    <w:p w14:paraId="555B8452" w14:textId="77777777" w:rsidR="00CD07F1" w:rsidRDefault="00CD07F1" w:rsidP="00CD07F1">
      <w:pPr>
        <w:pStyle w:val="Heading4"/>
        <w:rPr>
          <w:rFonts w:eastAsiaTheme="minorEastAsia"/>
          <w:lang w:eastAsia="zh-CN"/>
        </w:rPr>
      </w:pPr>
      <w:bookmarkStart w:id="289" w:name="_Toc220946659"/>
      <w:r w:rsidRPr="00625991">
        <w:rPr>
          <w:rFonts w:eastAsia="MS Mincho" w:hint="eastAsia"/>
          <w:lang w:eastAsia="ja-JP"/>
        </w:rPr>
        <w:t>10</w:t>
      </w:r>
      <w:r>
        <w:rPr>
          <w:rFonts w:eastAsia="MS Mincho"/>
          <w:lang w:eastAsia="ja-JP"/>
        </w:rPr>
        <w:t>9</w:t>
      </w:r>
      <w:r w:rsidRPr="00625991">
        <w:rPr>
          <w:rFonts w:eastAsia="MS Mincho"/>
          <w:lang w:eastAsia="ja-JP"/>
        </w:rPr>
        <w:t>.</w:t>
      </w:r>
      <w:r>
        <w:rPr>
          <w:rFonts w:eastAsiaTheme="minorEastAsia"/>
          <w:lang w:eastAsia="zh-CN"/>
        </w:rPr>
        <w:t>1</w:t>
      </w:r>
      <w:r w:rsidRPr="00625991">
        <w:rPr>
          <w:rFonts w:eastAsia="MS Mincho"/>
          <w:lang w:eastAsia="ja-JP"/>
        </w:rPr>
        <w:t>.</w:t>
      </w:r>
      <w:r>
        <w:rPr>
          <w:rFonts w:eastAsiaTheme="minorEastAsia"/>
          <w:lang w:eastAsia="zh-CN"/>
        </w:rPr>
        <w:t>1</w:t>
      </w:r>
      <w:r w:rsidRPr="00625991">
        <w:rPr>
          <w:rFonts w:eastAsia="MS Mincho"/>
          <w:lang w:eastAsia="ja-JP"/>
        </w:rPr>
        <w:tab/>
      </w:r>
      <w:r w:rsidRPr="001F6149">
        <w:rPr>
          <w:rFonts w:eastAsiaTheme="minorEastAsia"/>
          <w:lang w:eastAsia="zh-CN"/>
        </w:rPr>
        <w:t>RedCap Device Registration Procedure with MSG1-based Early Identification in Random Access</w:t>
      </w:r>
      <w:bookmarkEnd w:id="289"/>
    </w:p>
    <w:p w14:paraId="32F0172E" w14:textId="77777777" w:rsidR="00CD07F1" w:rsidRDefault="00CD07F1" w:rsidP="00CD07F1">
      <w:pPr>
        <w:pStyle w:val="NormalParagraph"/>
      </w:pPr>
      <w:r w:rsidRPr="00C1002F">
        <w:t>For the test procedure, see GSMA PRD TS.</w:t>
      </w:r>
      <w:r>
        <w:t xml:space="preserve">40 </w:t>
      </w:r>
      <w:r w:rsidRPr="00C1002F">
        <w:t xml:space="preserve">section </w:t>
      </w:r>
      <w:r>
        <w:t>2.1.11</w:t>
      </w:r>
    </w:p>
    <w:p w14:paraId="3FB60DF0" w14:textId="77777777" w:rsidR="00CD07F1" w:rsidRDefault="00CD07F1" w:rsidP="00CD07F1">
      <w:pPr>
        <w:pStyle w:val="Heading4"/>
        <w:rPr>
          <w:rFonts w:eastAsiaTheme="minorEastAsia"/>
          <w:lang w:eastAsia="zh-CN"/>
        </w:rPr>
      </w:pPr>
      <w:bookmarkStart w:id="290" w:name="_Toc220946660"/>
      <w:r w:rsidRPr="00625991">
        <w:rPr>
          <w:rFonts w:eastAsia="MS Mincho" w:hint="eastAsia"/>
          <w:lang w:eastAsia="ja-JP"/>
        </w:rPr>
        <w:lastRenderedPageBreak/>
        <w:t>10</w:t>
      </w:r>
      <w:r>
        <w:rPr>
          <w:rFonts w:eastAsia="MS Mincho"/>
          <w:lang w:eastAsia="ja-JP"/>
        </w:rPr>
        <w:t>9</w:t>
      </w:r>
      <w:r w:rsidRPr="00625991">
        <w:rPr>
          <w:rFonts w:eastAsia="MS Mincho"/>
          <w:lang w:eastAsia="ja-JP"/>
        </w:rPr>
        <w:t>.</w:t>
      </w:r>
      <w:r>
        <w:rPr>
          <w:rFonts w:eastAsiaTheme="minorEastAsia"/>
          <w:lang w:eastAsia="zh-CN"/>
        </w:rPr>
        <w:t>1</w:t>
      </w:r>
      <w:r w:rsidRPr="00625991">
        <w:rPr>
          <w:rFonts w:eastAsia="MS Mincho"/>
          <w:lang w:eastAsia="ja-JP"/>
        </w:rPr>
        <w:t>.</w:t>
      </w:r>
      <w:r>
        <w:rPr>
          <w:rFonts w:eastAsia="MS Mincho"/>
          <w:lang w:eastAsia="ja-JP"/>
        </w:rPr>
        <w:t>2</w:t>
      </w:r>
      <w:r w:rsidRPr="00625991">
        <w:rPr>
          <w:rFonts w:eastAsia="MS Mincho"/>
          <w:lang w:eastAsia="ja-JP"/>
        </w:rPr>
        <w:tab/>
      </w:r>
      <w:r w:rsidRPr="001F6149">
        <w:rPr>
          <w:rFonts w:eastAsiaTheme="minorEastAsia"/>
          <w:lang w:eastAsia="zh-CN"/>
        </w:rPr>
        <w:t>RedCap Device Registration Procedure with MSG1-based Early Identification in Random Access</w:t>
      </w:r>
      <w:bookmarkEnd w:id="290"/>
    </w:p>
    <w:p w14:paraId="46417BF1" w14:textId="77777777" w:rsidR="00CD07F1" w:rsidRDefault="00CD07F1" w:rsidP="00CD07F1">
      <w:pPr>
        <w:pStyle w:val="NormalParagraph"/>
      </w:pPr>
      <w:r w:rsidRPr="00C1002F">
        <w:t>For the test procedure, see GSMA PRD TS.</w:t>
      </w:r>
      <w:r>
        <w:t xml:space="preserve">40 </w:t>
      </w:r>
      <w:r w:rsidRPr="00C1002F">
        <w:t xml:space="preserve">section </w:t>
      </w:r>
      <w:r>
        <w:t>2.1.12</w:t>
      </w:r>
    </w:p>
    <w:p w14:paraId="593C9887" w14:textId="77777777" w:rsidR="00CD07F1" w:rsidRDefault="00CD07F1" w:rsidP="00CD07F1">
      <w:pPr>
        <w:pStyle w:val="Heading4"/>
        <w:rPr>
          <w:rFonts w:eastAsiaTheme="minorEastAsia"/>
          <w:lang w:eastAsia="zh-CN"/>
        </w:rPr>
      </w:pPr>
      <w:bookmarkStart w:id="291" w:name="_Toc220946661"/>
      <w:r w:rsidRPr="00625991">
        <w:rPr>
          <w:rFonts w:eastAsia="MS Mincho" w:hint="eastAsia"/>
          <w:lang w:eastAsia="ja-JP"/>
        </w:rPr>
        <w:t>10</w:t>
      </w:r>
      <w:r>
        <w:rPr>
          <w:rFonts w:eastAsia="MS Mincho"/>
          <w:lang w:eastAsia="ja-JP"/>
        </w:rPr>
        <w:t>9</w:t>
      </w:r>
      <w:r w:rsidRPr="00625991">
        <w:rPr>
          <w:rFonts w:eastAsia="MS Mincho"/>
          <w:lang w:eastAsia="ja-JP"/>
        </w:rPr>
        <w:t>.</w:t>
      </w:r>
      <w:r>
        <w:rPr>
          <w:rFonts w:eastAsiaTheme="minorEastAsia"/>
          <w:lang w:eastAsia="zh-CN"/>
        </w:rPr>
        <w:t>1</w:t>
      </w:r>
      <w:r w:rsidRPr="00625991">
        <w:rPr>
          <w:rFonts w:eastAsia="MS Mincho"/>
          <w:lang w:eastAsia="ja-JP"/>
        </w:rPr>
        <w:t>.</w:t>
      </w:r>
      <w:r>
        <w:rPr>
          <w:rFonts w:eastAsia="MS Mincho"/>
          <w:lang w:eastAsia="ja-JP"/>
        </w:rPr>
        <w:t>3</w:t>
      </w:r>
      <w:r w:rsidRPr="00625991">
        <w:rPr>
          <w:rFonts w:eastAsia="MS Mincho"/>
          <w:lang w:eastAsia="ja-JP"/>
        </w:rPr>
        <w:tab/>
      </w:r>
      <w:r w:rsidRPr="001F6149">
        <w:rPr>
          <w:rFonts w:eastAsiaTheme="minorEastAsia"/>
          <w:lang w:eastAsia="zh-CN"/>
        </w:rPr>
        <w:t>RedCap Device Registration Procedure -  Separate Initial Downlink BWP with CORESET#0 / CD-SSB</w:t>
      </w:r>
      <w:bookmarkEnd w:id="291"/>
    </w:p>
    <w:p w14:paraId="04B453EE" w14:textId="77777777" w:rsidR="00CD07F1" w:rsidRDefault="00CD07F1" w:rsidP="00CD07F1">
      <w:pPr>
        <w:pStyle w:val="NormalParagraph"/>
      </w:pPr>
      <w:r w:rsidRPr="00C1002F">
        <w:t>For the test procedure, see GSMA PRD TS.</w:t>
      </w:r>
      <w:r>
        <w:t xml:space="preserve">40 </w:t>
      </w:r>
      <w:r w:rsidRPr="00C1002F">
        <w:t xml:space="preserve">section </w:t>
      </w:r>
      <w:r>
        <w:t>2.1.13</w:t>
      </w:r>
    </w:p>
    <w:p w14:paraId="15047F9F" w14:textId="77777777" w:rsidR="00CD07F1" w:rsidRDefault="00CD07F1" w:rsidP="00CD07F1">
      <w:pPr>
        <w:pStyle w:val="Heading4"/>
        <w:rPr>
          <w:rFonts w:eastAsiaTheme="minorEastAsia"/>
          <w:lang w:eastAsia="zh-CN"/>
        </w:rPr>
      </w:pPr>
      <w:bookmarkStart w:id="292" w:name="_Toc220946662"/>
      <w:r w:rsidRPr="00625991">
        <w:rPr>
          <w:rFonts w:eastAsia="MS Mincho" w:hint="eastAsia"/>
          <w:lang w:eastAsia="ja-JP"/>
        </w:rPr>
        <w:t>10</w:t>
      </w:r>
      <w:r>
        <w:rPr>
          <w:rFonts w:eastAsia="MS Mincho"/>
          <w:lang w:eastAsia="ja-JP"/>
        </w:rPr>
        <w:t>9</w:t>
      </w:r>
      <w:r w:rsidRPr="00625991">
        <w:rPr>
          <w:rFonts w:eastAsia="MS Mincho"/>
          <w:lang w:eastAsia="ja-JP"/>
        </w:rPr>
        <w:t>.</w:t>
      </w:r>
      <w:r>
        <w:rPr>
          <w:rFonts w:eastAsiaTheme="minorEastAsia"/>
          <w:lang w:eastAsia="zh-CN"/>
        </w:rPr>
        <w:t>1</w:t>
      </w:r>
      <w:r w:rsidRPr="00625991">
        <w:rPr>
          <w:rFonts w:eastAsia="MS Mincho"/>
          <w:lang w:eastAsia="ja-JP"/>
        </w:rPr>
        <w:t>.</w:t>
      </w:r>
      <w:r>
        <w:rPr>
          <w:rFonts w:eastAsia="MS Mincho"/>
          <w:lang w:eastAsia="ja-JP"/>
        </w:rPr>
        <w:t>4</w:t>
      </w:r>
      <w:r w:rsidRPr="00625991">
        <w:rPr>
          <w:rFonts w:eastAsia="MS Mincho"/>
          <w:lang w:eastAsia="ja-JP"/>
        </w:rPr>
        <w:tab/>
      </w:r>
      <w:r w:rsidRPr="001F6149">
        <w:rPr>
          <w:rFonts w:eastAsiaTheme="minorEastAsia"/>
          <w:lang w:eastAsia="zh-CN"/>
        </w:rPr>
        <w:t>RedCap Device Registration Procedure - Separate Initial Downlink BWP with NCD-SSB</w:t>
      </w:r>
      <w:bookmarkEnd w:id="292"/>
    </w:p>
    <w:p w14:paraId="68A0A60A" w14:textId="77777777" w:rsidR="00CD07F1" w:rsidRDefault="00CD07F1" w:rsidP="00CD07F1">
      <w:pPr>
        <w:pStyle w:val="NormalParagraph"/>
      </w:pPr>
      <w:r w:rsidRPr="00C1002F">
        <w:t>For the test procedure, see GSMA PRD TS.</w:t>
      </w:r>
      <w:r>
        <w:t xml:space="preserve">40 </w:t>
      </w:r>
      <w:r w:rsidRPr="00C1002F">
        <w:t xml:space="preserve">section </w:t>
      </w:r>
      <w:r>
        <w:t>2.1.14</w:t>
      </w:r>
    </w:p>
    <w:p w14:paraId="760EBF12" w14:textId="77777777" w:rsidR="00CD07F1" w:rsidRDefault="00CD07F1" w:rsidP="00CD07F1">
      <w:pPr>
        <w:pStyle w:val="Heading4"/>
        <w:rPr>
          <w:rFonts w:eastAsiaTheme="minorEastAsia"/>
          <w:lang w:eastAsia="zh-CN"/>
        </w:rPr>
      </w:pPr>
      <w:bookmarkStart w:id="293" w:name="_Toc220946663"/>
      <w:r w:rsidRPr="00625991">
        <w:rPr>
          <w:rFonts w:eastAsia="MS Mincho" w:hint="eastAsia"/>
          <w:lang w:eastAsia="ja-JP"/>
        </w:rPr>
        <w:t>10</w:t>
      </w:r>
      <w:r>
        <w:rPr>
          <w:rFonts w:eastAsia="MS Mincho"/>
          <w:lang w:eastAsia="ja-JP"/>
        </w:rPr>
        <w:t>9</w:t>
      </w:r>
      <w:r w:rsidRPr="00625991">
        <w:rPr>
          <w:rFonts w:eastAsia="MS Mincho"/>
          <w:lang w:eastAsia="ja-JP"/>
        </w:rPr>
        <w:t>.</w:t>
      </w:r>
      <w:r>
        <w:rPr>
          <w:rFonts w:eastAsiaTheme="minorEastAsia"/>
          <w:lang w:eastAsia="zh-CN"/>
        </w:rPr>
        <w:t>1</w:t>
      </w:r>
      <w:r w:rsidRPr="00625991">
        <w:rPr>
          <w:rFonts w:eastAsia="MS Mincho"/>
          <w:lang w:eastAsia="ja-JP"/>
        </w:rPr>
        <w:t>.</w:t>
      </w:r>
      <w:r>
        <w:rPr>
          <w:rFonts w:eastAsia="MS Mincho"/>
          <w:lang w:eastAsia="ja-JP"/>
        </w:rPr>
        <w:t>5</w:t>
      </w:r>
      <w:r w:rsidRPr="00625991">
        <w:rPr>
          <w:rFonts w:eastAsia="MS Mincho"/>
          <w:lang w:eastAsia="ja-JP"/>
        </w:rPr>
        <w:tab/>
      </w:r>
      <w:r w:rsidRPr="001F6149">
        <w:rPr>
          <w:rFonts w:eastAsiaTheme="minorEastAsia"/>
          <w:lang w:eastAsia="zh-CN"/>
        </w:rPr>
        <w:t>RedCap Device Registration Procedure on non-RedCap Network</w:t>
      </w:r>
      <w:bookmarkEnd w:id="293"/>
    </w:p>
    <w:p w14:paraId="2EC515E5" w14:textId="77777777" w:rsidR="00CD07F1" w:rsidRDefault="00CD07F1" w:rsidP="00CD07F1">
      <w:pPr>
        <w:pStyle w:val="NormalParagraph"/>
      </w:pPr>
      <w:r w:rsidRPr="00C1002F">
        <w:t>For the test procedure, see GSMA PRD TS.</w:t>
      </w:r>
      <w:r>
        <w:t xml:space="preserve">40 </w:t>
      </w:r>
      <w:r w:rsidRPr="00C1002F">
        <w:t xml:space="preserve">section </w:t>
      </w:r>
      <w:r>
        <w:t>2.1.15</w:t>
      </w:r>
    </w:p>
    <w:p w14:paraId="59E5AB83" w14:textId="77777777" w:rsidR="00CD07F1" w:rsidRDefault="00CD07F1" w:rsidP="00CD07F1">
      <w:pPr>
        <w:pStyle w:val="Heading4"/>
        <w:rPr>
          <w:rFonts w:eastAsiaTheme="minorEastAsia"/>
          <w:lang w:eastAsia="zh-CN"/>
        </w:rPr>
      </w:pPr>
      <w:bookmarkStart w:id="294" w:name="_Toc220946664"/>
      <w:r w:rsidRPr="00625991">
        <w:rPr>
          <w:rFonts w:eastAsia="MS Mincho" w:hint="eastAsia"/>
          <w:lang w:eastAsia="ja-JP"/>
        </w:rPr>
        <w:t>10</w:t>
      </w:r>
      <w:r>
        <w:rPr>
          <w:rFonts w:eastAsia="MS Mincho"/>
          <w:lang w:eastAsia="ja-JP"/>
        </w:rPr>
        <w:t>9</w:t>
      </w:r>
      <w:r w:rsidRPr="00625991">
        <w:rPr>
          <w:rFonts w:eastAsia="MS Mincho"/>
          <w:lang w:eastAsia="ja-JP"/>
        </w:rPr>
        <w:t>.</w:t>
      </w:r>
      <w:r>
        <w:rPr>
          <w:rFonts w:eastAsiaTheme="minorEastAsia"/>
          <w:lang w:eastAsia="zh-CN"/>
        </w:rPr>
        <w:t>1</w:t>
      </w:r>
      <w:r w:rsidRPr="00625991">
        <w:rPr>
          <w:rFonts w:eastAsia="MS Mincho"/>
          <w:lang w:eastAsia="ja-JP"/>
        </w:rPr>
        <w:t>.</w:t>
      </w:r>
      <w:r>
        <w:rPr>
          <w:rFonts w:eastAsia="MS Mincho"/>
          <w:lang w:eastAsia="ja-JP"/>
        </w:rPr>
        <w:t>6</w:t>
      </w:r>
      <w:r w:rsidRPr="00625991">
        <w:rPr>
          <w:rFonts w:eastAsia="MS Mincho"/>
          <w:lang w:eastAsia="ja-JP"/>
        </w:rPr>
        <w:tab/>
      </w:r>
      <w:r w:rsidRPr="001F6149">
        <w:rPr>
          <w:rFonts w:eastAsiaTheme="minorEastAsia"/>
          <w:lang w:eastAsia="zh-CN"/>
        </w:rPr>
        <w:t>RedCap Device Deregistration Procedure</w:t>
      </w:r>
      <w:bookmarkEnd w:id="294"/>
    </w:p>
    <w:p w14:paraId="5AF198B4" w14:textId="77777777" w:rsidR="00CD07F1" w:rsidRDefault="00CD07F1" w:rsidP="00CD07F1">
      <w:pPr>
        <w:pStyle w:val="NormalParagraph"/>
      </w:pPr>
      <w:r w:rsidRPr="00C1002F">
        <w:t>For the test procedure, see GSMA PRD TS.</w:t>
      </w:r>
      <w:r>
        <w:t xml:space="preserve">40 </w:t>
      </w:r>
      <w:r w:rsidRPr="00C1002F">
        <w:t xml:space="preserve">section </w:t>
      </w:r>
      <w:r>
        <w:t>2.1.16</w:t>
      </w:r>
    </w:p>
    <w:p w14:paraId="017C229D" w14:textId="77777777" w:rsidR="00CD07F1" w:rsidRDefault="00CD07F1" w:rsidP="00CD07F1">
      <w:pPr>
        <w:pStyle w:val="Heading3"/>
        <w:numPr>
          <w:ilvl w:val="1"/>
          <w:numId w:val="60"/>
        </w:numPr>
        <w:tabs>
          <w:tab w:val="num" w:pos="926"/>
        </w:tabs>
        <w:ind w:left="1134" w:hanging="1134"/>
      </w:pPr>
      <w:bookmarkStart w:id="295" w:name="_Toc220946665"/>
      <w:r w:rsidRPr="00AC2F69">
        <w:t>PS Data / Services</w:t>
      </w:r>
      <w:bookmarkEnd w:id="295"/>
    </w:p>
    <w:p w14:paraId="12487FC2" w14:textId="77777777" w:rsidR="00CD07F1" w:rsidRDefault="00CD07F1" w:rsidP="00CD07F1">
      <w:pPr>
        <w:pStyle w:val="Heading4"/>
        <w:numPr>
          <w:ilvl w:val="2"/>
          <w:numId w:val="60"/>
        </w:numPr>
        <w:tabs>
          <w:tab w:val="num" w:pos="926"/>
        </w:tabs>
        <w:ind w:left="926" w:hanging="360"/>
        <w:rPr>
          <w:rFonts w:eastAsiaTheme="minorEastAsia"/>
          <w:lang w:eastAsia="zh-CN"/>
        </w:rPr>
      </w:pPr>
      <w:bookmarkStart w:id="296" w:name="_Toc220946666"/>
      <w:r w:rsidRPr="001F6149">
        <w:rPr>
          <w:rFonts w:eastAsiaTheme="minorEastAsia"/>
          <w:lang w:eastAsia="zh-CN"/>
        </w:rPr>
        <w:t>Data Transfer on Dedicated Downlink BWP with CD-SSB</w:t>
      </w:r>
      <w:bookmarkEnd w:id="296"/>
    </w:p>
    <w:p w14:paraId="0259FB17" w14:textId="77777777" w:rsidR="00CD07F1" w:rsidRDefault="00CD07F1" w:rsidP="00CD07F1">
      <w:pPr>
        <w:pStyle w:val="NormalParagraph"/>
        <w:ind w:firstLine="284"/>
      </w:pPr>
      <w:r w:rsidRPr="00C1002F">
        <w:t>For the test procedure, see GSMA PRD TS.</w:t>
      </w:r>
      <w:r>
        <w:t xml:space="preserve">40 </w:t>
      </w:r>
      <w:r w:rsidRPr="00C1002F">
        <w:t xml:space="preserve">section </w:t>
      </w:r>
      <w:r>
        <w:t>2.3.7.1</w:t>
      </w:r>
    </w:p>
    <w:p w14:paraId="51025684" w14:textId="77777777" w:rsidR="00CD07F1" w:rsidRDefault="00CD07F1" w:rsidP="00CD07F1">
      <w:pPr>
        <w:pStyle w:val="Heading4"/>
        <w:numPr>
          <w:ilvl w:val="2"/>
          <w:numId w:val="60"/>
        </w:numPr>
        <w:tabs>
          <w:tab w:val="num" w:pos="926"/>
        </w:tabs>
        <w:ind w:left="926" w:hanging="360"/>
        <w:rPr>
          <w:lang w:val="en-US" w:eastAsia="zh-CN"/>
        </w:rPr>
      </w:pPr>
      <w:bookmarkStart w:id="297" w:name="_Toc220946667"/>
      <w:r>
        <w:rPr>
          <w:rFonts w:hint="eastAsia"/>
          <w:lang w:val="en-US" w:eastAsia="zh-CN"/>
        </w:rPr>
        <w:t>Data Transfer on Dedicated Downlink BWP with NCD-SSB</w:t>
      </w:r>
      <w:bookmarkEnd w:id="297"/>
    </w:p>
    <w:p w14:paraId="61BDEE24" w14:textId="77777777" w:rsidR="00CD07F1" w:rsidRDefault="00CD07F1" w:rsidP="00CD07F1">
      <w:pPr>
        <w:pStyle w:val="NormalParagraph"/>
        <w:ind w:firstLine="284"/>
      </w:pPr>
      <w:r w:rsidRPr="00C1002F">
        <w:t>For the test procedure, see GSMA PRD TS.</w:t>
      </w:r>
      <w:r>
        <w:t xml:space="preserve">40 </w:t>
      </w:r>
      <w:r w:rsidRPr="00C1002F">
        <w:t xml:space="preserve">section </w:t>
      </w:r>
      <w:r>
        <w:t>2.3.7.2</w:t>
      </w:r>
    </w:p>
    <w:p w14:paraId="4E65CE9E" w14:textId="77777777" w:rsidR="00CD07F1" w:rsidRDefault="00CD07F1" w:rsidP="00CD07F1">
      <w:pPr>
        <w:pStyle w:val="Heading3"/>
        <w:numPr>
          <w:ilvl w:val="1"/>
          <w:numId w:val="60"/>
        </w:numPr>
        <w:tabs>
          <w:tab w:val="num" w:pos="926"/>
        </w:tabs>
        <w:ind w:left="1134" w:hanging="1134"/>
      </w:pPr>
      <w:bookmarkStart w:id="298" w:name="_Toc220946668"/>
      <w:r>
        <w:t>Mobility</w:t>
      </w:r>
      <w:bookmarkEnd w:id="298"/>
    </w:p>
    <w:p w14:paraId="32B460AF" w14:textId="77777777" w:rsidR="00CD07F1" w:rsidRDefault="00CD07F1" w:rsidP="00CD07F1">
      <w:pPr>
        <w:pStyle w:val="Heading4"/>
        <w:numPr>
          <w:ilvl w:val="2"/>
          <w:numId w:val="60"/>
        </w:numPr>
        <w:tabs>
          <w:tab w:val="num" w:pos="926"/>
        </w:tabs>
        <w:ind w:left="926" w:hanging="360"/>
        <w:rPr>
          <w:rFonts w:eastAsiaTheme="minorEastAsia"/>
          <w:lang w:eastAsia="zh-CN"/>
        </w:rPr>
      </w:pPr>
      <w:bookmarkStart w:id="299" w:name="_Toc220946669"/>
      <w:r>
        <w:rPr>
          <w:rFonts w:eastAsiaTheme="minorEastAsia"/>
          <w:lang w:eastAsia="zh-CN"/>
        </w:rPr>
        <w:t>Idle mode mobility</w:t>
      </w:r>
      <w:bookmarkEnd w:id="299"/>
    </w:p>
    <w:p w14:paraId="4CEDF8E2" w14:textId="77777777" w:rsidR="00CD07F1" w:rsidRDefault="00CD07F1" w:rsidP="00CD07F1">
      <w:pPr>
        <w:pStyle w:val="Heading5"/>
        <w:numPr>
          <w:ilvl w:val="3"/>
          <w:numId w:val="60"/>
        </w:numPr>
        <w:tabs>
          <w:tab w:val="num" w:pos="926"/>
        </w:tabs>
        <w:ind w:left="926" w:hanging="360"/>
        <w:rPr>
          <w:b w:val="0"/>
        </w:rPr>
      </w:pPr>
      <w:bookmarkStart w:id="300" w:name="_Toc220946670"/>
      <w:r w:rsidRPr="001F6149">
        <w:rPr>
          <w:b w:val="0"/>
        </w:rPr>
        <w:t>RedCap Device Intra-Frequency Cell Reselection</w:t>
      </w:r>
      <w:bookmarkEnd w:id="300"/>
    </w:p>
    <w:p w14:paraId="6071D1BD" w14:textId="77777777" w:rsidR="00CD07F1" w:rsidRDefault="00CD07F1" w:rsidP="00CD07F1">
      <w:pPr>
        <w:pStyle w:val="NormalParagraph"/>
        <w:ind w:left="284"/>
      </w:pPr>
      <w:r w:rsidRPr="00C1002F">
        <w:t>For the test procedure, see GSMA PRD TS.</w:t>
      </w:r>
      <w:r>
        <w:t xml:space="preserve">40 </w:t>
      </w:r>
      <w:r w:rsidRPr="00C1002F">
        <w:t xml:space="preserve">section </w:t>
      </w:r>
      <w:r>
        <w:t>2.4.1.4</w:t>
      </w:r>
    </w:p>
    <w:p w14:paraId="09881F1F" w14:textId="77777777" w:rsidR="00CD07F1" w:rsidRDefault="00CD07F1" w:rsidP="00CD07F1">
      <w:pPr>
        <w:pStyle w:val="Heading5"/>
        <w:numPr>
          <w:ilvl w:val="3"/>
          <w:numId w:val="60"/>
        </w:numPr>
        <w:tabs>
          <w:tab w:val="num" w:pos="926"/>
        </w:tabs>
        <w:ind w:left="926" w:hanging="360"/>
        <w:rPr>
          <w:b w:val="0"/>
        </w:rPr>
      </w:pPr>
      <w:bookmarkStart w:id="301" w:name="_Toc220946671"/>
      <w:r>
        <w:rPr>
          <w:rFonts w:hint="eastAsia"/>
        </w:rPr>
        <w:t>RedCap Device Int</w:t>
      </w:r>
      <w:r>
        <w:rPr>
          <w:rFonts w:eastAsia="SimSun" w:hint="eastAsia"/>
          <w:lang w:eastAsia="zh-CN"/>
        </w:rPr>
        <w:t>er</w:t>
      </w:r>
      <w:r>
        <w:rPr>
          <w:rFonts w:hint="eastAsia"/>
        </w:rPr>
        <w:t>-Frequency Cell Reselection</w:t>
      </w:r>
      <w:bookmarkEnd w:id="301"/>
    </w:p>
    <w:p w14:paraId="461EAB79" w14:textId="77777777" w:rsidR="00CD07F1" w:rsidRDefault="00CD07F1" w:rsidP="00CD07F1">
      <w:pPr>
        <w:pStyle w:val="NormalParagraph"/>
        <w:ind w:left="284"/>
      </w:pPr>
      <w:r w:rsidRPr="00C1002F">
        <w:t>For the test procedure, see GSMA PRD TS.</w:t>
      </w:r>
      <w:r>
        <w:t xml:space="preserve">40 </w:t>
      </w:r>
      <w:r w:rsidRPr="00C1002F">
        <w:t xml:space="preserve">section </w:t>
      </w:r>
      <w:r>
        <w:t>2.4.1.5</w:t>
      </w:r>
    </w:p>
    <w:p w14:paraId="21A5182D" w14:textId="77777777" w:rsidR="00CD07F1" w:rsidRDefault="00CD07F1" w:rsidP="00CD07F1">
      <w:pPr>
        <w:pStyle w:val="NormalParagraph"/>
        <w:ind w:left="284"/>
      </w:pPr>
    </w:p>
    <w:p w14:paraId="559D3A4E" w14:textId="77777777" w:rsidR="00CD07F1" w:rsidRDefault="00CD07F1" w:rsidP="00CD07F1">
      <w:pPr>
        <w:pStyle w:val="Heading5"/>
        <w:numPr>
          <w:ilvl w:val="3"/>
          <w:numId w:val="60"/>
        </w:numPr>
        <w:tabs>
          <w:tab w:val="num" w:pos="926"/>
        </w:tabs>
        <w:ind w:left="926" w:hanging="360"/>
        <w:rPr>
          <w:b w:val="0"/>
        </w:rPr>
      </w:pPr>
      <w:bookmarkStart w:id="302" w:name="_Toc220946672"/>
      <w:r w:rsidRPr="00476D46">
        <w:t>Redcap Device Inter-RAT Redcap &lt;-&gt; E-UTRAN reselection</w:t>
      </w:r>
      <w:bookmarkEnd w:id="302"/>
    </w:p>
    <w:p w14:paraId="0BD2B8E0" w14:textId="77777777" w:rsidR="00CD07F1" w:rsidRDefault="00CD07F1" w:rsidP="00CD07F1">
      <w:pPr>
        <w:pStyle w:val="NormalParagraph"/>
        <w:ind w:left="284"/>
      </w:pPr>
      <w:r w:rsidRPr="00C1002F">
        <w:t>For the test procedure, see GSMA PRD TS.</w:t>
      </w:r>
      <w:r>
        <w:t xml:space="preserve">40 </w:t>
      </w:r>
      <w:r w:rsidRPr="00C1002F">
        <w:t xml:space="preserve">section </w:t>
      </w:r>
      <w:r>
        <w:t>2.4.1.6</w:t>
      </w:r>
    </w:p>
    <w:p w14:paraId="2E0B2A7D" w14:textId="77777777" w:rsidR="00CD07F1" w:rsidRDefault="00CD07F1" w:rsidP="00CD07F1">
      <w:pPr>
        <w:pStyle w:val="Heading4"/>
        <w:numPr>
          <w:ilvl w:val="2"/>
          <w:numId w:val="60"/>
        </w:numPr>
        <w:tabs>
          <w:tab w:val="num" w:pos="926"/>
        </w:tabs>
        <w:ind w:left="926" w:hanging="360"/>
        <w:rPr>
          <w:rFonts w:eastAsiaTheme="minorEastAsia"/>
          <w:lang w:eastAsia="zh-CN"/>
        </w:rPr>
      </w:pPr>
      <w:bookmarkStart w:id="303" w:name="_Toc220946673"/>
      <w:r>
        <w:rPr>
          <w:rFonts w:eastAsiaTheme="minorEastAsia"/>
          <w:lang w:eastAsia="zh-CN"/>
        </w:rPr>
        <w:t>Connected mode mobility</w:t>
      </w:r>
      <w:bookmarkEnd w:id="303"/>
    </w:p>
    <w:p w14:paraId="7D69D154" w14:textId="77777777" w:rsidR="00CD07F1" w:rsidRPr="00476D46" w:rsidRDefault="00CD07F1" w:rsidP="00CD07F1">
      <w:pPr>
        <w:pStyle w:val="ListParagraph"/>
        <w:numPr>
          <w:ilvl w:val="3"/>
          <w:numId w:val="60"/>
        </w:numPr>
        <w:tabs>
          <w:tab w:val="left" w:pos="340"/>
        </w:tabs>
        <w:spacing w:after="200" w:line="276" w:lineRule="auto"/>
        <w:rPr>
          <w:rFonts w:ascii="Arial Bold" w:hAnsi="Arial Bold" w:cs="Arial"/>
          <w:bCs/>
          <w:szCs w:val="26"/>
          <w:lang w:val="en-US"/>
        </w:rPr>
      </w:pPr>
      <w:r w:rsidRPr="00476D46">
        <w:rPr>
          <w:rFonts w:ascii="Arial Bold" w:hAnsi="Arial Bold" w:cs="Arial"/>
          <w:bCs/>
          <w:szCs w:val="26"/>
          <w:lang w:val="en-US"/>
        </w:rPr>
        <w:t>RedCap Device Intra-Frequency handover (CD-SSB to CD-SSB)</w:t>
      </w:r>
    </w:p>
    <w:p w14:paraId="5F906E23" w14:textId="77777777" w:rsidR="00CD07F1" w:rsidRDefault="00CD07F1" w:rsidP="00CD07F1">
      <w:pPr>
        <w:pStyle w:val="NormalParagraph"/>
        <w:ind w:left="284"/>
      </w:pPr>
      <w:r w:rsidRPr="00C1002F">
        <w:lastRenderedPageBreak/>
        <w:t>For the test procedure, see GSMA PRD TS.</w:t>
      </w:r>
      <w:r>
        <w:t xml:space="preserve">40 </w:t>
      </w:r>
      <w:r w:rsidRPr="00C1002F">
        <w:t xml:space="preserve">section </w:t>
      </w:r>
      <w:r>
        <w:t>2.4.2.5</w:t>
      </w:r>
    </w:p>
    <w:p w14:paraId="42DE20D6" w14:textId="77777777" w:rsidR="00CD07F1" w:rsidRDefault="00CD07F1" w:rsidP="00CD07F1">
      <w:pPr>
        <w:pStyle w:val="Heading5"/>
        <w:numPr>
          <w:ilvl w:val="3"/>
          <w:numId w:val="60"/>
        </w:numPr>
        <w:tabs>
          <w:tab w:val="num" w:pos="926"/>
        </w:tabs>
        <w:ind w:left="926" w:hanging="360"/>
        <w:rPr>
          <w:b w:val="0"/>
        </w:rPr>
      </w:pPr>
      <w:bookmarkStart w:id="304" w:name="_Toc220946674"/>
      <w:r w:rsidRPr="00476D46">
        <w:t>RedCap Device Intra-Frequency handover (NCD-SSB to NCD-SSB)</w:t>
      </w:r>
      <w:bookmarkEnd w:id="304"/>
    </w:p>
    <w:p w14:paraId="5E9E8FB3" w14:textId="77777777" w:rsidR="00CD07F1" w:rsidRDefault="00CD07F1" w:rsidP="00CD07F1">
      <w:pPr>
        <w:pStyle w:val="NormalParagraph"/>
        <w:ind w:left="284"/>
      </w:pPr>
      <w:r w:rsidRPr="00C1002F">
        <w:t>For the test procedure, see GSMA PRD TS.</w:t>
      </w:r>
      <w:r>
        <w:t xml:space="preserve">40 </w:t>
      </w:r>
      <w:r w:rsidRPr="00C1002F">
        <w:t xml:space="preserve">section </w:t>
      </w:r>
      <w:r>
        <w:t>2.4.2.6</w:t>
      </w:r>
    </w:p>
    <w:p w14:paraId="03FBBDB1" w14:textId="77777777" w:rsidR="00CD07F1" w:rsidRDefault="00CD07F1" w:rsidP="00CD07F1">
      <w:pPr>
        <w:pStyle w:val="Heading5"/>
        <w:numPr>
          <w:ilvl w:val="3"/>
          <w:numId w:val="60"/>
        </w:numPr>
        <w:tabs>
          <w:tab w:val="num" w:pos="926"/>
        </w:tabs>
        <w:ind w:left="926" w:hanging="360"/>
        <w:rPr>
          <w:b w:val="0"/>
        </w:rPr>
      </w:pPr>
      <w:bookmarkStart w:id="305" w:name="_Toc220946675"/>
      <w:r w:rsidRPr="00476D46">
        <w:t>RedCap Device Inter-Frequency handover (CD-SSB to CD-SSB)</w:t>
      </w:r>
      <w:bookmarkEnd w:id="305"/>
    </w:p>
    <w:p w14:paraId="6BA8E5D9" w14:textId="77777777" w:rsidR="00CD07F1" w:rsidRDefault="00CD07F1" w:rsidP="00CD07F1">
      <w:pPr>
        <w:pStyle w:val="NormalParagraph"/>
        <w:ind w:left="284"/>
      </w:pPr>
      <w:r w:rsidRPr="00C1002F">
        <w:t>For the test procedure, see GSMA PRD TS.</w:t>
      </w:r>
      <w:r>
        <w:t xml:space="preserve">40 </w:t>
      </w:r>
      <w:r w:rsidRPr="00C1002F">
        <w:t xml:space="preserve">section </w:t>
      </w:r>
      <w:r>
        <w:t>2.4.2.7</w:t>
      </w:r>
    </w:p>
    <w:p w14:paraId="498698AA" w14:textId="77777777" w:rsidR="00CD07F1" w:rsidRPr="00476D46" w:rsidRDefault="00CD07F1" w:rsidP="00CD07F1">
      <w:pPr>
        <w:pStyle w:val="ListParagraph"/>
        <w:numPr>
          <w:ilvl w:val="3"/>
          <w:numId w:val="60"/>
        </w:numPr>
        <w:tabs>
          <w:tab w:val="left" w:pos="340"/>
        </w:tabs>
        <w:spacing w:after="200" w:line="276" w:lineRule="auto"/>
        <w:rPr>
          <w:rFonts w:ascii="Arial Bold" w:hAnsi="Arial Bold" w:cs="Arial"/>
          <w:b/>
          <w:bCs/>
          <w:szCs w:val="26"/>
          <w:lang w:val="en-US"/>
        </w:rPr>
      </w:pPr>
      <w:r w:rsidRPr="00476D46">
        <w:rPr>
          <w:rFonts w:ascii="Arial Bold" w:hAnsi="Arial Bold" w:cs="Arial"/>
          <w:b/>
          <w:bCs/>
          <w:szCs w:val="26"/>
          <w:lang w:val="en-US"/>
        </w:rPr>
        <w:t>RedCap Device Inter-Frequency handover (CD-SSB to NCD-SSB)</w:t>
      </w:r>
    </w:p>
    <w:p w14:paraId="4B9B7BB6" w14:textId="77777777" w:rsidR="00CD07F1" w:rsidRDefault="00CD07F1" w:rsidP="00CD07F1">
      <w:pPr>
        <w:pStyle w:val="NormalParagraph"/>
        <w:ind w:left="284"/>
      </w:pPr>
      <w:r w:rsidRPr="00C1002F">
        <w:t>For the test procedure, see GSMA PRD TS.</w:t>
      </w:r>
      <w:r>
        <w:t xml:space="preserve">40 </w:t>
      </w:r>
      <w:r w:rsidRPr="00C1002F">
        <w:t xml:space="preserve">section </w:t>
      </w:r>
      <w:r>
        <w:t>2.4.2.8</w:t>
      </w:r>
    </w:p>
    <w:p w14:paraId="26E5D9AC" w14:textId="77777777" w:rsidR="00CD07F1" w:rsidRPr="00476D46" w:rsidRDefault="00CD07F1" w:rsidP="00CD07F1">
      <w:pPr>
        <w:pStyle w:val="ListParagraph"/>
        <w:numPr>
          <w:ilvl w:val="3"/>
          <w:numId w:val="60"/>
        </w:numPr>
        <w:tabs>
          <w:tab w:val="left" w:pos="340"/>
        </w:tabs>
        <w:spacing w:after="200" w:line="276" w:lineRule="auto"/>
        <w:rPr>
          <w:rFonts w:ascii="Arial Bold" w:hAnsi="Arial Bold" w:cs="Arial"/>
          <w:b/>
          <w:bCs/>
          <w:szCs w:val="26"/>
          <w:lang w:val="en-US"/>
        </w:rPr>
      </w:pPr>
      <w:r w:rsidRPr="00476D46">
        <w:rPr>
          <w:rFonts w:ascii="Arial Bold" w:hAnsi="Arial Bold" w:cs="Arial"/>
          <w:b/>
          <w:bCs/>
          <w:szCs w:val="26"/>
          <w:lang w:val="en-US"/>
        </w:rPr>
        <w:t>RedCap Device Inter-Frequency handover (NCD-SSB to CD-SSB)</w:t>
      </w:r>
    </w:p>
    <w:p w14:paraId="5ADC6C2E" w14:textId="77777777" w:rsidR="00CD07F1" w:rsidRDefault="00CD07F1" w:rsidP="00CD07F1">
      <w:pPr>
        <w:pStyle w:val="NormalParagraph"/>
        <w:ind w:left="284"/>
      </w:pPr>
      <w:r w:rsidRPr="00C1002F">
        <w:t>For the test procedure, see GSMA PRD TS.</w:t>
      </w:r>
      <w:r>
        <w:t xml:space="preserve">40 </w:t>
      </w:r>
      <w:r w:rsidRPr="00C1002F">
        <w:t xml:space="preserve">section </w:t>
      </w:r>
      <w:r>
        <w:t>2.4.2.9</w:t>
      </w:r>
    </w:p>
    <w:p w14:paraId="552F129A" w14:textId="77777777" w:rsidR="00CD07F1" w:rsidRPr="00476D46" w:rsidRDefault="00CD07F1" w:rsidP="00CD07F1">
      <w:pPr>
        <w:pStyle w:val="ListParagraph"/>
        <w:numPr>
          <w:ilvl w:val="3"/>
          <w:numId w:val="60"/>
        </w:numPr>
        <w:tabs>
          <w:tab w:val="left" w:pos="340"/>
        </w:tabs>
        <w:spacing w:after="200" w:line="276" w:lineRule="auto"/>
        <w:rPr>
          <w:rFonts w:ascii="Arial Bold" w:hAnsi="Arial Bold" w:cs="Arial"/>
          <w:b/>
          <w:bCs/>
          <w:szCs w:val="26"/>
          <w:lang w:val="en-US"/>
        </w:rPr>
      </w:pPr>
      <w:r w:rsidRPr="00476D46">
        <w:rPr>
          <w:rFonts w:ascii="Arial Bold" w:hAnsi="Arial Bold" w:cs="Arial"/>
          <w:b/>
          <w:bCs/>
          <w:szCs w:val="26"/>
          <w:lang w:val="en-US"/>
        </w:rPr>
        <w:t>RedCap Device Inter-Frequency handover (NCD-SSB to NCD-SSB)</w:t>
      </w:r>
    </w:p>
    <w:p w14:paraId="09E97B62" w14:textId="77777777" w:rsidR="00CD07F1" w:rsidRDefault="00CD07F1" w:rsidP="00CD07F1">
      <w:pPr>
        <w:pStyle w:val="NormalParagraph"/>
        <w:ind w:left="284"/>
      </w:pPr>
      <w:r w:rsidRPr="00C1002F">
        <w:t>For the test procedure, see GSMA PRD TS.</w:t>
      </w:r>
      <w:r>
        <w:t xml:space="preserve">40 </w:t>
      </w:r>
      <w:r w:rsidRPr="00C1002F">
        <w:t xml:space="preserve">section </w:t>
      </w:r>
      <w:r>
        <w:t>2.4.2.10</w:t>
      </w:r>
    </w:p>
    <w:p w14:paraId="5D2F257B" w14:textId="77777777" w:rsidR="00CD07F1" w:rsidRDefault="00CD07F1" w:rsidP="00CD07F1">
      <w:pPr>
        <w:pStyle w:val="Heading5"/>
        <w:numPr>
          <w:ilvl w:val="3"/>
          <w:numId w:val="60"/>
        </w:numPr>
        <w:tabs>
          <w:tab w:val="num" w:pos="926"/>
        </w:tabs>
        <w:ind w:left="926" w:hanging="360"/>
        <w:rPr>
          <w:b w:val="0"/>
        </w:rPr>
      </w:pPr>
      <w:bookmarkStart w:id="306" w:name="_Toc220946676"/>
      <w:r w:rsidRPr="00476D46">
        <w:t>RedCap Device Intra-Frequency Redirection</w:t>
      </w:r>
      <w:bookmarkEnd w:id="306"/>
    </w:p>
    <w:p w14:paraId="74BDD970" w14:textId="77777777" w:rsidR="00CD07F1" w:rsidRDefault="00CD07F1" w:rsidP="00CD07F1">
      <w:pPr>
        <w:pStyle w:val="NormalParagraph"/>
        <w:ind w:left="284"/>
      </w:pPr>
      <w:r w:rsidRPr="00C1002F">
        <w:t>For the test procedure, see GSMA PRD TS.</w:t>
      </w:r>
      <w:r>
        <w:t xml:space="preserve">40 </w:t>
      </w:r>
      <w:r w:rsidRPr="00C1002F">
        <w:t xml:space="preserve">section </w:t>
      </w:r>
      <w:r>
        <w:t>2.4.2.11</w:t>
      </w:r>
    </w:p>
    <w:p w14:paraId="324BA443" w14:textId="77777777" w:rsidR="00CD07F1" w:rsidRDefault="00CD07F1" w:rsidP="00CD07F1">
      <w:pPr>
        <w:pStyle w:val="Heading5"/>
        <w:numPr>
          <w:ilvl w:val="3"/>
          <w:numId w:val="60"/>
        </w:numPr>
        <w:tabs>
          <w:tab w:val="num" w:pos="926"/>
        </w:tabs>
        <w:ind w:left="926" w:hanging="360"/>
        <w:rPr>
          <w:b w:val="0"/>
        </w:rPr>
      </w:pPr>
      <w:bookmarkStart w:id="307" w:name="_Toc220946677"/>
      <w:r w:rsidRPr="00476D46">
        <w:t>RedCap Device Inter-Frequency Redirection</w:t>
      </w:r>
      <w:bookmarkEnd w:id="307"/>
    </w:p>
    <w:p w14:paraId="1AE95A83" w14:textId="77777777" w:rsidR="00CD07F1" w:rsidRDefault="00CD07F1" w:rsidP="00CD07F1">
      <w:pPr>
        <w:pStyle w:val="NormalParagraph"/>
        <w:ind w:left="284"/>
      </w:pPr>
      <w:r w:rsidRPr="00C1002F">
        <w:t>For the test procedure, see GSMA PRD TS.</w:t>
      </w:r>
      <w:r>
        <w:t xml:space="preserve">40 </w:t>
      </w:r>
      <w:r w:rsidRPr="00C1002F">
        <w:t xml:space="preserve">section </w:t>
      </w:r>
      <w:r>
        <w:t>2.4.2.12</w:t>
      </w:r>
    </w:p>
    <w:p w14:paraId="0542019A" w14:textId="77777777" w:rsidR="00CD07F1" w:rsidRPr="00476D46" w:rsidRDefault="00CD07F1" w:rsidP="00CD07F1">
      <w:pPr>
        <w:pStyle w:val="ListParagraph"/>
        <w:numPr>
          <w:ilvl w:val="3"/>
          <w:numId w:val="60"/>
        </w:numPr>
        <w:tabs>
          <w:tab w:val="left" w:pos="340"/>
        </w:tabs>
        <w:spacing w:after="200" w:line="276" w:lineRule="auto"/>
        <w:rPr>
          <w:rFonts w:ascii="Arial Bold" w:hAnsi="Arial Bold" w:cs="Arial"/>
          <w:b/>
          <w:bCs/>
          <w:szCs w:val="26"/>
          <w:lang w:val="en-US"/>
        </w:rPr>
      </w:pPr>
      <w:r w:rsidRPr="00476D46">
        <w:rPr>
          <w:rFonts w:ascii="Arial Bold" w:hAnsi="Arial Bold" w:cs="Arial" w:hint="eastAsia"/>
          <w:b/>
          <w:bCs/>
          <w:szCs w:val="26"/>
          <w:lang w:val="en-US"/>
        </w:rPr>
        <w:t>RedCap Device Inter-RAT Handover</w:t>
      </w:r>
      <w:r w:rsidRPr="00476D46">
        <w:rPr>
          <w:rFonts w:ascii="MS Gothic" w:eastAsia="MS Gothic" w:hAnsi="MS Gothic" w:cs="MS Gothic" w:hint="eastAsia"/>
          <w:b/>
          <w:bCs/>
          <w:szCs w:val="26"/>
          <w:lang w:val="en-US"/>
        </w:rPr>
        <w:t>（</w:t>
      </w:r>
      <w:r w:rsidRPr="00476D46">
        <w:rPr>
          <w:rFonts w:ascii="Arial Bold" w:hAnsi="Arial Bold" w:cs="Arial" w:hint="eastAsia"/>
          <w:b/>
          <w:bCs/>
          <w:szCs w:val="26"/>
          <w:lang w:val="en-US"/>
        </w:rPr>
        <w:t>RedCap &lt;-&gt; E-UTRAN</w:t>
      </w:r>
      <w:r w:rsidRPr="00476D46">
        <w:rPr>
          <w:rFonts w:ascii="MS Gothic" w:eastAsia="MS Gothic" w:hAnsi="MS Gothic" w:cs="MS Gothic" w:hint="eastAsia"/>
          <w:b/>
          <w:bCs/>
          <w:szCs w:val="26"/>
          <w:lang w:val="en-US"/>
        </w:rPr>
        <w:t>）</w:t>
      </w:r>
    </w:p>
    <w:p w14:paraId="5044124A" w14:textId="77777777" w:rsidR="00CD07F1" w:rsidRDefault="00CD07F1" w:rsidP="00CD07F1">
      <w:pPr>
        <w:pStyle w:val="NormalParagraph"/>
        <w:ind w:left="284"/>
      </w:pPr>
      <w:r w:rsidRPr="00C1002F">
        <w:t>For the test procedure, see GSMA PRD TS.</w:t>
      </w:r>
      <w:r>
        <w:t xml:space="preserve">40 </w:t>
      </w:r>
      <w:r w:rsidRPr="00C1002F">
        <w:t xml:space="preserve">section </w:t>
      </w:r>
      <w:r>
        <w:t>2.4.2.13</w:t>
      </w:r>
    </w:p>
    <w:p w14:paraId="5E7E7434" w14:textId="77777777" w:rsidR="00CD07F1" w:rsidRPr="00476D46" w:rsidRDefault="00CD07F1" w:rsidP="00CD07F1">
      <w:pPr>
        <w:pStyle w:val="ListParagraph"/>
        <w:numPr>
          <w:ilvl w:val="3"/>
          <w:numId w:val="60"/>
        </w:numPr>
        <w:tabs>
          <w:tab w:val="left" w:pos="340"/>
        </w:tabs>
        <w:spacing w:after="200" w:line="276" w:lineRule="auto"/>
        <w:rPr>
          <w:rFonts w:ascii="Arial Bold" w:hAnsi="Arial Bold" w:cs="Arial"/>
          <w:b/>
          <w:bCs/>
          <w:szCs w:val="26"/>
          <w:lang w:val="en-US"/>
        </w:rPr>
      </w:pPr>
      <w:r w:rsidRPr="00476D46">
        <w:rPr>
          <w:rFonts w:ascii="Arial Bold" w:hAnsi="Arial Bold" w:cs="Arial" w:hint="eastAsia"/>
          <w:b/>
          <w:bCs/>
          <w:szCs w:val="26"/>
          <w:lang w:val="en-US"/>
        </w:rPr>
        <w:t>RedCap Device Inter-RAT Redirection</w:t>
      </w:r>
      <w:r w:rsidRPr="00476D46">
        <w:rPr>
          <w:rFonts w:ascii="MS Gothic" w:eastAsia="MS Gothic" w:hAnsi="MS Gothic" w:cs="MS Gothic" w:hint="eastAsia"/>
          <w:b/>
          <w:bCs/>
          <w:szCs w:val="26"/>
          <w:lang w:val="en-US"/>
        </w:rPr>
        <w:t>（</w:t>
      </w:r>
      <w:r w:rsidRPr="00476D46">
        <w:rPr>
          <w:rFonts w:ascii="Arial Bold" w:hAnsi="Arial Bold" w:cs="Arial" w:hint="eastAsia"/>
          <w:b/>
          <w:bCs/>
          <w:szCs w:val="26"/>
          <w:lang w:val="en-US"/>
        </w:rPr>
        <w:t>RedCap &lt;-&gt; E-UTRAN</w:t>
      </w:r>
      <w:r w:rsidRPr="00476D46">
        <w:rPr>
          <w:rFonts w:ascii="MS Gothic" w:eastAsia="MS Gothic" w:hAnsi="MS Gothic" w:cs="MS Gothic" w:hint="eastAsia"/>
          <w:b/>
          <w:bCs/>
          <w:szCs w:val="26"/>
          <w:lang w:val="en-US"/>
        </w:rPr>
        <w:t>）</w:t>
      </w:r>
    </w:p>
    <w:p w14:paraId="343CC822" w14:textId="77777777" w:rsidR="00CD07F1" w:rsidRDefault="00CD07F1" w:rsidP="00CD07F1">
      <w:pPr>
        <w:pStyle w:val="NormalParagraph"/>
        <w:ind w:left="284"/>
      </w:pPr>
      <w:r w:rsidRPr="00C1002F">
        <w:t>For the test procedure, see GSMA PRD TS.</w:t>
      </w:r>
      <w:r>
        <w:t xml:space="preserve">40 </w:t>
      </w:r>
      <w:r w:rsidRPr="00C1002F">
        <w:t xml:space="preserve">section </w:t>
      </w:r>
      <w:r>
        <w:t>2.4.2.14</w:t>
      </w:r>
    </w:p>
    <w:p w14:paraId="1AD680A5" w14:textId="77777777" w:rsidR="00CD07F1" w:rsidRDefault="00CD07F1" w:rsidP="00CD07F1">
      <w:pPr>
        <w:pStyle w:val="Heading3"/>
        <w:numPr>
          <w:ilvl w:val="1"/>
          <w:numId w:val="60"/>
        </w:numPr>
        <w:tabs>
          <w:tab w:val="num" w:pos="926"/>
        </w:tabs>
        <w:ind w:left="1134" w:hanging="1134"/>
      </w:pPr>
      <w:bookmarkStart w:id="308" w:name="_Toc220946678"/>
      <w:r>
        <w:t>SMS and Voice over IMS</w:t>
      </w:r>
      <w:bookmarkEnd w:id="308"/>
    </w:p>
    <w:p w14:paraId="3211E793" w14:textId="77777777" w:rsidR="00CD07F1" w:rsidRDefault="00CD07F1" w:rsidP="00CD07F1">
      <w:pPr>
        <w:pStyle w:val="NormalParagraph"/>
        <w:rPr>
          <w:lang w:eastAsia="en-US" w:bidi="bn-BD"/>
        </w:rPr>
      </w:pPr>
      <w:r>
        <w:rPr>
          <w:lang w:eastAsia="en-US" w:bidi="bn-BD"/>
        </w:rPr>
        <w:t>The test cases contained in this chapter shall be exercised in accordance with the test description from TS.11 with only change in the test description- the test cases shall be executed in the network supporting RedCap</w:t>
      </w:r>
    </w:p>
    <w:p w14:paraId="73EDBDA1" w14:textId="77777777" w:rsidR="00CD07F1" w:rsidRDefault="00CD07F1" w:rsidP="00CD07F1">
      <w:pPr>
        <w:pStyle w:val="Heading4"/>
        <w:numPr>
          <w:ilvl w:val="2"/>
          <w:numId w:val="60"/>
        </w:numPr>
        <w:tabs>
          <w:tab w:val="num" w:pos="926"/>
        </w:tabs>
        <w:ind w:left="926" w:hanging="360"/>
        <w:rPr>
          <w:rFonts w:eastAsiaTheme="minorEastAsia"/>
          <w:lang w:eastAsia="zh-CN"/>
        </w:rPr>
      </w:pPr>
      <w:bookmarkStart w:id="309" w:name="_Toc220946679"/>
      <w:r>
        <w:rPr>
          <w:rFonts w:eastAsiaTheme="minorEastAsia"/>
          <w:lang w:eastAsia="zh-CN"/>
        </w:rPr>
        <w:t>SMS</w:t>
      </w:r>
      <w:bookmarkEnd w:id="309"/>
    </w:p>
    <w:p w14:paraId="0290B16B" w14:textId="77777777" w:rsidR="00CD07F1" w:rsidRDefault="00CD07F1" w:rsidP="00CD07F1">
      <w:pPr>
        <w:pStyle w:val="Heading5"/>
        <w:numPr>
          <w:ilvl w:val="3"/>
          <w:numId w:val="60"/>
        </w:numPr>
        <w:tabs>
          <w:tab w:val="num" w:pos="926"/>
        </w:tabs>
        <w:ind w:left="926" w:hanging="360"/>
        <w:rPr>
          <w:b w:val="0"/>
        </w:rPr>
      </w:pPr>
      <w:bookmarkStart w:id="310" w:name="_Toc220946680"/>
      <w:r w:rsidRPr="00BA4B5D">
        <w:t>RedCap device SMS over IMS</w:t>
      </w:r>
      <w:bookmarkEnd w:id="310"/>
    </w:p>
    <w:p w14:paraId="03F306F4" w14:textId="77777777" w:rsidR="00CD07F1" w:rsidRDefault="00CD07F1" w:rsidP="00CD07F1">
      <w:pPr>
        <w:pStyle w:val="NormalParagraph"/>
        <w:ind w:firstLine="284"/>
      </w:pPr>
      <w:r w:rsidRPr="00C1002F">
        <w:t>For the test procedure, see GSMA PRD TS.</w:t>
      </w:r>
      <w:r>
        <w:t xml:space="preserve">11, Annex L </w:t>
      </w:r>
      <w:r w:rsidRPr="00C1002F">
        <w:t xml:space="preserve">section </w:t>
      </w:r>
      <w:r>
        <w:t xml:space="preserve">93.3.1.1 and 93.3.1.2 </w:t>
      </w:r>
    </w:p>
    <w:p w14:paraId="1D5E7126" w14:textId="77777777" w:rsidR="00CD07F1" w:rsidRDefault="00CD07F1" w:rsidP="00CD07F1">
      <w:pPr>
        <w:pStyle w:val="Heading5"/>
        <w:numPr>
          <w:ilvl w:val="3"/>
          <w:numId w:val="60"/>
        </w:numPr>
        <w:tabs>
          <w:tab w:val="num" w:pos="926"/>
        </w:tabs>
        <w:ind w:left="926" w:hanging="360"/>
        <w:rPr>
          <w:b w:val="0"/>
        </w:rPr>
      </w:pPr>
      <w:r>
        <w:lastRenderedPageBreak/>
        <w:t xml:space="preserve"> </w:t>
      </w:r>
      <w:bookmarkStart w:id="311" w:name="_Toc220946681"/>
      <w:r w:rsidRPr="00BA4B5D">
        <w:t>RedCap device SMS over NAS</w:t>
      </w:r>
      <w:bookmarkEnd w:id="311"/>
    </w:p>
    <w:p w14:paraId="4B27733F" w14:textId="77777777" w:rsidR="00CD07F1" w:rsidRDefault="00CD07F1" w:rsidP="00CD07F1">
      <w:pPr>
        <w:pStyle w:val="NormalParagraph"/>
        <w:ind w:firstLine="284"/>
      </w:pPr>
      <w:r w:rsidRPr="00C1002F">
        <w:t>For the test procedure, see GSMA PRD TS.</w:t>
      </w:r>
      <w:r>
        <w:t xml:space="preserve">11, Annex M </w:t>
      </w:r>
      <w:r w:rsidRPr="00C1002F">
        <w:t xml:space="preserve">section </w:t>
      </w:r>
      <w:r>
        <w:t>101.7.1.2</w:t>
      </w:r>
    </w:p>
    <w:p w14:paraId="437D082C" w14:textId="77777777" w:rsidR="00CD07F1" w:rsidRPr="00BA4B5D" w:rsidRDefault="00CD07F1" w:rsidP="00CD07F1">
      <w:pPr>
        <w:pStyle w:val="NormalParagraph"/>
        <w:rPr>
          <w:lang w:eastAsia="en-US" w:bidi="bn-BD"/>
        </w:rPr>
      </w:pPr>
    </w:p>
    <w:p w14:paraId="2EAF5EB2" w14:textId="77777777" w:rsidR="00CD07F1" w:rsidRDefault="00CD07F1" w:rsidP="00CD07F1">
      <w:pPr>
        <w:pStyle w:val="Heading4"/>
        <w:numPr>
          <w:ilvl w:val="2"/>
          <w:numId w:val="60"/>
        </w:numPr>
        <w:tabs>
          <w:tab w:val="num" w:pos="926"/>
        </w:tabs>
        <w:ind w:left="926" w:hanging="360"/>
        <w:rPr>
          <w:rFonts w:eastAsiaTheme="minorEastAsia"/>
          <w:lang w:eastAsia="zh-CN"/>
        </w:rPr>
      </w:pPr>
      <w:bookmarkStart w:id="312" w:name="_Toc220946682"/>
      <w:r>
        <w:rPr>
          <w:rFonts w:eastAsiaTheme="minorEastAsia"/>
          <w:lang w:eastAsia="zh-CN"/>
        </w:rPr>
        <w:t>Voice over IMS</w:t>
      </w:r>
      <w:bookmarkEnd w:id="312"/>
    </w:p>
    <w:p w14:paraId="18D09CEC" w14:textId="77777777" w:rsidR="00CD07F1" w:rsidRDefault="00CD07F1" w:rsidP="00CD07F1">
      <w:pPr>
        <w:pStyle w:val="Heading5"/>
        <w:numPr>
          <w:ilvl w:val="3"/>
          <w:numId w:val="60"/>
        </w:numPr>
        <w:tabs>
          <w:tab w:val="num" w:pos="926"/>
        </w:tabs>
        <w:ind w:left="926" w:hanging="360"/>
        <w:rPr>
          <w:b w:val="0"/>
        </w:rPr>
      </w:pPr>
      <w:bookmarkStart w:id="313" w:name="_Toc220946683"/>
      <w:r>
        <w:rPr>
          <w:rFonts w:hint="eastAsia"/>
          <w:lang w:eastAsia="zh-CN"/>
        </w:rPr>
        <w:t>RedCap</w:t>
      </w:r>
      <w:r>
        <w:t xml:space="preserve"> device</w:t>
      </w:r>
      <w:r>
        <w:rPr>
          <w:rFonts w:eastAsia="SimSun" w:hint="eastAsia"/>
          <w:lang w:eastAsia="zh-CN"/>
        </w:rPr>
        <w:t xml:space="preserve"> Voice </w:t>
      </w:r>
      <w:r>
        <w:rPr>
          <w:rFonts w:eastAsiaTheme="minorEastAsia" w:hint="eastAsia"/>
          <w:lang w:eastAsia="zh-CN"/>
        </w:rPr>
        <w:t>call</w:t>
      </w:r>
      <w:r>
        <w:t xml:space="preserve"> </w:t>
      </w:r>
      <w:r>
        <w:rPr>
          <w:rFonts w:eastAsia="SimSun" w:hint="eastAsia"/>
          <w:lang w:eastAsia="zh-CN"/>
        </w:rPr>
        <w:t>over NR</w:t>
      </w:r>
      <w:bookmarkEnd w:id="313"/>
    </w:p>
    <w:p w14:paraId="1620BD70" w14:textId="77777777" w:rsidR="00CD07F1" w:rsidRDefault="00CD07F1" w:rsidP="00CD07F1">
      <w:pPr>
        <w:pStyle w:val="NormalParagraph"/>
        <w:ind w:firstLine="284"/>
      </w:pPr>
      <w:r w:rsidRPr="00C1002F">
        <w:t>For the test procedure, see GSMA PRD TS.</w:t>
      </w:r>
      <w:r>
        <w:t xml:space="preserve">11, Annex L </w:t>
      </w:r>
      <w:r w:rsidRPr="00C1002F">
        <w:t xml:space="preserve">section </w:t>
      </w:r>
      <w:r>
        <w:t xml:space="preserve">93.2.1.1 and 93.2.1.2 </w:t>
      </w:r>
    </w:p>
    <w:p w14:paraId="011031E8" w14:textId="77777777" w:rsidR="00CD07F1" w:rsidRPr="00D13BB7" w:rsidRDefault="00CD07F1" w:rsidP="00CD07F1">
      <w:pPr>
        <w:pStyle w:val="Heading5"/>
        <w:numPr>
          <w:ilvl w:val="3"/>
          <w:numId w:val="60"/>
        </w:numPr>
        <w:tabs>
          <w:tab w:val="num" w:pos="926"/>
        </w:tabs>
        <w:ind w:left="926" w:hanging="360"/>
        <w:rPr>
          <w:lang w:eastAsia="zh-CN"/>
        </w:rPr>
      </w:pPr>
      <w:r>
        <w:rPr>
          <w:lang w:eastAsia="zh-CN"/>
        </w:rPr>
        <w:t xml:space="preserve"> </w:t>
      </w:r>
      <w:bookmarkStart w:id="314" w:name="_Toc220946684"/>
      <w:r w:rsidRPr="00D13BB7">
        <w:rPr>
          <w:lang w:eastAsia="zh-CN"/>
        </w:rPr>
        <w:t>RedCap device Video call over NR</w:t>
      </w:r>
      <w:bookmarkEnd w:id="314"/>
    </w:p>
    <w:p w14:paraId="655737F1" w14:textId="77777777" w:rsidR="00CD07F1" w:rsidRDefault="00CD07F1" w:rsidP="00CD07F1">
      <w:pPr>
        <w:pStyle w:val="NormalParagraph"/>
        <w:ind w:firstLine="284"/>
      </w:pPr>
      <w:r w:rsidRPr="00C1002F">
        <w:t>For the test procedure, see GSMA PRD TS.</w:t>
      </w:r>
      <w:r>
        <w:t xml:space="preserve">11, Annex L </w:t>
      </w:r>
      <w:r w:rsidRPr="00C1002F">
        <w:t xml:space="preserve">section </w:t>
      </w:r>
      <w:r>
        <w:t xml:space="preserve">93.2.2.1 and 93.2.2.2 </w:t>
      </w:r>
    </w:p>
    <w:p w14:paraId="5E0A0E43" w14:textId="77777777" w:rsidR="00CD07F1" w:rsidRPr="00D13BB7" w:rsidRDefault="00CD07F1" w:rsidP="00CD07F1">
      <w:pPr>
        <w:pStyle w:val="Heading5"/>
        <w:numPr>
          <w:ilvl w:val="3"/>
          <w:numId w:val="60"/>
        </w:numPr>
        <w:tabs>
          <w:tab w:val="num" w:pos="926"/>
        </w:tabs>
        <w:ind w:left="926" w:hanging="360"/>
        <w:rPr>
          <w:lang w:eastAsia="zh-CN"/>
        </w:rPr>
      </w:pPr>
      <w:bookmarkStart w:id="315" w:name="_Toc220946685"/>
      <w:r w:rsidRPr="00D13BB7">
        <w:rPr>
          <w:lang w:eastAsia="zh-CN"/>
        </w:rPr>
        <w:t>RedCap device Emergency call over NR</w:t>
      </w:r>
      <w:bookmarkEnd w:id="315"/>
    </w:p>
    <w:p w14:paraId="42D2135B" w14:textId="77777777" w:rsidR="00CD07F1" w:rsidRDefault="00CD07F1" w:rsidP="00CD07F1">
      <w:pPr>
        <w:pStyle w:val="NormalParagraph"/>
        <w:ind w:firstLine="284"/>
      </w:pPr>
      <w:r w:rsidRPr="00C1002F">
        <w:t>For the test procedure, see GSMA PRD TS.</w:t>
      </w:r>
      <w:r>
        <w:t xml:space="preserve">11, Annex M </w:t>
      </w:r>
      <w:r w:rsidRPr="00C1002F">
        <w:t xml:space="preserve">section </w:t>
      </w:r>
      <w:r>
        <w:t>93.2.3.1.1</w:t>
      </w:r>
    </w:p>
    <w:p w14:paraId="103D5CEF" w14:textId="77777777" w:rsidR="00CD07F1" w:rsidRDefault="00CD07F1" w:rsidP="00CD07F1">
      <w:pPr>
        <w:pStyle w:val="Heading5"/>
        <w:numPr>
          <w:ilvl w:val="3"/>
          <w:numId w:val="60"/>
        </w:numPr>
        <w:tabs>
          <w:tab w:val="num" w:pos="926"/>
        </w:tabs>
        <w:ind w:left="926" w:hanging="360"/>
        <w:rPr>
          <w:b w:val="0"/>
        </w:rPr>
      </w:pPr>
      <w:bookmarkStart w:id="316" w:name="_Toc220946686"/>
      <w:r>
        <w:rPr>
          <w:rFonts w:hint="eastAsia"/>
          <w:lang w:eastAsia="zh-CN"/>
        </w:rPr>
        <w:t>RedCap</w:t>
      </w:r>
      <w:r>
        <w:t xml:space="preserve"> device</w:t>
      </w:r>
      <w:r>
        <w:rPr>
          <w:rFonts w:eastAsia="SimSun" w:hint="eastAsia"/>
          <w:lang w:eastAsia="zh-CN"/>
        </w:rPr>
        <w:t xml:space="preserve"> Voice call over EPS-FB</w:t>
      </w:r>
      <w:bookmarkEnd w:id="316"/>
    </w:p>
    <w:p w14:paraId="1D22EC42" w14:textId="77777777" w:rsidR="00CD07F1" w:rsidRDefault="00CD07F1" w:rsidP="00CD07F1">
      <w:pPr>
        <w:pStyle w:val="NormalParagraph"/>
        <w:ind w:firstLine="284"/>
      </w:pPr>
      <w:r w:rsidRPr="00C1002F">
        <w:t>For the test procedure, see GSMA PRD TS.</w:t>
      </w:r>
      <w:r>
        <w:t xml:space="preserve">11, Annex M </w:t>
      </w:r>
      <w:r w:rsidRPr="00C1002F">
        <w:t xml:space="preserve">section </w:t>
      </w:r>
      <w:r>
        <w:t>105.1.1 and 105.1.2</w:t>
      </w:r>
    </w:p>
    <w:p w14:paraId="5FCE52A0" w14:textId="77777777" w:rsidR="00CD07F1" w:rsidRDefault="00CD07F1" w:rsidP="00CD07F1">
      <w:pPr>
        <w:pStyle w:val="Heading5"/>
        <w:numPr>
          <w:ilvl w:val="3"/>
          <w:numId w:val="60"/>
        </w:numPr>
        <w:tabs>
          <w:tab w:val="num" w:pos="926"/>
        </w:tabs>
        <w:ind w:left="926" w:hanging="360"/>
        <w:rPr>
          <w:b w:val="0"/>
        </w:rPr>
      </w:pPr>
      <w:bookmarkStart w:id="317" w:name="_Toc220946687"/>
      <w:r>
        <w:rPr>
          <w:rFonts w:hint="eastAsia"/>
          <w:lang w:eastAsia="zh-CN"/>
        </w:rPr>
        <w:t>RedCap</w:t>
      </w:r>
      <w:r>
        <w:t xml:space="preserve"> device</w:t>
      </w:r>
      <w:r>
        <w:rPr>
          <w:rFonts w:eastAsia="SimSun" w:hint="eastAsia"/>
          <w:lang w:eastAsia="zh-CN"/>
        </w:rPr>
        <w:t xml:space="preserve"> Video IMS call over EPS-FB</w:t>
      </w:r>
      <w:bookmarkEnd w:id="317"/>
    </w:p>
    <w:p w14:paraId="0944BC3D" w14:textId="77777777" w:rsidR="00CD07F1" w:rsidRDefault="00CD07F1" w:rsidP="00CD07F1">
      <w:pPr>
        <w:pStyle w:val="NormalParagraph"/>
        <w:ind w:firstLine="284"/>
      </w:pPr>
      <w:r w:rsidRPr="00C1002F">
        <w:t>For the test procedure, see GSMA PRD TS.</w:t>
      </w:r>
      <w:r>
        <w:t xml:space="preserve">11, Annex M </w:t>
      </w:r>
      <w:r w:rsidRPr="00C1002F">
        <w:t xml:space="preserve">section </w:t>
      </w:r>
      <w:r>
        <w:t>105.2.1 and 105.2.2</w:t>
      </w:r>
    </w:p>
    <w:p w14:paraId="2CF62A28" w14:textId="77777777" w:rsidR="00CD07F1" w:rsidRDefault="00CD07F1" w:rsidP="00CD07F1">
      <w:pPr>
        <w:pStyle w:val="Heading5"/>
        <w:numPr>
          <w:ilvl w:val="3"/>
          <w:numId w:val="60"/>
        </w:numPr>
        <w:tabs>
          <w:tab w:val="num" w:pos="926"/>
        </w:tabs>
        <w:ind w:left="926" w:hanging="360"/>
        <w:rPr>
          <w:b w:val="0"/>
        </w:rPr>
      </w:pPr>
      <w:bookmarkStart w:id="318" w:name="_Toc220946688"/>
      <w:r>
        <w:rPr>
          <w:rFonts w:hint="eastAsia"/>
          <w:lang w:eastAsia="zh-CN"/>
        </w:rPr>
        <w:t>RedCap</w:t>
      </w:r>
      <w:r>
        <w:t xml:space="preserve"> device</w:t>
      </w:r>
      <w:r>
        <w:rPr>
          <w:rFonts w:eastAsia="SimSun" w:hint="eastAsia"/>
          <w:lang w:eastAsia="zh-CN"/>
        </w:rPr>
        <w:t xml:space="preserve"> EPS-FB Emergency call</w:t>
      </w:r>
      <w:bookmarkEnd w:id="318"/>
      <w:r w:rsidRPr="00BA4B5D">
        <w:t xml:space="preserve"> </w:t>
      </w:r>
      <w:r>
        <w:t xml:space="preserve"> </w:t>
      </w:r>
    </w:p>
    <w:p w14:paraId="7ABC0AA2" w14:textId="77777777" w:rsidR="00CD07F1" w:rsidRDefault="00CD07F1" w:rsidP="00CD07F1">
      <w:pPr>
        <w:pStyle w:val="NormalParagraph"/>
        <w:ind w:left="284"/>
      </w:pPr>
      <w:r w:rsidRPr="00C1002F">
        <w:t>For the test procedure, see GSMA PRD TS.</w:t>
      </w:r>
      <w:r>
        <w:t xml:space="preserve">11, Annex M </w:t>
      </w:r>
      <w:r w:rsidRPr="00C1002F">
        <w:t xml:space="preserve">section </w:t>
      </w:r>
      <w:r>
        <w:t>93.2.3.1.2 and 93.2.3.1.3</w:t>
      </w:r>
    </w:p>
    <w:p w14:paraId="1AF0DB58" w14:textId="77777777" w:rsidR="00CD07F1" w:rsidRPr="00BA4B5D" w:rsidRDefault="00CD07F1" w:rsidP="00CD07F1">
      <w:pPr>
        <w:pStyle w:val="NormalParagraph"/>
        <w:rPr>
          <w:lang w:eastAsia="zh-CN" w:bidi="bn-BD"/>
        </w:rPr>
      </w:pPr>
    </w:p>
    <w:p w14:paraId="251B876D" w14:textId="77777777" w:rsidR="00CD07F1" w:rsidRDefault="00CD07F1" w:rsidP="00CD07F1">
      <w:pPr>
        <w:pStyle w:val="NormalParagraph"/>
        <w:ind w:left="284"/>
      </w:pPr>
    </w:p>
    <w:p w14:paraId="2C272CE0" w14:textId="77777777" w:rsidR="00CD07F1" w:rsidRDefault="00CD07F1" w:rsidP="00CD07F1">
      <w:pPr>
        <w:pStyle w:val="NormalParagraph"/>
        <w:ind w:left="284"/>
      </w:pPr>
    </w:p>
    <w:p w14:paraId="169C904E" w14:textId="4C88D0FE" w:rsidR="007717C1" w:rsidRPr="00AC2F69" w:rsidRDefault="007717C1" w:rsidP="007050EE">
      <w:pPr>
        <w:pStyle w:val="Heading1"/>
        <w:ind w:left="1440" w:hanging="1440"/>
      </w:pPr>
      <w:bookmarkStart w:id="319" w:name="_Toc220946689"/>
      <w:r w:rsidRPr="00AC2F69">
        <w:t>Document Management</w:t>
      </w:r>
      <w:bookmarkEnd w:id="62"/>
      <w:bookmarkEnd w:id="319"/>
    </w:p>
    <w:p w14:paraId="0F58B8E9" w14:textId="77777777" w:rsidR="007717C1" w:rsidRPr="00AC2F69" w:rsidRDefault="007717C1" w:rsidP="007717C1">
      <w:bookmarkStart w:id="320" w:name="_Toc432599395"/>
      <w:bookmarkStart w:id="321" w:name="_Toc431461142"/>
      <w:bookmarkStart w:id="322" w:name="_Toc415752623"/>
      <w:bookmarkStart w:id="323" w:name="_Toc432585780"/>
      <w:bookmarkStart w:id="324" w:name="_Toc432597317"/>
      <w:bookmarkStart w:id="325" w:name="_Toc447205192"/>
      <w:bookmarkStart w:id="326" w:name="_Toc501988272"/>
      <w:bookmarkStart w:id="327" w:name="_Toc514833973"/>
      <w:bookmarkStart w:id="328" w:name="_Toc530672849"/>
      <w:bookmarkEnd w:id="320"/>
      <w:bookmarkEnd w:id="321"/>
      <w:bookmarkEnd w:id="322"/>
      <w:bookmarkEnd w:id="323"/>
      <w:bookmarkEnd w:id="324"/>
      <w:bookmarkEnd w:id="325"/>
      <w:bookmarkEnd w:id="326"/>
      <w:bookmarkEnd w:id="327"/>
      <w:r w:rsidRPr="00AC2F69">
        <w:t>Document History</w:t>
      </w:r>
      <w:bookmarkEnd w:id="328"/>
    </w:p>
    <w:tbl>
      <w:tblPr>
        <w:tblW w:w="9225" w:type="dxa"/>
        <w:tblInd w:w="-14"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top w:w="57" w:type="dxa"/>
          <w:left w:w="40" w:type="dxa"/>
          <w:bottom w:w="57" w:type="dxa"/>
          <w:right w:w="56" w:type="dxa"/>
        </w:tblCellMar>
        <w:tblLook w:val="04A0" w:firstRow="1" w:lastRow="0" w:firstColumn="1" w:lastColumn="0" w:noHBand="0" w:noVBand="1"/>
      </w:tblPr>
      <w:tblGrid>
        <w:gridCol w:w="1042"/>
        <w:gridCol w:w="1225"/>
        <w:gridCol w:w="3176"/>
        <w:gridCol w:w="1701"/>
        <w:gridCol w:w="2081"/>
      </w:tblGrid>
      <w:tr w:rsidR="007717C1" w:rsidRPr="00AC2F69" w14:paraId="1A28A237" w14:textId="77777777" w:rsidTr="001002A6">
        <w:trPr>
          <w:tblHeader/>
        </w:trPr>
        <w:tc>
          <w:tcPr>
            <w:tcW w:w="1042" w:type="dxa"/>
            <w:tcBorders>
              <w:top w:val="single" w:sz="6" w:space="0" w:color="00000A"/>
              <w:left w:val="single" w:sz="6" w:space="0" w:color="00000A"/>
              <w:bottom w:val="single" w:sz="6" w:space="0" w:color="00000A"/>
              <w:right w:val="single" w:sz="6" w:space="0" w:color="00000A"/>
            </w:tcBorders>
            <w:shd w:val="clear" w:color="auto" w:fill="C00000"/>
            <w:tcMar>
              <w:left w:w="40" w:type="dxa"/>
            </w:tcMar>
            <w:vAlign w:val="center"/>
          </w:tcPr>
          <w:p w14:paraId="59BA7B70" w14:textId="77777777" w:rsidR="007717C1" w:rsidRPr="00AC2F69" w:rsidRDefault="007717C1" w:rsidP="001002A6">
            <w:r w:rsidRPr="00AC2F69">
              <w:t>Version</w:t>
            </w:r>
          </w:p>
        </w:tc>
        <w:tc>
          <w:tcPr>
            <w:tcW w:w="1225" w:type="dxa"/>
            <w:tcBorders>
              <w:top w:val="single" w:sz="6" w:space="0" w:color="00000A"/>
              <w:left w:val="single" w:sz="6" w:space="0" w:color="00000A"/>
              <w:bottom w:val="single" w:sz="6" w:space="0" w:color="00000A"/>
              <w:right w:val="single" w:sz="6" w:space="0" w:color="00000A"/>
            </w:tcBorders>
            <w:shd w:val="clear" w:color="auto" w:fill="C00000"/>
            <w:tcMar>
              <w:left w:w="40" w:type="dxa"/>
            </w:tcMar>
            <w:vAlign w:val="center"/>
          </w:tcPr>
          <w:p w14:paraId="621E6BC0" w14:textId="77777777" w:rsidR="007717C1" w:rsidRPr="00AC2F69" w:rsidRDefault="007717C1" w:rsidP="001002A6">
            <w:r w:rsidRPr="00AC2F69">
              <w:t>Date</w:t>
            </w:r>
          </w:p>
        </w:tc>
        <w:tc>
          <w:tcPr>
            <w:tcW w:w="3176" w:type="dxa"/>
            <w:tcBorders>
              <w:top w:val="single" w:sz="6" w:space="0" w:color="00000A"/>
              <w:left w:val="single" w:sz="6" w:space="0" w:color="00000A"/>
              <w:bottom w:val="single" w:sz="6" w:space="0" w:color="00000A"/>
              <w:right w:val="single" w:sz="6" w:space="0" w:color="00000A"/>
            </w:tcBorders>
            <w:shd w:val="clear" w:color="auto" w:fill="C00000"/>
            <w:tcMar>
              <w:left w:w="40" w:type="dxa"/>
            </w:tcMar>
            <w:vAlign w:val="center"/>
          </w:tcPr>
          <w:p w14:paraId="44188C73" w14:textId="77777777" w:rsidR="007717C1" w:rsidRPr="00AC2F69" w:rsidRDefault="007717C1" w:rsidP="001002A6">
            <w:r w:rsidRPr="00AC2F69">
              <w:t>Brief Description of Change</w:t>
            </w:r>
          </w:p>
        </w:tc>
        <w:tc>
          <w:tcPr>
            <w:tcW w:w="1701" w:type="dxa"/>
            <w:tcBorders>
              <w:top w:val="single" w:sz="6" w:space="0" w:color="00000A"/>
              <w:left w:val="single" w:sz="6" w:space="0" w:color="00000A"/>
              <w:bottom w:val="single" w:sz="6" w:space="0" w:color="00000A"/>
              <w:right w:val="single" w:sz="6" w:space="0" w:color="00000A"/>
            </w:tcBorders>
            <w:shd w:val="clear" w:color="auto" w:fill="C00000"/>
            <w:tcMar>
              <w:left w:w="40" w:type="dxa"/>
            </w:tcMar>
            <w:vAlign w:val="center"/>
          </w:tcPr>
          <w:p w14:paraId="7CD10099" w14:textId="77777777" w:rsidR="007717C1" w:rsidRPr="00AC2F69" w:rsidRDefault="007717C1" w:rsidP="001002A6">
            <w:r w:rsidRPr="00AC2F69">
              <w:t>Approval Authority</w:t>
            </w:r>
          </w:p>
        </w:tc>
        <w:tc>
          <w:tcPr>
            <w:tcW w:w="2081" w:type="dxa"/>
            <w:tcBorders>
              <w:top w:val="single" w:sz="6" w:space="0" w:color="00000A"/>
              <w:left w:val="single" w:sz="6" w:space="0" w:color="00000A"/>
              <w:bottom w:val="single" w:sz="6" w:space="0" w:color="00000A"/>
              <w:right w:val="single" w:sz="6" w:space="0" w:color="00000A"/>
            </w:tcBorders>
            <w:shd w:val="clear" w:color="auto" w:fill="C00000"/>
            <w:tcMar>
              <w:left w:w="40" w:type="dxa"/>
            </w:tcMar>
            <w:vAlign w:val="center"/>
          </w:tcPr>
          <w:p w14:paraId="7910F234" w14:textId="77777777" w:rsidR="007717C1" w:rsidRPr="00AC2F69" w:rsidRDefault="007717C1" w:rsidP="001002A6">
            <w:r w:rsidRPr="00AC2F69">
              <w:t>Editor / Company</w:t>
            </w:r>
          </w:p>
        </w:tc>
      </w:tr>
      <w:tr w:rsidR="007717C1" w:rsidRPr="00AC2F69" w14:paraId="10A7BD77"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3E3CC0F" w14:textId="77777777" w:rsidR="007717C1" w:rsidRPr="00AC2F69" w:rsidRDefault="007717C1" w:rsidP="001002A6">
            <w:r>
              <w:t>Initial to 11.6</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5181823" w14:textId="77777777" w:rsidR="007717C1" w:rsidRPr="00AC2F69" w:rsidRDefault="007717C1" w:rsidP="001002A6"/>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862FBDD" w14:textId="77777777" w:rsidR="007717C1" w:rsidRPr="00AC2F69" w:rsidRDefault="007717C1" w:rsidP="001002A6">
            <w:r w:rsidRPr="00AC2F69">
              <w:t>ev. of this PRD as described in Annex J, approved at TSG</w:t>
            </w:r>
            <w:r>
              <w:t xml:space="preserve"> FT#xx</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8651E95" w14:textId="77777777" w:rsidR="007717C1" w:rsidRPr="00AC2F69" w:rsidRDefault="007717C1" w:rsidP="001002A6"/>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A53170A" w14:textId="77777777" w:rsidR="007717C1" w:rsidRPr="00AC2F69" w:rsidRDefault="007717C1" w:rsidP="001002A6">
            <w:r>
              <w:t>Hajo Schulze / Vodafone</w:t>
            </w:r>
          </w:p>
        </w:tc>
      </w:tr>
      <w:tr w:rsidR="007717C1" w:rsidRPr="00AC2F69" w14:paraId="6F6D0ABE"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E1C481D" w14:textId="77777777" w:rsidR="007717C1" w:rsidRPr="00AC2F69" w:rsidRDefault="007717C1" w:rsidP="001002A6">
            <w:r w:rsidRPr="00AC2F69">
              <w:t>24</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E0737C1" w14:textId="77777777" w:rsidR="007717C1" w:rsidRPr="00AC2F69" w:rsidRDefault="007717C1" w:rsidP="001002A6">
            <w:r w:rsidRPr="00AC2F69">
              <w:t>26/06/2018</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5F2E24C" w14:textId="77777777" w:rsidR="007717C1" w:rsidRPr="00AC2F69" w:rsidRDefault="007717C1" w:rsidP="001002A6">
            <w:r w:rsidRPr="00AC2F69">
              <w:t>Rev. of this PRD as described in Annex J, approved at TSG FT#62</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1E048C2" w14:textId="77777777" w:rsidR="007717C1" w:rsidRPr="00AC2F69" w:rsidRDefault="007717C1" w:rsidP="001002A6">
            <w:r w:rsidRPr="00AC2F69">
              <w:t>TSG#32</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45441CC" w14:textId="77777777" w:rsidR="007717C1" w:rsidRPr="00AC2F69" w:rsidRDefault="007717C1" w:rsidP="001002A6">
            <w:r w:rsidRPr="00AC2F69">
              <w:t>Momar Goumballe / Orange</w:t>
            </w:r>
          </w:p>
        </w:tc>
      </w:tr>
      <w:tr w:rsidR="007717C1" w:rsidRPr="00AC2F69" w14:paraId="06310A6D"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54220D8" w14:textId="77777777" w:rsidR="007717C1" w:rsidRPr="00AC2F69" w:rsidRDefault="007717C1" w:rsidP="001002A6">
            <w:r w:rsidRPr="00AC2F69">
              <w:t>25</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4F2E832" w14:textId="77777777" w:rsidR="007717C1" w:rsidRPr="00AC2F69" w:rsidRDefault="007717C1" w:rsidP="001002A6">
            <w:r w:rsidRPr="00AC2F69">
              <w:t>26/09/2018</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5C284F4" w14:textId="77777777" w:rsidR="007717C1" w:rsidRPr="00AC2F69" w:rsidRDefault="007717C1" w:rsidP="001002A6">
            <w:r w:rsidRPr="00AC2F69">
              <w:t>Rev. of this PRD as described in Annex J, approved at TSG FT#63</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27366B9" w14:textId="77777777" w:rsidR="007717C1" w:rsidRPr="00AC2F69" w:rsidRDefault="007717C1" w:rsidP="001002A6">
            <w:r w:rsidRPr="00AC2F69">
              <w:t>TSG#33</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0389822" w14:textId="77777777" w:rsidR="007717C1" w:rsidRPr="00AC2F69" w:rsidRDefault="007717C1" w:rsidP="001002A6">
            <w:r w:rsidRPr="00AC2F69">
              <w:t>Momar Goumballe / Orange</w:t>
            </w:r>
          </w:p>
        </w:tc>
      </w:tr>
      <w:tr w:rsidR="007717C1" w:rsidRPr="00AC2F69" w14:paraId="5601957C"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269A24F" w14:textId="77777777" w:rsidR="007717C1" w:rsidRPr="00AC2F69" w:rsidRDefault="007717C1" w:rsidP="001002A6">
            <w:r>
              <w:lastRenderedPageBreak/>
              <w:t>26</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98478B4" w14:textId="77777777" w:rsidR="007717C1" w:rsidRPr="00AC2F69" w:rsidRDefault="007717C1" w:rsidP="001002A6">
            <w:r>
              <w:t>03/12/2018</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A178095" w14:textId="77777777" w:rsidR="007717C1" w:rsidRPr="00AC2F69" w:rsidRDefault="007717C1" w:rsidP="001002A6">
            <w:r w:rsidRPr="00AC2F69">
              <w:t>Rev. of this PRD as described in Annex J, approved at TSG FT#6</w:t>
            </w:r>
            <w:r>
              <w:t>4</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2ACC33F" w14:textId="77777777" w:rsidR="007717C1" w:rsidRPr="00AC2F69" w:rsidRDefault="007717C1" w:rsidP="001002A6">
            <w:r>
              <w:t>TSG#34</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8CB301C" w14:textId="77777777" w:rsidR="007717C1" w:rsidRPr="00AC2F69" w:rsidRDefault="007717C1" w:rsidP="001002A6">
            <w:r>
              <w:t>Petra Rauer / Vodafone</w:t>
            </w:r>
          </w:p>
        </w:tc>
      </w:tr>
      <w:tr w:rsidR="007717C1" w:rsidRPr="00AC2F69" w14:paraId="1200B03A"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5D0A4CB" w14:textId="77777777" w:rsidR="007717C1" w:rsidRPr="00AC2F69" w:rsidRDefault="007717C1" w:rsidP="001002A6">
            <w:r>
              <w:t>27</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04EC50F" w14:textId="77777777" w:rsidR="007717C1" w:rsidRPr="00AC2F69" w:rsidRDefault="007717C1" w:rsidP="001002A6">
            <w:r>
              <w:t>26/03/2018</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8EA8499" w14:textId="77777777" w:rsidR="007717C1" w:rsidRPr="00AC2F69" w:rsidRDefault="007717C1" w:rsidP="001002A6">
            <w:r w:rsidRPr="00AC2F69">
              <w:t>Rev. of this PRD as described in Annex J, approved at TSG FT#6</w:t>
            </w:r>
            <w:r>
              <w:t>5</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7EDCB9C" w14:textId="77777777" w:rsidR="007717C1" w:rsidRPr="00AC2F69" w:rsidRDefault="007717C1" w:rsidP="001002A6">
            <w:r>
              <w:t>TSG#35</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8A8E25C" w14:textId="77777777" w:rsidR="007717C1" w:rsidRPr="00AC2F69" w:rsidRDefault="007717C1" w:rsidP="001002A6">
            <w:r>
              <w:t>Petra Rauer / Vodafone</w:t>
            </w:r>
          </w:p>
        </w:tc>
      </w:tr>
      <w:tr w:rsidR="007717C1" w:rsidRPr="00AC2F69" w14:paraId="176058EA"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F755B84" w14:textId="77777777" w:rsidR="007717C1" w:rsidRDefault="007717C1" w:rsidP="001002A6">
            <w:r>
              <w:t>28</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444A482" w14:textId="77777777" w:rsidR="007717C1" w:rsidRDefault="007717C1" w:rsidP="001002A6">
            <w:r>
              <w:t>03/07/2019</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867C2A1" w14:textId="77777777" w:rsidR="007717C1" w:rsidRPr="00AC2F69" w:rsidRDefault="007717C1" w:rsidP="001002A6">
            <w:r w:rsidRPr="00AC2F69">
              <w:t>Rev. of this PRD as described in Annex J, approved at TSG FT#6</w:t>
            </w:r>
            <w:r>
              <w:t>6</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FA26531" w14:textId="77777777" w:rsidR="007717C1" w:rsidRDefault="007717C1" w:rsidP="001002A6">
            <w:r>
              <w:t>TSG#36</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410E651" w14:textId="77777777" w:rsidR="007717C1" w:rsidRDefault="007717C1" w:rsidP="001002A6">
            <w:r>
              <w:t>Petra Rauer / Vodafone</w:t>
            </w:r>
          </w:p>
        </w:tc>
      </w:tr>
      <w:tr w:rsidR="007717C1" w14:paraId="59437A17"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63FD848" w14:textId="77777777" w:rsidR="007717C1" w:rsidRDefault="007717C1" w:rsidP="001002A6">
            <w:r>
              <w:t>29</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A5922BD" w14:textId="77777777" w:rsidR="007717C1" w:rsidRDefault="007717C1" w:rsidP="001002A6">
            <w:r>
              <w:t>25/09/2019</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8968BAC" w14:textId="77777777" w:rsidR="007717C1" w:rsidRPr="00AC2F69" w:rsidRDefault="007717C1" w:rsidP="001002A6">
            <w:r w:rsidRPr="00AC2F69">
              <w:t>Rev. of this PRD as described in Annex J, approved at TSG FT#6</w:t>
            </w:r>
            <w:r>
              <w:t>6</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2790540" w14:textId="77777777" w:rsidR="007717C1" w:rsidRDefault="007717C1" w:rsidP="001002A6">
            <w:r>
              <w:t>TSG#37</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7CB31D4" w14:textId="77777777" w:rsidR="007717C1" w:rsidRDefault="007717C1" w:rsidP="001002A6">
            <w:r>
              <w:t>Petra Rauer / Vodafone</w:t>
            </w:r>
          </w:p>
        </w:tc>
      </w:tr>
      <w:tr w:rsidR="007717C1" w:rsidRPr="00AC2F69" w14:paraId="11381DFB"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CAFA9A9" w14:textId="77777777" w:rsidR="007717C1" w:rsidRDefault="007717C1" w:rsidP="001002A6">
            <w:r>
              <w:t>30</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A0C820C" w14:textId="77777777" w:rsidR="007717C1" w:rsidRDefault="007717C1" w:rsidP="001002A6">
            <w:r>
              <w:t>04/12/2019</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CE5F567" w14:textId="77777777" w:rsidR="007717C1" w:rsidRPr="00AC2F69" w:rsidRDefault="007717C1" w:rsidP="001002A6">
            <w:r w:rsidRPr="00AC2F69">
              <w:t>Rev. of this PRD as described in Annex J, approved at TSG FT#6</w:t>
            </w:r>
            <w:r>
              <w:t>8</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D045199" w14:textId="77777777" w:rsidR="007717C1" w:rsidRDefault="007717C1" w:rsidP="001002A6">
            <w:r>
              <w:t>TSG#38</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9BB4AFA" w14:textId="77777777" w:rsidR="007717C1" w:rsidRDefault="007717C1" w:rsidP="001002A6">
            <w:r>
              <w:t>Petra Rauer / Vodafone</w:t>
            </w:r>
          </w:p>
        </w:tc>
      </w:tr>
      <w:tr w:rsidR="007717C1" w14:paraId="13C80D7F"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0E2F2C3" w14:textId="77777777" w:rsidR="007717C1" w:rsidRDefault="007717C1" w:rsidP="001002A6">
            <w:r>
              <w:t>31</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D87EEBF" w14:textId="77777777" w:rsidR="007717C1" w:rsidRDefault="007717C1" w:rsidP="001002A6">
            <w:r>
              <w:t>30/06/2020</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2DEC8F0" w14:textId="77777777" w:rsidR="007717C1" w:rsidRPr="00AC2F69" w:rsidRDefault="007717C1" w:rsidP="001002A6">
            <w:r w:rsidRPr="00AC2F69">
              <w:t>Rev. of this PRD as described in Annex J, approved at TSG FT#</w:t>
            </w:r>
            <w:r>
              <w:t>70</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7CF77D4" w14:textId="77777777" w:rsidR="007717C1" w:rsidRDefault="007717C1" w:rsidP="001002A6">
            <w:r>
              <w:t>TSG#40</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D34D548" w14:textId="77777777" w:rsidR="007717C1" w:rsidRDefault="007717C1" w:rsidP="001002A6">
            <w:r>
              <w:t>Petra Rauer / Vodafone</w:t>
            </w:r>
          </w:p>
          <w:p w14:paraId="4EE7201E" w14:textId="77777777" w:rsidR="007717C1" w:rsidRDefault="007717C1" w:rsidP="001002A6"/>
        </w:tc>
      </w:tr>
      <w:tr w:rsidR="007717C1" w14:paraId="17D1B25A"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CBA7881" w14:textId="77777777" w:rsidR="007717C1" w:rsidRDefault="007717C1" w:rsidP="001002A6">
            <w:r>
              <w:t>32</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8ADF5FC" w14:textId="77777777" w:rsidR="007717C1" w:rsidRDefault="007717C1" w:rsidP="001002A6">
            <w:r>
              <w:t>30/06/2020</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4C2879B" w14:textId="77777777" w:rsidR="007717C1" w:rsidRPr="00AC2F69" w:rsidRDefault="007717C1" w:rsidP="001002A6">
            <w:r w:rsidRPr="00AC2F69">
              <w:t>Rev. of this PRD as described in Annex J, approved at TSG FT#</w:t>
            </w:r>
            <w:r>
              <w:t>71</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5D934F4" w14:textId="77777777" w:rsidR="007717C1" w:rsidRDefault="007717C1" w:rsidP="001002A6">
            <w:r>
              <w:t>TSG#41</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8D140D8" w14:textId="77777777" w:rsidR="007717C1" w:rsidRDefault="007717C1" w:rsidP="001002A6">
            <w:r>
              <w:t xml:space="preserve">Momar Goumballe / Orange </w:t>
            </w:r>
          </w:p>
          <w:p w14:paraId="1EB16DE5" w14:textId="77777777" w:rsidR="007717C1" w:rsidRDefault="007717C1" w:rsidP="001002A6"/>
        </w:tc>
      </w:tr>
      <w:tr w:rsidR="007717C1" w14:paraId="23305049"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2B3D719" w14:textId="77777777" w:rsidR="007717C1" w:rsidRDefault="007717C1" w:rsidP="001002A6">
            <w:r>
              <w:t>33</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84FC0F6" w14:textId="77777777" w:rsidR="007717C1" w:rsidRDefault="007717C1" w:rsidP="001002A6">
            <w:r>
              <w:t>18/12/2020</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6AA5FE8" w14:textId="77777777" w:rsidR="007717C1" w:rsidRPr="00AC2F69" w:rsidRDefault="007717C1" w:rsidP="001002A6">
            <w:r w:rsidRPr="00AC2F69">
              <w:t>Rev. of this PRD as described in Annex J, approved at TSG FT#</w:t>
            </w:r>
            <w:r>
              <w:t>72</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12E0626" w14:textId="77777777" w:rsidR="007717C1" w:rsidRDefault="007717C1" w:rsidP="001002A6">
            <w:r>
              <w:t>TSG#42</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DAEA27D" w14:textId="77777777" w:rsidR="007717C1" w:rsidRDefault="007717C1" w:rsidP="001002A6">
            <w:r>
              <w:t xml:space="preserve">Momar Goumballe / Orange </w:t>
            </w:r>
          </w:p>
          <w:p w14:paraId="2F9C8894" w14:textId="77777777" w:rsidR="007717C1" w:rsidRDefault="007717C1" w:rsidP="001002A6"/>
        </w:tc>
      </w:tr>
      <w:tr w:rsidR="007717C1" w14:paraId="46DA70AC"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F84D50B" w14:textId="77777777" w:rsidR="007717C1" w:rsidRDefault="007717C1" w:rsidP="001002A6">
            <w:r>
              <w:t>34</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5EDB646" w14:textId="77777777" w:rsidR="007717C1" w:rsidRDefault="007717C1" w:rsidP="001002A6">
            <w:r>
              <w:t>07/04/2021</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B768CDF" w14:textId="77777777" w:rsidR="007717C1" w:rsidRPr="00AC2F69" w:rsidRDefault="007717C1" w:rsidP="001002A6">
            <w:r w:rsidRPr="00AC2F69">
              <w:t>Rev. of this PRD as described in Annex J, approved at TSG FT#</w:t>
            </w:r>
            <w:r>
              <w:t>73</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E072126" w14:textId="77777777" w:rsidR="007717C1" w:rsidRDefault="007717C1" w:rsidP="001002A6">
            <w:r>
              <w:t>TSG#43</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28F9C5B" w14:textId="77777777" w:rsidR="007717C1" w:rsidRDefault="007717C1" w:rsidP="001002A6">
            <w:r>
              <w:t xml:space="preserve">Momar Goumballe / Orange </w:t>
            </w:r>
          </w:p>
          <w:p w14:paraId="5A6DF199" w14:textId="77777777" w:rsidR="007717C1" w:rsidRDefault="007717C1" w:rsidP="001002A6"/>
        </w:tc>
      </w:tr>
      <w:tr w:rsidR="007717C1" w14:paraId="7C0A3D72"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5214B27" w14:textId="77777777" w:rsidR="007717C1" w:rsidRDefault="007717C1" w:rsidP="001002A6">
            <w:pPr>
              <w:pStyle w:val="tablecontents"/>
              <w:spacing w:line="276" w:lineRule="auto"/>
            </w:pPr>
            <w:r>
              <w:t>35</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94CFAC0" w14:textId="77777777" w:rsidR="007717C1" w:rsidRDefault="007717C1" w:rsidP="001002A6">
            <w:pPr>
              <w:pStyle w:val="tablecontents"/>
              <w:spacing w:line="276" w:lineRule="auto"/>
            </w:pPr>
            <w:r>
              <w:t>18/06/2021</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93C5A97" w14:textId="77777777" w:rsidR="007717C1" w:rsidRPr="00C52BAC" w:rsidRDefault="007717C1" w:rsidP="001002A6">
            <w:pPr>
              <w:pStyle w:val="tablecontents"/>
              <w:spacing w:line="276" w:lineRule="auto"/>
            </w:pPr>
            <w:r w:rsidRPr="00C52BAC">
              <w:t xml:space="preserve">Rev. of this PRD as described </w:t>
            </w:r>
            <w:r>
              <w:t>in Annex J, approved at TSG FT#74</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B6C073A" w14:textId="77777777" w:rsidR="007717C1" w:rsidRPr="00C52BAC" w:rsidRDefault="007717C1" w:rsidP="001002A6">
            <w:pPr>
              <w:pStyle w:val="tablecontents"/>
              <w:spacing w:line="276" w:lineRule="auto"/>
            </w:pPr>
            <w:r w:rsidRPr="00C52BAC">
              <w:t>TSG#</w:t>
            </w:r>
            <w:r>
              <w:t>44</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A5E3B00" w14:textId="77777777" w:rsidR="007717C1" w:rsidRPr="00C52BAC" w:rsidRDefault="007717C1" w:rsidP="001002A6">
            <w:pPr>
              <w:pStyle w:val="tablecontents"/>
              <w:spacing w:line="276" w:lineRule="auto"/>
            </w:pPr>
            <w:r w:rsidRPr="00C52BAC">
              <w:t>Momar Goumballe / Orange</w:t>
            </w:r>
          </w:p>
        </w:tc>
      </w:tr>
      <w:tr w:rsidR="007717C1" w14:paraId="7B86C36E"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FE44570" w14:textId="77777777" w:rsidR="007717C1" w:rsidRDefault="007717C1" w:rsidP="001002A6">
            <w:pPr>
              <w:pStyle w:val="tablecontents"/>
              <w:spacing w:line="276" w:lineRule="auto"/>
            </w:pPr>
            <w:r>
              <w:rPr>
                <w:rFonts w:cs="Arial"/>
              </w:rPr>
              <w:t>36</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3489973" w14:textId="77777777" w:rsidR="007717C1" w:rsidRDefault="007717C1" w:rsidP="001002A6">
            <w:pPr>
              <w:pStyle w:val="tablecontents"/>
              <w:spacing w:line="276" w:lineRule="auto"/>
            </w:pPr>
            <w:r>
              <w:rPr>
                <w:rFonts w:cs="Arial"/>
              </w:rPr>
              <w:t>20/09/2021</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333C0B8" w14:textId="77777777" w:rsidR="007717C1" w:rsidRPr="00C52BAC" w:rsidRDefault="007717C1" w:rsidP="001002A6">
            <w:pPr>
              <w:pStyle w:val="tablecontents"/>
              <w:spacing w:line="276" w:lineRule="auto"/>
            </w:pPr>
            <w:r>
              <w:rPr>
                <w:rFonts w:cs="Arial"/>
              </w:rPr>
              <w:t>Rev. of this PRD as described in Annex J, approved at TSG FT#75</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3753AEC" w14:textId="77777777" w:rsidR="007717C1" w:rsidRDefault="007717C1" w:rsidP="001002A6">
            <w:pPr>
              <w:pStyle w:val="tablecontents"/>
              <w:rPr>
                <w:rFonts w:cs="Arial"/>
                <w:noProof w:val="0"/>
              </w:rPr>
            </w:pPr>
            <w:r>
              <w:rPr>
                <w:rFonts w:cs="Arial"/>
              </w:rPr>
              <w:t>TSG#45</w:t>
            </w:r>
          </w:p>
          <w:p w14:paraId="63622EBF" w14:textId="77777777" w:rsidR="007717C1" w:rsidRPr="00C52BAC" w:rsidRDefault="007717C1" w:rsidP="001002A6">
            <w:pPr>
              <w:pStyle w:val="tablecontents"/>
              <w:spacing w:line="276" w:lineRule="auto"/>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8A84C5F" w14:textId="77777777" w:rsidR="007717C1" w:rsidRPr="00C52BAC" w:rsidRDefault="007717C1" w:rsidP="001002A6">
            <w:pPr>
              <w:pStyle w:val="tablecontents"/>
              <w:spacing w:line="276" w:lineRule="auto"/>
            </w:pPr>
            <w:r>
              <w:rPr>
                <w:rFonts w:cs="Arial"/>
              </w:rPr>
              <w:t>Momar Goumballe / Orange</w:t>
            </w:r>
          </w:p>
        </w:tc>
      </w:tr>
      <w:tr w:rsidR="007717C1" w14:paraId="1569F471"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C045AE1" w14:textId="77777777" w:rsidR="007717C1" w:rsidRDefault="007717C1" w:rsidP="001002A6">
            <w:pPr>
              <w:pStyle w:val="tablecontents"/>
              <w:spacing w:line="276" w:lineRule="auto"/>
              <w:rPr>
                <w:rFonts w:cs="Arial"/>
              </w:rPr>
            </w:pPr>
            <w:r>
              <w:rPr>
                <w:rFonts w:cs="Arial"/>
              </w:rPr>
              <w:t>37</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E1F56C2" w14:textId="77777777" w:rsidR="007717C1" w:rsidRDefault="007717C1" w:rsidP="001002A6">
            <w:pPr>
              <w:pStyle w:val="tablecontents"/>
              <w:spacing w:line="276" w:lineRule="auto"/>
              <w:rPr>
                <w:rFonts w:cs="Arial"/>
              </w:rPr>
            </w:pPr>
            <w:r>
              <w:rPr>
                <w:rFonts w:cs="Arial"/>
              </w:rPr>
              <w:t>3/01/2022</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3503568" w14:textId="77777777" w:rsidR="007717C1" w:rsidRDefault="007717C1" w:rsidP="001002A6">
            <w:pPr>
              <w:pStyle w:val="tablecontents"/>
              <w:spacing w:line="276" w:lineRule="auto"/>
              <w:rPr>
                <w:rFonts w:cs="Arial"/>
              </w:rPr>
            </w:pPr>
            <w:r>
              <w:rPr>
                <w:rFonts w:cs="Arial"/>
              </w:rPr>
              <w:t>Rev. of this PRD as described in Annex J, approved at TSG FT#76</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71DA3F5" w14:textId="77777777" w:rsidR="007717C1" w:rsidRDefault="007717C1" w:rsidP="001002A6">
            <w:pPr>
              <w:pStyle w:val="tablecontents"/>
              <w:rPr>
                <w:rFonts w:cs="Arial"/>
                <w:noProof w:val="0"/>
              </w:rPr>
            </w:pPr>
            <w:r>
              <w:rPr>
                <w:rFonts w:cs="Arial"/>
              </w:rPr>
              <w:t>TSG#46</w:t>
            </w:r>
          </w:p>
          <w:p w14:paraId="2727CB4B" w14:textId="77777777" w:rsidR="007717C1" w:rsidRDefault="007717C1" w:rsidP="001002A6">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CAEB531" w14:textId="77777777" w:rsidR="007717C1" w:rsidRDefault="007717C1" w:rsidP="001002A6">
            <w:pPr>
              <w:pStyle w:val="tablecontents"/>
              <w:spacing w:line="276" w:lineRule="auto"/>
              <w:rPr>
                <w:rFonts w:cs="Arial"/>
              </w:rPr>
            </w:pPr>
            <w:r>
              <w:rPr>
                <w:rFonts w:cs="Arial"/>
              </w:rPr>
              <w:t>Momar Goumballe / Orange</w:t>
            </w:r>
          </w:p>
        </w:tc>
      </w:tr>
      <w:tr w:rsidR="00587863" w14:paraId="3B1CD230"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714D715" w14:textId="4AFF8734" w:rsidR="00587863" w:rsidRDefault="00587863" w:rsidP="00587863">
            <w:pPr>
              <w:pStyle w:val="tablecontents"/>
              <w:spacing w:line="276" w:lineRule="auto"/>
              <w:rPr>
                <w:rFonts w:cs="Arial"/>
              </w:rPr>
            </w:pPr>
            <w:r>
              <w:rPr>
                <w:rFonts w:cs="Arial"/>
              </w:rPr>
              <w:t>38</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58C2E7A" w14:textId="19AACBEE" w:rsidR="00587863" w:rsidRDefault="00587863" w:rsidP="00587863">
            <w:pPr>
              <w:pStyle w:val="tablecontents"/>
              <w:spacing w:line="276" w:lineRule="auto"/>
              <w:rPr>
                <w:rFonts w:cs="Arial"/>
              </w:rPr>
            </w:pPr>
            <w:r>
              <w:rPr>
                <w:rFonts w:cs="Arial"/>
              </w:rPr>
              <w:t>8/03/2022</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DDFBCBC" w14:textId="735B2AED" w:rsidR="00587863" w:rsidRDefault="00587863" w:rsidP="00587863">
            <w:pPr>
              <w:pStyle w:val="tablecontents"/>
              <w:spacing w:line="276" w:lineRule="auto"/>
              <w:rPr>
                <w:rFonts w:cs="Arial"/>
              </w:rPr>
            </w:pPr>
            <w:r>
              <w:rPr>
                <w:rFonts w:cs="Arial"/>
              </w:rPr>
              <w:t>Rev. of this PRD as described in Annex J, approved at TSG FT#77</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0569468" w14:textId="6633E64D" w:rsidR="00587863" w:rsidRDefault="00587863" w:rsidP="00587863">
            <w:pPr>
              <w:pStyle w:val="tablecontents"/>
              <w:rPr>
                <w:rFonts w:cs="Arial"/>
                <w:noProof w:val="0"/>
              </w:rPr>
            </w:pPr>
            <w:r>
              <w:rPr>
                <w:rFonts w:cs="Arial"/>
              </w:rPr>
              <w:t>TSG#47</w:t>
            </w:r>
          </w:p>
          <w:p w14:paraId="3B585DE6" w14:textId="77777777" w:rsidR="00587863" w:rsidRDefault="00587863" w:rsidP="00587863">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8172615" w14:textId="54882EAD" w:rsidR="00587863" w:rsidRDefault="00587863" w:rsidP="00587863">
            <w:pPr>
              <w:pStyle w:val="tablecontents"/>
              <w:spacing w:line="276" w:lineRule="auto"/>
              <w:rPr>
                <w:rFonts w:cs="Arial"/>
              </w:rPr>
            </w:pPr>
            <w:r>
              <w:rPr>
                <w:rFonts w:cs="Arial"/>
              </w:rPr>
              <w:t>Momar Goumballe / Orange</w:t>
            </w:r>
          </w:p>
        </w:tc>
      </w:tr>
      <w:tr w:rsidR="00724034" w14:paraId="433A0FCE"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B7EB408" w14:textId="205A4AB2" w:rsidR="00724034" w:rsidRDefault="00724034" w:rsidP="00724034">
            <w:pPr>
              <w:pStyle w:val="tablecontents"/>
              <w:spacing w:line="276" w:lineRule="auto"/>
              <w:rPr>
                <w:rFonts w:cs="Arial"/>
              </w:rPr>
            </w:pPr>
            <w:r>
              <w:rPr>
                <w:rFonts w:cs="Arial"/>
              </w:rPr>
              <w:lastRenderedPageBreak/>
              <w:t>39</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6CD7D8F" w14:textId="7C9C3A13" w:rsidR="00724034" w:rsidRDefault="00724034" w:rsidP="00724034">
            <w:pPr>
              <w:pStyle w:val="tablecontents"/>
              <w:spacing w:line="276" w:lineRule="auto"/>
              <w:rPr>
                <w:rFonts w:cs="Arial"/>
              </w:rPr>
            </w:pPr>
            <w:r>
              <w:rPr>
                <w:rFonts w:cs="Arial"/>
              </w:rPr>
              <w:t>18/07/2022</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456AAF2" w14:textId="3EFFAB7C" w:rsidR="00724034" w:rsidRDefault="00724034" w:rsidP="00724034">
            <w:pPr>
              <w:pStyle w:val="tablecontents"/>
              <w:spacing w:line="276" w:lineRule="auto"/>
              <w:rPr>
                <w:rFonts w:cs="Arial"/>
              </w:rPr>
            </w:pPr>
            <w:r>
              <w:rPr>
                <w:rFonts w:cs="Arial"/>
              </w:rPr>
              <w:t>Rev. of this PRD as described in Annex J, approved at TSG FT#78</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2BFD4AF" w14:textId="6CDBAFC8" w:rsidR="00724034" w:rsidRDefault="00724034" w:rsidP="00724034">
            <w:pPr>
              <w:pStyle w:val="tablecontents"/>
              <w:rPr>
                <w:rFonts w:cs="Arial"/>
                <w:noProof w:val="0"/>
              </w:rPr>
            </w:pPr>
            <w:r>
              <w:rPr>
                <w:rFonts w:cs="Arial"/>
              </w:rPr>
              <w:t>TSG#48</w:t>
            </w:r>
          </w:p>
          <w:p w14:paraId="7BE8D124" w14:textId="77777777" w:rsidR="00724034" w:rsidRDefault="00724034" w:rsidP="00724034">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DAC3A01" w14:textId="044F1911" w:rsidR="00724034" w:rsidRDefault="00724034" w:rsidP="00724034">
            <w:pPr>
              <w:pStyle w:val="tablecontents"/>
              <w:spacing w:line="276" w:lineRule="auto"/>
              <w:rPr>
                <w:rFonts w:cs="Arial"/>
              </w:rPr>
            </w:pPr>
            <w:r>
              <w:rPr>
                <w:rFonts w:cs="Arial"/>
              </w:rPr>
              <w:t>Momar Goumballe / Orange</w:t>
            </w:r>
          </w:p>
        </w:tc>
      </w:tr>
      <w:tr w:rsidR="00AD30B0" w14:paraId="60C2F5E5"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4AF21F2" w14:textId="2F8E74AE" w:rsidR="00AD30B0" w:rsidRDefault="00AD30B0" w:rsidP="00AD30B0">
            <w:pPr>
              <w:pStyle w:val="tablecontents"/>
              <w:spacing w:line="276" w:lineRule="auto"/>
              <w:rPr>
                <w:rFonts w:cs="Arial"/>
              </w:rPr>
            </w:pPr>
            <w:r>
              <w:rPr>
                <w:rFonts w:cs="Arial"/>
              </w:rPr>
              <w:t>40</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DB61AAE" w14:textId="08CE356A" w:rsidR="00AD30B0" w:rsidRDefault="00AD30B0" w:rsidP="00AD30B0">
            <w:pPr>
              <w:pStyle w:val="tablecontents"/>
              <w:spacing w:line="276" w:lineRule="auto"/>
              <w:rPr>
                <w:rFonts w:cs="Arial"/>
              </w:rPr>
            </w:pPr>
            <w:r>
              <w:rPr>
                <w:rFonts w:cs="Arial"/>
              </w:rPr>
              <w:t>18/10/2022</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E2A4FEB" w14:textId="7D5B6698" w:rsidR="00AD30B0" w:rsidRDefault="00AD30B0" w:rsidP="00AD30B0">
            <w:pPr>
              <w:pStyle w:val="tablecontents"/>
              <w:spacing w:line="276" w:lineRule="auto"/>
              <w:rPr>
                <w:rFonts w:cs="Arial"/>
              </w:rPr>
            </w:pPr>
            <w:r>
              <w:rPr>
                <w:rFonts w:cs="Arial"/>
              </w:rPr>
              <w:t>Rev. of this PRD as described in Annex J, approved at TSG FT#7</w:t>
            </w:r>
            <w:r w:rsidR="00CE3C1F">
              <w:rPr>
                <w:rFonts w:cs="Arial"/>
              </w:rPr>
              <w:t>9</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115CBFF" w14:textId="484FBB0D" w:rsidR="00AD30B0" w:rsidRDefault="00AD30B0" w:rsidP="00AD30B0">
            <w:pPr>
              <w:pStyle w:val="tablecontents"/>
              <w:rPr>
                <w:rFonts w:cs="Arial"/>
                <w:noProof w:val="0"/>
              </w:rPr>
            </w:pPr>
            <w:r>
              <w:rPr>
                <w:rFonts w:cs="Arial"/>
              </w:rPr>
              <w:t>TSG#4</w:t>
            </w:r>
            <w:r w:rsidR="00CE3C1F">
              <w:rPr>
                <w:rFonts w:cs="Arial"/>
              </w:rPr>
              <w:t>9</w:t>
            </w:r>
          </w:p>
          <w:p w14:paraId="5848A184" w14:textId="77777777" w:rsidR="00AD30B0" w:rsidRDefault="00AD30B0" w:rsidP="00AD30B0">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569392A" w14:textId="2C3FB567" w:rsidR="00AD30B0" w:rsidRDefault="00AD30B0" w:rsidP="00AD30B0">
            <w:pPr>
              <w:pStyle w:val="tablecontents"/>
              <w:spacing w:line="276" w:lineRule="auto"/>
              <w:rPr>
                <w:rFonts w:cs="Arial"/>
              </w:rPr>
            </w:pPr>
            <w:r>
              <w:rPr>
                <w:rFonts w:cs="Arial"/>
              </w:rPr>
              <w:t>Momar Goumballe / Orange</w:t>
            </w:r>
          </w:p>
        </w:tc>
      </w:tr>
      <w:tr w:rsidR="002B32AC" w14:paraId="5CDAF8AE"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E2489FB" w14:textId="5AE3B8AF" w:rsidR="002B32AC" w:rsidRDefault="002B32AC" w:rsidP="00AD30B0">
            <w:pPr>
              <w:pStyle w:val="tablecontents"/>
              <w:spacing w:line="276" w:lineRule="auto"/>
              <w:rPr>
                <w:rFonts w:cs="Arial"/>
              </w:rPr>
            </w:pPr>
            <w:r>
              <w:rPr>
                <w:rFonts w:cs="Arial"/>
              </w:rPr>
              <w:t>41</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ACE1716" w14:textId="7DC71382" w:rsidR="002B32AC" w:rsidRDefault="002B32AC" w:rsidP="00AD30B0">
            <w:pPr>
              <w:pStyle w:val="tablecontents"/>
              <w:spacing w:line="276" w:lineRule="auto"/>
              <w:rPr>
                <w:rFonts w:cs="Arial"/>
              </w:rPr>
            </w:pPr>
            <w:r>
              <w:rPr>
                <w:rFonts w:cs="Arial"/>
              </w:rPr>
              <w:t>27/01/2023</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F58639C" w14:textId="7A503506" w:rsidR="002B32AC" w:rsidRDefault="002B32AC" w:rsidP="00AD30B0">
            <w:pPr>
              <w:pStyle w:val="tablecontents"/>
              <w:spacing w:line="276" w:lineRule="auto"/>
              <w:rPr>
                <w:rFonts w:cs="Arial"/>
              </w:rPr>
            </w:pPr>
            <w:r>
              <w:rPr>
                <w:rFonts w:cs="Arial"/>
              </w:rPr>
              <w:t>Rev. of this PRD as described in Annex J, approved at TSG FT#80</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AA86E9D" w14:textId="2159FEF4" w:rsidR="002B32AC" w:rsidRDefault="002B32AC" w:rsidP="002B32AC">
            <w:pPr>
              <w:pStyle w:val="tablecontents"/>
              <w:rPr>
                <w:rFonts w:cs="Arial"/>
                <w:noProof w:val="0"/>
              </w:rPr>
            </w:pPr>
            <w:r>
              <w:rPr>
                <w:rFonts w:cs="Arial"/>
              </w:rPr>
              <w:t>TSG#50</w:t>
            </w:r>
          </w:p>
          <w:p w14:paraId="3CF22F7D" w14:textId="77777777" w:rsidR="002B32AC" w:rsidRDefault="002B32AC" w:rsidP="00AD30B0">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214A3C1" w14:textId="7225C590" w:rsidR="002B32AC" w:rsidRDefault="002B32AC" w:rsidP="00AD30B0">
            <w:pPr>
              <w:pStyle w:val="tablecontents"/>
              <w:spacing w:line="276" w:lineRule="auto"/>
              <w:rPr>
                <w:rFonts w:cs="Arial"/>
              </w:rPr>
            </w:pPr>
            <w:r>
              <w:rPr>
                <w:rFonts w:cs="Arial"/>
              </w:rPr>
              <w:t>Momar Goumballe / Orange</w:t>
            </w:r>
          </w:p>
        </w:tc>
      </w:tr>
      <w:tr w:rsidR="0083620F" w14:paraId="0504A2FE"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63672F9" w14:textId="01AEC67F" w:rsidR="0083620F" w:rsidRDefault="0083620F" w:rsidP="0083620F">
            <w:pPr>
              <w:pStyle w:val="tablecontents"/>
              <w:spacing w:line="276" w:lineRule="auto"/>
              <w:rPr>
                <w:rFonts w:cs="Arial"/>
              </w:rPr>
            </w:pPr>
            <w:r>
              <w:rPr>
                <w:rFonts w:cs="Arial"/>
              </w:rPr>
              <w:t>42</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1E58B01" w14:textId="4CB53F80" w:rsidR="0083620F" w:rsidRDefault="0083620F" w:rsidP="0083620F">
            <w:pPr>
              <w:pStyle w:val="tablecontents"/>
              <w:spacing w:line="276" w:lineRule="auto"/>
              <w:rPr>
                <w:rFonts w:cs="Arial"/>
              </w:rPr>
            </w:pPr>
            <w:r>
              <w:rPr>
                <w:rFonts w:cs="Arial"/>
              </w:rPr>
              <w:t>8/03/2023</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E128951" w14:textId="679FCD5C" w:rsidR="0083620F" w:rsidRDefault="0083620F" w:rsidP="0083620F">
            <w:pPr>
              <w:pStyle w:val="tablecontents"/>
              <w:spacing w:line="276" w:lineRule="auto"/>
              <w:rPr>
                <w:rFonts w:cs="Arial"/>
              </w:rPr>
            </w:pPr>
            <w:r>
              <w:rPr>
                <w:rFonts w:cs="Arial"/>
              </w:rPr>
              <w:t>Rev. of this PRD as described in Annex J, approved at TSG FT#81</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52D3163" w14:textId="3E88B578" w:rsidR="0083620F" w:rsidRDefault="0083620F" w:rsidP="0083620F">
            <w:pPr>
              <w:pStyle w:val="tablecontents"/>
              <w:rPr>
                <w:rFonts w:cs="Arial"/>
                <w:noProof w:val="0"/>
              </w:rPr>
            </w:pPr>
            <w:r>
              <w:rPr>
                <w:rFonts w:cs="Arial"/>
              </w:rPr>
              <w:t>TSG#51</w:t>
            </w:r>
          </w:p>
          <w:p w14:paraId="682ACE1A" w14:textId="77777777" w:rsidR="0083620F" w:rsidRDefault="0083620F" w:rsidP="0083620F">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D31A7F1" w14:textId="41CC8379" w:rsidR="0083620F" w:rsidRDefault="0083620F" w:rsidP="0083620F">
            <w:pPr>
              <w:pStyle w:val="tablecontents"/>
              <w:spacing w:line="276" w:lineRule="auto"/>
              <w:rPr>
                <w:rFonts w:cs="Arial"/>
              </w:rPr>
            </w:pPr>
            <w:r>
              <w:rPr>
                <w:rFonts w:cs="Arial"/>
              </w:rPr>
              <w:t>Momar Goumballe / Orange</w:t>
            </w:r>
          </w:p>
        </w:tc>
      </w:tr>
      <w:tr w:rsidR="004175F3" w14:paraId="35168323"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064EC28" w14:textId="631A4A40" w:rsidR="004175F3" w:rsidRDefault="004175F3" w:rsidP="004175F3">
            <w:pPr>
              <w:pStyle w:val="tablecontents"/>
              <w:spacing w:line="276" w:lineRule="auto"/>
              <w:rPr>
                <w:rFonts w:cs="Arial"/>
              </w:rPr>
            </w:pPr>
            <w:r>
              <w:rPr>
                <w:rFonts w:cs="Arial"/>
              </w:rPr>
              <w:t>4</w:t>
            </w:r>
            <w:r w:rsidR="00500CBC">
              <w:rPr>
                <w:rFonts w:cs="Arial"/>
              </w:rPr>
              <w:t>3</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AC476B3" w14:textId="4EE20DF1" w:rsidR="004175F3" w:rsidRDefault="004175F3" w:rsidP="004175F3">
            <w:pPr>
              <w:pStyle w:val="tablecontents"/>
              <w:spacing w:line="276" w:lineRule="auto"/>
              <w:rPr>
                <w:rFonts w:cs="Arial"/>
              </w:rPr>
            </w:pPr>
            <w:r>
              <w:rPr>
                <w:rFonts w:cs="Arial"/>
              </w:rPr>
              <w:t>8/07/2023</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E0A8566" w14:textId="0837183A" w:rsidR="004175F3" w:rsidRDefault="004175F3" w:rsidP="004175F3">
            <w:pPr>
              <w:pStyle w:val="tablecontents"/>
              <w:spacing w:line="276" w:lineRule="auto"/>
              <w:rPr>
                <w:rFonts w:cs="Arial"/>
              </w:rPr>
            </w:pPr>
            <w:r>
              <w:rPr>
                <w:rFonts w:cs="Arial"/>
              </w:rPr>
              <w:t>Rev. of this PRD as described in Annex J, approved at TSG FT#82</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D8CDED3" w14:textId="097377FE" w:rsidR="004175F3" w:rsidRDefault="004175F3" w:rsidP="004175F3">
            <w:pPr>
              <w:pStyle w:val="tablecontents"/>
              <w:rPr>
                <w:rFonts w:cs="Arial"/>
                <w:noProof w:val="0"/>
              </w:rPr>
            </w:pPr>
            <w:r>
              <w:rPr>
                <w:rFonts w:cs="Arial"/>
              </w:rPr>
              <w:t>TSG#52</w:t>
            </w:r>
          </w:p>
          <w:p w14:paraId="34AC61C3" w14:textId="77777777" w:rsidR="004175F3" w:rsidRDefault="004175F3" w:rsidP="004175F3">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42F4929" w14:textId="104D05D8" w:rsidR="004175F3" w:rsidRDefault="004175F3" w:rsidP="004175F3">
            <w:pPr>
              <w:pStyle w:val="tablecontents"/>
              <w:spacing w:line="276" w:lineRule="auto"/>
              <w:rPr>
                <w:rFonts w:cs="Arial"/>
              </w:rPr>
            </w:pPr>
            <w:r>
              <w:rPr>
                <w:rFonts w:cs="Arial"/>
              </w:rPr>
              <w:t>Momar Goumballe / Orange</w:t>
            </w:r>
          </w:p>
        </w:tc>
      </w:tr>
      <w:tr w:rsidR="00FF4DD5" w14:paraId="769B10D0"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AA7ECF0" w14:textId="516C5E3E" w:rsidR="00FF4DD5" w:rsidRDefault="00FF4DD5" w:rsidP="00FF4DD5">
            <w:pPr>
              <w:pStyle w:val="tablecontents"/>
              <w:spacing w:line="276" w:lineRule="auto"/>
              <w:rPr>
                <w:rFonts w:cs="Arial"/>
              </w:rPr>
            </w:pPr>
            <w:r>
              <w:rPr>
                <w:rFonts w:cs="Arial"/>
              </w:rPr>
              <w:t>44</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7397D12" w14:textId="06E43C02" w:rsidR="00FF4DD5" w:rsidRDefault="00FF4DD5" w:rsidP="00FF4DD5">
            <w:pPr>
              <w:pStyle w:val="tablecontents"/>
              <w:spacing w:line="276" w:lineRule="auto"/>
              <w:rPr>
                <w:rFonts w:cs="Arial"/>
              </w:rPr>
            </w:pPr>
            <w:r>
              <w:rPr>
                <w:rFonts w:cs="Arial"/>
              </w:rPr>
              <w:t>4/10/2023</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37FD2C3" w14:textId="778BDB82" w:rsidR="00FF4DD5" w:rsidRDefault="00FF4DD5" w:rsidP="00FF4DD5">
            <w:pPr>
              <w:pStyle w:val="tablecontents"/>
              <w:spacing w:line="276" w:lineRule="auto"/>
              <w:rPr>
                <w:rFonts w:cs="Arial"/>
              </w:rPr>
            </w:pPr>
            <w:r>
              <w:rPr>
                <w:rFonts w:cs="Arial"/>
              </w:rPr>
              <w:t>Rev. of this PRD as described in Annex J, approved at TSG FT#83</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3143A15" w14:textId="7970C915" w:rsidR="00FF4DD5" w:rsidRDefault="00FF4DD5" w:rsidP="00FF4DD5">
            <w:pPr>
              <w:pStyle w:val="tablecontents"/>
              <w:rPr>
                <w:rFonts w:cs="Arial"/>
                <w:noProof w:val="0"/>
              </w:rPr>
            </w:pPr>
            <w:r>
              <w:rPr>
                <w:rFonts w:cs="Arial"/>
              </w:rPr>
              <w:t>TSG#53</w:t>
            </w:r>
          </w:p>
          <w:p w14:paraId="19C557A9" w14:textId="77777777" w:rsidR="00FF4DD5" w:rsidRDefault="00FF4DD5" w:rsidP="00FF4DD5">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2C0B98C" w14:textId="3A04E3EA" w:rsidR="00FF4DD5" w:rsidRDefault="00FF4DD5" w:rsidP="00FF4DD5">
            <w:pPr>
              <w:pStyle w:val="tablecontents"/>
              <w:spacing w:line="276" w:lineRule="auto"/>
              <w:rPr>
                <w:rFonts w:cs="Arial"/>
              </w:rPr>
            </w:pPr>
            <w:r>
              <w:rPr>
                <w:rFonts w:cs="Arial"/>
              </w:rPr>
              <w:t>Momar Goumballe / Orange</w:t>
            </w:r>
          </w:p>
        </w:tc>
      </w:tr>
      <w:tr w:rsidR="00170F31" w14:paraId="2121AFF7" w14:textId="77777777" w:rsidTr="001002A6">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C08A8A7" w14:textId="06D7C7E1" w:rsidR="00170F31" w:rsidRDefault="00170F31" w:rsidP="00170F31">
            <w:pPr>
              <w:pStyle w:val="tablecontents"/>
              <w:spacing w:line="276" w:lineRule="auto"/>
              <w:rPr>
                <w:rFonts w:cs="Arial"/>
              </w:rPr>
            </w:pPr>
            <w:r>
              <w:rPr>
                <w:rFonts w:cs="Arial"/>
              </w:rPr>
              <w:t>45</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33AE954" w14:textId="17A7284A" w:rsidR="00170F31" w:rsidRDefault="00170F31" w:rsidP="00170F31">
            <w:pPr>
              <w:pStyle w:val="tablecontents"/>
              <w:spacing w:line="276" w:lineRule="auto"/>
              <w:rPr>
                <w:rFonts w:cs="Arial"/>
              </w:rPr>
            </w:pPr>
            <w:r>
              <w:rPr>
                <w:rFonts w:cs="Arial"/>
              </w:rPr>
              <w:t>8/01/2024</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6163379" w14:textId="0E45A120" w:rsidR="00170F31" w:rsidRDefault="00170F31" w:rsidP="00170F31">
            <w:pPr>
              <w:pStyle w:val="tablecontents"/>
              <w:spacing w:line="276" w:lineRule="auto"/>
              <w:rPr>
                <w:rFonts w:cs="Arial"/>
              </w:rPr>
            </w:pPr>
            <w:r>
              <w:rPr>
                <w:rFonts w:cs="Arial"/>
              </w:rPr>
              <w:t>Rev. of this PRD as described in Annex J, approved at TSG FT#84</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364B2CB" w14:textId="6374B155" w:rsidR="00170F31" w:rsidRDefault="00170F31" w:rsidP="00170F31">
            <w:pPr>
              <w:pStyle w:val="tablecontents"/>
              <w:rPr>
                <w:rFonts w:cs="Arial"/>
                <w:noProof w:val="0"/>
              </w:rPr>
            </w:pPr>
            <w:r>
              <w:rPr>
                <w:rFonts w:cs="Arial"/>
              </w:rPr>
              <w:t>TSG#54</w:t>
            </w:r>
          </w:p>
          <w:p w14:paraId="7CC1A1BD" w14:textId="77777777" w:rsidR="00170F31" w:rsidRDefault="00170F31" w:rsidP="00170F31">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B66C85F" w14:textId="292C0C0F" w:rsidR="00170F31" w:rsidRDefault="00170F31" w:rsidP="00170F31">
            <w:pPr>
              <w:pStyle w:val="tablecontents"/>
              <w:spacing w:line="276" w:lineRule="auto"/>
              <w:rPr>
                <w:rFonts w:cs="Arial"/>
              </w:rPr>
            </w:pPr>
            <w:r>
              <w:rPr>
                <w:rFonts w:cs="Arial"/>
              </w:rPr>
              <w:t>Momar Goumballe / Orange</w:t>
            </w:r>
          </w:p>
        </w:tc>
      </w:tr>
      <w:tr w:rsidR="00E35DC7" w14:paraId="21D27495" w14:textId="77777777" w:rsidTr="00E35DC7">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C0E8195" w14:textId="0165145C" w:rsidR="00E35DC7" w:rsidRDefault="00E35DC7" w:rsidP="001B2E76">
            <w:pPr>
              <w:pStyle w:val="tablecontents"/>
              <w:spacing w:line="276" w:lineRule="auto"/>
              <w:rPr>
                <w:rFonts w:cs="Arial"/>
              </w:rPr>
            </w:pPr>
            <w:r>
              <w:rPr>
                <w:rFonts w:cs="Arial"/>
              </w:rPr>
              <w:t>46</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38DF6F6" w14:textId="3EE2AA50" w:rsidR="00E35DC7" w:rsidRDefault="00E35DC7" w:rsidP="001B2E76">
            <w:pPr>
              <w:pStyle w:val="tablecontents"/>
              <w:spacing w:line="276" w:lineRule="auto"/>
              <w:rPr>
                <w:rFonts w:cs="Arial"/>
              </w:rPr>
            </w:pPr>
            <w:r>
              <w:rPr>
                <w:rFonts w:cs="Arial"/>
              </w:rPr>
              <w:t>16/03/2024</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848204C" w14:textId="193EBE55" w:rsidR="00E35DC7" w:rsidRDefault="00E35DC7" w:rsidP="001B2E76">
            <w:pPr>
              <w:pStyle w:val="tablecontents"/>
              <w:spacing w:line="276" w:lineRule="auto"/>
              <w:rPr>
                <w:rFonts w:cs="Arial"/>
              </w:rPr>
            </w:pPr>
            <w:r>
              <w:rPr>
                <w:rFonts w:cs="Arial"/>
              </w:rPr>
              <w:t>Rev. of this PRD as described in Annex J, approved at TSG FT#8</w:t>
            </w:r>
            <w:r w:rsidR="00E62645">
              <w:rPr>
                <w:rFonts w:cs="Arial"/>
              </w:rPr>
              <w:t>5</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20BD0C9" w14:textId="60663F0C" w:rsidR="00E35DC7" w:rsidRDefault="00E35DC7" w:rsidP="001B2E76">
            <w:pPr>
              <w:pStyle w:val="tablecontents"/>
              <w:rPr>
                <w:rFonts w:cs="Arial"/>
              </w:rPr>
            </w:pPr>
            <w:r>
              <w:rPr>
                <w:rFonts w:cs="Arial"/>
              </w:rPr>
              <w:t>TSG#5</w:t>
            </w:r>
            <w:r w:rsidR="00E62645">
              <w:rPr>
                <w:rFonts w:cs="Arial"/>
              </w:rPr>
              <w:t>5</w:t>
            </w:r>
          </w:p>
          <w:p w14:paraId="5A558C4E" w14:textId="77777777" w:rsidR="00E35DC7" w:rsidRDefault="00E35DC7" w:rsidP="001B2E76">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EF46BA6" w14:textId="77777777" w:rsidR="00E35DC7" w:rsidRDefault="00E35DC7" w:rsidP="001B2E76">
            <w:pPr>
              <w:pStyle w:val="tablecontents"/>
              <w:spacing w:line="276" w:lineRule="auto"/>
              <w:rPr>
                <w:rFonts w:cs="Arial"/>
              </w:rPr>
            </w:pPr>
            <w:r>
              <w:rPr>
                <w:rFonts w:cs="Arial"/>
              </w:rPr>
              <w:t>Momar Goumballe / Orange</w:t>
            </w:r>
          </w:p>
        </w:tc>
      </w:tr>
      <w:tr w:rsidR="00E62645" w14:paraId="4C50A872" w14:textId="77777777" w:rsidTr="00E35DC7">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0B2C9AB" w14:textId="348B29AE" w:rsidR="00E62645" w:rsidRDefault="00E62645" w:rsidP="00E62645">
            <w:pPr>
              <w:pStyle w:val="tablecontents"/>
              <w:spacing w:line="276" w:lineRule="auto"/>
              <w:rPr>
                <w:rFonts w:cs="Arial"/>
              </w:rPr>
            </w:pPr>
            <w:r>
              <w:rPr>
                <w:rFonts w:cs="Arial"/>
              </w:rPr>
              <w:t>47</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5EF8734" w14:textId="381CFBC0" w:rsidR="00E62645" w:rsidRDefault="00E62645" w:rsidP="00E62645">
            <w:pPr>
              <w:pStyle w:val="tablecontents"/>
              <w:spacing w:line="276" w:lineRule="auto"/>
              <w:rPr>
                <w:rFonts w:cs="Arial"/>
              </w:rPr>
            </w:pPr>
            <w:r>
              <w:rPr>
                <w:rFonts w:cs="Arial"/>
              </w:rPr>
              <w:t>23/07/2024</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122BDD2" w14:textId="73D5DB55" w:rsidR="00E62645" w:rsidRDefault="00E62645" w:rsidP="00E62645">
            <w:pPr>
              <w:pStyle w:val="tablecontents"/>
              <w:spacing w:line="276" w:lineRule="auto"/>
              <w:rPr>
                <w:rFonts w:cs="Arial"/>
              </w:rPr>
            </w:pPr>
            <w:r>
              <w:rPr>
                <w:rFonts w:cs="Arial"/>
              </w:rPr>
              <w:t>Rev. of this PRD as described in Annex J, approved at TSG FT#86</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DA0FF11" w14:textId="55799299" w:rsidR="00E62645" w:rsidRDefault="00E62645" w:rsidP="00E62645">
            <w:pPr>
              <w:pStyle w:val="tablecontents"/>
              <w:rPr>
                <w:rFonts w:cs="Arial"/>
              </w:rPr>
            </w:pPr>
            <w:r>
              <w:rPr>
                <w:rFonts w:cs="Arial"/>
              </w:rPr>
              <w:t>TSG#56</w:t>
            </w:r>
          </w:p>
          <w:p w14:paraId="7CD8D24A" w14:textId="77777777" w:rsidR="00E62645" w:rsidRDefault="00E62645" w:rsidP="00E62645">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5085925" w14:textId="046612D6" w:rsidR="00E62645" w:rsidRDefault="00E62645" w:rsidP="00E62645">
            <w:pPr>
              <w:pStyle w:val="tablecontents"/>
              <w:spacing w:line="276" w:lineRule="auto"/>
              <w:rPr>
                <w:rFonts w:cs="Arial"/>
              </w:rPr>
            </w:pPr>
            <w:r>
              <w:rPr>
                <w:rFonts w:cs="Arial"/>
              </w:rPr>
              <w:t>Momar Goumballe / Orange</w:t>
            </w:r>
          </w:p>
        </w:tc>
      </w:tr>
      <w:tr w:rsidR="001248F6" w14:paraId="73E696E9" w14:textId="77777777" w:rsidTr="00E35DC7">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B51856B" w14:textId="77A2F230" w:rsidR="001248F6" w:rsidRDefault="001248F6" w:rsidP="001248F6">
            <w:pPr>
              <w:pStyle w:val="tablecontents"/>
              <w:spacing w:line="276" w:lineRule="auto"/>
              <w:rPr>
                <w:rFonts w:cs="Arial"/>
              </w:rPr>
            </w:pPr>
            <w:r>
              <w:rPr>
                <w:rFonts w:cs="Arial"/>
              </w:rPr>
              <w:t>48</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17825A0" w14:textId="43F67B19" w:rsidR="001248F6" w:rsidRDefault="001248F6" w:rsidP="001248F6">
            <w:pPr>
              <w:pStyle w:val="tablecontents"/>
              <w:spacing w:line="276" w:lineRule="auto"/>
              <w:rPr>
                <w:rFonts w:cs="Arial"/>
              </w:rPr>
            </w:pPr>
            <w:r>
              <w:rPr>
                <w:rFonts w:cs="Arial"/>
              </w:rPr>
              <w:t>27/10/2024</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948371A" w14:textId="42A8AD83" w:rsidR="001248F6" w:rsidRDefault="001248F6" w:rsidP="001248F6">
            <w:pPr>
              <w:pStyle w:val="tablecontents"/>
              <w:spacing w:line="276" w:lineRule="auto"/>
              <w:rPr>
                <w:rFonts w:cs="Arial"/>
              </w:rPr>
            </w:pPr>
            <w:r>
              <w:rPr>
                <w:rFonts w:cs="Arial"/>
              </w:rPr>
              <w:t>Rev. of this PRD as described in Annex J, approved at TSG FT#87</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A02B99B" w14:textId="571309B7" w:rsidR="001248F6" w:rsidRDefault="001248F6" w:rsidP="001248F6">
            <w:pPr>
              <w:pStyle w:val="tablecontents"/>
              <w:rPr>
                <w:rFonts w:cs="Arial"/>
              </w:rPr>
            </w:pPr>
            <w:r>
              <w:rPr>
                <w:rFonts w:cs="Arial"/>
              </w:rPr>
              <w:t>TSG#57</w:t>
            </w:r>
          </w:p>
          <w:p w14:paraId="2276C154" w14:textId="77777777" w:rsidR="001248F6" w:rsidRDefault="001248F6" w:rsidP="001248F6">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0E38809" w14:textId="65973AC2" w:rsidR="001248F6" w:rsidRDefault="001248F6" w:rsidP="001248F6">
            <w:pPr>
              <w:pStyle w:val="tablecontents"/>
              <w:spacing w:line="276" w:lineRule="auto"/>
              <w:rPr>
                <w:rFonts w:cs="Arial"/>
              </w:rPr>
            </w:pPr>
            <w:r>
              <w:rPr>
                <w:rFonts w:cs="Arial"/>
              </w:rPr>
              <w:t>Momar Goumballe / Orange</w:t>
            </w:r>
          </w:p>
        </w:tc>
      </w:tr>
      <w:tr w:rsidR="00677261" w14:paraId="2CBF5266" w14:textId="77777777" w:rsidTr="00E35DC7">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BD4D56C" w14:textId="2C8354EC" w:rsidR="00677261" w:rsidRDefault="00677261" w:rsidP="00677261">
            <w:pPr>
              <w:pStyle w:val="tablecontents"/>
              <w:spacing w:line="276" w:lineRule="auto"/>
              <w:rPr>
                <w:rFonts w:cs="Arial"/>
              </w:rPr>
            </w:pPr>
            <w:r>
              <w:rPr>
                <w:rFonts w:cs="Arial"/>
              </w:rPr>
              <w:t>49</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F0C9229" w14:textId="545E9742" w:rsidR="00677261" w:rsidRDefault="00677261" w:rsidP="00677261">
            <w:pPr>
              <w:pStyle w:val="tablecontents"/>
              <w:spacing w:line="276" w:lineRule="auto"/>
              <w:rPr>
                <w:rFonts w:cs="Arial"/>
              </w:rPr>
            </w:pPr>
            <w:r>
              <w:rPr>
                <w:rFonts w:cs="Arial"/>
              </w:rPr>
              <w:t>09/01/2025</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050078A" w14:textId="128F3552" w:rsidR="00677261" w:rsidRDefault="00677261" w:rsidP="00677261">
            <w:pPr>
              <w:pStyle w:val="tablecontents"/>
              <w:spacing w:line="276" w:lineRule="auto"/>
              <w:rPr>
                <w:rFonts w:cs="Arial"/>
              </w:rPr>
            </w:pPr>
            <w:r>
              <w:rPr>
                <w:rFonts w:cs="Arial"/>
              </w:rPr>
              <w:t>Rev. of this PRD as described in Annex J, approved at TSG FT#88</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88916DC" w14:textId="01643BB5" w:rsidR="00677261" w:rsidRDefault="00677261" w:rsidP="00677261">
            <w:pPr>
              <w:pStyle w:val="tablecontents"/>
              <w:rPr>
                <w:rFonts w:cs="Arial"/>
              </w:rPr>
            </w:pPr>
            <w:r>
              <w:rPr>
                <w:rFonts w:cs="Arial"/>
              </w:rPr>
              <w:t>TSG#58</w:t>
            </w:r>
          </w:p>
          <w:p w14:paraId="193DE80A" w14:textId="77777777" w:rsidR="00677261" w:rsidRDefault="00677261" w:rsidP="00677261">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6FB963B" w14:textId="3E3EFCB8" w:rsidR="00677261" w:rsidRDefault="00677261" w:rsidP="00677261">
            <w:pPr>
              <w:pStyle w:val="tablecontents"/>
              <w:spacing w:line="276" w:lineRule="auto"/>
              <w:rPr>
                <w:rFonts w:cs="Arial"/>
              </w:rPr>
            </w:pPr>
            <w:r>
              <w:rPr>
                <w:rFonts w:cs="Arial"/>
              </w:rPr>
              <w:t>Momar Goumballe / Orange</w:t>
            </w:r>
          </w:p>
        </w:tc>
      </w:tr>
      <w:tr w:rsidR="00976A2D" w14:paraId="24B06AD9" w14:textId="77777777" w:rsidTr="00E35DC7">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EF1548B" w14:textId="15C72156" w:rsidR="00976A2D" w:rsidRDefault="00976A2D" w:rsidP="00976A2D">
            <w:pPr>
              <w:pStyle w:val="tablecontents"/>
              <w:spacing w:line="276" w:lineRule="auto"/>
              <w:rPr>
                <w:rFonts w:cs="Arial"/>
              </w:rPr>
            </w:pPr>
            <w:r>
              <w:rPr>
                <w:rFonts w:cs="Arial"/>
              </w:rPr>
              <w:t>50</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B4537CF" w14:textId="621F8165" w:rsidR="00976A2D" w:rsidRDefault="00976A2D" w:rsidP="00976A2D">
            <w:pPr>
              <w:pStyle w:val="tablecontents"/>
              <w:spacing w:line="276" w:lineRule="auto"/>
              <w:rPr>
                <w:rFonts w:cs="Arial"/>
              </w:rPr>
            </w:pPr>
            <w:r>
              <w:rPr>
                <w:rFonts w:cs="Arial"/>
              </w:rPr>
              <w:t>09/04/2025</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97AB579" w14:textId="3D8DBEBC" w:rsidR="00976A2D" w:rsidRDefault="00976A2D" w:rsidP="00976A2D">
            <w:pPr>
              <w:pStyle w:val="tablecontents"/>
              <w:spacing w:line="276" w:lineRule="auto"/>
              <w:rPr>
                <w:rFonts w:cs="Arial"/>
              </w:rPr>
            </w:pPr>
            <w:r>
              <w:rPr>
                <w:rFonts w:cs="Arial"/>
              </w:rPr>
              <w:t>Rev. of this PRD as described in Annex J, approved at TSG FT#89</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1E0AF733" w14:textId="4063CA63" w:rsidR="00976A2D" w:rsidRDefault="00976A2D" w:rsidP="00976A2D">
            <w:pPr>
              <w:pStyle w:val="tablecontents"/>
              <w:rPr>
                <w:rFonts w:cs="Arial"/>
              </w:rPr>
            </w:pPr>
            <w:r>
              <w:rPr>
                <w:rFonts w:cs="Arial"/>
              </w:rPr>
              <w:t>TSG#59</w:t>
            </w:r>
          </w:p>
          <w:p w14:paraId="0390C26B" w14:textId="77777777" w:rsidR="00976A2D" w:rsidRDefault="00976A2D" w:rsidP="00976A2D">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637F4614" w14:textId="25BA2D14" w:rsidR="00976A2D" w:rsidRDefault="00976A2D" w:rsidP="00976A2D">
            <w:pPr>
              <w:pStyle w:val="tablecontents"/>
              <w:spacing w:line="276" w:lineRule="auto"/>
              <w:rPr>
                <w:rFonts w:cs="Arial"/>
              </w:rPr>
            </w:pPr>
            <w:r>
              <w:rPr>
                <w:rFonts w:cs="Arial"/>
              </w:rPr>
              <w:t>Momar Goumballe / Orange</w:t>
            </w:r>
          </w:p>
        </w:tc>
      </w:tr>
      <w:tr w:rsidR="0010096D" w14:paraId="292BB232" w14:textId="77777777" w:rsidTr="00E35DC7">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383E18F" w14:textId="2ADB5AF4" w:rsidR="0010096D" w:rsidRDefault="0010096D" w:rsidP="0010096D">
            <w:pPr>
              <w:pStyle w:val="tablecontents"/>
              <w:spacing w:line="276" w:lineRule="auto"/>
              <w:rPr>
                <w:rFonts w:cs="Arial"/>
              </w:rPr>
            </w:pPr>
            <w:r>
              <w:rPr>
                <w:rFonts w:cs="Arial"/>
              </w:rPr>
              <w:lastRenderedPageBreak/>
              <w:t>51</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25712EE6" w14:textId="4B1D55BB" w:rsidR="0010096D" w:rsidRDefault="0010096D" w:rsidP="0010096D">
            <w:pPr>
              <w:pStyle w:val="tablecontents"/>
              <w:spacing w:line="276" w:lineRule="auto"/>
              <w:rPr>
                <w:rFonts w:cs="Arial"/>
              </w:rPr>
            </w:pPr>
            <w:r>
              <w:rPr>
                <w:rFonts w:cs="Arial"/>
              </w:rPr>
              <w:t>11/07/2025</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2210274" w14:textId="126A8C9D" w:rsidR="0010096D" w:rsidRDefault="0010096D" w:rsidP="0010096D">
            <w:pPr>
              <w:pStyle w:val="tablecontents"/>
              <w:spacing w:line="276" w:lineRule="auto"/>
              <w:rPr>
                <w:rFonts w:cs="Arial"/>
              </w:rPr>
            </w:pPr>
            <w:r>
              <w:rPr>
                <w:rFonts w:cs="Arial"/>
              </w:rPr>
              <w:t>Rev. of this PRD as described in Annex J, approved at TSG FT#90</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431C20A" w14:textId="0FD145CD" w:rsidR="0010096D" w:rsidRDefault="0010096D" w:rsidP="0010096D">
            <w:pPr>
              <w:pStyle w:val="tablecontents"/>
              <w:rPr>
                <w:rFonts w:cs="Arial"/>
              </w:rPr>
            </w:pPr>
            <w:r>
              <w:rPr>
                <w:rFonts w:cs="Arial"/>
              </w:rPr>
              <w:t>TSG#60</w:t>
            </w:r>
          </w:p>
          <w:p w14:paraId="4767C7E6" w14:textId="77777777" w:rsidR="0010096D" w:rsidRDefault="0010096D" w:rsidP="0010096D">
            <w:pPr>
              <w:pStyle w:val="tablecontents"/>
              <w:rPr>
                <w:rFonts w:cs="Arial"/>
              </w:rPr>
            </w:pP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36C9F64" w14:textId="33EDDF76" w:rsidR="0010096D" w:rsidRDefault="0010096D" w:rsidP="0010096D">
            <w:pPr>
              <w:pStyle w:val="tablecontents"/>
              <w:spacing w:line="276" w:lineRule="auto"/>
              <w:rPr>
                <w:rFonts w:cs="Arial"/>
              </w:rPr>
            </w:pPr>
            <w:r>
              <w:rPr>
                <w:rFonts w:cs="Arial"/>
              </w:rPr>
              <w:t>Momar Goumballe / Orange</w:t>
            </w:r>
          </w:p>
        </w:tc>
      </w:tr>
      <w:tr w:rsidR="002908BD" w14:paraId="7AEE3EA6" w14:textId="77777777" w:rsidTr="00E35DC7">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2D85B34" w14:textId="72FB0814" w:rsidR="002908BD" w:rsidRDefault="002908BD" w:rsidP="002908BD">
            <w:pPr>
              <w:pStyle w:val="tablecontents"/>
              <w:spacing w:line="276" w:lineRule="auto"/>
              <w:rPr>
                <w:rFonts w:cs="Arial"/>
              </w:rPr>
            </w:pPr>
            <w:r>
              <w:rPr>
                <w:rFonts w:cs="Arial"/>
                <w:sz w:val="20"/>
              </w:rPr>
              <w:t>52</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412F9D8D" w14:textId="2371DE67" w:rsidR="002908BD" w:rsidRDefault="002908BD" w:rsidP="002908BD">
            <w:pPr>
              <w:pStyle w:val="tablecontents"/>
              <w:spacing w:line="276" w:lineRule="auto"/>
              <w:rPr>
                <w:rFonts w:cs="Arial"/>
              </w:rPr>
            </w:pPr>
            <w:r>
              <w:rPr>
                <w:rFonts w:cs="Arial"/>
                <w:sz w:val="20"/>
              </w:rPr>
              <w:t>10/09/2025</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5ABC04E3" w14:textId="626DE810" w:rsidR="002908BD" w:rsidRDefault="002908BD" w:rsidP="002908BD">
            <w:pPr>
              <w:pStyle w:val="tablecontents"/>
              <w:spacing w:line="276" w:lineRule="auto"/>
              <w:rPr>
                <w:rFonts w:cs="Arial"/>
              </w:rPr>
            </w:pPr>
            <w:r w:rsidRPr="00884F6D">
              <w:rPr>
                <w:rFonts w:cs="Arial"/>
                <w:sz w:val="20"/>
              </w:rPr>
              <w:t xml:space="preserve">Rev. of this PRD as described </w:t>
            </w:r>
            <w:r>
              <w:rPr>
                <w:rFonts w:cs="Arial"/>
                <w:sz w:val="20"/>
              </w:rPr>
              <w:t>in Annex J, approved at TSG FT#91</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A146110" w14:textId="2D6C9511" w:rsidR="002908BD" w:rsidRDefault="002908BD" w:rsidP="002908BD">
            <w:pPr>
              <w:pStyle w:val="tablecontents"/>
              <w:rPr>
                <w:rFonts w:cs="Arial"/>
              </w:rPr>
            </w:pPr>
            <w:r>
              <w:rPr>
                <w:rFonts w:cs="Arial"/>
                <w:sz w:val="20"/>
              </w:rPr>
              <w:t>TSG#61</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ADC9287" w14:textId="399F6C31" w:rsidR="002908BD" w:rsidRDefault="002908BD" w:rsidP="002908BD">
            <w:pPr>
              <w:pStyle w:val="tablecontents"/>
              <w:spacing w:line="276" w:lineRule="auto"/>
              <w:rPr>
                <w:rFonts w:cs="Arial"/>
              </w:rPr>
            </w:pPr>
            <w:r w:rsidRPr="00884F6D">
              <w:rPr>
                <w:rFonts w:cs="Arial"/>
                <w:sz w:val="20"/>
              </w:rPr>
              <w:t>Momar Goumballe / Orange</w:t>
            </w:r>
          </w:p>
        </w:tc>
      </w:tr>
      <w:tr w:rsidR="000D19FB" w14:paraId="30635E88" w14:textId="77777777" w:rsidTr="00E35DC7">
        <w:tc>
          <w:tcPr>
            <w:tcW w:w="1042"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38CBF7C" w14:textId="692A3D90" w:rsidR="000D19FB" w:rsidRDefault="000D19FB" w:rsidP="000D19FB">
            <w:pPr>
              <w:pStyle w:val="tablecontents"/>
              <w:spacing w:line="276" w:lineRule="auto"/>
              <w:rPr>
                <w:rFonts w:cs="Arial"/>
                <w:sz w:val="20"/>
              </w:rPr>
            </w:pPr>
            <w:r>
              <w:rPr>
                <w:rFonts w:cs="Arial"/>
              </w:rPr>
              <w:t>53</w:t>
            </w:r>
          </w:p>
        </w:tc>
        <w:tc>
          <w:tcPr>
            <w:tcW w:w="1225"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399AB736" w14:textId="1488ADDC" w:rsidR="000D19FB" w:rsidRDefault="000D19FB" w:rsidP="000D19FB">
            <w:pPr>
              <w:pStyle w:val="tablecontents"/>
              <w:spacing w:line="276" w:lineRule="auto"/>
              <w:rPr>
                <w:rFonts w:cs="Arial"/>
                <w:sz w:val="20"/>
              </w:rPr>
            </w:pPr>
            <w:r>
              <w:rPr>
                <w:rFonts w:cs="Arial"/>
              </w:rPr>
              <w:t>12/01/2026</w:t>
            </w:r>
          </w:p>
        </w:tc>
        <w:tc>
          <w:tcPr>
            <w:tcW w:w="3176"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F73712C" w14:textId="5A827DA7" w:rsidR="000D19FB" w:rsidRPr="00884F6D" w:rsidRDefault="000D19FB" w:rsidP="000D19FB">
            <w:pPr>
              <w:pStyle w:val="tablecontents"/>
              <w:spacing w:line="276" w:lineRule="auto"/>
              <w:rPr>
                <w:rFonts w:cs="Arial"/>
                <w:sz w:val="20"/>
              </w:rPr>
            </w:pPr>
            <w:r w:rsidRPr="00884F6D">
              <w:rPr>
                <w:rFonts w:cs="Arial"/>
              </w:rPr>
              <w:t xml:space="preserve">Rev. of this PRD as described </w:t>
            </w:r>
            <w:r>
              <w:rPr>
                <w:rFonts w:cs="Arial"/>
              </w:rPr>
              <w:t>in Annex J, approved at TSG FT#92</w:t>
            </w:r>
          </w:p>
        </w:tc>
        <w:tc>
          <w:tcPr>
            <w:tcW w:w="170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0AC9AE08" w14:textId="5B1B5A5D" w:rsidR="000D19FB" w:rsidRDefault="000D19FB" w:rsidP="000D19FB">
            <w:pPr>
              <w:pStyle w:val="tablecontents"/>
              <w:rPr>
                <w:rFonts w:cs="Arial"/>
                <w:sz w:val="20"/>
              </w:rPr>
            </w:pPr>
            <w:r>
              <w:rPr>
                <w:rFonts w:cs="Arial"/>
              </w:rPr>
              <w:t>TSG#62</w:t>
            </w:r>
          </w:p>
        </w:tc>
        <w:tc>
          <w:tcPr>
            <w:tcW w:w="2081" w:type="dxa"/>
            <w:tcBorders>
              <w:top w:val="single" w:sz="6" w:space="0" w:color="00000A"/>
              <w:left w:val="single" w:sz="6" w:space="0" w:color="00000A"/>
              <w:bottom w:val="single" w:sz="6" w:space="0" w:color="00000A"/>
              <w:right w:val="single" w:sz="6" w:space="0" w:color="00000A"/>
            </w:tcBorders>
            <w:shd w:val="clear" w:color="auto" w:fill="auto"/>
            <w:tcMar>
              <w:left w:w="40" w:type="dxa"/>
            </w:tcMar>
          </w:tcPr>
          <w:p w14:paraId="762624EC" w14:textId="436694CD" w:rsidR="000D19FB" w:rsidRPr="00884F6D" w:rsidRDefault="000D19FB" w:rsidP="000D19FB">
            <w:pPr>
              <w:pStyle w:val="tablecontents"/>
              <w:spacing w:line="276" w:lineRule="auto"/>
              <w:rPr>
                <w:rFonts w:cs="Arial"/>
                <w:sz w:val="20"/>
              </w:rPr>
            </w:pPr>
            <w:r w:rsidRPr="00884F6D">
              <w:rPr>
                <w:rFonts w:cs="Arial"/>
              </w:rPr>
              <w:t>Momar Goumballe / Orange</w:t>
            </w:r>
          </w:p>
        </w:tc>
      </w:tr>
    </w:tbl>
    <w:p w14:paraId="1CD34C26" w14:textId="2CF01ABE" w:rsidR="007717C1" w:rsidRDefault="007717C1" w:rsidP="007717C1"/>
    <w:p w14:paraId="711D1103" w14:textId="77777777" w:rsidR="007717C1" w:rsidRDefault="007717C1" w:rsidP="007717C1"/>
    <w:p w14:paraId="03229DAC" w14:textId="77777777" w:rsidR="007717C1" w:rsidRDefault="007717C1" w:rsidP="007717C1"/>
    <w:p w14:paraId="20CB4CF6" w14:textId="77777777" w:rsidR="00F6478C" w:rsidRDefault="00F6478C" w:rsidP="007717C1"/>
    <w:p w14:paraId="671774C9" w14:textId="77777777" w:rsidR="00F6478C" w:rsidRDefault="00F6478C" w:rsidP="007717C1"/>
    <w:p w14:paraId="23FFF4EF" w14:textId="5D32F619" w:rsidR="00F6478C" w:rsidRDefault="00F6478C" w:rsidP="007717C1"/>
    <w:p w14:paraId="67B61EE9" w14:textId="77777777" w:rsidR="00F6478C" w:rsidRDefault="00F6478C" w:rsidP="007717C1"/>
    <w:p w14:paraId="57B04C97" w14:textId="77777777" w:rsidR="007717C1" w:rsidRPr="00AC2F69" w:rsidRDefault="007717C1" w:rsidP="007717C1"/>
    <w:p w14:paraId="217714F9" w14:textId="77777777" w:rsidR="007717C1" w:rsidRPr="00AC2F69" w:rsidRDefault="007717C1" w:rsidP="007717C1">
      <w:bookmarkStart w:id="329" w:name="_Toc432599396"/>
      <w:bookmarkStart w:id="330" w:name="_Toc432597318"/>
      <w:bookmarkStart w:id="331" w:name="_Toc447205193"/>
      <w:bookmarkStart w:id="332" w:name="_Toc501988273"/>
      <w:bookmarkStart w:id="333" w:name="_Toc514833974"/>
      <w:bookmarkStart w:id="334" w:name="_Toc530672850"/>
      <w:bookmarkEnd w:id="329"/>
      <w:bookmarkEnd w:id="330"/>
      <w:bookmarkEnd w:id="331"/>
      <w:bookmarkEnd w:id="332"/>
      <w:bookmarkEnd w:id="333"/>
      <w:r w:rsidRPr="00AC2F69">
        <w:t>Other Information</w:t>
      </w:r>
      <w:bookmarkEnd w:id="334"/>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47" w:type="dxa"/>
          <w:bottom w:w="57" w:type="dxa"/>
          <w:right w:w="57" w:type="dxa"/>
        </w:tblCellMar>
        <w:tblLook w:val="01E0" w:firstRow="1" w:lastRow="1" w:firstColumn="1" w:lastColumn="1" w:noHBand="0" w:noVBand="0"/>
      </w:tblPr>
      <w:tblGrid>
        <w:gridCol w:w="4553"/>
        <w:gridCol w:w="4666"/>
      </w:tblGrid>
      <w:tr w:rsidR="007717C1" w:rsidRPr="00AC2F69" w14:paraId="48168890" w14:textId="77777777" w:rsidTr="001002A6">
        <w:tc>
          <w:tcPr>
            <w:tcW w:w="4553" w:type="dxa"/>
            <w:shd w:val="clear" w:color="auto" w:fill="C00000"/>
            <w:tcMar>
              <w:left w:w="47" w:type="dxa"/>
            </w:tcMar>
          </w:tcPr>
          <w:p w14:paraId="706C5F4F" w14:textId="77777777" w:rsidR="007717C1" w:rsidRPr="00AC2F69" w:rsidRDefault="007717C1" w:rsidP="001002A6">
            <w:r w:rsidRPr="00AC2F69">
              <w:t>Type</w:t>
            </w:r>
          </w:p>
        </w:tc>
        <w:tc>
          <w:tcPr>
            <w:tcW w:w="4665" w:type="dxa"/>
            <w:shd w:val="clear" w:color="auto" w:fill="C00000"/>
            <w:tcMar>
              <w:left w:w="47" w:type="dxa"/>
            </w:tcMar>
          </w:tcPr>
          <w:p w14:paraId="08914526" w14:textId="77777777" w:rsidR="007717C1" w:rsidRPr="00AC2F69" w:rsidRDefault="007717C1" w:rsidP="001002A6">
            <w:r w:rsidRPr="00AC2F69">
              <w:t>Description</w:t>
            </w:r>
          </w:p>
        </w:tc>
      </w:tr>
      <w:tr w:rsidR="007717C1" w:rsidRPr="00AC2F69" w14:paraId="4D1A3C7B" w14:textId="77777777" w:rsidTr="001002A6">
        <w:tc>
          <w:tcPr>
            <w:tcW w:w="4553" w:type="dxa"/>
            <w:shd w:val="clear" w:color="auto" w:fill="auto"/>
            <w:tcMar>
              <w:left w:w="47" w:type="dxa"/>
            </w:tcMar>
          </w:tcPr>
          <w:p w14:paraId="2381DA46" w14:textId="77777777" w:rsidR="007717C1" w:rsidRPr="00AC2F69" w:rsidRDefault="007717C1" w:rsidP="001002A6">
            <w:r w:rsidRPr="00AC2F69">
              <w:t>Document Owner</w:t>
            </w:r>
          </w:p>
        </w:tc>
        <w:tc>
          <w:tcPr>
            <w:tcW w:w="4665" w:type="dxa"/>
            <w:shd w:val="clear" w:color="auto" w:fill="auto"/>
            <w:tcMar>
              <w:left w:w="47" w:type="dxa"/>
            </w:tcMar>
          </w:tcPr>
          <w:p w14:paraId="479F80BA" w14:textId="77777777" w:rsidR="007717C1" w:rsidRPr="00AC2F69" w:rsidRDefault="007717C1" w:rsidP="001002A6">
            <w:r w:rsidRPr="00AC2F69">
              <w:t>GSMA Terminal Steering Group</w:t>
            </w:r>
          </w:p>
        </w:tc>
      </w:tr>
      <w:tr w:rsidR="007717C1" w:rsidRPr="005E19CA" w14:paraId="4AFD66AC" w14:textId="77777777" w:rsidTr="001002A6">
        <w:tc>
          <w:tcPr>
            <w:tcW w:w="4553" w:type="dxa"/>
            <w:shd w:val="clear" w:color="auto" w:fill="auto"/>
            <w:tcMar>
              <w:left w:w="47" w:type="dxa"/>
            </w:tcMar>
          </w:tcPr>
          <w:p w14:paraId="028F1D85" w14:textId="77777777" w:rsidR="007717C1" w:rsidRPr="00AC2F69" w:rsidRDefault="007717C1" w:rsidP="001002A6">
            <w:r w:rsidRPr="00AC2F69">
              <w:t>Editor / Company</w:t>
            </w:r>
          </w:p>
        </w:tc>
        <w:tc>
          <w:tcPr>
            <w:tcW w:w="4665" w:type="dxa"/>
            <w:shd w:val="clear" w:color="auto" w:fill="auto"/>
            <w:tcMar>
              <w:left w:w="47" w:type="dxa"/>
            </w:tcMar>
          </w:tcPr>
          <w:p w14:paraId="476C1AD5" w14:textId="77777777" w:rsidR="007717C1" w:rsidRPr="00800C4F" w:rsidRDefault="007717C1" w:rsidP="001002A6">
            <w:pPr>
              <w:rPr>
                <w:lang w:val="fr-FR"/>
              </w:rPr>
            </w:pPr>
            <w:r w:rsidRPr="00800C4F">
              <w:rPr>
                <w:lang w:val="fr-FR"/>
              </w:rPr>
              <w:t xml:space="preserve">Momar Goumballe, Orange </w:t>
            </w:r>
          </w:p>
          <w:p w14:paraId="194E3AF8" w14:textId="77777777" w:rsidR="007717C1" w:rsidRDefault="007717C1" w:rsidP="001002A6">
            <w:pPr>
              <w:rPr>
                <w:lang w:val="fr-FR"/>
              </w:rPr>
            </w:pPr>
            <w:hyperlink r:id="rId16" w:history="1">
              <w:r w:rsidRPr="00600BAD">
                <w:rPr>
                  <w:rStyle w:val="Hyperlink"/>
                  <w:lang w:val="fr-FR"/>
                </w:rPr>
                <w:t>momar.goumballe@orange.com</w:t>
              </w:r>
            </w:hyperlink>
          </w:p>
          <w:p w14:paraId="2646EB4C" w14:textId="77777777" w:rsidR="00504574" w:rsidRDefault="007717C1" w:rsidP="001002A6">
            <w:pPr>
              <w:rPr>
                <w:lang w:val="fr-FR"/>
              </w:rPr>
            </w:pPr>
            <w:r>
              <w:rPr>
                <w:lang w:val="fr-FR"/>
              </w:rPr>
              <w:t>Petra Rauer Vodafone</w:t>
            </w:r>
          </w:p>
          <w:p w14:paraId="6939018D" w14:textId="73DAA709" w:rsidR="00504574" w:rsidRPr="00800C4F" w:rsidRDefault="00504574" w:rsidP="001002A6">
            <w:pPr>
              <w:rPr>
                <w:lang w:val="fr-FR"/>
              </w:rPr>
            </w:pPr>
            <w:r w:rsidRPr="00504574">
              <w:rPr>
                <w:lang w:val="fr-FR"/>
              </w:rPr>
              <w:t>petra.rauer@vodafone.com</w:t>
            </w:r>
          </w:p>
        </w:tc>
      </w:tr>
    </w:tbl>
    <w:p w14:paraId="7658B643" w14:textId="77777777" w:rsidR="007717C1" w:rsidRPr="00800C4F" w:rsidRDefault="007717C1" w:rsidP="007717C1">
      <w:pPr>
        <w:rPr>
          <w:lang w:val="fr-FR"/>
        </w:rPr>
      </w:pPr>
    </w:p>
    <w:bookmarkEnd w:id="0"/>
    <w:bookmarkEnd w:id="1"/>
    <w:bookmarkEnd w:id="63"/>
    <w:bookmarkEnd w:id="64"/>
    <w:p w14:paraId="77816F12" w14:textId="7AED8613" w:rsidR="007717C1" w:rsidRPr="00C66738" w:rsidRDefault="007717C1" w:rsidP="00AC2F69">
      <w:pPr>
        <w:pStyle w:val="Heading1"/>
        <w:rPr>
          <w:lang w:val="fr-FR"/>
        </w:rPr>
      </w:pPr>
    </w:p>
    <w:sectPr w:rsidR="007717C1" w:rsidRPr="00C66738" w:rsidSect="00052B06">
      <w:headerReference w:type="default" r:id="rId17"/>
      <w:footerReference w:type="default" r:id="rId1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9C6B3" w14:textId="77777777" w:rsidR="007C2779" w:rsidRDefault="007C2779" w:rsidP="00EB23E1">
      <w:pPr>
        <w:spacing w:after="0"/>
      </w:pPr>
      <w:r>
        <w:separator/>
      </w:r>
    </w:p>
    <w:p w14:paraId="2A789493" w14:textId="77777777" w:rsidR="007C2779" w:rsidRDefault="007C2779"/>
  </w:endnote>
  <w:endnote w:type="continuationSeparator" w:id="0">
    <w:p w14:paraId="6B634C5C" w14:textId="77777777" w:rsidR="007C2779" w:rsidRDefault="007C2779" w:rsidP="00EB23E1">
      <w:pPr>
        <w:spacing w:after="0"/>
      </w:pPr>
      <w:r>
        <w:continuationSeparator/>
      </w:r>
    </w:p>
    <w:p w14:paraId="5B7560FA" w14:textId="77777777" w:rsidR="007C2779" w:rsidRDefault="007C2779"/>
  </w:endnote>
  <w:endnote w:type="continuationNotice" w:id="1">
    <w:p w14:paraId="0E5DB227" w14:textId="77777777" w:rsidR="007C2779" w:rsidRDefault="007C2779">
      <w:pPr>
        <w:spacing w:after="0"/>
      </w:pPr>
    </w:p>
    <w:p w14:paraId="3B88350B" w14:textId="77777777" w:rsidR="007C2779" w:rsidRDefault="007C27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Helvetica-Bold">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27B94" w14:textId="225A382C" w:rsidR="007F71AC" w:rsidRPr="0035480D" w:rsidRDefault="004678C3" w:rsidP="0035480D">
    <w:pPr>
      <w:pStyle w:val="Footer"/>
      <w:tabs>
        <w:tab w:val="clear" w:pos="4678"/>
        <w:tab w:val="clear" w:pos="9356"/>
        <w:tab w:val="right" w:pos="8930"/>
        <w:tab w:val="right" w:pos="13892"/>
      </w:tabs>
      <w:spacing w:after="200" w:line="276" w:lineRule="auto"/>
      <w:contextualSpacing/>
      <w:jc w:val="left"/>
      <w:rPr>
        <w:rFonts w:eastAsia="SimSun"/>
        <w:szCs w:val="22"/>
        <w:lang w:eastAsia="en-GB"/>
      </w:rPr>
    </w:pPr>
    <w:r>
      <w:t xml:space="preserve">Version </w:t>
    </w:r>
    <w:r w:rsidR="000D19FB">
      <w:t>53</w:t>
    </w:r>
    <w:r w:rsidR="007F71AC" w:rsidRPr="0035480D">
      <w:rPr>
        <w:rFonts w:eastAsia="SimSun"/>
        <w:szCs w:val="22"/>
        <w:lang w:eastAsia="en-GB"/>
      </w:rPr>
      <w:tab/>
      <w:t xml:space="preserve">Page </w:t>
    </w:r>
    <w:r w:rsidR="007F71AC" w:rsidRPr="0035480D">
      <w:rPr>
        <w:rFonts w:eastAsia="SimSun"/>
        <w:szCs w:val="22"/>
        <w:lang w:eastAsia="en-GB"/>
      </w:rPr>
      <w:fldChar w:fldCharType="begin"/>
    </w:r>
    <w:r w:rsidR="007F71AC" w:rsidRPr="0035480D">
      <w:rPr>
        <w:rFonts w:eastAsia="SimSun"/>
        <w:szCs w:val="22"/>
        <w:lang w:eastAsia="en-GB"/>
      </w:rPr>
      <w:instrText xml:space="preserve"> PAGE </w:instrText>
    </w:r>
    <w:r w:rsidR="007F71AC" w:rsidRPr="0035480D">
      <w:rPr>
        <w:rFonts w:eastAsia="SimSun"/>
        <w:szCs w:val="22"/>
        <w:lang w:eastAsia="en-GB"/>
      </w:rPr>
      <w:fldChar w:fldCharType="separate"/>
    </w:r>
    <w:r w:rsidR="0088706C">
      <w:rPr>
        <w:rFonts w:eastAsia="SimSun"/>
        <w:szCs w:val="22"/>
        <w:lang w:eastAsia="en-GB"/>
      </w:rPr>
      <w:t>1</w:t>
    </w:r>
    <w:r w:rsidR="007F71AC" w:rsidRPr="0035480D">
      <w:rPr>
        <w:rFonts w:eastAsia="SimSun"/>
        <w:szCs w:val="22"/>
        <w:lang w:eastAsia="en-GB"/>
      </w:rPr>
      <w:fldChar w:fldCharType="end"/>
    </w:r>
    <w:r w:rsidR="007F71AC" w:rsidRPr="0035480D">
      <w:rPr>
        <w:rFonts w:eastAsia="SimSun"/>
        <w:szCs w:val="22"/>
        <w:lang w:eastAsia="en-GB"/>
      </w:rPr>
      <w:t xml:space="preserve"> of </w:t>
    </w:r>
    <w:r w:rsidR="007F71AC" w:rsidRPr="0035480D">
      <w:rPr>
        <w:rFonts w:eastAsia="SimSun"/>
        <w:szCs w:val="22"/>
        <w:lang w:eastAsia="en-GB"/>
      </w:rPr>
      <w:fldChar w:fldCharType="begin"/>
    </w:r>
    <w:r w:rsidR="007F71AC" w:rsidRPr="0035480D">
      <w:rPr>
        <w:rFonts w:eastAsia="SimSun"/>
        <w:szCs w:val="22"/>
        <w:lang w:eastAsia="en-GB"/>
      </w:rPr>
      <w:instrText xml:space="preserve"> NUMPAGES  </w:instrText>
    </w:r>
    <w:r w:rsidR="007F71AC" w:rsidRPr="0035480D">
      <w:rPr>
        <w:rFonts w:eastAsia="SimSun"/>
        <w:szCs w:val="22"/>
        <w:lang w:eastAsia="en-GB"/>
      </w:rPr>
      <w:fldChar w:fldCharType="separate"/>
    </w:r>
    <w:r w:rsidR="0088706C">
      <w:rPr>
        <w:rFonts w:eastAsia="SimSun"/>
        <w:szCs w:val="22"/>
        <w:lang w:eastAsia="en-GB"/>
      </w:rPr>
      <w:t>59</w:t>
    </w:r>
    <w:r w:rsidR="007F71AC" w:rsidRPr="0035480D">
      <w:rPr>
        <w:rFonts w:eastAsia="SimSun"/>
        <w:szCs w:val="22"/>
        <w:lang w:eastAsia="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34760" w14:textId="3B15A2BB" w:rsidR="0082717B" w:rsidRPr="0082717B" w:rsidRDefault="0082717B" w:rsidP="0082717B">
    <w:pPr>
      <w:pStyle w:val="Footer"/>
    </w:pPr>
    <w:r>
      <w:t>Version 47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7230F" w14:textId="7FD553B2" w:rsidR="00185C0F" w:rsidRDefault="00185C0F" w:rsidP="0035480D">
    <w:pPr>
      <w:pStyle w:val="Footer"/>
      <w:tabs>
        <w:tab w:val="clear" w:pos="4678"/>
        <w:tab w:val="clear" w:pos="9356"/>
        <w:tab w:val="right" w:pos="8930"/>
        <w:tab w:val="right" w:pos="13892"/>
      </w:tabs>
      <w:spacing w:after="200" w:line="276" w:lineRule="auto"/>
      <w:contextualSpacing/>
      <w:jc w:val="left"/>
    </w:pPr>
  </w:p>
  <w:p w14:paraId="3248E831" w14:textId="2F41E00F" w:rsidR="007F71AC" w:rsidRPr="0035480D" w:rsidRDefault="007F71AC" w:rsidP="0035480D">
    <w:pPr>
      <w:pStyle w:val="Footer"/>
      <w:tabs>
        <w:tab w:val="clear" w:pos="4678"/>
        <w:tab w:val="clear" w:pos="9356"/>
        <w:tab w:val="right" w:pos="8930"/>
        <w:tab w:val="right" w:pos="13892"/>
      </w:tabs>
      <w:spacing w:after="200" w:line="276" w:lineRule="auto"/>
      <w:contextualSpacing/>
      <w:jc w:val="left"/>
      <w:rPr>
        <w:rFonts w:eastAsia="SimSun"/>
        <w:szCs w:val="22"/>
        <w:lang w:eastAsia="en-GB"/>
      </w:rPr>
    </w:pPr>
    <w:r>
      <w:t>Version</w:t>
    </w:r>
    <w:r w:rsidR="00F444C5">
      <w:t xml:space="preserve"> </w:t>
    </w:r>
    <w:r w:rsidR="000D19FB">
      <w:t>53</w:t>
    </w:r>
    <w:r w:rsidRPr="0035480D">
      <w:rPr>
        <w:rFonts w:eastAsia="SimSun"/>
        <w:szCs w:val="22"/>
        <w:lang w:eastAsia="en-GB"/>
      </w:rPr>
      <w:tab/>
      <w:t xml:space="preserve">Page </w:t>
    </w:r>
    <w:r w:rsidRPr="0035480D">
      <w:rPr>
        <w:rFonts w:eastAsia="SimSun"/>
        <w:szCs w:val="22"/>
        <w:lang w:eastAsia="en-GB"/>
      </w:rPr>
      <w:fldChar w:fldCharType="begin"/>
    </w:r>
    <w:r w:rsidRPr="0035480D">
      <w:rPr>
        <w:rFonts w:eastAsia="SimSun"/>
        <w:szCs w:val="22"/>
        <w:lang w:eastAsia="en-GB"/>
      </w:rPr>
      <w:instrText xml:space="preserve"> PAGE </w:instrText>
    </w:r>
    <w:r w:rsidRPr="0035480D">
      <w:rPr>
        <w:rFonts w:eastAsia="SimSun"/>
        <w:szCs w:val="22"/>
        <w:lang w:eastAsia="en-GB"/>
      </w:rPr>
      <w:fldChar w:fldCharType="separate"/>
    </w:r>
    <w:r w:rsidR="0088706C">
      <w:rPr>
        <w:rFonts w:eastAsia="SimSun"/>
        <w:szCs w:val="22"/>
        <w:lang w:eastAsia="en-GB"/>
      </w:rPr>
      <w:t>3</w:t>
    </w:r>
    <w:r w:rsidRPr="0035480D">
      <w:rPr>
        <w:rFonts w:eastAsia="SimSun"/>
        <w:szCs w:val="22"/>
        <w:lang w:eastAsia="en-GB"/>
      </w:rPr>
      <w:fldChar w:fldCharType="end"/>
    </w:r>
    <w:r w:rsidRPr="0035480D">
      <w:rPr>
        <w:rFonts w:eastAsia="SimSun"/>
        <w:szCs w:val="22"/>
        <w:lang w:eastAsia="en-GB"/>
      </w:rPr>
      <w:t xml:space="preserve"> of </w:t>
    </w:r>
    <w:r w:rsidRPr="0035480D">
      <w:rPr>
        <w:rFonts w:eastAsia="SimSun"/>
        <w:szCs w:val="22"/>
        <w:lang w:eastAsia="en-GB"/>
      </w:rPr>
      <w:fldChar w:fldCharType="begin"/>
    </w:r>
    <w:r w:rsidRPr="0035480D">
      <w:rPr>
        <w:rFonts w:eastAsia="SimSun"/>
        <w:szCs w:val="22"/>
        <w:lang w:eastAsia="en-GB"/>
      </w:rPr>
      <w:instrText xml:space="preserve"> NUMPAGES  </w:instrText>
    </w:r>
    <w:r w:rsidRPr="0035480D">
      <w:rPr>
        <w:rFonts w:eastAsia="SimSun"/>
        <w:szCs w:val="22"/>
        <w:lang w:eastAsia="en-GB"/>
      </w:rPr>
      <w:fldChar w:fldCharType="separate"/>
    </w:r>
    <w:r w:rsidR="0088706C">
      <w:rPr>
        <w:rFonts w:eastAsia="SimSun"/>
        <w:szCs w:val="22"/>
        <w:lang w:eastAsia="en-GB"/>
      </w:rPr>
      <w:t>59</w:t>
    </w:r>
    <w:r w:rsidRPr="0035480D">
      <w:rPr>
        <w:rFonts w:eastAsia="SimSun"/>
        <w:szCs w:val="22"/>
        <w:lang w:eastAsia="en-GB"/>
      </w:rPr>
      <w:fldChar w:fldCharType="end"/>
    </w:r>
  </w:p>
  <w:p w14:paraId="32006F4D" w14:textId="77777777" w:rsidR="007F71AC" w:rsidRDefault="007F71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00B4A" w14:textId="77777777" w:rsidR="007C2779" w:rsidRDefault="007C2779" w:rsidP="00EB23E1">
      <w:pPr>
        <w:spacing w:after="0"/>
      </w:pPr>
      <w:r>
        <w:separator/>
      </w:r>
    </w:p>
    <w:p w14:paraId="205DD9FF" w14:textId="77777777" w:rsidR="007C2779" w:rsidRDefault="007C2779"/>
  </w:footnote>
  <w:footnote w:type="continuationSeparator" w:id="0">
    <w:p w14:paraId="25D465D6" w14:textId="77777777" w:rsidR="007C2779" w:rsidRDefault="007C2779" w:rsidP="00EB23E1">
      <w:pPr>
        <w:spacing w:after="0"/>
      </w:pPr>
      <w:r>
        <w:continuationSeparator/>
      </w:r>
    </w:p>
    <w:p w14:paraId="60539769" w14:textId="77777777" w:rsidR="007C2779" w:rsidRDefault="007C2779"/>
  </w:footnote>
  <w:footnote w:type="continuationNotice" w:id="1">
    <w:p w14:paraId="3544F468" w14:textId="77777777" w:rsidR="007C2779" w:rsidRDefault="007C2779">
      <w:pPr>
        <w:spacing w:after="0"/>
      </w:pPr>
    </w:p>
    <w:p w14:paraId="31611486" w14:textId="77777777" w:rsidR="007C2779" w:rsidRDefault="007C27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A9723" w14:textId="78ACD03E" w:rsidR="007F71AC" w:rsidRPr="0035480D" w:rsidRDefault="007F71AC" w:rsidP="0035480D">
    <w:pPr>
      <w:pStyle w:val="Header"/>
      <w:tabs>
        <w:tab w:val="clear" w:pos="4678"/>
        <w:tab w:val="clear" w:pos="9356"/>
        <w:tab w:val="right" w:pos="8931"/>
        <w:tab w:val="right" w:pos="13892"/>
      </w:tabs>
      <w:spacing w:after="200" w:line="276" w:lineRule="auto"/>
      <w:contextualSpacing/>
      <w:jc w:val="left"/>
      <w:rPr>
        <w:rFonts w:eastAsia="SimSun"/>
        <w:szCs w:val="22"/>
        <w:lang w:eastAsia="en-GB"/>
      </w:rPr>
    </w:pPr>
    <w:r w:rsidRPr="0035480D">
      <w:rPr>
        <w:rFonts w:eastAsia="SimSun"/>
        <w:szCs w:val="22"/>
        <w:lang w:eastAsia="en-GB"/>
      </w:rPr>
      <w:t>GSM Association</w:t>
    </w:r>
    <w:r w:rsidRPr="0035480D">
      <w:rPr>
        <w:rFonts w:eastAsia="SimSun"/>
        <w:szCs w:val="22"/>
        <w:lang w:eastAsia="en-GB"/>
      </w:rPr>
      <w:tab/>
    </w:r>
    <w:r>
      <w:rPr>
        <w:rFonts w:eastAsia="SimSun"/>
        <w:szCs w:val="22"/>
        <w:lang w:eastAsia="en-GB"/>
      </w:rPr>
      <w:t>Non-C</w:t>
    </w:r>
    <w:r w:rsidRPr="0035480D">
      <w:rPr>
        <w:rFonts w:eastAsia="SimSun"/>
        <w:szCs w:val="22"/>
        <w:lang w:eastAsia="en-GB"/>
      </w:rPr>
      <w:t xml:space="preserve">onfidential </w:t>
    </w:r>
  </w:p>
  <w:p w14:paraId="2A55011E" w14:textId="77777777" w:rsidR="007F71AC" w:rsidRPr="005840AA" w:rsidRDefault="007F71AC" w:rsidP="0074626D">
    <w:pPr>
      <w:pStyle w:val="Header"/>
    </w:pPr>
    <w:r w:rsidRPr="005840AA">
      <w:t xml:space="preserve">Official Document </w:t>
    </w:r>
    <w:r>
      <w:t xml:space="preserve">TS.11 – Annex </w:t>
    </w:r>
    <w:r w:rsidR="004678C3">
      <w:t>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58D6B" w14:textId="77777777" w:rsidR="007F71AC" w:rsidRPr="0035480D" w:rsidRDefault="007F71AC" w:rsidP="0035480D">
    <w:pPr>
      <w:pStyle w:val="Header"/>
      <w:tabs>
        <w:tab w:val="clear" w:pos="4678"/>
        <w:tab w:val="clear" w:pos="9356"/>
        <w:tab w:val="right" w:pos="8931"/>
        <w:tab w:val="right" w:pos="13892"/>
      </w:tabs>
      <w:spacing w:after="200" w:line="276" w:lineRule="auto"/>
      <w:contextualSpacing/>
      <w:jc w:val="left"/>
      <w:rPr>
        <w:rFonts w:eastAsia="SimSun"/>
        <w:szCs w:val="22"/>
        <w:lang w:eastAsia="en-GB"/>
      </w:rPr>
    </w:pPr>
    <w:r w:rsidRPr="0035480D">
      <w:rPr>
        <w:rFonts w:eastAsia="SimSun"/>
        <w:szCs w:val="22"/>
        <w:lang w:eastAsia="en-GB"/>
      </w:rPr>
      <w:t>GSM Association</w:t>
    </w:r>
    <w:r w:rsidRPr="0035480D">
      <w:rPr>
        <w:rFonts w:eastAsia="SimSun"/>
        <w:szCs w:val="22"/>
        <w:lang w:eastAsia="en-GB"/>
      </w:rPr>
      <w:tab/>
    </w:r>
    <w:r w:rsidRPr="008059F8">
      <w:rPr>
        <w:rFonts w:eastAsia="SimSun"/>
        <w:szCs w:val="22"/>
        <w:lang w:eastAsia="en-GB"/>
      </w:rPr>
      <w:t>Non-Confidential</w:t>
    </w:r>
    <w:r w:rsidRPr="0035480D">
      <w:rPr>
        <w:rFonts w:eastAsia="SimSun"/>
        <w:szCs w:val="22"/>
        <w:lang w:eastAsia="en-GB"/>
      </w:rPr>
      <w:t xml:space="preserve"> – Full, Rapporteur &amp; Associate Members</w:t>
    </w:r>
  </w:p>
  <w:p w14:paraId="39AF0588" w14:textId="77777777" w:rsidR="007F71AC" w:rsidRPr="0035480D" w:rsidRDefault="007F71AC" w:rsidP="0035480D">
    <w:pPr>
      <w:pStyle w:val="Header"/>
      <w:tabs>
        <w:tab w:val="clear" w:pos="4678"/>
        <w:tab w:val="clear" w:pos="9356"/>
        <w:tab w:val="right" w:pos="8931"/>
        <w:tab w:val="right" w:pos="13892"/>
      </w:tabs>
      <w:spacing w:after="200" w:line="276" w:lineRule="auto"/>
      <w:contextualSpacing/>
      <w:jc w:val="left"/>
      <w:rPr>
        <w:rFonts w:eastAsia="SimSun"/>
        <w:szCs w:val="22"/>
        <w:lang w:eastAsia="en-GB"/>
      </w:rPr>
    </w:pPr>
    <w:r>
      <w:rPr>
        <w:rFonts w:eastAsia="SimSun"/>
        <w:szCs w:val="22"/>
        <w:lang w:eastAsia="en-GB"/>
      </w:rPr>
      <w:t>Official Document TS 11 – Annex</w:t>
    </w:r>
    <w:r w:rsidRPr="0035480D">
      <w:rPr>
        <w:rFonts w:eastAsia="SimSun"/>
        <w:szCs w:val="22"/>
        <w:lang w:eastAsia="en-GB"/>
      </w:rPr>
      <w:t xml:space="preserve"> </w:t>
    </w:r>
    <w:r>
      <w:rPr>
        <w:rFonts w:eastAsia="SimSun"/>
        <w:szCs w:val="22"/>
        <w:lang w:eastAsia="en-GB"/>
      </w:rPr>
      <w:t>M</w:t>
    </w:r>
  </w:p>
  <w:p w14:paraId="0A740D13" w14:textId="77777777" w:rsidR="007F71AC" w:rsidRPr="0035480D" w:rsidRDefault="007F71AC" w:rsidP="0035480D">
    <w:pPr>
      <w:pStyle w:val="Header"/>
    </w:pPr>
  </w:p>
  <w:p w14:paraId="21263D23" w14:textId="77777777" w:rsidR="007F71AC" w:rsidRDefault="007F71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DECF91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0D29F72"/>
    <w:lvl w:ilvl="0">
      <w:start w:val="1"/>
      <w:numFmt w:val="decimal"/>
      <w:pStyle w:val="ListNumber3"/>
      <w:lvlText w:val="%1."/>
      <w:lvlJc w:val="left"/>
      <w:pPr>
        <w:tabs>
          <w:tab w:val="num" w:pos="926"/>
        </w:tabs>
        <w:ind w:left="926" w:hanging="360"/>
      </w:pPr>
    </w:lvl>
  </w:abstractNum>
  <w:abstractNum w:abstractNumId="2" w15:restartNumberingAfterBreak="0">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00007"/>
    <w:multiLevelType w:val="singleLevel"/>
    <w:tmpl w:val="00000007"/>
    <w:name w:val="WW8Num2"/>
    <w:lvl w:ilvl="0">
      <w:start w:val="1"/>
      <w:numFmt w:val="decimal"/>
      <w:lvlText w:val="%1."/>
      <w:lvlJc w:val="left"/>
      <w:pPr>
        <w:tabs>
          <w:tab w:val="num" w:pos="720"/>
        </w:tabs>
        <w:ind w:left="720" w:hanging="360"/>
      </w:pPr>
    </w:lvl>
  </w:abstractNum>
  <w:abstractNum w:abstractNumId="4" w15:restartNumberingAfterBreak="0">
    <w:nsid w:val="00000009"/>
    <w:multiLevelType w:val="singleLevel"/>
    <w:tmpl w:val="00000009"/>
    <w:name w:val="WW8Num4"/>
    <w:lvl w:ilvl="0">
      <w:start w:val="1"/>
      <w:numFmt w:val="decimal"/>
      <w:lvlText w:val="%1."/>
      <w:lvlJc w:val="left"/>
      <w:pPr>
        <w:tabs>
          <w:tab w:val="num" w:pos="720"/>
        </w:tabs>
        <w:ind w:left="720" w:hanging="360"/>
      </w:pPr>
    </w:lvl>
  </w:abstractNum>
  <w:abstractNum w:abstractNumId="5" w15:restartNumberingAfterBreak="0">
    <w:nsid w:val="0000000A"/>
    <w:multiLevelType w:val="singleLevel"/>
    <w:tmpl w:val="0000000A"/>
    <w:name w:val="WW8Num5"/>
    <w:lvl w:ilvl="0">
      <w:start w:val="1"/>
      <w:numFmt w:val="decimal"/>
      <w:lvlText w:val="%1."/>
      <w:lvlJc w:val="left"/>
      <w:pPr>
        <w:tabs>
          <w:tab w:val="num" w:pos="720"/>
        </w:tabs>
        <w:ind w:left="720" w:hanging="360"/>
      </w:pPr>
    </w:lvl>
  </w:abstractNum>
  <w:abstractNum w:abstractNumId="6" w15:restartNumberingAfterBreak="0">
    <w:nsid w:val="0000000B"/>
    <w:multiLevelType w:val="singleLevel"/>
    <w:tmpl w:val="0000000B"/>
    <w:name w:val="WW8Num6"/>
    <w:lvl w:ilvl="0">
      <w:start w:val="1"/>
      <w:numFmt w:val="decimal"/>
      <w:lvlText w:val="%1."/>
      <w:lvlJc w:val="left"/>
      <w:pPr>
        <w:tabs>
          <w:tab w:val="num" w:pos="720"/>
        </w:tabs>
        <w:ind w:left="720" w:hanging="360"/>
      </w:pPr>
    </w:lvl>
  </w:abstractNum>
  <w:abstractNum w:abstractNumId="7" w15:restartNumberingAfterBreak="0">
    <w:nsid w:val="01DB6718"/>
    <w:multiLevelType w:val="hybridMultilevel"/>
    <w:tmpl w:val="0BB8EACC"/>
    <w:lvl w:ilvl="0" w:tplc="ACACCD3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27145C"/>
    <w:multiLevelType w:val="hybridMultilevel"/>
    <w:tmpl w:val="50681B34"/>
    <w:lvl w:ilvl="0" w:tplc="0809001B">
      <w:start w:val="1"/>
      <w:numFmt w:val="lowerRoman"/>
      <w:lvlText w:val="%1."/>
      <w:lvlJc w:val="righ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9" w15:restartNumberingAfterBreak="0">
    <w:nsid w:val="0345260F"/>
    <w:multiLevelType w:val="hybridMultilevel"/>
    <w:tmpl w:val="796CA95C"/>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5A2360B"/>
    <w:multiLevelType w:val="multilevel"/>
    <w:tmpl w:val="75606AE4"/>
    <w:lvl w:ilvl="0">
      <w:start w:val="106"/>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0A080E92"/>
    <w:multiLevelType w:val="hybridMultilevel"/>
    <w:tmpl w:val="467C5C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9C280D"/>
    <w:multiLevelType w:val="hybridMultilevel"/>
    <w:tmpl w:val="8D463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9F5E45"/>
    <w:multiLevelType w:val="multilevel"/>
    <w:tmpl w:val="B84CD170"/>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hint="default"/>
      </w:rPr>
    </w:lvl>
    <w:lvl w:ilvl="2">
      <w:start w:val="1"/>
      <w:numFmt w:val="bullet"/>
      <w:lvlText w:val=""/>
      <w:lvlJc w:val="left"/>
      <w:pPr>
        <w:ind w:left="1360" w:hanging="340"/>
      </w:pPr>
      <w:rPr>
        <w:rFonts w:ascii="Wingdings" w:hAnsi="Wingdings" w:hint="default"/>
      </w:rPr>
    </w:lvl>
    <w:lvl w:ilvl="3">
      <w:start w:val="1"/>
      <w:numFmt w:val="bullet"/>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4" w15:restartNumberingAfterBreak="0">
    <w:nsid w:val="10C15FE7"/>
    <w:multiLevelType w:val="hybridMultilevel"/>
    <w:tmpl w:val="B62668A0"/>
    <w:lvl w:ilvl="0" w:tplc="0409000F">
      <w:start w:val="1"/>
      <w:numFmt w:val="bullet"/>
      <w:pStyle w:val="B3"/>
      <w:lvlText w:val=""/>
      <w:lvlJc w:val="left"/>
      <w:pPr>
        <w:tabs>
          <w:tab w:val="num" w:pos="927"/>
        </w:tabs>
        <w:ind w:left="284" w:firstLine="283"/>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C07294"/>
    <w:multiLevelType w:val="hybridMultilevel"/>
    <w:tmpl w:val="3EB647EC"/>
    <w:lvl w:ilvl="0" w:tplc="0809001B">
      <w:start w:val="1"/>
      <w:numFmt w:val="lowerRoman"/>
      <w:lvlText w:val="%1."/>
      <w:lvlJc w:val="righ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6" w15:restartNumberingAfterBreak="0">
    <w:nsid w:val="135A13BE"/>
    <w:multiLevelType w:val="hybridMultilevel"/>
    <w:tmpl w:val="467C5C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C036195"/>
    <w:multiLevelType w:val="hybridMultilevel"/>
    <w:tmpl w:val="99221E12"/>
    <w:lvl w:ilvl="0" w:tplc="CD246D46">
      <w:start w:val="10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FA1B9F"/>
    <w:multiLevelType w:val="hybridMultilevel"/>
    <w:tmpl w:val="D160DCE6"/>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1" w15:restartNumberingAfterBreak="0">
    <w:nsid w:val="23B81542"/>
    <w:multiLevelType w:val="hybridMultilevel"/>
    <w:tmpl w:val="76121BB4"/>
    <w:lvl w:ilvl="0" w:tplc="1FC2995C">
      <w:start w:val="1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4674E34"/>
    <w:multiLevelType w:val="hybridMultilevel"/>
    <w:tmpl w:val="F224CE0A"/>
    <w:lvl w:ilvl="0" w:tplc="FFFFFFFF">
      <w:start w:val="1"/>
      <w:numFmt w:val="bullet"/>
      <w:pStyle w:val="ListBullet1"/>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274E04C3"/>
    <w:multiLevelType w:val="hybridMultilevel"/>
    <w:tmpl w:val="3EB647EC"/>
    <w:lvl w:ilvl="0" w:tplc="0809001B">
      <w:start w:val="1"/>
      <w:numFmt w:val="lowerRoman"/>
      <w:lvlText w:val="%1."/>
      <w:lvlJc w:val="righ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4" w15:restartNumberingAfterBreak="0">
    <w:nsid w:val="287264DD"/>
    <w:multiLevelType w:val="hybridMultilevel"/>
    <w:tmpl w:val="67627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F978E9"/>
    <w:multiLevelType w:val="hybridMultilevel"/>
    <w:tmpl w:val="9C7E1708"/>
    <w:lvl w:ilvl="0" w:tplc="FFFFFFFF">
      <w:start w:val="1"/>
      <w:numFmt w:val="bullet"/>
      <w:pStyle w:val="B1"/>
      <w:lvlText w:val=""/>
      <w:lvlJc w:val="left"/>
      <w:pPr>
        <w:tabs>
          <w:tab w:val="num" w:pos="644"/>
        </w:tabs>
        <w:ind w:left="568" w:hanging="284"/>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35C80964"/>
    <w:multiLevelType w:val="hybridMultilevel"/>
    <w:tmpl w:val="08700742"/>
    <w:lvl w:ilvl="0" w:tplc="08090001">
      <w:start w:val="1"/>
      <w:numFmt w:val="decimal"/>
      <w:pStyle w:val="BN"/>
      <w:lvlText w:val="%1)"/>
      <w:lvlJc w:val="left"/>
      <w:pPr>
        <w:tabs>
          <w:tab w:val="num" w:pos="644"/>
        </w:tabs>
        <w:ind w:left="284" w:firstLine="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8" w15:restartNumberingAfterBreak="0">
    <w:nsid w:val="37306729"/>
    <w:multiLevelType w:val="hybridMultilevel"/>
    <w:tmpl w:val="D946F70E"/>
    <w:lvl w:ilvl="0" w:tplc="0809001B">
      <w:start w:val="1"/>
      <w:numFmt w:val="lowerRoman"/>
      <w:lvlText w:val="%1."/>
      <w:lvlJc w:val="righ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9" w15:restartNumberingAfterBreak="0">
    <w:nsid w:val="379A5479"/>
    <w:multiLevelType w:val="hybridMultilevel"/>
    <w:tmpl w:val="64D81408"/>
    <w:lvl w:ilvl="0" w:tplc="FB9E9368">
      <w:start w:val="10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DD45AB"/>
    <w:multiLevelType w:val="multilevel"/>
    <w:tmpl w:val="0D5CDA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9AB13FC"/>
    <w:multiLevelType w:val="hybridMultilevel"/>
    <w:tmpl w:val="C9E25DC0"/>
    <w:lvl w:ilvl="0" w:tplc="1318073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3DD6792B"/>
    <w:multiLevelType w:val="multilevel"/>
    <w:tmpl w:val="560A5176"/>
    <w:lvl w:ilvl="0">
      <w:start w:val="1"/>
      <w:numFmt w:val="decimal"/>
      <w:pStyle w:val="CSHeading1"/>
      <w:lvlText w:val="%1"/>
      <w:lvlJc w:val="left"/>
      <w:pPr>
        <w:tabs>
          <w:tab w:val="num" w:pos="360"/>
        </w:tabs>
        <w:ind w:left="360" w:hanging="360"/>
      </w:pPr>
      <w:rPr>
        <w:rFonts w:hint="default"/>
      </w:rPr>
    </w:lvl>
    <w:lvl w:ilvl="1">
      <w:start w:val="1"/>
      <w:numFmt w:val="decimal"/>
      <w:pStyle w:val="CSHeading3"/>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B67C2E"/>
    <w:multiLevelType w:val="hybridMultilevel"/>
    <w:tmpl w:val="482E65FC"/>
    <w:lvl w:ilvl="0" w:tplc="FFFFFFFF">
      <w:start w:val="1"/>
      <w:numFmt w:val="bullet"/>
      <w:lvlText w:val=""/>
      <w:lvlJc w:val="left"/>
      <w:pPr>
        <w:tabs>
          <w:tab w:val="num" w:pos="785"/>
        </w:tabs>
        <w:ind w:left="785" w:hanging="360"/>
      </w:pPr>
      <w:rPr>
        <w:rFonts w:ascii="Symbol" w:hAnsi="Symbol" w:hint="default"/>
      </w:rPr>
    </w:lvl>
    <w:lvl w:ilvl="1" w:tplc="08090019">
      <w:start w:val="1"/>
      <w:numFmt w:val="lowerLetter"/>
      <w:lvlText w:val="%2."/>
      <w:lvlJc w:val="left"/>
      <w:pPr>
        <w:tabs>
          <w:tab w:val="num" w:pos="851"/>
        </w:tabs>
        <w:ind w:left="851" w:hanging="426"/>
      </w:pPr>
      <w:rPr>
        <w:rFonts w:hint="default"/>
      </w:rPr>
    </w:lvl>
    <w:lvl w:ilvl="2" w:tplc="0809001B">
      <w:start w:val="1"/>
      <w:numFmt w:val="bullet"/>
      <w:lvlText w:val=""/>
      <w:lvlJc w:val="left"/>
      <w:pPr>
        <w:tabs>
          <w:tab w:val="num" w:pos="2160"/>
        </w:tabs>
        <w:ind w:left="2160" w:hanging="360"/>
      </w:pPr>
      <w:rPr>
        <w:rFonts w:ascii="Symbol" w:hAnsi="Symbol"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ED324E84">
      <w:start w:val="2"/>
      <w:numFmt w:val="bullet"/>
      <w:lvlText w:val="•"/>
      <w:lvlJc w:val="left"/>
      <w:pPr>
        <w:ind w:left="4320" w:hanging="360"/>
      </w:pPr>
      <w:rPr>
        <w:rFonts w:ascii="Arial" w:eastAsia="Times New Roman" w:hAnsi="Arial" w:cs="Arial"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EFA4878"/>
    <w:multiLevelType w:val="multilevel"/>
    <w:tmpl w:val="7B2CD562"/>
    <w:numStyleLink w:val="ListNumbers"/>
  </w:abstractNum>
  <w:abstractNum w:abstractNumId="37" w15:restartNumberingAfterBreak="0">
    <w:nsid w:val="42DC2934"/>
    <w:multiLevelType w:val="multilevel"/>
    <w:tmpl w:val="358A5AE8"/>
    <w:lvl w:ilvl="0">
      <w:start w:val="107"/>
      <w:numFmt w:val="decimal"/>
      <w:lvlText w:val="%1"/>
      <w:lvlJc w:val="left"/>
      <w:pPr>
        <w:ind w:left="855" w:hanging="495"/>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44E972F8"/>
    <w:multiLevelType w:val="multilevel"/>
    <w:tmpl w:val="08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4519191A"/>
    <w:multiLevelType w:val="hybridMultilevel"/>
    <w:tmpl w:val="69AA0904"/>
    <w:lvl w:ilvl="0" w:tplc="A524F966">
      <w:start w:val="10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270093"/>
    <w:multiLevelType w:val="hybridMultilevel"/>
    <w:tmpl w:val="DD049B12"/>
    <w:lvl w:ilvl="0" w:tplc="1FC2995C">
      <w:start w:val="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1620FF"/>
    <w:multiLevelType w:val="hybridMultilevel"/>
    <w:tmpl w:val="A628C8FE"/>
    <w:lvl w:ilvl="0" w:tplc="BCA0D7F0">
      <w:start w:val="10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2D3CBA"/>
    <w:multiLevelType w:val="hybridMultilevel"/>
    <w:tmpl w:val="796EED1C"/>
    <w:lvl w:ilvl="0" w:tplc="2CCACCE6">
      <w:start w:val="1"/>
      <w:numFmt w:val="lowerLetter"/>
      <w:pStyle w:val="BL"/>
      <w:lvlText w:val="%1)"/>
      <w:lvlJc w:val="left"/>
      <w:pPr>
        <w:tabs>
          <w:tab w:val="num" w:pos="360"/>
        </w:tabs>
        <w:ind w:left="284" w:hanging="284"/>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3" w15:restartNumberingAfterBreak="0">
    <w:nsid w:val="50CE43D9"/>
    <w:multiLevelType w:val="hybridMultilevel"/>
    <w:tmpl w:val="50681B34"/>
    <w:lvl w:ilvl="0" w:tplc="0809001B">
      <w:start w:val="1"/>
      <w:numFmt w:val="lowerRoman"/>
      <w:lvlText w:val="%1."/>
      <w:lvlJc w:val="righ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4" w15:restartNumberingAfterBreak="0">
    <w:nsid w:val="510E500F"/>
    <w:multiLevelType w:val="hybridMultilevel"/>
    <w:tmpl w:val="467C5C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5" w15:restartNumberingAfterBreak="0">
    <w:nsid w:val="52607B78"/>
    <w:multiLevelType w:val="hybridMultilevel"/>
    <w:tmpl w:val="50681B34"/>
    <w:lvl w:ilvl="0" w:tplc="0809001B">
      <w:start w:val="1"/>
      <w:numFmt w:val="lowerRoman"/>
      <w:lvlText w:val="%1."/>
      <w:lvlJc w:val="righ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9" w15:restartNumberingAfterBreak="0">
    <w:nsid w:val="5B97721A"/>
    <w:multiLevelType w:val="multilevel"/>
    <w:tmpl w:val="53649D1E"/>
    <w:lvl w:ilvl="0">
      <w:start w:val="106"/>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2"/>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15:restartNumberingAfterBreak="0">
    <w:nsid w:val="5E8C625C"/>
    <w:multiLevelType w:val="hybridMultilevel"/>
    <w:tmpl w:val="4B86D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41C516C"/>
    <w:multiLevelType w:val="hybridMultilevel"/>
    <w:tmpl w:val="D946F70E"/>
    <w:lvl w:ilvl="0" w:tplc="0809001B">
      <w:start w:val="1"/>
      <w:numFmt w:val="lowerRoman"/>
      <w:lvlText w:val="%1."/>
      <w:lvlJc w:val="righ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53"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68775BD2"/>
    <w:multiLevelType w:val="multilevel"/>
    <w:tmpl w:val="85DCBBB6"/>
    <w:lvl w:ilvl="0">
      <w:start w:val="10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97F78A8"/>
    <w:multiLevelType w:val="hybridMultilevel"/>
    <w:tmpl w:val="C3B8EDBE"/>
    <w:lvl w:ilvl="0" w:tplc="FA8EC3E6">
      <w:start w:val="2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B96DB2"/>
    <w:multiLevelType w:val="hybridMultilevel"/>
    <w:tmpl w:val="50681B34"/>
    <w:lvl w:ilvl="0" w:tplc="0809001B">
      <w:start w:val="1"/>
      <w:numFmt w:val="lowerRoman"/>
      <w:lvlText w:val="%1."/>
      <w:lvlJc w:val="righ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7" w15:restartNumberingAfterBreak="0">
    <w:nsid w:val="715D3AFB"/>
    <w:multiLevelType w:val="hybridMultilevel"/>
    <w:tmpl w:val="ED58E80C"/>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15:restartNumberingAfterBreak="0">
    <w:nsid w:val="779F63F9"/>
    <w:multiLevelType w:val="multilevel"/>
    <w:tmpl w:val="C2CC8D0A"/>
    <w:lvl w:ilvl="0">
      <w:start w:val="109"/>
      <w:numFmt w:val="decimal"/>
      <w:lvlText w:val="%1"/>
      <w:lvlJc w:val="left"/>
      <w:pPr>
        <w:ind w:left="779" w:hanging="495"/>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9" w15:restartNumberingAfterBreak="0">
    <w:nsid w:val="79156C54"/>
    <w:multiLevelType w:val="hybridMultilevel"/>
    <w:tmpl w:val="509E308C"/>
    <w:lvl w:ilvl="0" w:tplc="559826B0">
      <w:start w:val="1"/>
      <w:numFmt w:val="bullet"/>
      <w:pStyle w:val="B2"/>
      <w:lvlText w:val="-"/>
      <w:lvlJc w:val="left"/>
      <w:pPr>
        <w:tabs>
          <w:tab w:val="num" w:pos="644"/>
        </w:tabs>
        <w:ind w:left="284" w:firstLine="0"/>
      </w:pPr>
      <w:rPr>
        <w:rFonts w:hint="default"/>
      </w:rPr>
    </w:lvl>
    <w:lvl w:ilvl="1" w:tplc="952E9AC4" w:tentative="1">
      <w:start w:val="1"/>
      <w:numFmt w:val="bullet"/>
      <w:lvlText w:val="o"/>
      <w:lvlJc w:val="left"/>
      <w:pPr>
        <w:tabs>
          <w:tab w:val="num" w:pos="1440"/>
        </w:tabs>
        <w:ind w:left="1440" w:hanging="360"/>
      </w:pPr>
      <w:rPr>
        <w:rFonts w:ascii="Courier New" w:hAnsi="Courier New" w:hint="default"/>
      </w:rPr>
    </w:lvl>
    <w:lvl w:ilvl="2" w:tplc="BE40206E" w:tentative="1">
      <w:start w:val="1"/>
      <w:numFmt w:val="bullet"/>
      <w:lvlText w:val=""/>
      <w:lvlJc w:val="left"/>
      <w:pPr>
        <w:tabs>
          <w:tab w:val="num" w:pos="2160"/>
        </w:tabs>
        <w:ind w:left="2160" w:hanging="360"/>
      </w:pPr>
      <w:rPr>
        <w:rFonts w:ascii="Wingdings" w:hAnsi="Wingdings" w:hint="default"/>
      </w:rPr>
    </w:lvl>
    <w:lvl w:ilvl="3" w:tplc="74E04E0C" w:tentative="1">
      <w:start w:val="1"/>
      <w:numFmt w:val="bullet"/>
      <w:lvlText w:val=""/>
      <w:lvlJc w:val="left"/>
      <w:pPr>
        <w:tabs>
          <w:tab w:val="num" w:pos="2880"/>
        </w:tabs>
        <w:ind w:left="2880" w:hanging="360"/>
      </w:pPr>
      <w:rPr>
        <w:rFonts w:ascii="Symbol" w:hAnsi="Symbol" w:hint="default"/>
      </w:rPr>
    </w:lvl>
    <w:lvl w:ilvl="4" w:tplc="87483594" w:tentative="1">
      <w:start w:val="1"/>
      <w:numFmt w:val="bullet"/>
      <w:lvlText w:val="o"/>
      <w:lvlJc w:val="left"/>
      <w:pPr>
        <w:tabs>
          <w:tab w:val="num" w:pos="3600"/>
        </w:tabs>
        <w:ind w:left="3600" w:hanging="360"/>
      </w:pPr>
      <w:rPr>
        <w:rFonts w:ascii="Courier New" w:hAnsi="Courier New" w:hint="default"/>
      </w:rPr>
    </w:lvl>
    <w:lvl w:ilvl="5" w:tplc="E000F176" w:tentative="1">
      <w:start w:val="1"/>
      <w:numFmt w:val="bullet"/>
      <w:lvlText w:val=""/>
      <w:lvlJc w:val="left"/>
      <w:pPr>
        <w:tabs>
          <w:tab w:val="num" w:pos="4320"/>
        </w:tabs>
        <w:ind w:left="4320" w:hanging="360"/>
      </w:pPr>
      <w:rPr>
        <w:rFonts w:ascii="Wingdings" w:hAnsi="Wingdings" w:hint="default"/>
      </w:rPr>
    </w:lvl>
    <w:lvl w:ilvl="6" w:tplc="D1CAB880" w:tentative="1">
      <w:start w:val="1"/>
      <w:numFmt w:val="bullet"/>
      <w:lvlText w:val=""/>
      <w:lvlJc w:val="left"/>
      <w:pPr>
        <w:tabs>
          <w:tab w:val="num" w:pos="5040"/>
        </w:tabs>
        <w:ind w:left="5040" w:hanging="360"/>
      </w:pPr>
      <w:rPr>
        <w:rFonts w:ascii="Symbol" w:hAnsi="Symbol" w:hint="default"/>
      </w:rPr>
    </w:lvl>
    <w:lvl w:ilvl="7" w:tplc="87D21B56" w:tentative="1">
      <w:start w:val="1"/>
      <w:numFmt w:val="bullet"/>
      <w:lvlText w:val="o"/>
      <w:lvlJc w:val="left"/>
      <w:pPr>
        <w:tabs>
          <w:tab w:val="num" w:pos="5760"/>
        </w:tabs>
        <w:ind w:left="5760" w:hanging="360"/>
      </w:pPr>
      <w:rPr>
        <w:rFonts w:ascii="Courier New" w:hAnsi="Courier New" w:hint="default"/>
      </w:rPr>
    </w:lvl>
    <w:lvl w:ilvl="8" w:tplc="F3F80AC6"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051578"/>
    <w:multiLevelType w:val="hybridMultilevel"/>
    <w:tmpl w:val="D946F70E"/>
    <w:lvl w:ilvl="0" w:tplc="0809001B">
      <w:start w:val="1"/>
      <w:numFmt w:val="lowerRoman"/>
      <w:lvlText w:val="%1."/>
      <w:lvlJc w:val="righ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61" w15:restartNumberingAfterBreak="0">
    <w:nsid w:val="7F4A0D9D"/>
    <w:multiLevelType w:val="hybridMultilevel"/>
    <w:tmpl w:val="FE907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558889">
    <w:abstractNumId w:val="38"/>
  </w:num>
  <w:num w:numId="2" w16cid:durableId="2019963303">
    <w:abstractNumId w:val="1"/>
  </w:num>
  <w:num w:numId="3" w16cid:durableId="1569919640">
    <w:abstractNumId w:val="0"/>
  </w:num>
  <w:num w:numId="4" w16cid:durableId="1205874656">
    <w:abstractNumId w:val="25"/>
  </w:num>
  <w:num w:numId="5" w16cid:durableId="293364348">
    <w:abstractNumId w:val="59"/>
  </w:num>
  <w:num w:numId="6" w16cid:durableId="2036685653">
    <w:abstractNumId w:val="14"/>
  </w:num>
  <w:num w:numId="7" w16cid:durableId="430972220">
    <w:abstractNumId w:val="27"/>
  </w:num>
  <w:num w:numId="8" w16cid:durableId="1779131572">
    <w:abstractNumId w:val="42"/>
  </w:num>
  <w:num w:numId="9" w16cid:durableId="1335187294">
    <w:abstractNumId w:val="35"/>
  </w:num>
  <w:num w:numId="10" w16cid:durableId="500657856">
    <w:abstractNumId w:val="22"/>
  </w:num>
  <w:num w:numId="11" w16cid:durableId="419254837">
    <w:abstractNumId w:val="33"/>
  </w:num>
  <w:num w:numId="12" w16cid:durableId="1849129813">
    <w:abstractNumId w:val="57"/>
  </w:num>
  <w:num w:numId="13" w16cid:durableId="339359727">
    <w:abstractNumId w:val="11"/>
  </w:num>
  <w:num w:numId="14" w16cid:durableId="1712614501">
    <w:abstractNumId w:val="9"/>
  </w:num>
  <w:num w:numId="15" w16cid:durableId="1577395610">
    <w:abstractNumId w:val="16"/>
  </w:num>
  <w:num w:numId="16" w16cid:durableId="1461067502">
    <w:abstractNumId w:val="19"/>
  </w:num>
  <w:num w:numId="17" w16cid:durableId="1910925219">
    <w:abstractNumId w:val="44"/>
  </w:num>
  <w:num w:numId="18" w16cid:durableId="349111259">
    <w:abstractNumId w:val="15"/>
  </w:num>
  <w:num w:numId="19" w16cid:durableId="847870852">
    <w:abstractNumId w:val="52"/>
  </w:num>
  <w:num w:numId="20" w16cid:durableId="1862696">
    <w:abstractNumId w:val="23"/>
  </w:num>
  <w:num w:numId="21" w16cid:durableId="905989800">
    <w:abstractNumId w:val="60"/>
  </w:num>
  <w:num w:numId="22" w16cid:durableId="1912614360">
    <w:abstractNumId w:val="43"/>
  </w:num>
  <w:num w:numId="23" w16cid:durableId="1012219661">
    <w:abstractNumId w:val="8"/>
  </w:num>
  <w:num w:numId="24" w16cid:durableId="474182571">
    <w:abstractNumId w:val="28"/>
  </w:num>
  <w:num w:numId="25" w16cid:durableId="310183047">
    <w:abstractNumId w:val="45"/>
  </w:num>
  <w:num w:numId="26" w16cid:durableId="541284326">
    <w:abstractNumId w:val="56"/>
  </w:num>
  <w:num w:numId="27" w16cid:durableId="181481045">
    <w:abstractNumId w:val="51"/>
  </w:num>
  <w:num w:numId="28" w16cid:durableId="1288926124">
    <w:abstractNumId w:val="12"/>
  </w:num>
  <w:num w:numId="29" w16cid:durableId="1294555761">
    <w:abstractNumId w:val="24"/>
  </w:num>
  <w:num w:numId="30" w16cid:durableId="1707218477">
    <w:abstractNumId w:val="40"/>
  </w:num>
  <w:num w:numId="31" w16cid:durableId="1166627581">
    <w:abstractNumId w:val="21"/>
  </w:num>
  <w:num w:numId="32" w16cid:durableId="1726181014">
    <w:abstractNumId w:val="21"/>
  </w:num>
  <w:num w:numId="33" w16cid:durableId="1021316098">
    <w:abstractNumId w:val="54"/>
  </w:num>
  <w:num w:numId="34" w16cid:durableId="1017848696">
    <w:abstractNumId w:val="49"/>
  </w:num>
  <w:num w:numId="35" w16cid:durableId="691342809">
    <w:abstractNumId w:val="54"/>
    <w:lvlOverride w:ilvl="0">
      <w:startOverride w:val="10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328401">
    <w:abstractNumId w:val="7"/>
  </w:num>
  <w:num w:numId="37" w16cid:durableId="969093010">
    <w:abstractNumId w:val="39"/>
  </w:num>
  <w:num w:numId="38" w16cid:durableId="598290989">
    <w:abstractNumId w:val="29"/>
  </w:num>
  <w:num w:numId="39" w16cid:durableId="337730117">
    <w:abstractNumId w:val="61"/>
  </w:num>
  <w:num w:numId="40" w16cid:durableId="1210724510">
    <w:abstractNumId w:val="53"/>
  </w:num>
  <w:num w:numId="41" w16cid:durableId="1262110181">
    <w:abstractNumId w:val="37"/>
  </w:num>
  <w:num w:numId="42" w16cid:durableId="828326886">
    <w:abstractNumId w:val="41"/>
  </w:num>
  <w:num w:numId="43" w16cid:durableId="1371342466">
    <w:abstractNumId w:val="10"/>
  </w:num>
  <w:num w:numId="44" w16cid:durableId="733089344">
    <w:abstractNumId w:val="18"/>
  </w:num>
  <w:num w:numId="45" w16cid:durableId="804087011">
    <w:abstractNumId w:val="55"/>
  </w:num>
  <w:num w:numId="46" w16cid:durableId="1461147837">
    <w:abstractNumId w:val="31"/>
  </w:num>
  <w:num w:numId="47" w16cid:durableId="2142140524">
    <w:abstractNumId w:val="17"/>
  </w:num>
  <w:num w:numId="48" w16cid:durableId="1445882881">
    <w:abstractNumId w:val="32"/>
  </w:num>
  <w:num w:numId="49" w16cid:durableId="1057434205">
    <w:abstractNumId w:val="34"/>
  </w:num>
  <w:num w:numId="50" w16cid:durableId="1781804005">
    <w:abstractNumId w:val="48"/>
  </w:num>
  <w:num w:numId="51" w16cid:durableId="927230942">
    <w:abstractNumId w:val="46"/>
  </w:num>
  <w:num w:numId="52" w16cid:durableId="1921208535">
    <w:abstractNumId w:val="20"/>
  </w:num>
  <w:num w:numId="53" w16cid:durableId="203375790">
    <w:abstractNumId w:val="50"/>
  </w:num>
  <w:num w:numId="54" w16cid:durableId="423304627">
    <w:abstractNumId w:val="47"/>
  </w:num>
  <w:num w:numId="55" w16cid:durableId="601572451">
    <w:abstractNumId w:val="26"/>
  </w:num>
  <w:num w:numId="56" w16cid:durableId="1140347288">
    <w:abstractNumId w:val="2"/>
  </w:num>
  <w:num w:numId="57" w16cid:durableId="2003123300">
    <w:abstractNumId w:val="36"/>
  </w:num>
  <w:num w:numId="58" w16cid:durableId="2002153492">
    <w:abstractNumId w:val="13"/>
  </w:num>
  <w:num w:numId="59" w16cid:durableId="1436755431">
    <w:abstractNumId w:val="30"/>
  </w:num>
  <w:num w:numId="60" w16cid:durableId="481582896">
    <w:abstractNumId w:val="5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en-US" w:vendorID="64" w:dllVersion="0" w:nlCheck="1" w:checkStyle="0"/>
  <w:defaultTabStop w:val="96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3E1"/>
    <w:rsid w:val="00003484"/>
    <w:rsid w:val="000057D2"/>
    <w:rsid w:val="000069A3"/>
    <w:rsid w:val="00007B66"/>
    <w:rsid w:val="0001668F"/>
    <w:rsid w:val="00016E75"/>
    <w:rsid w:val="00024E30"/>
    <w:rsid w:val="00025620"/>
    <w:rsid w:val="00026D33"/>
    <w:rsid w:val="000271F3"/>
    <w:rsid w:val="00033993"/>
    <w:rsid w:val="00033D30"/>
    <w:rsid w:val="00040F53"/>
    <w:rsid w:val="000432AE"/>
    <w:rsid w:val="000442E9"/>
    <w:rsid w:val="00052B06"/>
    <w:rsid w:val="000540AC"/>
    <w:rsid w:val="00054AAC"/>
    <w:rsid w:val="00054BE3"/>
    <w:rsid w:val="000670F3"/>
    <w:rsid w:val="00070CA1"/>
    <w:rsid w:val="00071913"/>
    <w:rsid w:val="00074205"/>
    <w:rsid w:val="000756B5"/>
    <w:rsid w:val="00084539"/>
    <w:rsid w:val="00090DBB"/>
    <w:rsid w:val="00094BD9"/>
    <w:rsid w:val="00096B82"/>
    <w:rsid w:val="000B6ACC"/>
    <w:rsid w:val="000C3BEE"/>
    <w:rsid w:val="000C5CB0"/>
    <w:rsid w:val="000D19FB"/>
    <w:rsid w:val="000D208A"/>
    <w:rsid w:val="000D24D3"/>
    <w:rsid w:val="000E0B95"/>
    <w:rsid w:val="000E0D06"/>
    <w:rsid w:val="000E25FF"/>
    <w:rsid w:val="000E46DA"/>
    <w:rsid w:val="000E5481"/>
    <w:rsid w:val="000E66A9"/>
    <w:rsid w:val="0010096D"/>
    <w:rsid w:val="00102333"/>
    <w:rsid w:val="00102D34"/>
    <w:rsid w:val="00102DDE"/>
    <w:rsid w:val="00110700"/>
    <w:rsid w:val="00112B69"/>
    <w:rsid w:val="001248F6"/>
    <w:rsid w:val="00126CC7"/>
    <w:rsid w:val="00126F78"/>
    <w:rsid w:val="0012702B"/>
    <w:rsid w:val="00127811"/>
    <w:rsid w:val="00130765"/>
    <w:rsid w:val="00130C44"/>
    <w:rsid w:val="0013395E"/>
    <w:rsid w:val="0013527E"/>
    <w:rsid w:val="001359D2"/>
    <w:rsid w:val="001422CA"/>
    <w:rsid w:val="00144EB0"/>
    <w:rsid w:val="00154900"/>
    <w:rsid w:val="00154F20"/>
    <w:rsid w:val="001562AD"/>
    <w:rsid w:val="00157904"/>
    <w:rsid w:val="00157DF1"/>
    <w:rsid w:val="001601E2"/>
    <w:rsid w:val="00160FEB"/>
    <w:rsid w:val="00170F31"/>
    <w:rsid w:val="00171D7B"/>
    <w:rsid w:val="00174DED"/>
    <w:rsid w:val="00177110"/>
    <w:rsid w:val="0018026E"/>
    <w:rsid w:val="0018079E"/>
    <w:rsid w:val="00184489"/>
    <w:rsid w:val="00184838"/>
    <w:rsid w:val="00184E4B"/>
    <w:rsid w:val="00185C0F"/>
    <w:rsid w:val="001875CC"/>
    <w:rsid w:val="001919D5"/>
    <w:rsid w:val="00191FD2"/>
    <w:rsid w:val="0019293C"/>
    <w:rsid w:val="00194085"/>
    <w:rsid w:val="00194104"/>
    <w:rsid w:val="00196F09"/>
    <w:rsid w:val="00197D3A"/>
    <w:rsid w:val="001B097F"/>
    <w:rsid w:val="001B4D1C"/>
    <w:rsid w:val="001B58F2"/>
    <w:rsid w:val="001B5DB8"/>
    <w:rsid w:val="001B7926"/>
    <w:rsid w:val="001B7B7C"/>
    <w:rsid w:val="001B7EAC"/>
    <w:rsid w:val="001C094D"/>
    <w:rsid w:val="001C220B"/>
    <w:rsid w:val="001D33AA"/>
    <w:rsid w:val="001D72FF"/>
    <w:rsid w:val="001D7A2B"/>
    <w:rsid w:val="001E0488"/>
    <w:rsid w:val="001E386A"/>
    <w:rsid w:val="001E6D5F"/>
    <w:rsid w:val="001F4AAE"/>
    <w:rsid w:val="001F73F4"/>
    <w:rsid w:val="001F786A"/>
    <w:rsid w:val="00201438"/>
    <w:rsid w:val="00202B7C"/>
    <w:rsid w:val="002032B3"/>
    <w:rsid w:val="00210A37"/>
    <w:rsid w:val="00212669"/>
    <w:rsid w:val="0022218A"/>
    <w:rsid w:val="00226A25"/>
    <w:rsid w:val="0022773F"/>
    <w:rsid w:val="002319F2"/>
    <w:rsid w:val="002402BF"/>
    <w:rsid w:val="00242A13"/>
    <w:rsid w:val="00243488"/>
    <w:rsid w:val="002465AE"/>
    <w:rsid w:val="0025044F"/>
    <w:rsid w:val="002509B2"/>
    <w:rsid w:val="00250D1B"/>
    <w:rsid w:val="00252CE7"/>
    <w:rsid w:val="00252E1F"/>
    <w:rsid w:val="00252F0A"/>
    <w:rsid w:val="00257A0F"/>
    <w:rsid w:val="00260C6C"/>
    <w:rsid w:val="00262900"/>
    <w:rsid w:val="00264F2E"/>
    <w:rsid w:val="00265BAF"/>
    <w:rsid w:val="00276721"/>
    <w:rsid w:val="00276D55"/>
    <w:rsid w:val="00277F9C"/>
    <w:rsid w:val="002822F8"/>
    <w:rsid w:val="002908BD"/>
    <w:rsid w:val="002910FD"/>
    <w:rsid w:val="002916FB"/>
    <w:rsid w:val="00292BA6"/>
    <w:rsid w:val="002931E1"/>
    <w:rsid w:val="0029353B"/>
    <w:rsid w:val="00294CB4"/>
    <w:rsid w:val="002A7EE3"/>
    <w:rsid w:val="002B2464"/>
    <w:rsid w:val="002B32AC"/>
    <w:rsid w:val="002B3BF4"/>
    <w:rsid w:val="002B3EF3"/>
    <w:rsid w:val="002B6E8D"/>
    <w:rsid w:val="002C3BB0"/>
    <w:rsid w:val="002C5964"/>
    <w:rsid w:val="002C60D8"/>
    <w:rsid w:val="002D258C"/>
    <w:rsid w:val="002D3E04"/>
    <w:rsid w:val="002D71BC"/>
    <w:rsid w:val="002E03E5"/>
    <w:rsid w:val="002E1A8B"/>
    <w:rsid w:val="002E2F2A"/>
    <w:rsid w:val="002E6AB7"/>
    <w:rsid w:val="002F0E3B"/>
    <w:rsid w:val="002F16CF"/>
    <w:rsid w:val="003011E0"/>
    <w:rsid w:val="0030161E"/>
    <w:rsid w:val="003040ED"/>
    <w:rsid w:val="00313E51"/>
    <w:rsid w:val="003159F5"/>
    <w:rsid w:val="00323EDE"/>
    <w:rsid w:val="00326992"/>
    <w:rsid w:val="003322A0"/>
    <w:rsid w:val="003328FB"/>
    <w:rsid w:val="00334B23"/>
    <w:rsid w:val="00335A58"/>
    <w:rsid w:val="00335B78"/>
    <w:rsid w:val="00336723"/>
    <w:rsid w:val="00340DDF"/>
    <w:rsid w:val="00340FC3"/>
    <w:rsid w:val="003449EB"/>
    <w:rsid w:val="00347969"/>
    <w:rsid w:val="0035127B"/>
    <w:rsid w:val="003512C9"/>
    <w:rsid w:val="00351FA6"/>
    <w:rsid w:val="0035480D"/>
    <w:rsid w:val="00355100"/>
    <w:rsid w:val="00361D04"/>
    <w:rsid w:val="0036378A"/>
    <w:rsid w:val="00363CC1"/>
    <w:rsid w:val="00366CBE"/>
    <w:rsid w:val="00377DE0"/>
    <w:rsid w:val="003813D6"/>
    <w:rsid w:val="00384421"/>
    <w:rsid w:val="00386486"/>
    <w:rsid w:val="003932F0"/>
    <w:rsid w:val="003A3E48"/>
    <w:rsid w:val="003B028D"/>
    <w:rsid w:val="003B1E72"/>
    <w:rsid w:val="003B59F0"/>
    <w:rsid w:val="003B75B0"/>
    <w:rsid w:val="003C5BB6"/>
    <w:rsid w:val="003D7D05"/>
    <w:rsid w:val="003D7FD1"/>
    <w:rsid w:val="003E26B8"/>
    <w:rsid w:val="003E3273"/>
    <w:rsid w:val="003E5ADC"/>
    <w:rsid w:val="003E69C7"/>
    <w:rsid w:val="003F2738"/>
    <w:rsid w:val="003F393D"/>
    <w:rsid w:val="003F3F96"/>
    <w:rsid w:val="003F473F"/>
    <w:rsid w:val="00406838"/>
    <w:rsid w:val="00413C7D"/>
    <w:rsid w:val="0041414E"/>
    <w:rsid w:val="004175F3"/>
    <w:rsid w:val="00417788"/>
    <w:rsid w:val="004201EE"/>
    <w:rsid w:val="004279DA"/>
    <w:rsid w:val="00427E79"/>
    <w:rsid w:val="00434F47"/>
    <w:rsid w:val="00437971"/>
    <w:rsid w:val="00453220"/>
    <w:rsid w:val="0045396E"/>
    <w:rsid w:val="00460CD1"/>
    <w:rsid w:val="00461E0B"/>
    <w:rsid w:val="00463816"/>
    <w:rsid w:val="004665A2"/>
    <w:rsid w:val="004678C3"/>
    <w:rsid w:val="00470F2A"/>
    <w:rsid w:val="0047328A"/>
    <w:rsid w:val="004772A1"/>
    <w:rsid w:val="0049437B"/>
    <w:rsid w:val="004A3577"/>
    <w:rsid w:val="004B0C53"/>
    <w:rsid w:val="004B4683"/>
    <w:rsid w:val="004B4786"/>
    <w:rsid w:val="004B7356"/>
    <w:rsid w:val="004C33AA"/>
    <w:rsid w:val="004D04C1"/>
    <w:rsid w:val="004D20A7"/>
    <w:rsid w:val="004D3113"/>
    <w:rsid w:val="004D36D2"/>
    <w:rsid w:val="004E5338"/>
    <w:rsid w:val="004E5925"/>
    <w:rsid w:val="004F2D71"/>
    <w:rsid w:val="004F7071"/>
    <w:rsid w:val="00500CBC"/>
    <w:rsid w:val="00503920"/>
    <w:rsid w:val="00504574"/>
    <w:rsid w:val="0051018F"/>
    <w:rsid w:val="00510639"/>
    <w:rsid w:val="00513C04"/>
    <w:rsid w:val="00517068"/>
    <w:rsid w:val="005172CF"/>
    <w:rsid w:val="00521E1C"/>
    <w:rsid w:val="00522C07"/>
    <w:rsid w:val="00523D1C"/>
    <w:rsid w:val="00524D31"/>
    <w:rsid w:val="005269A0"/>
    <w:rsid w:val="00541F7D"/>
    <w:rsid w:val="005433CA"/>
    <w:rsid w:val="005504D3"/>
    <w:rsid w:val="005506BF"/>
    <w:rsid w:val="00550A6F"/>
    <w:rsid w:val="00550C77"/>
    <w:rsid w:val="00553178"/>
    <w:rsid w:val="00554EA1"/>
    <w:rsid w:val="00555D25"/>
    <w:rsid w:val="00556F53"/>
    <w:rsid w:val="005629DE"/>
    <w:rsid w:val="00562AC3"/>
    <w:rsid w:val="005729E4"/>
    <w:rsid w:val="00574D7C"/>
    <w:rsid w:val="00574FF1"/>
    <w:rsid w:val="0058244D"/>
    <w:rsid w:val="00583E62"/>
    <w:rsid w:val="005844BF"/>
    <w:rsid w:val="0058551F"/>
    <w:rsid w:val="0058619F"/>
    <w:rsid w:val="00586F37"/>
    <w:rsid w:val="00587863"/>
    <w:rsid w:val="00593D09"/>
    <w:rsid w:val="00594A07"/>
    <w:rsid w:val="00594CE8"/>
    <w:rsid w:val="00594E55"/>
    <w:rsid w:val="005A0E3A"/>
    <w:rsid w:val="005A1BD1"/>
    <w:rsid w:val="005A4486"/>
    <w:rsid w:val="005B15AD"/>
    <w:rsid w:val="005B1A66"/>
    <w:rsid w:val="005B44FB"/>
    <w:rsid w:val="005B51BA"/>
    <w:rsid w:val="005B651C"/>
    <w:rsid w:val="005B6E29"/>
    <w:rsid w:val="005B7B4C"/>
    <w:rsid w:val="005C05F7"/>
    <w:rsid w:val="005C0643"/>
    <w:rsid w:val="005C612C"/>
    <w:rsid w:val="005D61B2"/>
    <w:rsid w:val="005D6EF8"/>
    <w:rsid w:val="005E19CA"/>
    <w:rsid w:val="005E35C2"/>
    <w:rsid w:val="005F2A6D"/>
    <w:rsid w:val="005F3D11"/>
    <w:rsid w:val="005F51FA"/>
    <w:rsid w:val="0061048D"/>
    <w:rsid w:val="0063430D"/>
    <w:rsid w:val="0063770C"/>
    <w:rsid w:val="00643C0D"/>
    <w:rsid w:val="00651CBF"/>
    <w:rsid w:val="00653B4A"/>
    <w:rsid w:val="00655E73"/>
    <w:rsid w:val="00661F0B"/>
    <w:rsid w:val="00667229"/>
    <w:rsid w:val="00667245"/>
    <w:rsid w:val="00673891"/>
    <w:rsid w:val="00675B0C"/>
    <w:rsid w:val="00677261"/>
    <w:rsid w:val="0068025F"/>
    <w:rsid w:val="006803BB"/>
    <w:rsid w:val="00681C46"/>
    <w:rsid w:val="00682133"/>
    <w:rsid w:val="006858F0"/>
    <w:rsid w:val="00685AB3"/>
    <w:rsid w:val="00686AA9"/>
    <w:rsid w:val="0068754F"/>
    <w:rsid w:val="006937C4"/>
    <w:rsid w:val="00695D00"/>
    <w:rsid w:val="0069637C"/>
    <w:rsid w:val="006A2A32"/>
    <w:rsid w:val="006A6DB8"/>
    <w:rsid w:val="006B2C78"/>
    <w:rsid w:val="006B76BF"/>
    <w:rsid w:val="006C4557"/>
    <w:rsid w:val="006C52F1"/>
    <w:rsid w:val="006D3B44"/>
    <w:rsid w:val="006D3D7D"/>
    <w:rsid w:val="006D65A7"/>
    <w:rsid w:val="006E0912"/>
    <w:rsid w:val="006E2BE6"/>
    <w:rsid w:val="006E3BE2"/>
    <w:rsid w:val="006E44F9"/>
    <w:rsid w:val="006E533C"/>
    <w:rsid w:val="006E7AD1"/>
    <w:rsid w:val="006F2B94"/>
    <w:rsid w:val="006F5B22"/>
    <w:rsid w:val="006F6E6B"/>
    <w:rsid w:val="00700CC5"/>
    <w:rsid w:val="007050EE"/>
    <w:rsid w:val="0070566A"/>
    <w:rsid w:val="00710343"/>
    <w:rsid w:val="00710578"/>
    <w:rsid w:val="00711ED2"/>
    <w:rsid w:val="00712FF4"/>
    <w:rsid w:val="00713326"/>
    <w:rsid w:val="00720E13"/>
    <w:rsid w:val="007232FC"/>
    <w:rsid w:val="00723961"/>
    <w:rsid w:val="00723F7E"/>
    <w:rsid w:val="00724034"/>
    <w:rsid w:val="00724744"/>
    <w:rsid w:val="00725E05"/>
    <w:rsid w:val="00731420"/>
    <w:rsid w:val="00732311"/>
    <w:rsid w:val="00744A58"/>
    <w:rsid w:val="00745604"/>
    <w:rsid w:val="0074626D"/>
    <w:rsid w:val="007507FB"/>
    <w:rsid w:val="0075771D"/>
    <w:rsid w:val="00757C4D"/>
    <w:rsid w:val="00757E18"/>
    <w:rsid w:val="0076067B"/>
    <w:rsid w:val="00763C3D"/>
    <w:rsid w:val="00766518"/>
    <w:rsid w:val="00771680"/>
    <w:rsid w:val="007717C1"/>
    <w:rsid w:val="00773FCE"/>
    <w:rsid w:val="0079208A"/>
    <w:rsid w:val="00794810"/>
    <w:rsid w:val="00794F39"/>
    <w:rsid w:val="00795B2F"/>
    <w:rsid w:val="00796370"/>
    <w:rsid w:val="007A2B71"/>
    <w:rsid w:val="007A2D0B"/>
    <w:rsid w:val="007A3B93"/>
    <w:rsid w:val="007A3F00"/>
    <w:rsid w:val="007B373B"/>
    <w:rsid w:val="007B3E6E"/>
    <w:rsid w:val="007B56EA"/>
    <w:rsid w:val="007B5987"/>
    <w:rsid w:val="007B7B92"/>
    <w:rsid w:val="007C1811"/>
    <w:rsid w:val="007C2779"/>
    <w:rsid w:val="007C460F"/>
    <w:rsid w:val="007C5D88"/>
    <w:rsid w:val="007D0813"/>
    <w:rsid w:val="007D48D2"/>
    <w:rsid w:val="007E0B76"/>
    <w:rsid w:val="007E11A1"/>
    <w:rsid w:val="007E5ED0"/>
    <w:rsid w:val="007F0607"/>
    <w:rsid w:val="007F484E"/>
    <w:rsid w:val="007F71AC"/>
    <w:rsid w:val="00800C4F"/>
    <w:rsid w:val="008027FF"/>
    <w:rsid w:val="00804A36"/>
    <w:rsid w:val="008059F8"/>
    <w:rsid w:val="00807E2D"/>
    <w:rsid w:val="00811031"/>
    <w:rsid w:val="00814BBD"/>
    <w:rsid w:val="008158E7"/>
    <w:rsid w:val="00823CC9"/>
    <w:rsid w:val="008259B5"/>
    <w:rsid w:val="0082717B"/>
    <w:rsid w:val="00827209"/>
    <w:rsid w:val="00827792"/>
    <w:rsid w:val="0083620F"/>
    <w:rsid w:val="0083644D"/>
    <w:rsid w:val="00841451"/>
    <w:rsid w:val="00843033"/>
    <w:rsid w:val="00850AF0"/>
    <w:rsid w:val="00852396"/>
    <w:rsid w:val="00852ED4"/>
    <w:rsid w:val="0085382A"/>
    <w:rsid w:val="008563A8"/>
    <w:rsid w:val="008579A3"/>
    <w:rsid w:val="008629F6"/>
    <w:rsid w:val="00876281"/>
    <w:rsid w:val="00884A7B"/>
    <w:rsid w:val="0088706C"/>
    <w:rsid w:val="00887AA8"/>
    <w:rsid w:val="00892015"/>
    <w:rsid w:val="0089232B"/>
    <w:rsid w:val="00893671"/>
    <w:rsid w:val="008A1522"/>
    <w:rsid w:val="008A18A3"/>
    <w:rsid w:val="008B2C7C"/>
    <w:rsid w:val="008C090E"/>
    <w:rsid w:val="008C0E8D"/>
    <w:rsid w:val="008D18F0"/>
    <w:rsid w:val="008D1C4F"/>
    <w:rsid w:val="008E0894"/>
    <w:rsid w:val="008E110C"/>
    <w:rsid w:val="008E1117"/>
    <w:rsid w:val="008E210A"/>
    <w:rsid w:val="008E2E95"/>
    <w:rsid w:val="008E4C09"/>
    <w:rsid w:val="008F1975"/>
    <w:rsid w:val="00900507"/>
    <w:rsid w:val="00902C01"/>
    <w:rsid w:val="00903627"/>
    <w:rsid w:val="00904BE8"/>
    <w:rsid w:val="009167B5"/>
    <w:rsid w:val="009213C6"/>
    <w:rsid w:val="00922DC0"/>
    <w:rsid w:val="00925E38"/>
    <w:rsid w:val="009304B6"/>
    <w:rsid w:val="00932F21"/>
    <w:rsid w:val="0094261B"/>
    <w:rsid w:val="009441FB"/>
    <w:rsid w:val="00951F83"/>
    <w:rsid w:val="009551BB"/>
    <w:rsid w:val="00960151"/>
    <w:rsid w:val="009628A9"/>
    <w:rsid w:val="00964090"/>
    <w:rsid w:val="009668C4"/>
    <w:rsid w:val="00966FAB"/>
    <w:rsid w:val="00976A2D"/>
    <w:rsid w:val="00981107"/>
    <w:rsid w:val="009811A3"/>
    <w:rsid w:val="009813A0"/>
    <w:rsid w:val="00981475"/>
    <w:rsid w:val="00981BF5"/>
    <w:rsid w:val="0098616D"/>
    <w:rsid w:val="009861E8"/>
    <w:rsid w:val="00986A6D"/>
    <w:rsid w:val="00990B03"/>
    <w:rsid w:val="00991A1F"/>
    <w:rsid w:val="009964C7"/>
    <w:rsid w:val="009A225B"/>
    <w:rsid w:val="009A65A3"/>
    <w:rsid w:val="009A753C"/>
    <w:rsid w:val="009B7920"/>
    <w:rsid w:val="009C0F47"/>
    <w:rsid w:val="009E273B"/>
    <w:rsid w:val="009E2C47"/>
    <w:rsid w:val="009E4E92"/>
    <w:rsid w:val="009E74C3"/>
    <w:rsid w:val="009F245B"/>
    <w:rsid w:val="009F5AD2"/>
    <w:rsid w:val="00A0335F"/>
    <w:rsid w:val="00A05D8A"/>
    <w:rsid w:val="00A11513"/>
    <w:rsid w:val="00A136AC"/>
    <w:rsid w:val="00A147E1"/>
    <w:rsid w:val="00A1666C"/>
    <w:rsid w:val="00A17CBA"/>
    <w:rsid w:val="00A2157A"/>
    <w:rsid w:val="00A25584"/>
    <w:rsid w:val="00A31B93"/>
    <w:rsid w:val="00A32155"/>
    <w:rsid w:val="00A36EA1"/>
    <w:rsid w:val="00A42402"/>
    <w:rsid w:val="00A44380"/>
    <w:rsid w:val="00A45E0F"/>
    <w:rsid w:val="00A45EB0"/>
    <w:rsid w:val="00A4638E"/>
    <w:rsid w:val="00A46423"/>
    <w:rsid w:val="00A500ED"/>
    <w:rsid w:val="00A54103"/>
    <w:rsid w:val="00A54965"/>
    <w:rsid w:val="00A5595C"/>
    <w:rsid w:val="00A60D7E"/>
    <w:rsid w:val="00A64212"/>
    <w:rsid w:val="00A642BE"/>
    <w:rsid w:val="00A6715A"/>
    <w:rsid w:val="00A75EB1"/>
    <w:rsid w:val="00A808D2"/>
    <w:rsid w:val="00A8502C"/>
    <w:rsid w:val="00A87457"/>
    <w:rsid w:val="00A903F2"/>
    <w:rsid w:val="00A91E83"/>
    <w:rsid w:val="00A91E95"/>
    <w:rsid w:val="00A939D8"/>
    <w:rsid w:val="00AA64E4"/>
    <w:rsid w:val="00AB2613"/>
    <w:rsid w:val="00AB2724"/>
    <w:rsid w:val="00AC2F69"/>
    <w:rsid w:val="00AD2E0B"/>
    <w:rsid w:val="00AD30B0"/>
    <w:rsid w:val="00AD3723"/>
    <w:rsid w:val="00AD4DBA"/>
    <w:rsid w:val="00AD5166"/>
    <w:rsid w:val="00AD566B"/>
    <w:rsid w:val="00AD6664"/>
    <w:rsid w:val="00AE0BFC"/>
    <w:rsid w:val="00AE217D"/>
    <w:rsid w:val="00AE6173"/>
    <w:rsid w:val="00AE6EEF"/>
    <w:rsid w:val="00AE7256"/>
    <w:rsid w:val="00AF3F44"/>
    <w:rsid w:val="00B008CB"/>
    <w:rsid w:val="00B03AEC"/>
    <w:rsid w:val="00B07F2D"/>
    <w:rsid w:val="00B1114C"/>
    <w:rsid w:val="00B15C1B"/>
    <w:rsid w:val="00B217BE"/>
    <w:rsid w:val="00B22EDF"/>
    <w:rsid w:val="00B27645"/>
    <w:rsid w:val="00B32187"/>
    <w:rsid w:val="00B37978"/>
    <w:rsid w:val="00B37A60"/>
    <w:rsid w:val="00B41ED2"/>
    <w:rsid w:val="00B43CE5"/>
    <w:rsid w:val="00B463BF"/>
    <w:rsid w:val="00B50231"/>
    <w:rsid w:val="00B53155"/>
    <w:rsid w:val="00B55FB1"/>
    <w:rsid w:val="00B60FD1"/>
    <w:rsid w:val="00B61998"/>
    <w:rsid w:val="00B660A2"/>
    <w:rsid w:val="00B679E4"/>
    <w:rsid w:val="00B80481"/>
    <w:rsid w:val="00B854E1"/>
    <w:rsid w:val="00B85E0E"/>
    <w:rsid w:val="00B931C9"/>
    <w:rsid w:val="00BA2F2A"/>
    <w:rsid w:val="00BA3F4F"/>
    <w:rsid w:val="00BA7D90"/>
    <w:rsid w:val="00BB12A7"/>
    <w:rsid w:val="00BB2FD1"/>
    <w:rsid w:val="00BB5B91"/>
    <w:rsid w:val="00BB6EF1"/>
    <w:rsid w:val="00BC1173"/>
    <w:rsid w:val="00BC4C2F"/>
    <w:rsid w:val="00BD108F"/>
    <w:rsid w:val="00BD1952"/>
    <w:rsid w:val="00BD54A5"/>
    <w:rsid w:val="00BE6F06"/>
    <w:rsid w:val="00BF051F"/>
    <w:rsid w:val="00BF63DA"/>
    <w:rsid w:val="00BF72EA"/>
    <w:rsid w:val="00BF7416"/>
    <w:rsid w:val="00C00CC7"/>
    <w:rsid w:val="00C1573D"/>
    <w:rsid w:val="00C16F2F"/>
    <w:rsid w:val="00C21FF5"/>
    <w:rsid w:val="00C226C6"/>
    <w:rsid w:val="00C234BF"/>
    <w:rsid w:val="00C2466B"/>
    <w:rsid w:val="00C25FE4"/>
    <w:rsid w:val="00C304CA"/>
    <w:rsid w:val="00C32886"/>
    <w:rsid w:val="00C32888"/>
    <w:rsid w:val="00C37531"/>
    <w:rsid w:val="00C41B2C"/>
    <w:rsid w:val="00C44D14"/>
    <w:rsid w:val="00C50C24"/>
    <w:rsid w:val="00C53D9D"/>
    <w:rsid w:val="00C53F0A"/>
    <w:rsid w:val="00C5514C"/>
    <w:rsid w:val="00C57253"/>
    <w:rsid w:val="00C62201"/>
    <w:rsid w:val="00C66738"/>
    <w:rsid w:val="00C71A74"/>
    <w:rsid w:val="00C71C13"/>
    <w:rsid w:val="00C74176"/>
    <w:rsid w:val="00C74538"/>
    <w:rsid w:val="00C81749"/>
    <w:rsid w:val="00C92F4F"/>
    <w:rsid w:val="00C93580"/>
    <w:rsid w:val="00CA0FDC"/>
    <w:rsid w:val="00CA2493"/>
    <w:rsid w:val="00CA4BBF"/>
    <w:rsid w:val="00CA5525"/>
    <w:rsid w:val="00CA69A0"/>
    <w:rsid w:val="00CA6CC9"/>
    <w:rsid w:val="00CB0A25"/>
    <w:rsid w:val="00CB181D"/>
    <w:rsid w:val="00CB4907"/>
    <w:rsid w:val="00CC0EB9"/>
    <w:rsid w:val="00CC642B"/>
    <w:rsid w:val="00CD07F1"/>
    <w:rsid w:val="00CD6665"/>
    <w:rsid w:val="00CE1098"/>
    <w:rsid w:val="00CE3C1F"/>
    <w:rsid w:val="00CE3EBD"/>
    <w:rsid w:val="00CE6678"/>
    <w:rsid w:val="00CE7039"/>
    <w:rsid w:val="00CF0F6C"/>
    <w:rsid w:val="00CF6200"/>
    <w:rsid w:val="00CF69F2"/>
    <w:rsid w:val="00D03233"/>
    <w:rsid w:val="00D05F0D"/>
    <w:rsid w:val="00D10CF8"/>
    <w:rsid w:val="00D13511"/>
    <w:rsid w:val="00D14354"/>
    <w:rsid w:val="00D1638B"/>
    <w:rsid w:val="00D172D9"/>
    <w:rsid w:val="00D259E3"/>
    <w:rsid w:val="00D25E04"/>
    <w:rsid w:val="00D27D29"/>
    <w:rsid w:val="00D32CD1"/>
    <w:rsid w:val="00D34D7A"/>
    <w:rsid w:val="00D413A7"/>
    <w:rsid w:val="00D43481"/>
    <w:rsid w:val="00D447AE"/>
    <w:rsid w:val="00D45BAC"/>
    <w:rsid w:val="00D50740"/>
    <w:rsid w:val="00D50AB5"/>
    <w:rsid w:val="00D53B78"/>
    <w:rsid w:val="00D561BA"/>
    <w:rsid w:val="00D601F4"/>
    <w:rsid w:val="00D62E68"/>
    <w:rsid w:val="00D657E4"/>
    <w:rsid w:val="00D73A11"/>
    <w:rsid w:val="00D75F92"/>
    <w:rsid w:val="00D85E76"/>
    <w:rsid w:val="00D87480"/>
    <w:rsid w:val="00D879E9"/>
    <w:rsid w:val="00D960C2"/>
    <w:rsid w:val="00D97E38"/>
    <w:rsid w:val="00DA1F44"/>
    <w:rsid w:val="00DA33C8"/>
    <w:rsid w:val="00DA45E8"/>
    <w:rsid w:val="00DA5E47"/>
    <w:rsid w:val="00DA5EB7"/>
    <w:rsid w:val="00DA703E"/>
    <w:rsid w:val="00DB0D8A"/>
    <w:rsid w:val="00DB3AFF"/>
    <w:rsid w:val="00DC531F"/>
    <w:rsid w:val="00DC5A73"/>
    <w:rsid w:val="00DD07D5"/>
    <w:rsid w:val="00DD7431"/>
    <w:rsid w:val="00DD7588"/>
    <w:rsid w:val="00DD7DB4"/>
    <w:rsid w:val="00DE1447"/>
    <w:rsid w:val="00DE3179"/>
    <w:rsid w:val="00DE494B"/>
    <w:rsid w:val="00DF1024"/>
    <w:rsid w:val="00DF27E1"/>
    <w:rsid w:val="00DF370A"/>
    <w:rsid w:val="00DF4A0B"/>
    <w:rsid w:val="00DF4ABA"/>
    <w:rsid w:val="00DF6D26"/>
    <w:rsid w:val="00E01F9D"/>
    <w:rsid w:val="00E12CFF"/>
    <w:rsid w:val="00E17593"/>
    <w:rsid w:val="00E246F3"/>
    <w:rsid w:val="00E2662E"/>
    <w:rsid w:val="00E2676D"/>
    <w:rsid w:val="00E27B74"/>
    <w:rsid w:val="00E31B9C"/>
    <w:rsid w:val="00E33F13"/>
    <w:rsid w:val="00E3448D"/>
    <w:rsid w:val="00E35DC7"/>
    <w:rsid w:val="00E50636"/>
    <w:rsid w:val="00E53215"/>
    <w:rsid w:val="00E5461E"/>
    <w:rsid w:val="00E567B3"/>
    <w:rsid w:val="00E56B5A"/>
    <w:rsid w:val="00E56D77"/>
    <w:rsid w:val="00E57B9C"/>
    <w:rsid w:val="00E600C6"/>
    <w:rsid w:val="00E6173E"/>
    <w:rsid w:val="00E62645"/>
    <w:rsid w:val="00E62C34"/>
    <w:rsid w:val="00E65471"/>
    <w:rsid w:val="00E65A1D"/>
    <w:rsid w:val="00E66441"/>
    <w:rsid w:val="00E66859"/>
    <w:rsid w:val="00E67DD8"/>
    <w:rsid w:val="00E71F70"/>
    <w:rsid w:val="00E7552B"/>
    <w:rsid w:val="00E762D7"/>
    <w:rsid w:val="00E848AC"/>
    <w:rsid w:val="00E86263"/>
    <w:rsid w:val="00E877F4"/>
    <w:rsid w:val="00E9362C"/>
    <w:rsid w:val="00EB23E1"/>
    <w:rsid w:val="00EC1DE4"/>
    <w:rsid w:val="00ED0ABA"/>
    <w:rsid w:val="00ED5957"/>
    <w:rsid w:val="00EE0F78"/>
    <w:rsid w:val="00EE1077"/>
    <w:rsid w:val="00EF037C"/>
    <w:rsid w:val="00EF0E0B"/>
    <w:rsid w:val="00EF60DB"/>
    <w:rsid w:val="00EF7B4B"/>
    <w:rsid w:val="00F0087D"/>
    <w:rsid w:val="00F11810"/>
    <w:rsid w:val="00F11C1D"/>
    <w:rsid w:val="00F12502"/>
    <w:rsid w:val="00F12A06"/>
    <w:rsid w:val="00F14EC4"/>
    <w:rsid w:val="00F21566"/>
    <w:rsid w:val="00F26946"/>
    <w:rsid w:val="00F316F2"/>
    <w:rsid w:val="00F35E5C"/>
    <w:rsid w:val="00F36867"/>
    <w:rsid w:val="00F3712D"/>
    <w:rsid w:val="00F411BC"/>
    <w:rsid w:val="00F444C5"/>
    <w:rsid w:val="00F46459"/>
    <w:rsid w:val="00F47C0E"/>
    <w:rsid w:val="00F47C2A"/>
    <w:rsid w:val="00F51D52"/>
    <w:rsid w:val="00F539A4"/>
    <w:rsid w:val="00F5525B"/>
    <w:rsid w:val="00F6132A"/>
    <w:rsid w:val="00F64082"/>
    <w:rsid w:val="00F6478C"/>
    <w:rsid w:val="00F66A25"/>
    <w:rsid w:val="00F71712"/>
    <w:rsid w:val="00F7443C"/>
    <w:rsid w:val="00F74887"/>
    <w:rsid w:val="00F7563C"/>
    <w:rsid w:val="00F77AD0"/>
    <w:rsid w:val="00F807B1"/>
    <w:rsid w:val="00F85393"/>
    <w:rsid w:val="00F9109D"/>
    <w:rsid w:val="00F91C97"/>
    <w:rsid w:val="00FA376E"/>
    <w:rsid w:val="00FA3D7F"/>
    <w:rsid w:val="00FA4948"/>
    <w:rsid w:val="00FB0CF8"/>
    <w:rsid w:val="00FB5254"/>
    <w:rsid w:val="00FC2554"/>
    <w:rsid w:val="00FC3740"/>
    <w:rsid w:val="00FC44AE"/>
    <w:rsid w:val="00FC630A"/>
    <w:rsid w:val="00FC6A9E"/>
    <w:rsid w:val="00FD28BF"/>
    <w:rsid w:val="00FD376A"/>
    <w:rsid w:val="00FE2056"/>
    <w:rsid w:val="00FE7856"/>
    <w:rsid w:val="00FF1D37"/>
    <w:rsid w:val="00FF4D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8065E"/>
  <w15:docId w15:val="{45F6FAF4-ECC9-4019-98D3-F97CC6934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A25"/>
    <w:pPr>
      <w:spacing w:after="120" w:line="240" w:lineRule="auto"/>
      <w:jc w:val="both"/>
    </w:pPr>
    <w:rPr>
      <w:rFonts w:ascii="Arial" w:eastAsia="Times New Roman" w:hAnsi="Arial" w:cs="Times New Roman"/>
      <w:noProof/>
      <w:sz w:val="20"/>
      <w:szCs w:val="20"/>
      <w:lang w:val="en-GB"/>
    </w:rPr>
  </w:style>
  <w:style w:type="paragraph" w:styleId="Heading1">
    <w:name w:val="heading 1"/>
    <w:aliases w:val="TestlisteLevel,H1"/>
    <w:basedOn w:val="Normal"/>
    <w:next w:val="Normal"/>
    <w:link w:val="Heading1Char2"/>
    <w:qFormat/>
    <w:rsid w:val="00EB23E1"/>
    <w:pPr>
      <w:keepNext/>
      <w:keepLines/>
      <w:pBdr>
        <w:top w:val="single" w:sz="18" w:space="3" w:color="auto"/>
      </w:pBdr>
      <w:spacing w:before="120"/>
      <w:ind w:left="709" w:hanging="709"/>
      <w:jc w:val="left"/>
      <w:outlineLvl w:val="0"/>
    </w:pPr>
    <w:rPr>
      <w:b/>
      <w:sz w:val="28"/>
    </w:rPr>
  </w:style>
  <w:style w:type="paragraph" w:styleId="Heading2">
    <w:name w:val="heading 2"/>
    <w:aliases w:val="Testliste2,Heading 2 Char,Heading 2 Char1,Testliste2 Char,Heading 2 Char Char,H2,1.1 Heading 2"/>
    <w:basedOn w:val="Heading1"/>
    <w:next w:val="Normal"/>
    <w:link w:val="Heading2Char4"/>
    <w:uiPriority w:val="9"/>
    <w:qFormat/>
    <w:rsid w:val="00EB23E1"/>
    <w:pPr>
      <w:pBdr>
        <w:top w:val="none" w:sz="0" w:space="0" w:color="auto"/>
      </w:pBdr>
      <w:spacing w:before="240"/>
      <w:ind w:left="851" w:hanging="851"/>
      <w:outlineLvl w:val="1"/>
    </w:pPr>
  </w:style>
  <w:style w:type="paragraph" w:styleId="Heading3">
    <w:name w:val="heading 3"/>
    <w:aliases w:val="Testliste3,Heading 3 Char,Testliste3 Char,H3,1.1.1 Heading 3"/>
    <w:basedOn w:val="Heading2"/>
    <w:next w:val="Normal"/>
    <w:link w:val="Heading3Char5"/>
    <w:qFormat/>
    <w:rsid w:val="00EB23E1"/>
    <w:pPr>
      <w:ind w:left="1134" w:hanging="1134"/>
      <w:outlineLvl w:val="2"/>
    </w:pPr>
    <w:rPr>
      <w:sz w:val="24"/>
    </w:rPr>
  </w:style>
  <w:style w:type="paragraph" w:styleId="Heading4">
    <w:name w:val="heading 4"/>
    <w:aliases w:val="Testliste4,Heading 4 Char,Heading 4 Char1,Testliste4 Char,Heading 4 Char Char"/>
    <w:basedOn w:val="Heading2"/>
    <w:next w:val="Normal"/>
    <w:link w:val="Heading4Char7"/>
    <w:qFormat/>
    <w:rsid w:val="00EB23E1"/>
    <w:pPr>
      <w:ind w:left="1134" w:hanging="1134"/>
      <w:outlineLvl w:val="3"/>
    </w:pPr>
    <w:rPr>
      <w:sz w:val="24"/>
    </w:rPr>
  </w:style>
  <w:style w:type="paragraph" w:styleId="Heading5">
    <w:name w:val="heading 5"/>
    <w:basedOn w:val="Heading4"/>
    <w:next w:val="Normal"/>
    <w:link w:val="Heading5Char3"/>
    <w:qFormat/>
    <w:rsid w:val="00EB23E1"/>
    <w:pPr>
      <w:ind w:left="1361" w:hanging="1361"/>
      <w:outlineLvl w:val="4"/>
    </w:pPr>
  </w:style>
  <w:style w:type="paragraph" w:styleId="Heading6">
    <w:name w:val="heading 6"/>
    <w:basedOn w:val="Heading5"/>
    <w:next w:val="Normal"/>
    <w:link w:val="Heading6Char1"/>
    <w:qFormat/>
    <w:rsid w:val="00EB23E1"/>
    <w:pPr>
      <w:numPr>
        <w:ilvl w:val="5"/>
        <w:numId w:val="1"/>
      </w:numPr>
      <w:outlineLvl w:val="5"/>
    </w:pPr>
  </w:style>
  <w:style w:type="paragraph" w:styleId="Heading7">
    <w:name w:val="heading 7"/>
    <w:basedOn w:val="H6"/>
    <w:next w:val="Normal"/>
    <w:link w:val="Heading7Char"/>
    <w:qFormat/>
    <w:rsid w:val="00EB23E1"/>
    <w:pPr>
      <w:numPr>
        <w:ilvl w:val="6"/>
        <w:numId w:val="1"/>
      </w:numPr>
      <w:outlineLvl w:val="6"/>
    </w:pPr>
  </w:style>
  <w:style w:type="paragraph" w:styleId="Heading8">
    <w:name w:val="heading 8"/>
    <w:basedOn w:val="Heading1"/>
    <w:next w:val="Normal"/>
    <w:link w:val="Heading8Char"/>
    <w:qFormat/>
    <w:rsid w:val="00EB23E1"/>
    <w:pPr>
      <w:numPr>
        <w:ilvl w:val="7"/>
        <w:numId w:val="1"/>
      </w:numPr>
      <w:outlineLvl w:val="7"/>
    </w:pPr>
  </w:style>
  <w:style w:type="paragraph" w:styleId="Heading9">
    <w:name w:val="heading 9"/>
    <w:basedOn w:val="Heading1"/>
    <w:next w:val="Normal"/>
    <w:link w:val="Heading9Char"/>
    <w:qFormat/>
    <w:rsid w:val="00EB23E1"/>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TestlisteLevel Char2,H1 Char2"/>
    <w:basedOn w:val="DefaultParagraphFont"/>
    <w:link w:val="Heading1"/>
    <w:rsid w:val="00EB23E1"/>
    <w:rPr>
      <w:rFonts w:ascii="Arial" w:eastAsia="Times New Roman" w:hAnsi="Arial" w:cs="Times New Roman"/>
      <w:b/>
      <w:sz w:val="28"/>
      <w:szCs w:val="20"/>
      <w:lang w:val="en-GB"/>
    </w:rPr>
  </w:style>
  <w:style w:type="character" w:customStyle="1" w:styleId="Heading2Char4">
    <w:name w:val="Heading 2 Char4"/>
    <w:aliases w:val="Testliste2 Char4,Heading 2 Char Char3,Heading 2 Char1 Char3,Testliste2 Char Char3,Heading 2 Char Char Char3,H2 Char3,1.1 Heading 2 Char3"/>
    <w:basedOn w:val="DefaultParagraphFont"/>
    <w:link w:val="Heading2"/>
    <w:rsid w:val="00EB23E1"/>
    <w:rPr>
      <w:rFonts w:ascii="Arial" w:eastAsia="Times New Roman" w:hAnsi="Arial" w:cs="Times New Roman"/>
      <w:b/>
      <w:sz w:val="28"/>
      <w:szCs w:val="20"/>
      <w:lang w:val="en-GB"/>
    </w:rPr>
  </w:style>
  <w:style w:type="character" w:customStyle="1" w:styleId="Heading3Char5">
    <w:name w:val="Heading 3 Char5"/>
    <w:aliases w:val="Testliste3 Char5,Heading 3 Char Char4,Testliste3 Char Char4,H3 Char4,1.1.1 Heading 3 Char4"/>
    <w:basedOn w:val="DefaultParagraphFont"/>
    <w:link w:val="Heading3"/>
    <w:rsid w:val="00EB23E1"/>
    <w:rPr>
      <w:rFonts w:ascii="Arial" w:eastAsia="Times New Roman" w:hAnsi="Arial" w:cs="Times New Roman"/>
      <w:b/>
      <w:sz w:val="24"/>
      <w:szCs w:val="20"/>
      <w:lang w:val="en-GB"/>
    </w:rPr>
  </w:style>
  <w:style w:type="character" w:customStyle="1" w:styleId="Heading4Char7">
    <w:name w:val="Heading 4 Char7"/>
    <w:aliases w:val="Testliste4 Char6,Heading 4 Char Char5,Heading 4 Char1 Char5,Testliste4 Char Char5,Heading 4 Char Char Char5"/>
    <w:basedOn w:val="DefaultParagraphFont"/>
    <w:link w:val="Heading4"/>
    <w:rsid w:val="00EB23E1"/>
    <w:rPr>
      <w:rFonts w:ascii="Arial" w:eastAsia="Times New Roman" w:hAnsi="Arial" w:cs="Times New Roman"/>
      <w:b/>
      <w:sz w:val="24"/>
      <w:szCs w:val="20"/>
      <w:lang w:val="en-GB"/>
    </w:rPr>
  </w:style>
  <w:style w:type="character" w:customStyle="1" w:styleId="Heading5Char3">
    <w:name w:val="Heading 5 Char3"/>
    <w:basedOn w:val="DefaultParagraphFont"/>
    <w:link w:val="Heading5"/>
    <w:rsid w:val="00EB23E1"/>
    <w:rPr>
      <w:rFonts w:ascii="Arial" w:eastAsia="Times New Roman" w:hAnsi="Arial" w:cs="Times New Roman"/>
      <w:b/>
      <w:sz w:val="24"/>
      <w:szCs w:val="20"/>
      <w:lang w:val="en-GB"/>
    </w:rPr>
  </w:style>
  <w:style w:type="character" w:customStyle="1" w:styleId="Heading6Char1">
    <w:name w:val="Heading 6 Char1"/>
    <w:basedOn w:val="DefaultParagraphFont"/>
    <w:link w:val="Heading6"/>
    <w:rsid w:val="00EB23E1"/>
    <w:rPr>
      <w:rFonts w:ascii="Arial" w:eastAsia="Times New Roman" w:hAnsi="Arial" w:cs="Times New Roman"/>
      <w:b/>
      <w:noProof/>
      <w:sz w:val="24"/>
      <w:szCs w:val="20"/>
      <w:lang w:val="en-GB"/>
    </w:rPr>
  </w:style>
  <w:style w:type="character" w:customStyle="1" w:styleId="Heading7Char">
    <w:name w:val="Heading 7 Char"/>
    <w:basedOn w:val="DefaultParagraphFont"/>
    <w:link w:val="Heading7"/>
    <w:rsid w:val="00EB23E1"/>
    <w:rPr>
      <w:rFonts w:ascii="Arial" w:eastAsia="Times New Roman" w:hAnsi="Arial" w:cs="Times New Roman"/>
      <w:b/>
      <w:noProof/>
      <w:sz w:val="20"/>
      <w:szCs w:val="20"/>
      <w:lang w:val="en-GB"/>
    </w:rPr>
  </w:style>
  <w:style w:type="character" w:customStyle="1" w:styleId="Heading8Char">
    <w:name w:val="Heading 8 Char"/>
    <w:basedOn w:val="DefaultParagraphFont"/>
    <w:link w:val="Heading8"/>
    <w:rsid w:val="00EB23E1"/>
    <w:rPr>
      <w:rFonts w:ascii="Arial" w:eastAsia="Times New Roman" w:hAnsi="Arial" w:cs="Times New Roman"/>
      <w:b/>
      <w:noProof/>
      <w:sz w:val="28"/>
      <w:szCs w:val="20"/>
      <w:lang w:val="en-GB"/>
    </w:rPr>
  </w:style>
  <w:style w:type="character" w:customStyle="1" w:styleId="Heading9Char">
    <w:name w:val="Heading 9 Char"/>
    <w:basedOn w:val="DefaultParagraphFont"/>
    <w:link w:val="Heading9"/>
    <w:rsid w:val="00EB23E1"/>
    <w:rPr>
      <w:rFonts w:ascii="Arial" w:eastAsia="Times New Roman" w:hAnsi="Arial" w:cs="Times New Roman"/>
      <w:b/>
      <w:sz w:val="28"/>
      <w:szCs w:val="20"/>
      <w:lang w:val="en-GB"/>
    </w:rPr>
  </w:style>
  <w:style w:type="paragraph" w:customStyle="1" w:styleId="H6">
    <w:name w:val="H6"/>
    <w:basedOn w:val="Heading5"/>
    <w:next w:val="Normal"/>
    <w:link w:val="H6Char"/>
    <w:qFormat/>
    <w:rsid w:val="00EB23E1"/>
    <w:pPr>
      <w:spacing w:before="0"/>
      <w:ind w:left="0" w:firstLine="0"/>
      <w:outlineLvl w:val="9"/>
    </w:pPr>
    <w:rPr>
      <w:sz w:val="20"/>
    </w:rPr>
  </w:style>
  <w:style w:type="paragraph" w:styleId="TOC8">
    <w:name w:val="toc 8"/>
    <w:basedOn w:val="TOC1"/>
    <w:uiPriority w:val="39"/>
    <w:rsid w:val="00EB23E1"/>
    <w:pPr>
      <w:spacing w:before="0"/>
      <w:ind w:left="1200"/>
    </w:pPr>
    <w:rPr>
      <w:rFonts w:ascii="Times New Roman" w:hAnsi="Times New Roman"/>
      <w:b w:val="0"/>
      <w:caps w:val="0"/>
    </w:rPr>
  </w:style>
  <w:style w:type="paragraph" w:styleId="TOC1">
    <w:name w:val="toc 1"/>
    <w:basedOn w:val="Normal"/>
    <w:next w:val="Normal"/>
    <w:uiPriority w:val="39"/>
    <w:qFormat/>
    <w:rsid w:val="00EB23E1"/>
    <w:pPr>
      <w:tabs>
        <w:tab w:val="right" w:leader="dot" w:pos="9061"/>
      </w:tabs>
      <w:spacing w:before="240" w:after="0"/>
      <w:ind w:left="425" w:right="425" w:hanging="425"/>
      <w:jc w:val="left"/>
    </w:pPr>
    <w:rPr>
      <w:b/>
      <w:caps/>
    </w:rPr>
  </w:style>
  <w:style w:type="paragraph" w:styleId="BodyText">
    <w:name w:val="Body Text"/>
    <w:basedOn w:val="Normal"/>
    <w:link w:val="BodyTextChar"/>
    <w:rsid w:val="00EB23E1"/>
  </w:style>
  <w:style w:type="character" w:customStyle="1" w:styleId="BodyTextChar">
    <w:name w:val="Body Text Char"/>
    <w:basedOn w:val="DefaultParagraphFont"/>
    <w:link w:val="BodyText"/>
    <w:rsid w:val="00EB23E1"/>
    <w:rPr>
      <w:rFonts w:ascii="Arial" w:eastAsia="Times New Roman" w:hAnsi="Arial" w:cs="Times New Roman"/>
      <w:sz w:val="20"/>
      <w:szCs w:val="20"/>
      <w:lang w:val="en-GB"/>
    </w:rPr>
  </w:style>
  <w:style w:type="paragraph" w:styleId="TOC5">
    <w:name w:val="toc 5"/>
    <w:basedOn w:val="TOC2"/>
    <w:uiPriority w:val="39"/>
    <w:rsid w:val="00EB23E1"/>
    <w:pPr>
      <w:ind w:left="1729" w:hanging="1134"/>
    </w:pPr>
  </w:style>
  <w:style w:type="paragraph" w:styleId="TOC2">
    <w:name w:val="toc 2"/>
    <w:basedOn w:val="TOC1"/>
    <w:next w:val="Normal"/>
    <w:uiPriority w:val="39"/>
    <w:qFormat/>
    <w:rsid w:val="00EB23E1"/>
    <w:pPr>
      <w:spacing w:before="0"/>
      <w:ind w:left="624" w:hanging="624"/>
    </w:pPr>
    <w:rPr>
      <w:b w:val="0"/>
      <w:caps w:val="0"/>
    </w:rPr>
  </w:style>
  <w:style w:type="paragraph" w:styleId="TOC4">
    <w:name w:val="toc 4"/>
    <w:basedOn w:val="TOC2"/>
    <w:uiPriority w:val="39"/>
    <w:rsid w:val="00EB23E1"/>
    <w:pPr>
      <w:ind w:left="1361" w:hanging="964"/>
    </w:pPr>
  </w:style>
  <w:style w:type="paragraph" w:styleId="TOC3">
    <w:name w:val="toc 3"/>
    <w:basedOn w:val="TOC2"/>
    <w:uiPriority w:val="39"/>
    <w:qFormat/>
    <w:rsid w:val="00EB23E1"/>
    <w:pPr>
      <w:ind w:left="1049" w:hanging="851"/>
    </w:pPr>
  </w:style>
  <w:style w:type="paragraph" w:styleId="Index2">
    <w:name w:val="index 2"/>
    <w:basedOn w:val="Index1"/>
    <w:semiHidden/>
    <w:rsid w:val="00EB23E1"/>
    <w:pPr>
      <w:ind w:left="284"/>
    </w:pPr>
  </w:style>
  <w:style w:type="paragraph" w:styleId="Index1">
    <w:name w:val="index 1"/>
    <w:basedOn w:val="Normal"/>
    <w:semiHidden/>
    <w:rsid w:val="00EB23E1"/>
    <w:pPr>
      <w:keepLines/>
      <w:spacing w:after="0"/>
    </w:pPr>
  </w:style>
  <w:style w:type="paragraph" w:customStyle="1" w:styleId="TT">
    <w:name w:val="TT"/>
    <w:basedOn w:val="Heading1"/>
    <w:next w:val="Normal"/>
    <w:rsid w:val="00EB23E1"/>
    <w:pPr>
      <w:jc w:val="center"/>
      <w:outlineLvl w:val="9"/>
    </w:pPr>
  </w:style>
  <w:style w:type="paragraph" w:styleId="Header">
    <w:name w:val="header"/>
    <w:aliases w:val="header odd"/>
    <w:basedOn w:val="Normal"/>
    <w:link w:val="HeaderChar"/>
    <w:rsid w:val="00EB23E1"/>
    <w:pPr>
      <w:tabs>
        <w:tab w:val="center" w:pos="4678"/>
        <w:tab w:val="right" w:pos="9356"/>
      </w:tabs>
      <w:spacing w:after="0"/>
    </w:pPr>
  </w:style>
  <w:style w:type="character" w:customStyle="1" w:styleId="HeaderChar">
    <w:name w:val="Header Char"/>
    <w:aliases w:val="header odd Char"/>
    <w:basedOn w:val="DefaultParagraphFont"/>
    <w:link w:val="Header"/>
    <w:rsid w:val="00EB23E1"/>
    <w:rPr>
      <w:rFonts w:ascii="Arial" w:eastAsia="Times New Roman" w:hAnsi="Arial" w:cs="Times New Roman"/>
      <w:sz w:val="20"/>
      <w:szCs w:val="20"/>
      <w:lang w:val="en-GB"/>
    </w:rPr>
  </w:style>
  <w:style w:type="character" w:styleId="FootnoteReference">
    <w:name w:val="footnote reference"/>
    <w:basedOn w:val="DefaultParagraphFont"/>
    <w:semiHidden/>
    <w:rsid w:val="00EB23E1"/>
    <w:rPr>
      <w:b/>
      <w:position w:val="6"/>
      <w:sz w:val="16"/>
    </w:rPr>
  </w:style>
  <w:style w:type="paragraph" w:styleId="FootnoteText">
    <w:name w:val="footnote text"/>
    <w:basedOn w:val="Normal"/>
    <w:link w:val="FootnoteTextChar"/>
    <w:rsid w:val="00EB23E1"/>
    <w:pPr>
      <w:keepLines/>
      <w:spacing w:after="0"/>
      <w:ind w:left="454" w:hanging="454"/>
    </w:pPr>
    <w:rPr>
      <w:sz w:val="16"/>
    </w:rPr>
  </w:style>
  <w:style w:type="character" w:customStyle="1" w:styleId="FootnoteTextChar">
    <w:name w:val="Footnote Text Char"/>
    <w:basedOn w:val="DefaultParagraphFont"/>
    <w:link w:val="FootnoteText"/>
    <w:rsid w:val="00EB23E1"/>
    <w:rPr>
      <w:rFonts w:ascii="Arial" w:eastAsia="Times New Roman" w:hAnsi="Arial" w:cs="Times New Roman"/>
      <w:sz w:val="16"/>
      <w:szCs w:val="20"/>
      <w:lang w:val="en-GB"/>
    </w:rPr>
  </w:style>
  <w:style w:type="paragraph" w:customStyle="1" w:styleId="TAH">
    <w:name w:val="TAH"/>
    <w:basedOn w:val="TAC"/>
    <w:link w:val="TAHCar"/>
    <w:rsid w:val="00EB23E1"/>
    <w:rPr>
      <w:b/>
    </w:rPr>
  </w:style>
  <w:style w:type="paragraph" w:customStyle="1" w:styleId="TAC">
    <w:name w:val="TAC"/>
    <w:basedOn w:val="TAJ"/>
    <w:link w:val="TACChar"/>
    <w:rsid w:val="00EB23E1"/>
    <w:pPr>
      <w:jc w:val="center"/>
    </w:pPr>
  </w:style>
  <w:style w:type="paragraph" w:customStyle="1" w:styleId="TAJ">
    <w:name w:val="TAJ"/>
    <w:basedOn w:val="Normal"/>
    <w:rsid w:val="00EB23E1"/>
    <w:pPr>
      <w:keepNext/>
      <w:keepLines/>
      <w:spacing w:after="0"/>
    </w:pPr>
  </w:style>
  <w:style w:type="paragraph" w:customStyle="1" w:styleId="TAL">
    <w:name w:val="TAL"/>
    <w:basedOn w:val="TAJ"/>
    <w:link w:val="TALChar"/>
    <w:rsid w:val="00EB23E1"/>
    <w:pPr>
      <w:jc w:val="left"/>
    </w:pPr>
  </w:style>
  <w:style w:type="paragraph" w:customStyle="1" w:styleId="TF">
    <w:name w:val="TF"/>
    <w:basedOn w:val="Normal"/>
    <w:next w:val="Normal"/>
    <w:rsid w:val="00EB23E1"/>
    <w:pPr>
      <w:keepLines/>
      <w:jc w:val="center"/>
    </w:pPr>
    <w:rPr>
      <w:b/>
    </w:rPr>
  </w:style>
  <w:style w:type="paragraph" w:customStyle="1" w:styleId="TH">
    <w:name w:val="TH"/>
    <w:basedOn w:val="TF"/>
    <w:next w:val="Normal"/>
    <w:rsid w:val="00EB23E1"/>
    <w:pPr>
      <w:keepNext/>
    </w:pPr>
  </w:style>
  <w:style w:type="paragraph" w:customStyle="1" w:styleId="NO">
    <w:name w:val="NO"/>
    <w:basedOn w:val="Normal"/>
    <w:next w:val="Normal"/>
    <w:qFormat/>
    <w:rsid w:val="00EB23E1"/>
    <w:pPr>
      <w:keepLines/>
      <w:ind w:left="1701" w:hanging="1134"/>
    </w:pPr>
  </w:style>
  <w:style w:type="paragraph" w:styleId="TOC9">
    <w:name w:val="toc 9"/>
    <w:basedOn w:val="TOC1"/>
    <w:uiPriority w:val="39"/>
    <w:rsid w:val="00EB23E1"/>
    <w:pPr>
      <w:ind w:left="1134" w:hanging="1134"/>
    </w:pPr>
  </w:style>
  <w:style w:type="paragraph" w:customStyle="1" w:styleId="EX">
    <w:name w:val="EX"/>
    <w:basedOn w:val="Normal"/>
    <w:rsid w:val="00EB23E1"/>
    <w:pPr>
      <w:keepLines/>
      <w:ind w:left="2268" w:hanging="2268"/>
    </w:pPr>
  </w:style>
  <w:style w:type="paragraph" w:customStyle="1" w:styleId="NW">
    <w:name w:val="NW"/>
    <w:basedOn w:val="NO"/>
    <w:next w:val="Normal"/>
    <w:rsid w:val="00EB23E1"/>
    <w:pPr>
      <w:spacing w:after="0"/>
    </w:pPr>
  </w:style>
  <w:style w:type="paragraph" w:customStyle="1" w:styleId="EW">
    <w:name w:val="EW"/>
    <w:basedOn w:val="EX"/>
    <w:rsid w:val="00EB23E1"/>
    <w:pPr>
      <w:spacing w:after="0"/>
    </w:pPr>
  </w:style>
  <w:style w:type="paragraph" w:styleId="TOC6">
    <w:name w:val="toc 6"/>
    <w:basedOn w:val="TOC5"/>
    <w:uiPriority w:val="39"/>
    <w:rsid w:val="00EB23E1"/>
    <w:pPr>
      <w:ind w:left="800"/>
    </w:pPr>
  </w:style>
  <w:style w:type="paragraph" w:styleId="TOC7">
    <w:name w:val="toc 7"/>
    <w:basedOn w:val="TOC6"/>
    <w:uiPriority w:val="39"/>
    <w:rsid w:val="00EB23E1"/>
    <w:pPr>
      <w:ind w:left="1000"/>
    </w:pPr>
  </w:style>
  <w:style w:type="paragraph" w:customStyle="1" w:styleId="NF">
    <w:name w:val="NF"/>
    <w:basedOn w:val="NO"/>
    <w:rsid w:val="00EB23E1"/>
    <w:rPr>
      <w:sz w:val="18"/>
    </w:rPr>
  </w:style>
  <w:style w:type="paragraph" w:customStyle="1" w:styleId="TAN">
    <w:name w:val="TAN"/>
    <w:basedOn w:val="TAJ"/>
    <w:link w:val="TANChar"/>
    <w:rsid w:val="00EB23E1"/>
    <w:pPr>
      <w:ind w:left="1134" w:hanging="1134"/>
    </w:pPr>
  </w:style>
  <w:style w:type="paragraph" w:customStyle="1" w:styleId="EditorsNote">
    <w:name w:val="Editor's Note"/>
    <w:basedOn w:val="NO"/>
    <w:rsid w:val="00EB23E1"/>
    <w:pPr>
      <w:ind w:left="1418"/>
    </w:pPr>
    <w:rPr>
      <w:i/>
      <w:color w:val="FF0000"/>
    </w:rPr>
  </w:style>
  <w:style w:type="paragraph" w:customStyle="1" w:styleId="B10">
    <w:name w:val="B1"/>
    <w:basedOn w:val="Normal"/>
    <w:rsid w:val="00EB23E1"/>
    <w:pPr>
      <w:spacing w:after="0"/>
      <w:ind w:left="567" w:hanging="567"/>
    </w:pPr>
  </w:style>
  <w:style w:type="paragraph" w:customStyle="1" w:styleId="B20">
    <w:name w:val="B2"/>
    <w:basedOn w:val="B10"/>
    <w:rsid w:val="00EB23E1"/>
    <w:pPr>
      <w:ind w:left="1134"/>
    </w:pPr>
  </w:style>
  <w:style w:type="paragraph" w:customStyle="1" w:styleId="B30">
    <w:name w:val="B3"/>
    <w:basedOn w:val="B10"/>
    <w:rsid w:val="00EB23E1"/>
    <w:pPr>
      <w:ind w:left="1701"/>
    </w:pPr>
  </w:style>
  <w:style w:type="paragraph" w:customStyle="1" w:styleId="B4">
    <w:name w:val="B4"/>
    <w:basedOn w:val="B10"/>
    <w:rsid w:val="00EB23E1"/>
    <w:pPr>
      <w:ind w:left="2268"/>
    </w:pPr>
  </w:style>
  <w:style w:type="paragraph" w:customStyle="1" w:styleId="B5">
    <w:name w:val="B5"/>
    <w:basedOn w:val="B10"/>
    <w:rsid w:val="00EB23E1"/>
    <w:pPr>
      <w:ind w:left="2835"/>
    </w:pPr>
  </w:style>
  <w:style w:type="paragraph" w:styleId="Footer">
    <w:name w:val="footer"/>
    <w:basedOn w:val="Header"/>
    <w:next w:val="Header"/>
    <w:link w:val="FooterChar"/>
    <w:rsid w:val="00EB23E1"/>
  </w:style>
  <w:style w:type="character" w:customStyle="1" w:styleId="FooterChar">
    <w:name w:val="Footer Char"/>
    <w:basedOn w:val="DefaultParagraphFont"/>
    <w:link w:val="Footer"/>
    <w:rsid w:val="00EB23E1"/>
    <w:rPr>
      <w:rFonts w:ascii="Arial" w:eastAsia="Times New Roman" w:hAnsi="Arial" w:cs="Times New Roman"/>
      <w:sz w:val="20"/>
      <w:szCs w:val="20"/>
      <w:lang w:val="en-GB"/>
    </w:rPr>
  </w:style>
  <w:style w:type="paragraph" w:styleId="IndexHeading">
    <w:name w:val="index heading"/>
    <w:basedOn w:val="Normal"/>
    <w:semiHidden/>
    <w:rsid w:val="00EB23E1"/>
    <w:pPr>
      <w:keepNext/>
      <w:keepLines/>
      <w:spacing w:before="240" w:after="0"/>
      <w:jc w:val="center"/>
    </w:pPr>
    <w:rPr>
      <w:b/>
      <w:sz w:val="24"/>
    </w:rPr>
  </w:style>
  <w:style w:type="paragraph" w:styleId="NormalIndent">
    <w:name w:val="Normal Indent"/>
    <w:basedOn w:val="Normal"/>
    <w:next w:val="Normal"/>
    <w:rsid w:val="00EB23E1"/>
    <w:pPr>
      <w:ind w:left="567"/>
    </w:pPr>
  </w:style>
  <w:style w:type="paragraph" w:customStyle="1" w:styleId="HO">
    <w:name w:val="HO"/>
    <w:basedOn w:val="Normal"/>
    <w:rsid w:val="00EB23E1"/>
    <w:pPr>
      <w:spacing w:after="0"/>
      <w:jc w:val="right"/>
    </w:pPr>
    <w:rPr>
      <w:b/>
    </w:rPr>
  </w:style>
  <w:style w:type="paragraph" w:customStyle="1" w:styleId="HE">
    <w:name w:val="HE"/>
    <w:basedOn w:val="Normal"/>
    <w:rsid w:val="00EB23E1"/>
    <w:pPr>
      <w:spacing w:after="0"/>
      <w:jc w:val="left"/>
    </w:pPr>
    <w:rPr>
      <w:b/>
    </w:rPr>
  </w:style>
  <w:style w:type="character" w:customStyle="1" w:styleId="matchcase">
    <w:name w:val="match case"/>
    <w:basedOn w:val="DefaultParagraphFont"/>
    <w:rsid w:val="00EB23E1"/>
    <w:rPr>
      <w:color w:val="800000"/>
    </w:rPr>
  </w:style>
  <w:style w:type="paragraph" w:customStyle="1" w:styleId="DocTitle">
    <w:name w:val="Doc Title"/>
    <w:basedOn w:val="TT"/>
    <w:rsid w:val="00EB23E1"/>
    <w:rPr>
      <w:sz w:val="36"/>
    </w:rPr>
  </w:style>
  <w:style w:type="paragraph" w:styleId="List">
    <w:name w:val="List"/>
    <w:basedOn w:val="Normal"/>
    <w:rsid w:val="00EB23E1"/>
    <w:pPr>
      <w:ind w:left="283" w:hanging="283"/>
    </w:pPr>
  </w:style>
  <w:style w:type="paragraph" w:styleId="List2">
    <w:name w:val="List 2"/>
    <w:basedOn w:val="Normal"/>
    <w:rsid w:val="00EB23E1"/>
    <w:pPr>
      <w:ind w:left="566" w:hanging="283"/>
    </w:pPr>
  </w:style>
  <w:style w:type="paragraph" w:styleId="List3">
    <w:name w:val="List 3"/>
    <w:basedOn w:val="Normal"/>
    <w:rsid w:val="00EB23E1"/>
    <w:pPr>
      <w:ind w:left="849" w:hanging="283"/>
    </w:pPr>
  </w:style>
  <w:style w:type="paragraph" w:styleId="List4">
    <w:name w:val="List 4"/>
    <w:basedOn w:val="Normal"/>
    <w:rsid w:val="00EB23E1"/>
    <w:pPr>
      <w:ind w:left="1132" w:hanging="283"/>
    </w:pPr>
  </w:style>
  <w:style w:type="paragraph" w:styleId="ListBullet">
    <w:name w:val="List Bullet"/>
    <w:basedOn w:val="Normal"/>
    <w:rsid w:val="00EB23E1"/>
    <w:pPr>
      <w:ind w:left="283" w:hanging="283"/>
    </w:pPr>
  </w:style>
  <w:style w:type="paragraph" w:styleId="ListBullet2">
    <w:name w:val="List Bullet 2"/>
    <w:basedOn w:val="Normal"/>
    <w:qFormat/>
    <w:rsid w:val="00EB23E1"/>
    <w:pPr>
      <w:ind w:left="566" w:hanging="283"/>
    </w:pPr>
  </w:style>
  <w:style w:type="paragraph" w:styleId="ListBullet3">
    <w:name w:val="List Bullet 3"/>
    <w:basedOn w:val="Normal"/>
    <w:qFormat/>
    <w:rsid w:val="00EB23E1"/>
    <w:pPr>
      <w:ind w:left="849" w:hanging="283"/>
    </w:pPr>
  </w:style>
  <w:style w:type="paragraph" w:styleId="ListBullet4">
    <w:name w:val="List Bullet 4"/>
    <w:basedOn w:val="Normal"/>
    <w:rsid w:val="00EB23E1"/>
    <w:pPr>
      <w:ind w:left="1132" w:hanging="283"/>
    </w:pPr>
  </w:style>
  <w:style w:type="paragraph" w:styleId="ListBullet5">
    <w:name w:val="List Bullet 5"/>
    <w:basedOn w:val="Normal"/>
    <w:rsid w:val="00EB23E1"/>
    <w:pPr>
      <w:ind w:left="1415" w:hanging="283"/>
    </w:pPr>
  </w:style>
  <w:style w:type="paragraph" w:customStyle="1" w:styleId="1NOTEINTABOPEN">
    <w:name w:val="1_NOTE IN TAB.(OPEN"/>
    <w:basedOn w:val="Normal"/>
    <w:rsid w:val="00EB23E1"/>
  </w:style>
  <w:style w:type="paragraph" w:styleId="Title">
    <w:name w:val="Title"/>
    <w:aliases w:val="TestlistenLevel,Logo here"/>
    <w:basedOn w:val="Normal"/>
    <w:link w:val="TitleChar"/>
    <w:qFormat/>
    <w:rsid w:val="00EB23E1"/>
    <w:pPr>
      <w:spacing w:before="240" w:after="60"/>
      <w:jc w:val="center"/>
    </w:pPr>
    <w:rPr>
      <w:b/>
      <w:kern w:val="28"/>
      <w:sz w:val="32"/>
    </w:rPr>
  </w:style>
  <w:style w:type="character" w:customStyle="1" w:styleId="TitleChar">
    <w:name w:val="Title Char"/>
    <w:aliases w:val="TestlistenLevel Char,Logo here Char"/>
    <w:basedOn w:val="DefaultParagraphFont"/>
    <w:link w:val="Title"/>
    <w:rsid w:val="00EB23E1"/>
    <w:rPr>
      <w:rFonts w:ascii="Arial" w:eastAsia="Times New Roman" w:hAnsi="Arial" w:cs="Times New Roman"/>
      <w:b/>
      <w:kern w:val="28"/>
      <w:sz w:val="32"/>
      <w:szCs w:val="20"/>
      <w:lang w:val="en-GB"/>
    </w:rPr>
  </w:style>
  <w:style w:type="paragraph" w:customStyle="1" w:styleId="LD">
    <w:name w:val="LD"/>
    <w:rsid w:val="00EB23E1"/>
    <w:pPr>
      <w:keepNext/>
      <w:keepLines/>
      <w:spacing w:after="0" w:line="240" w:lineRule="auto"/>
    </w:pPr>
    <w:rPr>
      <w:rFonts w:ascii="Courier" w:eastAsia="Times New Roman" w:hAnsi="Courier" w:cs="Times New Roman"/>
      <w:sz w:val="24"/>
      <w:szCs w:val="20"/>
      <w:lang w:val="en-GB"/>
    </w:rPr>
  </w:style>
  <w:style w:type="paragraph" w:customStyle="1" w:styleId="FP">
    <w:name w:val="FP"/>
    <w:rsid w:val="00EB23E1"/>
    <w:pPr>
      <w:spacing w:after="0" w:line="240" w:lineRule="atLeast"/>
    </w:pPr>
    <w:rPr>
      <w:rFonts w:ascii="Univers (WN)" w:eastAsia="Times New Roman" w:hAnsi="Univers (WN)" w:cs="Times New Roman"/>
      <w:sz w:val="20"/>
      <w:szCs w:val="20"/>
      <w:lang w:val="en-GB"/>
    </w:rPr>
  </w:style>
  <w:style w:type="paragraph" w:customStyle="1" w:styleId="WP">
    <w:name w:val="WP"/>
    <w:next w:val="Normal"/>
    <w:rsid w:val="00EB23E1"/>
    <w:pPr>
      <w:spacing w:after="0" w:line="240" w:lineRule="atLeast"/>
      <w:jc w:val="both"/>
    </w:pPr>
    <w:rPr>
      <w:rFonts w:ascii="Univers (WN)" w:eastAsia="Times New Roman" w:hAnsi="Univers (WN)" w:cs="Times New Roman"/>
      <w:sz w:val="20"/>
      <w:szCs w:val="20"/>
      <w:lang w:val="en-GB"/>
    </w:rPr>
  </w:style>
  <w:style w:type="paragraph" w:customStyle="1" w:styleId="TC">
    <w:name w:val="TC"/>
    <w:rsid w:val="00EB23E1"/>
    <w:pPr>
      <w:keepNext/>
      <w:keepLines/>
      <w:spacing w:after="0" w:line="240" w:lineRule="auto"/>
      <w:jc w:val="center"/>
    </w:pPr>
    <w:rPr>
      <w:rFonts w:ascii="Courier" w:eastAsia="Times New Roman" w:hAnsi="Courier" w:cs="Times New Roman"/>
      <w:sz w:val="24"/>
      <w:szCs w:val="20"/>
      <w:lang w:val="en-GB"/>
    </w:rPr>
  </w:style>
  <w:style w:type="paragraph" w:customStyle="1" w:styleId="TB">
    <w:name w:val="TB"/>
    <w:rsid w:val="00EB23E1"/>
    <w:pPr>
      <w:keepNext/>
      <w:keepLines/>
      <w:pBdr>
        <w:top w:val="single" w:sz="6" w:space="0" w:color="auto"/>
        <w:left w:val="single" w:sz="6" w:space="0" w:color="auto"/>
        <w:bottom w:val="single" w:sz="6" w:space="0" w:color="auto"/>
        <w:right w:val="single" w:sz="6" w:space="0" w:color="auto"/>
      </w:pBdr>
      <w:spacing w:after="0" w:line="240" w:lineRule="atLeast"/>
    </w:pPr>
    <w:rPr>
      <w:rFonts w:ascii="Univers (WN)" w:eastAsia="Times New Roman" w:hAnsi="Univers (WN)" w:cs="Times New Roman"/>
      <w:sz w:val="20"/>
      <w:szCs w:val="20"/>
      <w:lang w:val="en-GB"/>
    </w:rPr>
  </w:style>
  <w:style w:type="paragraph" w:customStyle="1" w:styleId="ZA">
    <w:name w:val="ZA"/>
    <w:rsid w:val="00EB23E1"/>
    <w:pPr>
      <w:keepNext/>
      <w:keepLines/>
      <w:tabs>
        <w:tab w:val="left" w:pos="142"/>
        <w:tab w:val="left" w:pos="6464"/>
        <w:tab w:val="left" w:pos="6804"/>
      </w:tabs>
      <w:spacing w:after="0" w:line="480" w:lineRule="exact"/>
    </w:pPr>
    <w:rPr>
      <w:rFonts w:ascii="Univers (WN)" w:eastAsia="Times New Roman" w:hAnsi="Univers (WN)" w:cs="Times New Roman"/>
      <w:sz w:val="20"/>
      <w:szCs w:val="20"/>
      <w:lang w:val="en-GB"/>
    </w:rPr>
  </w:style>
  <w:style w:type="paragraph" w:customStyle="1" w:styleId="ZB">
    <w:name w:val="ZB"/>
    <w:rsid w:val="00EB23E1"/>
    <w:pPr>
      <w:keepNext/>
      <w:keepLines/>
      <w:tabs>
        <w:tab w:val="left" w:pos="5387"/>
      </w:tabs>
      <w:spacing w:after="240" w:line="240" w:lineRule="atLeast"/>
    </w:pPr>
    <w:rPr>
      <w:rFonts w:ascii="Univers (WN)" w:eastAsia="Times New Roman" w:hAnsi="Univers (WN)" w:cs="Times New Roman"/>
      <w:b/>
      <w:sz w:val="32"/>
      <w:szCs w:val="20"/>
      <w:lang w:val="en-GB"/>
    </w:rPr>
  </w:style>
  <w:style w:type="paragraph" w:customStyle="1" w:styleId="ZU">
    <w:name w:val="ZU"/>
    <w:rsid w:val="00EB23E1"/>
    <w:pPr>
      <w:keepNext/>
      <w:keepLines/>
      <w:tabs>
        <w:tab w:val="left" w:pos="624"/>
      </w:tabs>
      <w:spacing w:after="240" w:line="240" w:lineRule="atLeast"/>
      <w:ind w:left="624" w:right="113" w:hanging="624"/>
      <w:jc w:val="both"/>
    </w:pPr>
    <w:rPr>
      <w:rFonts w:ascii="Univers (WN)" w:eastAsia="Times New Roman" w:hAnsi="Univers (WN)" w:cs="Times New Roman"/>
      <w:sz w:val="20"/>
      <w:szCs w:val="20"/>
      <w:lang w:val="en-GB"/>
    </w:rPr>
  </w:style>
  <w:style w:type="paragraph" w:customStyle="1" w:styleId="ZW">
    <w:name w:val="ZW"/>
    <w:rsid w:val="00EB23E1"/>
    <w:pPr>
      <w:keepNext/>
      <w:keepLines/>
      <w:tabs>
        <w:tab w:val="left" w:pos="5387"/>
      </w:tabs>
      <w:spacing w:after="240" w:line="240" w:lineRule="atLeast"/>
    </w:pPr>
    <w:rPr>
      <w:rFonts w:ascii="Univers (WN)" w:eastAsia="Times New Roman" w:hAnsi="Univers (WN)" w:cs="Times New Roman"/>
      <w:sz w:val="20"/>
      <w:szCs w:val="20"/>
      <w:lang w:val="en-GB"/>
    </w:rPr>
  </w:style>
  <w:style w:type="paragraph" w:customStyle="1" w:styleId="ZK">
    <w:name w:val="ZK"/>
    <w:rsid w:val="00EB23E1"/>
    <w:pPr>
      <w:keepNext/>
      <w:keepLines/>
      <w:tabs>
        <w:tab w:val="left" w:pos="1191"/>
      </w:tabs>
      <w:spacing w:after="240" w:line="240" w:lineRule="atLeast"/>
      <w:ind w:left="1191" w:right="113" w:hanging="1191"/>
      <w:jc w:val="both"/>
    </w:pPr>
    <w:rPr>
      <w:rFonts w:ascii="Univers (WN)" w:eastAsia="Times New Roman" w:hAnsi="Univers (WN)" w:cs="Times New Roman"/>
      <w:sz w:val="20"/>
      <w:szCs w:val="20"/>
      <w:lang w:val="en-GB"/>
    </w:rPr>
  </w:style>
  <w:style w:type="paragraph" w:customStyle="1" w:styleId="ZT">
    <w:name w:val="ZT"/>
    <w:rsid w:val="00EB23E1"/>
    <w:pPr>
      <w:keepNext/>
      <w:keepLines/>
      <w:spacing w:after="96" w:line="240" w:lineRule="atLeast"/>
      <w:jc w:val="center"/>
    </w:pPr>
    <w:rPr>
      <w:rFonts w:ascii="Univers (WN)" w:eastAsia="Times New Roman" w:hAnsi="Univers (WN)" w:cs="Times New Roman"/>
      <w:b/>
      <w:sz w:val="32"/>
      <w:szCs w:val="20"/>
      <w:lang w:val="en-GB"/>
    </w:rPr>
  </w:style>
  <w:style w:type="paragraph" w:customStyle="1" w:styleId="ZC">
    <w:name w:val="ZC"/>
    <w:rsid w:val="00EB23E1"/>
    <w:pPr>
      <w:keepNext/>
      <w:keepLines/>
      <w:spacing w:after="0" w:line="360" w:lineRule="atLeast"/>
      <w:jc w:val="center"/>
    </w:pPr>
    <w:rPr>
      <w:rFonts w:ascii="Univers (WN)" w:eastAsia="Times New Roman" w:hAnsi="Univers (WN)" w:cs="Times New Roman"/>
      <w:sz w:val="20"/>
      <w:szCs w:val="20"/>
      <w:lang w:val="en-GB"/>
    </w:rPr>
  </w:style>
  <w:style w:type="paragraph" w:customStyle="1" w:styleId="ZE">
    <w:name w:val="ZE"/>
    <w:rsid w:val="00EB23E1"/>
    <w:pPr>
      <w:spacing w:after="960" w:line="408" w:lineRule="atLeast"/>
      <w:jc w:val="center"/>
    </w:pPr>
    <w:rPr>
      <w:rFonts w:ascii="Univers (WN)" w:eastAsia="Times New Roman" w:hAnsi="Univers (WN)" w:cs="Times New Roman"/>
      <w:sz w:val="20"/>
      <w:szCs w:val="20"/>
      <w:lang w:val="en-GB"/>
    </w:rPr>
  </w:style>
  <w:style w:type="paragraph" w:styleId="MacroText">
    <w:name w:val="macro"/>
    <w:link w:val="MacroTextChar"/>
    <w:semiHidden/>
    <w:rsid w:val="00EB23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s>
      <w:spacing w:after="0" w:line="240" w:lineRule="auto"/>
    </w:pPr>
    <w:rPr>
      <w:rFonts w:ascii="Times New Roman" w:eastAsia="Times New Roman" w:hAnsi="Times New Roman" w:cs="Times New Roman"/>
      <w:sz w:val="20"/>
      <w:szCs w:val="20"/>
      <w:lang w:val="en-GB"/>
    </w:rPr>
  </w:style>
  <w:style w:type="character" w:customStyle="1" w:styleId="MacroTextChar">
    <w:name w:val="Macro Text Char"/>
    <w:basedOn w:val="DefaultParagraphFont"/>
    <w:link w:val="MacroText"/>
    <w:semiHidden/>
    <w:rsid w:val="00EB23E1"/>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EB23E1"/>
    <w:rPr>
      <w:sz w:val="16"/>
    </w:rPr>
  </w:style>
  <w:style w:type="paragraph" w:styleId="CommentText">
    <w:name w:val="annotation text"/>
    <w:basedOn w:val="Normal"/>
    <w:link w:val="CommentTextChar"/>
    <w:semiHidden/>
    <w:rsid w:val="00EB23E1"/>
  </w:style>
  <w:style w:type="character" w:customStyle="1" w:styleId="CommentTextChar">
    <w:name w:val="Comment Text Char"/>
    <w:basedOn w:val="DefaultParagraphFont"/>
    <w:link w:val="CommentText"/>
    <w:semiHidden/>
    <w:rsid w:val="00EB23E1"/>
    <w:rPr>
      <w:rFonts w:ascii="Arial" w:eastAsia="Times New Roman" w:hAnsi="Arial" w:cs="Times New Roman"/>
      <w:sz w:val="20"/>
      <w:szCs w:val="20"/>
      <w:lang w:val="en-GB"/>
    </w:rPr>
  </w:style>
  <w:style w:type="paragraph" w:styleId="DocumentMap">
    <w:name w:val="Document Map"/>
    <w:basedOn w:val="Normal"/>
    <w:link w:val="DocumentMapChar"/>
    <w:semiHidden/>
    <w:rsid w:val="00EB23E1"/>
    <w:pPr>
      <w:shd w:val="clear" w:color="auto" w:fill="000080"/>
    </w:pPr>
    <w:rPr>
      <w:rFonts w:ascii="Tahoma" w:hAnsi="Tahoma"/>
    </w:rPr>
  </w:style>
  <w:style w:type="character" w:customStyle="1" w:styleId="DocumentMapChar">
    <w:name w:val="Document Map Char"/>
    <w:basedOn w:val="DefaultParagraphFont"/>
    <w:link w:val="DocumentMap"/>
    <w:semiHidden/>
    <w:rsid w:val="00EB23E1"/>
    <w:rPr>
      <w:rFonts w:ascii="Tahoma" w:eastAsia="Times New Roman" w:hAnsi="Tahoma" w:cs="Times New Roman"/>
      <w:sz w:val="20"/>
      <w:szCs w:val="20"/>
      <w:shd w:val="clear" w:color="auto" w:fill="000080"/>
      <w:lang w:val="en-GB"/>
    </w:rPr>
  </w:style>
  <w:style w:type="paragraph" w:customStyle="1" w:styleId="Normal1">
    <w:name w:val="Normal1"/>
    <w:basedOn w:val="Normal"/>
    <w:rsid w:val="00EB23E1"/>
    <w:pPr>
      <w:spacing w:before="60" w:after="60"/>
      <w:ind w:left="720"/>
      <w:jc w:val="left"/>
    </w:pPr>
    <w:rPr>
      <w:sz w:val="22"/>
    </w:rPr>
  </w:style>
  <w:style w:type="paragraph" w:customStyle="1" w:styleId="CRfront">
    <w:name w:val="CR_front"/>
    <w:next w:val="Normal"/>
    <w:rsid w:val="00EB23E1"/>
    <w:pPr>
      <w:spacing w:after="0" w:line="240" w:lineRule="auto"/>
    </w:pPr>
    <w:rPr>
      <w:rFonts w:ascii="Arial" w:eastAsia="Times New Roman" w:hAnsi="Arial" w:cs="Times New Roman"/>
      <w:sz w:val="20"/>
      <w:szCs w:val="20"/>
      <w:lang w:val="en-GB"/>
    </w:rPr>
  </w:style>
  <w:style w:type="character" w:styleId="Hyperlink">
    <w:name w:val="Hyperlink"/>
    <w:basedOn w:val="DefaultParagraphFont"/>
    <w:uiPriority w:val="99"/>
    <w:rsid w:val="00EB23E1"/>
    <w:rPr>
      <w:color w:val="0000FF"/>
      <w:u w:val="single"/>
    </w:rPr>
  </w:style>
  <w:style w:type="paragraph" w:styleId="BodyTextIndent">
    <w:name w:val="Body Text Indent"/>
    <w:aliases w:val="Textkörper-Einzug"/>
    <w:basedOn w:val="Normal"/>
    <w:link w:val="BodyTextIndentChar"/>
    <w:rsid w:val="00EB23E1"/>
    <w:pPr>
      <w:ind w:left="644"/>
    </w:pPr>
  </w:style>
  <w:style w:type="character" w:customStyle="1" w:styleId="BodyTextIndentChar">
    <w:name w:val="Body Text Indent Char"/>
    <w:aliases w:val="Textkörper-Einzug Char"/>
    <w:basedOn w:val="DefaultParagraphFont"/>
    <w:link w:val="BodyTextIndent"/>
    <w:rsid w:val="00EB23E1"/>
    <w:rPr>
      <w:rFonts w:ascii="Arial" w:eastAsia="Times New Roman" w:hAnsi="Arial" w:cs="Times New Roman"/>
      <w:sz w:val="20"/>
      <w:szCs w:val="20"/>
      <w:lang w:val="en-GB"/>
    </w:rPr>
  </w:style>
  <w:style w:type="character" w:styleId="FollowedHyperlink">
    <w:name w:val="FollowedHyperlink"/>
    <w:basedOn w:val="DefaultParagraphFont"/>
    <w:rsid w:val="00EB23E1"/>
    <w:rPr>
      <w:color w:val="800080"/>
      <w:u w:val="single"/>
    </w:rPr>
  </w:style>
  <w:style w:type="paragraph" w:styleId="BlockText">
    <w:name w:val="Block Text"/>
    <w:basedOn w:val="Normal"/>
    <w:rsid w:val="00EB23E1"/>
    <w:pPr>
      <w:ind w:left="1440" w:right="1440"/>
    </w:pPr>
  </w:style>
  <w:style w:type="paragraph" w:styleId="BodyText2">
    <w:name w:val="Body Text 2"/>
    <w:basedOn w:val="Normal"/>
    <w:link w:val="BodyText2Char"/>
    <w:rsid w:val="00EB23E1"/>
    <w:pPr>
      <w:spacing w:line="480" w:lineRule="auto"/>
    </w:pPr>
  </w:style>
  <w:style w:type="character" w:customStyle="1" w:styleId="BodyText2Char">
    <w:name w:val="Body Text 2 Char"/>
    <w:basedOn w:val="DefaultParagraphFont"/>
    <w:link w:val="BodyText2"/>
    <w:rsid w:val="00EB23E1"/>
    <w:rPr>
      <w:rFonts w:ascii="Arial" w:eastAsia="Times New Roman" w:hAnsi="Arial" w:cs="Times New Roman"/>
      <w:sz w:val="20"/>
      <w:szCs w:val="20"/>
      <w:lang w:val="en-GB"/>
    </w:rPr>
  </w:style>
  <w:style w:type="paragraph" w:styleId="BodyText3">
    <w:name w:val="Body Text 3"/>
    <w:basedOn w:val="Normal"/>
    <w:link w:val="BodyText3Char"/>
    <w:rsid w:val="00EB23E1"/>
    <w:rPr>
      <w:sz w:val="16"/>
      <w:szCs w:val="16"/>
    </w:rPr>
  </w:style>
  <w:style w:type="character" w:customStyle="1" w:styleId="BodyText3Char">
    <w:name w:val="Body Text 3 Char"/>
    <w:basedOn w:val="DefaultParagraphFont"/>
    <w:link w:val="BodyText3"/>
    <w:rsid w:val="00EB23E1"/>
    <w:rPr>
      <w:rFonts w:ascii="Arial" w:eastAsia="Times New Roman" w:hAnsi="Arial" w:cs="Times New Roman"/>
      <w:sz w:val="16"/>
      <w:szCs w:val="16"/>
      <w:lang w:val="en-GB"/>
    </w:rPr>
  </w:style>
  <w:style w:type="paragraph" w:styleId="BodyTextFirstIndent">
    <w:name w:val="Body Text First Indent"/>
    <w:basedOn w:val="BodyText"/>
    <w:link w:val="BodyTextFirstIndentChar"/>
    <w:rsid w:val="00EB23E1"/>
    <w:pPr>
      <w:ind w:firstLine="210"/>
    </w:pPr>
  </w:style>
  <w:style w:type="character" w:customStyle="1" w:styleId="BodyTextFirstIndentChar">
    <w:name w:val="Body Text First Indent Char"/>
    <w:basedOn w:val="BodyTextChar"/>
    <w:link w:val="BodyTextFirstIndent"/>
    <w:rsid w:val="00EB23E1"/>
    <w:rPr>
      <w:rFonts w:ascii="Arial" w:eastAsia="Times New Roman" w:hAnsi="Arial" w:cs="Times New Roman"/>
      <w:sz w:val="20"/>
      <w:szCs w:val="20"/>
      <w:lang w:val="en-GB"/>
    </w:rPr>
  </w:style>
  <w:style w:type="paragraph" w:styleId="BodyTextFirstIndent2">
    <w:name w:val="Body Text First Indent 2"/>
    <w:basedOn w:val="BodyTextIndent"/>
    <w:link w:val="BodyTextFirstIndent2Char"/>
    <w:rsid w:val="00EB23E1"/>
    <w:pPr>
      <w:ind w:left="283" w:firstLine="210"/>
    </w:pPr>
  </w:style>
  <w:style w:type="character" w:customStyle="1" w:styleId="BodyTextFirstIndent2Char">
    <w:name w:val="Body Text First Indent 2 Char"/>
    <w:basedOn w:val="BodyTextIndentChar"/>
    <w:link w:val="BodyTextFirstIndent2"/>
    <w:rsid w:val="00EB23E1"/>
    <w:rPr>
      <w:rFonts w:ascii="Arial" w:eastAsia="Times New Roman" w:hAnsi="Arial" w:cs="Times New Roman"/>
      <w:sz w:val="20"/>
      <w:szCs w:val="20"/>
      <w:lang w:val="en-GB"/>
    </w:rPr>
  </w:style>
  <w:style w:type="paragraph" w:styleId="BodyTextIndent2">
    <w:name w:val="Body Text Indent 2"/>
    <w:basedOn w:val="Normal"/>
    <w:link w:val="BodyTextIndent2Char"/>
    <w:rsid w:val="00EB23E1"/>
    <w:pPr>
      <w:spacing w:line="480" w:lineRule="auto"/>
      <w:ind w:left="283"/>
    </w:pPr>
  </w:style>
  <w:style w:type="character" w:customStyle="1" w:styleId="BodyTextIndent2Char">
    <w:name w:val="Body Text Indent 2 Char"/>
    <w:basedOn w:val="DefaultParagraphFont"/>
    <w:link w:val="BodyTextIndent2"/>
    <w:rsid w:val="00EB23E1"/>
    <w:rPr>
      <w:rFonts w:ascii="Arial" w:eastAsia="Times New Roman" w:hAnsi="Arial" w:cs="Times New Roman"/>
      <w:sz w:val="20"/>
      <w:szCs w:val="20"/>
      <w:lang w:val="en-GB"/>
    </w:rPr>
  </w:style>
  <w:style w:type="paragraph" w:styleId="BodyTextIndent3">
    <w:name w:val="Body Text Indent 3"/>
    <w:basedOn w:val="Normal"/>
    <w:link w:val="BodyTextIndent3Char"/>
    <w:rsid w:val="00EB23E1"/>
    <w:pPr>
      <w:ind w:left="283"/>
    </w:pPr>
    <w:rPr>
      <w:sz w:val="16"/>
      <w:szCs w:val="16"/>
    </w:rPr>
  </w:style>
  <w:style w:type="character" w:customStyle="1" w:styleId="BodyTextIndent3Char">
    <w:name w:val="Body Text Indent 3 Char"/>
    <w:basedOn w:val="DefaultParagraphFont"/>
    <w:link w:val="BodyTextIndent3"/>
    <w:rsid w:val="00EB23E1"/>
    <w:rPr>
      <w:rFonts w:ascii="Arial" w:eastAsia="Times New Roman" w:hAnsi="Arial" w:cs="Times New Roman"/>
      <w:sz w:val="16"/>
      <w:szCs w:val="16"/>
      <w:lang w:val="en-GB"/>
    </w:rPr>
  </w:style>
  <w:style w:type="paragraph" w:styleId="Caption">
    <w:name w:val="caption"/>
    <w:basedOn w:val="Normal"/>
    <w:next w:val="Normal"/>
    <w:qFormat/>
    <w:rsid w:val="00EB23E1"/>
    <w:pPr>
      <w:spacing w:before="120"/>
    </w:pPr>
    <w:rPr>
      <w:b/>
      <w:bCs/>
    </w:rPr>
  </w:style>
  <w:style w:type="paragraph" w:styleId="Closing">
    <w:name w:val="Closing"/>
    <w:basedOn w:val="Normal"/>
    <w:link w:val="ClosingChar"/>
    <w:rsid w:val="00EB23E1"/>
    <w:pPr>
      <w:ind w:left="4252"/>
    </w:pPr>
  </w:style>
  <w:style w:type="character" w:customStyle="1" w:styleId="ClosingChar">
    <w:name w:val="Closing Char"/>
    <w:basedOn w:val="DefaultParagraphFont"/>
    <w:link w:val="Closing"/>
    <w:rsid w:val="00EB23E1"/>
    <w:rPr>
      <w:rFonts w:ascii="Arial" w:eastAsia="Times New Roman" w:hAnsi="Arial" w:cs="Times New Roman"/>
      <w:sz w:val="20"/>
      <w:szCs w:val="20"/>
      <w:lang w:val="en-GB"/>
    </w:rPr>
  </w:style>
  <w:style w:type="paragraph" w:styleId="Date">
    <w:name w:val="Date"/>
    <w:basedOn w:val="Normal"/>
    <w:next w:val="Normal"/>
    <w:link w:val="DateChar"/>
    <w:rsid w:val="00EB23E1"/>
  </w:style>
  <w:style w:type="character" w:customStyle="1" w:styleId="DateChar">
    <w:name w:val="Date Char"/>
    <w:basedOn w:val="DefaultParagraphFont"/>
    <w:link w:val="Date"/>
    <w:rsid w:val="00EB23E1"/>
    <w:rPr>
      <w:rFonts w:ascii="Arial" w:eastAsia="Times New Roman" w:hAnsi="Arial" w:cs="Times New Roman"/>
      <w:sz w:val="20"/>
      <w:szCs w:val="20"/>
      <w:lang w:val="en-GB"/>
    </w:rPr>
  </w:style>
  <w:style w:type="paragraph" w:customStyle="1" w:styleId="E-Mail-Signatur1">
    <w:name w:val="E-Mail-Signatur1"/>
    <w:basedOn w:val="Normal"/>
    <w:rsid w:val="00EB23E1"/>
  </w:style>
  <w:style w:type="paragraph" w:styleId="EndnoteText">
    <w:name w:val="endnote text"/>
    <w:basedOn w:val="Normal"/>
    <w:link w:val="EndnoteTextChar"/>
    <w:semiHidden/>
    <w:rsid w:val="00EB23E1"/>
  </w:style>
  <w:style w:type="character" w:customStyle="1" w:styleId="EndnoteTextChar">
    <w:name w:val="Endnote Text Char"/>
    <w:basedOn w:val="DefaultParagraphFont"/>
    <w:link w:val="EndnoteText"/>
    <w:semiHidden/>
    <w:rsid w:val="00EB23E1"/>
    <w:rPr>
      <w:rFonts w:ascii="Arial" w:eastAsia="Times New Roman" w:hAnsi="Arial" w:cs="Times New Roman"/>
      <w:sz w:val="20"/>
      <w:szCs w:val="20"/>
      <w:lang w:val="en-GB"/>
    </w:rPr>
  </w:style>
  <w:style w:type="paragraph" w:styleId="EnvelopeAddress">
    <w:name w:val="envelope address"/>
    <w:basedOn w:val="Normal"/>
    <w:rsid w:val="00EB23E1"/>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EB23E1"/>
    <w:rPr>
      <w:rFonts w:cs="Arial"/>
    </w:rPr>
  </w:style>
  <w:style w:type="paragraph" w:customStyle="1" w:styleId="HTMLAdresse1">
    <w:name w:val="HTML Adresse1"/>
    <w:basedOn w:val="Normal"/>
    <w:rsid w:val="00EB23E1"/>
    <w:rPr>
      <w:i/>
      <w:iCs/>
    </w:rPr>
  </w:style>
  <w:style w:type="paragraph" w:customStyle="1" w:styleId="HTMLVorformatiert1">
    <w:name w:val="HTML Vorformatiert1"/>
    <w:basedOn w:val="Normal"/>
    <w:rsid w:val="00EB23E1"/>
    <w:rPr>
      <w:rFonts w:ascii="Courier New" w:hAnsi="Courier New" w:cs="Tahoma"/>
    </w:rPr>
  </w:style>
  <w:style w:type="paragraph" w:styleId="Index3">
    <w:name w:val="index 3"/>
    <w:basedOn w:val="Normal"/>
    <w:next w:val="Normal"/>
    <w:autoRedefine/>
    <w:semiHidden/>
    <w:rsid w:val="00EB23E1"/>
    <w:pPr>
      <w:ind w:left="600" w:hanging="200"/>
    </w:pPr>
  </w:style>
  <w:style w:type="paragraph" w:styleId="Index4">
    <w:name w:val="index 4"/>
    <w:basedOn w:val="Normal"/>
    <w:next w:val="Normal"/>
    <w:autoRedefine/>
    <w:semiHidden/>
    <w:rsid w:val="00EB23E1"/>
    <w:pPr>
      <w:ind w:left="800" w:hanging="200"/>
    </w:pPr>
  </w:style>
  <w:style w:type="paragraph" w:styleId="Index5">
    <w:name w:val="index 5"/>
    <w:basedOn w:val="Normal"/>
    <w:next w:val="Normal"/>
    <w:autoRedefine/>
    <w:semiHidden/>
    <w:rsid w:val="00EB23E1"/>
    <w:pPr>
      <w:ind w:left="1000" w:hanging="200"/>
    </w:pPr>
  </w:style>
  <w:style w:type="paragraph" w:styleId="Index6">
    <w:name w:val="index 6"/>
    <w:basedOn w:val="Normal"/>
    <w:next w:val="Normal"/>
    <w:autoRedefine/>
    <w:semiHidden/>
    <w:rsid w:val="00EB23E1"/>
    <w:pPr>
      <w:ind w:left="1200" w:hanging="200"/>
    </w:pPr>
  </w:style>
  <w:style w:type="paragraph" w:styleId="Index7">
    <w:name w:val="index 7"/>
    <w:basedOn w:val="Normal"/>
    <w:next w:val="Normal"/>
    <w:autoRedefine/>
    <w:semiHidden/>
    <w:rsid w:val="00EB23E1"/>
    <w:pPr>
      <w:ind w:left="1400" w:hanging="200"/>
    </w:pPr>
  </w:style>
  <w:style w:type="paragraph" w:styleId="Index8">
    <w:name w:val="index 8"/>
    <w:basedOn w:val="Normal"/>
    <w:next w:val="Normal"/>
    <w:autoRedefine/>
    <w:semiHidden/>
    <w:rsid w:val="00EB23E1"/>
    <w:pPr>
      <w:ind w:left="1600" w:hanging="200"/>
    </w:pPr>
  </w:style>
  <w:style w:type="paragraph" w:styleId="Index9">
    <w:name w:val="index 9"/>
    <w:basedOn w:val="Normal"/>
    <w:next w:val="Normal"/>
    <w:autoRedefine/>
    <w:semiHidden/>
    <w:rsid w:val="00EB23E1"/>
    <w:pPr>
      <w:ind w:left="1800" w:hanging="200"/>
    </w:pPr>
  </w:style>
  <w:style w:type="paragraph" w:styleId="List5">
    <w:name w:val="List 5"/>
    <w:basedOn w:val="Normal"/>
    <w:rsid w:val="00EB23E1"/>
    <w:pPr>
      <w:ind w:left="1415" w:hanging="283"/>
    </w:pPr>
  </w:style>
  <w:style w:type="paragraph" w:styleId="ListContinue">
    <w:name w:val="List Continue"/>
    <w:basedOn w:val="Normal"/>
    <w:rsid w:val="00EB23E1"/>
    <w:pPr>
      <w:ind w:left="283"/>
    </w:pPr>
  </w:style>
  <w:style w:type="paragraph" w:styleId="ListContinue2">
    <w:name w:val="List Continue 2"/>
    <w:basedOn w:val="Normal"/>
    <w:rsid w:val="00EB23E1"/>
    <w:pPr>
      <w:ind w:left="566"/>
    </w:pPr>
  </w:style>
  <w:style w:type="paragraph" w:styleId="ListContinue3">
    <w:name w:val="List Continue 3"/>
    <w:basedOn w:val="Normal"/>
    <w:rsid w:val="00EB23E1"/>
    <w:pPr>
      <w:ind w:left="849"/>
    </w:pPr>
  </w:style>
  <w:style w:type="paragraph" w:styleId="ListContinue4">
    <w:name w:val="List Continue 4"/>
    <w:basedOn w:val="Normal"/>
    <w:rsid w:val="00EB23E1"/>
    <w:pPr>
      <w:ind w:left="1132"/>
    </w:pPr>
  </w:style>
  <w:style w:type="paragraph" w:styleId="ListContinue5">
    <w:name w:val="List Continue 5"/>
    <w:basedOn w:val="Normal"/>
    <w:rsid w:val="00EB23E1"/>
    <w:pPr>
      <w:ind w:left="1415"/>
    </w:pPr>
  </w:style>
  <w:style w:type="paragraph" w:styleId="ListNumber">
    <w:name w:val="List Number"/>
    <w:basedOn w:val="Normal"/>
    <w:qFormat/>
    <w:rsid w:val="00EB23E1"/>
  </w:style>
  <w:style w:type="paragraph" w:styleId="ListNumber2">
    <w:name w:val="List Number 2"/>
    <w:basedOn w:val="Normal"/>
    <w:rsid w:val="00EB23E1"/>
  </w:style>
  <w:style w:type="paragraph" w:styleId="ListNumber3">
    <w:name w:val="List Number 3"/>
    <w:basedOn w:val="Normal"/>
    <w:rsid w:val="00EB23E1"/>
    <w:pPr>
      <w:numPr>
        <w:numId w:val="2"/>
      </w:numPr>
      <w:tabs>
        <w:tab w:val="clear" w:pos="926"/>
        <w:tab w:val="num" w:pos="360"/>
      </w:tabs>
      <w:ind w:left="360"/>
    </w:pPr>
  </w:style>
  <w:style w:type="paragraph" w:styleId="ListNumber4">
    <w:name w:val="List Number 4"/>
    <w:basedOn w:val="Normal"/>
    <w:rsid w:val="00EB23E1"/>
    <w:pPr>
      <w:numPr>
        <w:numId w:val="3"/>
      </w:numPr>
      <w:tabs>
        <w:tab w:val="clear" w:pos="1209"/>
        <w:tab w:val="num" w:pos="720"/>
      </w:tabs>
      <w:ind w:left="720"/>
    </w:pPr>
  </w:style>
  <w:style w:type="paragraph" w:styleId="ListNumber5">
    <w:name w:val="List Number 5"/>
    <w:basedOn w:val="Normal"/>
    <w:rsid w:val="00EB23E1"/>
  </w:style>
  <w:style w:type="paragraph" w:styleId="MessageHeader">
    <w:name w:val="Message Header"/>
    <w:basedOn w:val="Normal"/>
    <w:link w:val="MessageHeaderChar"/>
    <w:rsid w:val="00EB23E1"/>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basedOn w:val="DefaultParagraphFont"/>
    <w:link w:val="MessageHeader"/>
    <w:rsid w:val="00EB23E1"/>
    <w:rPr>
      <w:rFonts w:ascii="Arial" w:eastAsia="Times New Roman" w:hAnsi="Arial" w:cs="Arial"/>
      <w:sz w:val="24"/>
      <w:szCs w:val="24"/>
      <w:shd w:val="pct20" w:color="auto" w:fill="auto"/>
      <w:lang w:val="en-GB"/>
    </w:rPr>
  </w:style>
  <w:style w:type="paragraph" w:customStyle="1" w:styleId="StandardWeb1">
    <w:name w:val="Standard (Web)1"/>
    <w:basedOn w:val="Normal"/>
    <w:rsid w:val="00EB23E1"/>
    <w:rPr>
      <w:rFonts w:ascii="Times New Roman" w:hAnsi="Times New Roman"/>
      <w:sz w:val="24"/>
      <w:szCs w:val="24"/>
    </w:rPr>
  </w:style>
  <w:style w:type="paragraph" w:styleId="NoteHeading">
    <w:name w:val="Note Heading"/>
    <w:basedOn w:val="Normal"/>
    <w:next w:val="Normal"/>
    <w:link w:val="NoteHeadingChar"/>
    <w:rsid w:val="00EB23E1"/>
  </w:style>
  <w:style w:type="character" w:customStyle="1" w:styleId="NoteHeadingChar">
    <w:name w:val="Note Heading Char"/>
    <w:basedOn w:val="DefaultParagraphFont"/>
    <w:link w:val="NoteHeading"/>
    <w:rsid w:val="00EB23E1"/>
    <w:rPr>
      <w:rFonts w:ascii="Arial" w:eastAsia="Times New Roman" w:hAnsi="Arial" w:cs="Times New Roman"/>
      <w:sz w:val="20"/>
      <w:szCs w:val="20"/>
      <w:lang w:val="en-GB"/>
    </w:rPr>
  </w:style>
  <w:style w:type="paragraph" w:styleId="PlainText">
    <w:name w:val="Plain Text"/>
    <w:basedOn w:val="Normal"/>
    <w:link w:val="PlainTextChar"/>
    <w:rsid w:val="00EB23E1"/>
    <w:rPr>
      <w:rFonts w:ascii="Courier New" w:hAnsi="Courier New" w:cs="Tahoma"/>
    </w:rPr>
  </w:style>
  <w:style w:type="character" w:customStyle="1" w:styleId="PlainTextChar">
    <w:name w:val="Plain Text Char"/>
    <w:basedOn w:val="DefaultParagraphFont"/>
    <w:link w:val="PlainText"/>
    <w:rsid w:val="00EB23E1"/>
    <w:rPr>
      <w:rFonts w:ascii="Courier New" w:eastAsia="Times New Roman" w:hAnsi="Courier New" w:cs="Tahoma"/>
      <w:sz w:val="20"/>
      <w:szCs w:val="20"/>
      <w:lang w:val="en-GB"/>
    </w:rPr>
  </w:style>
  <w:style w:type="paragraph" w:styleId="Salutation">
    <w:name w:val="Salutation"/>
    <w:basedOn w:val="Normal"/>
    <w:next w:val="Normal"/>
    <w:link w:val="SalutationChar"/>
    <w:rsid w:val="00EB23E1"/>
  </w:style>
  <w:style w:type="character" w:customStyle="1" w:styleId="SalutationChar">
    <w:name w:val="Salutation Char"/>
    <w:basedOn w:val="DefaultParagraphFont"/>
    <w:link w:val="Salutation"/>
    <w:rsid w:val="00EB23E1"/>
    <w:rPr>
      <w:rFonts w:ascii="Arial" w:eastAsia="Times New Roman" w:hAnsi="Arial" w:cs="Times New Roman"/>
      <w:sz w:val="20"/>
      <w:szCs w:val="20"/>
      <w:lang w:val="en-GB"/>
    </w:rPr>
  </w:style>
  <w:style w:type="paragraph" w:styleId="Signature">
    <w:name w:val="Signature"/>
    <w:basedOn w:val="Normal"/>
    <w:link w:val="SignatureChar"/>
    <w:rsid w:val="00EB23E1"/>
    <w:pPr>
      <w:ind w:left="4252"/>
    </w:pPr>
  </w:style>
  <w:style w:type="character" w:customStyle="1" w:styleId="SignatureChar">
    <w:name w:val="Signature Char"/>
    <w:basedOn w:val="DefaultParagraphFont"/>
    <w:link w:val="Signature"/>
    <w:rsid w:val="00EB23E1"/>
    <w:rPr>
      <w:rFonts w:ascii="Arial" w:eastAsia="Times New Roman" w:hAnsi="Arial" w:cs="Times New Roman"/>
      <w:sz w:val="20"/>
      <w:szCs w:val="20"/>
      <w:lang w:val="en-GB"/>
    </w:rPr>
  </w:style>
  <w:style w:type="paragraph" w:styleId="Subtitle">
    <w:name w:val="Subtitle"/>
    <w:basedOn w:val="Normal"/>
    <w:link w:val="SubtitleChar"/>
    <w:qFormat/>
    <w:rsid w:val="00EB23E1"/>
    <w:pPr>
      <w:spacing w:after="60"/>
      <w:jc w:val="center"/>
      <w:outlineLvl w:val="1"/>
    </w:pPr>
    <w:rPr>
      <w:rFonts w:cs="Arial"/>
      <w:sz w:val="24"/>
      <w:szCs w:val="24"/>
    </w:rPr>
  </w:style>
  <w:style w:type="character" w:customStyle="1" w:styleId="SubtitleChar">
    <w:name w:val="Subtitle Char"/>
    <w:basedOn w:val="DefaultParagraphFont"/>
    <w:link w:val="Subtitle"/>
    <w:rsid w:val="00EB23E1"/>
    <w:rPr>
      <w:rFonts w:ascii="Arial" w:eastAsia="Times New Roman" w:hAnsi="Arial" w:cs="Arial"/>
      <w:sz w:val="24"/>
      <w:szCs w:val="24"/>
      <w:lang w:val="en-GB"/>
    </w:rPr>
  </w:style>
  <w:style w:type="paragraph" w:styleId="TableofAuthorities">
    <w:name w:val="table of authorities"/>
    <w:basedOn w:val="Normal"/>
    <w:next w:val="Normal"/>
    <w:semiHidden/>
    <w:rsid w:val="00EB23E1"/>
    <w:pPr>
      <w:ind w:left="200" w:hanging="200"/>
    </w:pPr>
  </w:style>
  <w:style w:type="paragraph" w:styleId="TableofFigures">
    <w:name w:val="table of figures"/>
    <w:basedOn w:val="Normal"/>
    <w:next w:val="Normal"/>
    <w:semiHidden/>
    <w:rsid w:val="00EB23E1"/>
    <w:pPr>
      <w:ind w:left="400" w:hanging="400"/>
    </w:pPr>
  </w:style>
  <w:style w:type="paragraph" w:styleId="TOAHeading">
    <w:name w:val="toa heading"/>
    <w:basedOn w:val="Normal"/>
    <w:next w:val="Normal"/>
    <w:semiHidden/>
    <w:rsid w:val="00EB23E1"/>
    <w:pPr>
      <w:spacing w:before="120"/>
    </w:pPr>
    <w:rPr>
      <w:rFonts w:cs="Arial"/>
      <w:b/>
      <w:bCs/>
      <w:sz w:val="24"/>
      <w:szCs w:val="24"/>
    </w:rPr>
  </w:style>
  <w:style w:type="paragraph" w:customStyle="1" w:styleId="FooterRight">
    <w:name w:val="Footer Right"/>
    <w:basedOn w:val="Footer"/>
    <w:rsid w:val="00EB23E1"/>
    <w:pPr>
      <w:tabs>
        <w:tab w:val="clear" w:pos="4678"/>
        <w:tab w:val="clear" w:pos="9356"/>
        <w:tab w:val="center" w:pos="4153"/>
        <w:tab w:val="right" w:pos="8306"/>
      </w:tabs>
      <w:jc w:val="right"/>
    </w:pPr>
    <w:rPr>
      <w:sz w:val="16"/>
    </w:rPr>
  </w:style>
  <w:style w:type="character" w:styleId="PageNumber">
    <w:name w:val="page number"/>
    <w:basedOn w:val="DefaultParagraphFont"/>
    <w:rsid w:val="00EB23E1"/>
  </w:style>
  <w:style w:type="paragraph" w:customStyle="1" w:styleId="Head">
    <w:name w:val="Head"/>
    <w:basedOn w:val="Title"/>
    <w:rsid w:val="00EB23E1"/>
    <w:pPr>
      <w:spacing w:before="0" w:after="0"/>
      <w:jc w:val="left"/>
    </w:pPr>
    <w:rPr>
      <w:b w:val="0"/>
      <w:sz w:val="28"/>
    </w:rPr>
  </w:style>
  <w:style w:type="paragraph" w:customStyle="1" w:styleId="HeadRight">
    <w:name w:val="Head Right"/>
    <w:basedOn w:val="Head"/>
    <w:rsid w:val="00EB23E1"/>
    <w:pPr>
      <w:ind w:left="-115"/>
      <w:jc w:val="right"/>
    </w:pPr>
  </w:style>
  <w:style w:type="character" w:styleId="Strong">
    <w:name w:val="Strong"/>
    <w:basedOn w:val="DefaultParagraphFont"/>
    <w:qFormat/>
    <w:rsid w:val="00EB23E1"/>
    <w:rPr>
      <w:b/>
      <w:bCs/>
    </w:rPr>
  </w:style>
  <w:style w:type="paragraph" w:customStyle="1" w:styleId="Normal3">
    <w:name w:val="Normal3"/>
    <w:basedOn w:val="Normal"/>
    <w:rsid w:val="00EB23E1"/>
    <w:pPr>
      <w:spacing w:after="0"/>
      <w:ind w:left="2160"/>
      <w:jc w:val="left"/>
    </w:pPr>
    <w:rPr>
      <w:sz w:val="22"/>
    </w:rPr>
  </w:style>
  <w:style w:type="paragraph" w:customStyle="1" w:styleId="tablecontents">
    <w:name w:val="table_contents"/>
    <w:basedOn w:val="Normal"/>
    <w:rsid w:val="00EB23E1"/>
    <w:pPr>
      <w:spacing w:after="0"/>
      <w:jc w:val="left"/>
    </w:pPr>
    <w:rPr>
      <w:sz w:val="22"/>
    </w:rPr>
  </w:style>
  <w:style w:type="paragraph" w:customStyle="1" w:styleId="Help">
    <w:name w:val="Help"/>
    <w:basedOn w:val="Normal"/>
    <w:rsid w:val="00EB23E1"/>
    <w:pPr>
      <w:spacing w:after="0"/>
      <w:jc w:val="left"/>
    </w:pPr>
    <w:rPr>
      <w:color w:val="0000FF"/>
      <w:sz w:val="22"/>
    </w:rPr>
  </w:style>
  <w:style w:type="paragraph" w:customStyle="1" w:styleId="TableTitle">
    <w:name w:val="Table Title"/>
    <w:basedOn w:val="Normal"/>
    <w:rsid w:val="00EB23E1"/>
    <w:pPr>
      <w:spacing w:after="0"/>
      <w:jc w:val="left"/>
    </w:pPr>
    <w:rPr>
      <w:b/>
      <w:sz w:val="24"/>
    </w:rPr>
  </w:style>
  <w:style w:type="paragraph" w:customStyle="1" w:styleId="TableColumn1">
    <w:name w:val="Table Column1"/>
    <w:basedOn w:val="Normal"/>
    <w:rsid w:val="00EB23E1"/>
    <w:pPr>
      <w:spacing w:after="0"/>
      <w:ind w:left="34"/>
      <w:jc w:val="right"/>
    </w:pPr>
    <w:rPr>
      <w:b/>
      <w:sz w:val="22"/>
    </w:rPr>
  </w:style>
  <w:style w:type="paragraph" w:customStyle="1" w:styleId="Disclaimer">
    <w:name w:val="Disclaimer"/>
    <w:basedOn w:val="Normal"/>
    <w:rsid w:val="00EB23E1"/>
    <w:pPr>
      <w:spacing w:after="0"/>
    </w:pPr>
    <w:rPr>
      <w:sz w:val="16"/>
    </w:rPr>
  </w:style>
  <w:style w:type="paragraph" w:customStyle="1" w:styleId="DisclaimerTitle">
    <w:name w:val="Disclaimer Title"/>
    <w:basedOn w:val="Normal"/>
    <w:rsid w:val="00EB23E1"/>
    <w:pPr>
      <w:spacing w:after="0"/>
      <w:jc w:val="center"/>
    </w:pPr>
    <w:rPr>
      <w:b/>
      <w:i/>
      <w:sz w:val="22"/>
    </w:rPr>
  </w:style>
  <w:style w:type="paragraph" w:customStyle="1" w:styleId="Copyright">
    <w:name w:val="Copyright"/>
    <w:basedOn w:val="Disclaimer"/>
    <w:rsid w:val="00EB23E1"/>
    <w:pPr>
      <w:jc w:val="center"/>
    </w:pPr>
    <w:rPr>
      <w:b/>
    </w:rPr>
  </w:style>
  <w:style w:type="paragraph" w:customStyle="1" w:styleId="Titlelabel">
    <w:name w:val="Title label"/>
    <w:basedOn w:val="Normal"/>
    <w:rsid w:val="00EB23E1"/>
    <w:pPr>
      <w:spacing w:after="0"/>
      <w:jc w:val="left"/>
    </w:pPr>
    <w:rPr>
      <w:b/>
      <w:sz w:val="36"/>
    </w:rPr>
  </w:style>
  <w:style w:type="paragraph" w:customStyle="1" w:styleId="DocNo">
    <w:name w:val="DocNo"/>
    <w:basedOn w:val="Normal"/>
    <w:rsid w:val="00EB23E1"/>
    <w:pPr>
      <w:spacing w:after="0"/>
      <w:jc w:val="right"/>
    </w:pPr>
    <w:rPr>
      <w:b/>
      <w:sz w:val="36"/>
    </w:rPr>
  </w:style>
  <w:style w:type="paragraph" w:customStyle="1" w:styleId="Heading">
    <w:name w:val="Heading"/>
    <w:basedOn w:val="TableTitle"/>
    <w:rsid w:val="00EB23E1"/>
    <w:pPr>
      <w:spacing w:before="120" w:after="120"/>
    </w:pPr>
  </w:style>
  <w:style w:type="paragraph" w:customStyle="1" w:styleId="DocInfo">
    <w:name w:val="Doc Info"/>
    <w:basedOn w:val="Normal"/>
    <w:uiPriority w:val="29"/>
    <w:rsid w:val="00EB23E1"/>
    <w:pPr>
      <w:spacing w:after="0"/>
      <w:jc w:val="left"/>
    </w:pPr>
    <w:rPr>
      <w:b/>
      <w:sz w:val="24"/>
    </w:rPr>
  </w:style>
  <w:style w:type="paragraph" w:customStyle="1" w:styleId="B3">
    <w:name w:val="B3+"/>
    <w:basedOn w:val="Normal"/>
    <w:rsid w:val="00EB23E1"/>
    <w:pPr>
      <w:numPr>
        <w:numId w:val="6"/>
      </w:numPr>
      <w:tabs>
        <w:tab w:val="clear" w:pos="927"/>
        <w:tab w:val="left" w:pos="1134"/>
      </w:tabs>
      <w:overflowPunct w:val="0"/>
      <w:autoSpaceDE w:val="0"/>
      <w:autoSpaceDN w:val="0"/>
      <w:adjustRightInd w:val="0"/>
      <w:spacing w:after="180"/>
      <w:ind w:left="1135" w:hanging="284"/>
      <w:jc w:val="left"/>
      <w:textAlignment w:val="baseline"/>
    </w:pPr>
    <w:rPr>
      <w:rFonts w:ascii="Times New Roman" w:hAnsi="Times New Roman"/>
    </w:rPr>
  </w:style>
  <w:style w:type="paragraph" w:customStyle="1" w:styleId="B1">
    <w:name w:val="B1+"/>
    <w:basedOn w:val="Normal"/>
    <w:rsid w:val="00EB23E1"/>
    <w:pPr>
      <w:numPr>
        <w:numId w:val="4"/>
      </w:numPr>
      <w:tabs>
        <w:tab w:val="clear" w:pos="644"/>
        <w:tab w:val="num" w:pos="360"/>
        <w:tab w:val="left" w:pos="567"/>
      </w:tabs>
      <w:overflowPunct w:val="0"/>
      <w:autoSpaceDE w:val="0"/>
      <w:autoSpaceDN w:val="0"/>
      <w:adjustRightInd w:val="0"/>
      <w:spacing w:after="180"/>
      <w:ind w:left="360" w:hanging="360"/>
      <w:jc w:val="left"/>
      <w:textAlignment w:val="baseline"/>
    </w:pPr>
    <w:rPr>
      <w:rFonts w:ascii="Times New Roman" w:hAnsi="Times New Roman"/>
    </w:rPr>
  </w:style>
  <w:style w:type="paragraph" w:customStyle="1" w:styleId="B2">
    <w:name w:val="B2+"/>
    <w:basedOn w:val="Normal"/>
    <w:rsid w:val="00EB23E1"/>
    <w:pPr>
      <w:numPr>
        <w:numId w:val="5"/>
      </w:numPr>
      <w:tabs>
        <w:tab w:val="clear" w:pos="644"/>
        <w:tab w:val="left" w:pos="851"/>
      </w:tabs>
      <w:overflowPunct w:val="0"/>
      <w:autoSpaceDE w:val="0"/>
      <w:autoSpaceDN w:val="0"/>
      <w:adjustRightInd w:val="0"/>
      <w:spacing w:after="180"/>
      <w:ind w:left="851" w:hanging="284"/>
      <w:jc w:val="left"/>
      <w:textAlignment w:val="baseline"/>
    </w:pPr>
    <w:rPr>
      <w:rFonts w:ascii="Times New Roman" w:hAnsi="Times New Roman"/>
    </w:rPr>
  </w:style>
  <w:style w:type="paragraph" w:customStyle="1" w:styleId="BL">
    <w:name w:val="BL"/>
    <w:basedOn w:val="Normal"/>
    <w:rsid w:val="00EB23E1"/>
    <w:pPr>
      <w:numPr>
        <w:numId w:val="8"/>
      </w:numPr>
      <w:tabs>
        <w:tab w:val="clear" w:pos="360"/>
        <w:tab w:val="left" w:pos="851"/>
      </w:tabs>
      <w:overflowPunct w:val="0"/>
      <w:autoSpaceDE w:val="0"/>
      <w:autoSpaceDN w:val="0"/>
      <w:adjustRightInd w:val="0"/>
      <w:spacing w:after="180"/>
      <w:ind w:left="851" w:hanging="340"/>
      <w:jc w:val="left"/>
      <w:textAlignment w:val="baseline"/>
    </w:pPr>
    <w:rPr>
      <w:rFonts w:ascii="Times New Roman" w:hAnsi="Times New Roman"/>
    </w:rPr>
  </w:style>
  <w:style w:type="paragraph" w:customStyle="1" w:styleId="BN">
    <w:name w:val="BN"/>
    <w:basedOn w:val="Normal"/>
    <w:rsid w:val="00EB23E1"/>
    <w:pPr>
      <w:numPr>
        <w:numId w:val="7"/>
      </w:numPr>
      <w:tabs>
        <w:tab w:val="clear" w:pos="644"/>
        <w:tab w:val="left" w:pos="567"/>
      </w:tabs>
      <w:overflowPunct w:val="0"/>
      <w:autoSpaceDE w:val="0"/>
      <w:autoSpaceDN w:val="0"/>
      <w:adjustRightInd w:val="0"/>
      <w:spacing w:after="180"/>
      <w:ind w:left="568" w:hanging="284"/>
      <w:jc w:val="left"/>
      <w:textAlignment w:val="baseline"/>
    </w:pPr>
    <w:rPr>
      <w:rFonts w:ascii="Times New Roman" w:hAnsi="Times New Roman"/>
    </w:rPr>
  </w:style>
  <w:style w:type="paragraph" w:customStyle="1" w:styleId="CRCoverPage">
    <w:name w:val="CR Cover Page"/>
    <w:next w:val="Normal"/>
    <w:rsid w:val="00EB23E1"/>
    <w:pPr>
      <w:spacing w:after="120" w:line="240" w:lineRule="auto"/>
    </w:pPr>
    <w:rPr>
      <w:rFonts w:ascii="Arial" w:eastAsia="Times New Roman" w:hAnsi="Arial" w:cs="Times New Roman"/>
      <w:sz w:val="20"/>
      <w:szCs w:val="20"/>
      <w:lang w:val="en-GB" w:eastAsia="de-DE"/>
    </w:rPr>
  </w:style>
  <w:style w:type="paragraph" w:customStyle="1" w:styleId="Normal2">
    <w:name w:val="Normal2"/>
    <w:basedOn w:val="Normal"/>
    <w:rsid w:val="00EB23E1"/>
    <w:pPr>
      <w:spacing w:before="60" w:after="60"/>
      <w:ind w:left="1440"/>
      <w:jc w:val="left"/>
    </w:pPr>
    <w:rPr>
      <w:sz w:val="22"/>
    </w:rPr>
  </w:style>
  <w:style w:type="paragraph" w:customStyle="1" w:styleId="Sprechblasentext1">
    <w:name w:val="Sprechblasentext1"/>
    <w:basedOn w:val="Normal"/>
    <w:semiHidden/>
    <w:rsid w:val="00EB23E1"/>
    <w:rPr>
      <w:rFonts w:ascii="Tahoma" w:hAnsi="Tahoma" w:cs="Tahoma"/>
      <w:sz w:val="16"/>
      <w:szCs w:val="16"/>
    </w:rPr>
  </w:style>
  <w:style w:type="paragraph" w:customStyle="1" w:styleId="LstBullet3">
    <w:name w:val="Lst Bullet 3"/>
    <w:basedOn w:val="Normal"/>
    <w:rsid w:val="00EB23E1"/>
    <w:pPr>
      <w:spacing w:after="0"/>
      <w:ind w:left="1843" w:hanging="450"/>
      <w:jc w:val="left"/>
    </w:pPr>
    <w:rPr>
      <w:color w:val="000000"/>
      <w:sz w:val="22"/>
    </w:rPr>
  </w:style>
  <w:style w:type="table" w:styleId="TableGrid">
    <w:name w:val="Table Grid"/>
    <w:aliases w:val="Table GSMA"/>
    <w:basedOn w:val="TableNormal"/>
    <w:uiPriority w:val="59"/>
    <w:qFormat/>
    <w:rsid w:val="00EB23E1"/>
    <w:pPr>
      <w:spacing w:after="120" w:line="240" w:lineRule="auto"/>
      <w:jc w:val="both"/>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ProformaTableHeadline">
    <w:name w:val="FT Proforma Table Headline"/>
    <w:basedOn w:val="Normal"/>
    <w:rsid w:val="00EB23E1"/>
    <w:pPr>
      <w:spacing w:before="60" w:after="60"/>
      <w:jc w:val="left"/>
    </w:pPr>
    <w:rPr>
      <w:b/>
      <w:sz w:val="24"/>
    </w:rPr>
  </w:style>
  <w:style w:type="paragraph" w:customStyle="1" w:styleId="FTProformaTableEntry">
    <w:name w:val="FT Proforma Table Entry"/>
    <w:basedOn w:val="Normal"/>
    <w:rsid w:val="00EB23E1"/>
    <w:pPr>
      <w:spacing w:before="60" w:after="60"/>
      <w:jc w:val="left"/>
    </w:pPr>
  </w:style>
  <w:style w:type="paragraph" w:customStyle="1" w:styleId="FTPtoformaTableComment">
    <w:name w:val="FT Ptoforma Table Comment"/>
    <w:basedOn w:val="Normal"/>
    <w:rsid w:val="00EB23E1"/>
    <w:pPr>
      <w:keepNext/>
      <w:keepLines/>
      <w:spacing w:before="60" w:after="180"/>
      <w:jc w:val="left"/>
    </w:pPr>
    <w:rPr>
      <w:b/>
    </w:rPr>
  </w:style>
  <w:style w:type="paragraph" w:styleId="E-mailSignature">
    <w:name w:val="E-mail Signature"/>
    <w:basedOn w:val="Normal"/>
    <w:link w:val="E-mailSignatureChar"/>
    <w:rsid w:val="00EB23E1"/>
  </w:style>
  <w:style w:type="character" w:customStyle="1" w:styleId="E-mailSignatureChar">
    <w:name w:val="E-mail Signature Char"/>
    <w:basedOn w:val="DefaultParagraphFont"/>
    <w:link w:val="E-mailSignature"/>
    <w:rsid w:val="00EB23E1"/>
    <w:rPr>
      <w:rFonts w:ascii="Arial" w:eastAsia="Times New Roman" w:hAnsi="Arial" w:cs="Times New Roman"/>
      <w:sz w:val="20"/>
      <w:szCs w:val="20"/>
      <w:lang w:val="en-GB"/>
    </w:rPr>
  </w:style>
  <w:style w:type="paragraph" w:styleId="HTMLAddress">
    <w:name w:val="HTML Address"/>
    <w:basedOn w:val="Normal"/>
    <w:link w:val="HTMLAddressChar"/>
    <w:rsid w:val="00EB23E1"/>
    <w:rPr>
      <w:i/>
      <w:iCs/>
    </w:rPr>
  </w:style>
  <w:style w:type="character" w:customStyle="1" w:styleId="HTMLAddressChar">
    <w:name w:val="HTML Address Char"/>
    <w:basedOn w:val="DefaultParagraphFont"/>
    <w:link w:val="HTMLAddress"/>
    <w:rsid w:val="00EB23E1"/>
    <w:rPr>
      <w:rFonts w:ascii="Arial" w:eastAsia="Times New Roman" w:hAnsi="Arial" w:cs="Times New Roman"/>
      <w:i/>
      <w:iCs/>
      <w:sz w:val="20"/>
      <w:szCs w:val="20"/>
      <w:lang w:val="en-GB"/>
    </w:rPr>
  </w:style>
  <w:style w:type="paragraph" w:styleId="HTMLPreformatted">
    <w:name w:val="HTML Preformatted"/>
    <w:basedOn w:val="Normal"/>
    <w:link w:val="HTMLPreformattedChar"/>
    <w:rsid w:val="00EB23E1"/>
    <w:rPr>
      <w:rFonts w:ascii="Courier New" w:hAnsi="Courier New" w:cs="Tahoma"/>
    </w:rPr>
  </w:style>
  <w:style w:type="character" w:customStyle="1" w:styleId="HTMLPreformattedChar">
    <w:name w:val="HTML Preformatted Char"/>
    <w:basedOn w:val="DefaultParagraphFont"/>
    <w:link w:val="HTMLPreformatted"/>
    <w:rsid w:val="00EB23E1"/>
    <w:rPr>
      <w:rFonts w:ascii="Courier New" w:eastAsia="Times New Roman" w:hAnsi="Courier New" w:cs="Tahoma"/>
      <w:sz w:val="20"/>
      <w:szCs w:val="20"/>
      <w:lang w:val="en-GB"/>
    </w:rPr>
  </w:style>
  <w:style w:type="paragraph" w:styleId="NormalWeb">
    <w:name w:val="Normal (Web)"/>
    <w:basedOn w:val="Normal"/>
    <w:rsid w:val="00EB23E1"/>
    <w:rPr>
      <w:rFonts w:ascii="Times New Roman" w:hAnsi="Times New Roman"/>
      <w:sz w:val="24"/>
      <w:szCs w:val="24"/>
    </w:rPr>
  </w:style>
  <w:style w:type="paragraph" w:styleId="BalloonText">
    <w:name w:val="Balloon Text"/>
    <w:basedOn w:val="Normal"/>
    <w:link w:val="BalloonTextChar"/>
    <w:uiPriority w:val="99"/>
    <w:semiHidden/>
    <w:rsid w:val="00EB23E1"/>
    <w:rPr>
      <w:rFonts w:ascii="Tahoma" w:hAnsi="Tahoma" w:cs="Tahoma"/>
      <w:sz w:val="16"/>
      <w:szCs w:val="16"/>
    </w:rPr>
  </w:style>
  <w:style w:type="character" w:customStyle="1" w:styleId="BalloonTextChar">
    <w:name w:val="Balloon Text Char"/>
    <w:basedOn w:val="DefaultParagraphFont"/>
    <w:link w:val="BalloonText"/>
    <w:uiPriority w:val="99"/>
    <w:semiHidden/>
    <w:rsid w:val="00EB23E1"/>
    <w:rPr>
      <w:rFonts w:ascii="Tahoma" w:eastAsia="Times New Roman" w:hAnsi="Tahoma" w:cs="Tahoma"/>
      <w:sz w:val="16"/>
      <w:szCs w:val="16"/>
      <w:lang w:val="en-GB"/>
    </w:rPr>
  </w:style>
  <w:style w:type="paragraph" w:customStyle="1" w:styleId="WW-Listaconnmeros">
    <w:name w:val="WW-Lista con números"/>
    <w:basedOn w:val="Normal"/>
    <w:rsid w:val="00EB23E1"/>
    <w:pPr>
      <w:suppressAutoHyphens/>
    </w:pPr>
    <w:rPr>
      <w:lang w:eastAsia="ar-SA"/>
    </w:rPr>
  </w:style>
  <w:style w:type="paragraph" w:customStyle="1" w:styleId="E-mailSignature1">
    <w:name w:val="E-mail Signature1"/>
    <w:basedOn w:val="Normal"/>
    <w:rsid w:val="00EB23E1"/>
  </w:style>
  <w:style w:type="paragraph" w:customStyle="1" w:styleId="HTMLAddress1">
    <w:name w:val="HTML Address1"/>
    <w:basedOn w:val="Normal"/>
    <w:rsid w:val="00EB23E1"/>
    <w:rPr>
      <w:i/>
      <w:iCs/>
    </w:rPr>
  </w:style>
  <w:style w:type="paragraph" w:customStyle="1" w:styleId="HTMLPreformatted1">
    <w:name w:val="HTML Preformatted1"/>
    <w:basedOn w:val="Normal"/>
    <w:rsid w:val="00EB23E1"/>
    <w:rPr>
      <w:rFonts w:ascii="Courier New" w:hAnsi="Courier New" w:cs="Tahoma"/>
    </w:rPr>
  </w:style>
  <w:style w:type="paragraph" w:customStyle="1" w:styleId="NormalWeb1">
    <w:name w:val="Normal (Web)1"/>
    <w:basedOn w:val="Normal"/>
    <w:rsid w:val="00EB23E1"/>
    <w:rPr>
      <w:rFonts w:ascii="Times New Roman" w:hAnsi="Times New Roman"/>
      <w:sz w:val="24"/>
      <w:szCs w:val="24"/>
    </w:rPr>
  </w:style>
  <w:style w:type="paragraph" w:customStyle="1" w:styleId="CSTitle">
    <w:name w:val="CS_Title"/>
    <w:basedOn w:val="Title"/>
    <w:rsid w:val="00EB23E1"/>
    <w:pPr>
      <w:spacing w:before="0" w:after="0"/>
      <w:ind w:left="560"/>
      <w:jc w:val="left"/>
    </w:pPr>
    <w:rPr>
      <w:kern w:val="0"/>
      <w:sz w:val="36"/>
      <w:lang w:val="en-IE"/>
    </w:rPr>
  </w:style>
  <w:style w:type="paragraph" w:customStyle="1" w:styleId="CSNumber">
    <w:name w:val="CS_Number"/>
    <w:basedOn w:val="Title"/>
    <w:rsid w:val="00EB23E1"/>
    <w:pPr>
      <w:spacing w:before="0" w:after="0"/>
      <w:ind w:left="560"/>
      <w:jc w:val="right"/>
    </w:pPr>
    <w:rPr>
      <w:kern w:val="0"/>
      <w:sz w:val="28"/>
      <w:lang w:val="en-IE"/>
    </w:rPr>
  </w:style>
  <w:style w:type="paragraph" w:customStyle="1" w:styleId="CSHeading">
    <w:name w:val="CS_Heading"/>
    <w:basedOn w:val="Normal"/>
    <w:rsid w:val="00EB23E1"/>
    <w:pPr>
      <w:spacing w:after="0" w:line="360" w:lineRule="auto"/>
      <w:jc w:val="left"/>
    </w:pPr>
    <w:rPr>
      <w:rFonts w:cs="Arial"/>
      <w:b/>
      <w:sz w:val="22"/>
      <w:szCs w:val="24"/>
    </w:rPr>
  </w:style>
  <w:style w:type="paragraph" w:customStyle="1" w:styleId="CSData">
    <w:name w:val="CS_Data"/>
    <w:basedOn w:val="Normal"/>
    <w:rsid w:val="00EB23E1"/>
    <w:pPr>
      <w:spacing w:after="0" w:line="360" w:lineRule="auto"/>
      <w:jc w:val="left"/>
    </w:pPr>
    <w:rPr>
      <w:rFonts w:cs="Arial"/>
      <w:b/>
      <w:sz w:val="18"/>
      <w:szCs w:val="24"/>
    </w:rPr>
  </w:style>
  <w:style w:type="paragraph" w:customStyle="1" w:styleId="CSLegal1">
    <w:name w:val="CS_Legal1"/>
    <w:basedOn w:val="Normal"/>
    <w:rsid w:val="00EB23E1"/>
    <w:pPr>
      <w:spacing w:after="0"/>
      <w:jc w:val="left"/>
    </w:pPr>
    <w:rPr>
      <w:rFonts w:cs="Arial"/>
      <w:b/>
      <w:bCs/>
      <w:i/>
      <w:iCs/>
      <w:szCs w:val="24"/>
    </w:rPr>
  </w:style>
  <w:style w:type="paragraph" w:customStyle="1" w:styleId="CSSummary">
    <w:name w:val="CS_Summary"/>
    <w:basedOn w:val="Normal"/>
    <w:rsid w:val="00EB23E1"/>
    <w:pPr>
      <w:spacing w:after="0"/>
      <w:jc w:val="left"/>
    </w:pPr>
    <w:rPr>
      <w:rFonts w:cs="Arial"/>
      <w:b/>
      <w:color w:val="FF0000"/>
      <w:szCs w:val="24"/>
    </w:rPr>
  </w:style>
  <w:style w:type="paragraph" w:customStyle="1" w:styleId="CSLegal2">
    <w:name w:val="CS_Legal2"/>
    <w:basedOn w:val="Normal"/>
    <w:rsid w:val="00EB23E1"/>
    <w:pPr>
      <w:spacing w:after="0"/>
      <w:jc w:val="left"/>
    </w:pPr>
    <w:rPr>
      <w:rFonts w:cs="Arial"/>
      <w:b/>
      <w:sz w:val="14"/>
      <w:szCs w:val="24"/>
      <w:u w:val="single"/>
    </w:rPr>
  </w:style>
  <w:style w:type="paragraph" w:customStyle="1" w:styleId="CSLegal3">
    <w:name w:val="CS_Legal3"/>
    <w:basedOn w:val="CSLegal2"/>
    <w:uiPriority w:val="30"/>
    <w:rsid w:val="00EB23E1"/>
    <w:rPr>
      <w:u w:val="none"/>
    </w:rPr>
  </w:style>
  <w:style w:type="paragraph" w:customStyle="1" w:styleId="E-mailSignature2">
    <w:name w:val="E-mail Signature2"/>
    <w:basedOn w:val="Normal"/>
    <w:rsid w:val="00EB23E1"/>
  </w:style>
  <w:style w:type="paragraph" w:customStyle="1" w:styleId="HTMLAddress2">
    <w:name w:val="HTML Address2"/>
    <w:basedOn w:val="Normal"/>
    <w:rsid w:val="00EB23E1"/>
    <w:rPr>
      <w:i/>
      <w:iCs/>
    </w:rPr>
  </w:style>
  <w:style w:type="paragraph" w:customStyle="1" w:styleId="HTMLPreformatted2">
    <w:name w:val="HTML Preformatted2"/>
    <w:basedOn w:val="Normal"/>
    <w:rsid w:val="00EB23E1"/>
    <w:rPr>
      <w:rFonts w:ascii="Courier New" w:hAnsi="Courier New" w:cs="Tahoma"/>
    </w:rPr>
  </w:style>
  <w:style w:type="paragraph" w:customStyle="1" w:styleId="NormalWeb2">
    <w:name w:val="Normal (Web)2"/>
    <w:basedOn w:val="Normal"/>
    <w:rsid w:val="00EB23E1"/>
    <w:rPr>
      <w:rFonts w:ascii="Times New Roman" w:hAnsi="Times New Roman"/>
      <w:sz w:val="24"/>
      <w:szCs w:val="24"/>
    </w:rPr>
  </w:style>
  <w:style w:type="paragraph" w:customStyle="1" w:styleId="BalloonText1">
    <w:name w:val="Balloon Text1"/>
    <w:basedOn w:val="Normal"/>
    <w:semiHidden/>
    <w:rsid w:val="00EB23E1"/>
    <w:rPr>
      <w:rFonts w:ascii="Tahoma" w:hAnsi="Tahoma" w:cs="Tahoma"/>
      <w:sz w:val="16"/>
      <w:szCs w:val="16"/>
    </w:rPr>
  </w:style>
  <w:style w:type="character" w:customStyle="1" w:styleId="H6Char">
    <w:name w:val="H6 Char"/>
    <w:basedOn w:val="Heading5Char3"/>
    <w:link w:val="H6"/>
    <w:qFormat/>
    <w:rsid w:val="00EB23E1"/>
    <w:rPr>
      <w:rFonts w:ascii="Arial" w:eastAsia="Times New Roman" w:hAnsi="Arial" w:cs="Times New Roman"/>
      <w:b/>
      <w:sz w:val="20"/>
      <w:szCs w:val="20"/>
      <w:lang w:val="en-GB"/>
    </w:rPr>
  </w:style>
  <w:style w:type="paragraph" w:customStyle="1" w:styleId="Titre1TestlisteLevel">
    <w:name w:val="Titre 1.TestlisteLevel"/>
    <w:basedOn w:val="Normal"/>
    <w:next w:val="Normal"/>
    <w:rsid w:val="00EB23E1"/>
    <w:pPr>
      <w:keepNext/>
      <w:keepLines/>
      <w:pBdr>
        <w:top w:val="single" w:sz="18" w:space="3" w:color="auto"/>
      </w:pBdr>
      <w:spacing w:before="120"/>
      <w:ind w:left="709" w:hanging="709"/>
      <w:outlineLvl w:val="0"/>
    </w:pPr>
    <w:rPr>
      <w:b/>
      <w:sz w:val="28"/>
      <w:lang w:eastAsia="fr-FR"/>
    </w:rPr>
  </w:style>
  <w:style w:type="paragraph" w:customStyle="1" w:styleId="Titre2Testliste2">
    <w:name w:val="Titre 2.Testliste2"/>
    <w:basedOn w:val="Titre1TestlisteLevel"/>
    <w:next w:val="Normal"/>
    <w:rsid w:val="00EB23E1"/>
    <w:pPr>
      <w:pBdr>
        <w:top w:val="none" w:sz="0" w:space="0" w:color="auto"/>
      </w:pBdr>
      <w:ind w:left="851" w:hanging="851"/>
      <w:outlineLvl w:val="1"/>
    </w:pPr>
  </w:style>
  <w:style w:type="paragraph" w:customStyle="1" w:styleId="Titre3Testliste3">
    <w:name w:val="Titre 3.Testliste3"/>
    <w:basedOn w:val="Titre2Testliste2"/>
    <w:next w:val="Normal"/>
    <w:rsid w:val="00EB23E1"/>
    <w:pPr>
      <w:spacing w:before="60"/>
      <w:ind w:left="1134" w:hanging="1134"/>
      <w:outlineLvl w:val="2"/>
    </w:pPr>
    <w:rPr>
      <w:sz w:val="24"/>
      <w:lang w:val="en-US"/>
    </w:rPr>
  </w:style>
  <w:style w:type="paragraph" w:customStyle="1" w:styleId="Titre4Testliste4">
    <w:name w:val="Titre 4.Testliste4"/>
    <w:basedOn w:val="Titre2Testliste2"/>
    <w:next w:val="Normal"/>
    <w:rsid w:val="00EB23E1"/>
    <w:pPr>
      <w:spacing w:before="60"/>
      <w:ind w:left="1134" w:hanging="1134"/>
      <w:outlineLvl w:val="3"/>
    </w:pPr>
    <w:rPr>
      <w:sz w:val="24"/>
      <w:lang w:val="en-US"/>
    </w:rPr>
  </w:style>
  <w:style w:type="character" w:customStyle="1" w:styleId="H6CharChar">
    <w:name w:val="H6 Char Char"/>
    <w:basedOn w:val="DefaultParagraphFont"/>
    <w:rsid w:val="00EB23E1"/>
    <w:rPr>
      <w:rFonts w:ascii="Arial" w:hAnsi="Arial"/>
      <w:b/>
      <w:sz w:val="24"/>
      <w:lang w:val="en-US" w:eastAsia="en-US" w:bidi="ar-SA"/>
    </w:rPr>
  </w:style>
  <w:style w:type="character" w:customStyle="1" w:styleId="H6Char1">
    <w:name w:val="H6 Char1"/>
    <w:basedOn w:val="Heading6Char1"/>
    <w:rsid w:val="00EB23E1"/>
    <w:rPr>
      <w:rFonts w:ascii="Arial" w:eastAsia="Times New Roman" w:hAnsi="Arial" w:cs="Arial"/>
      <w:b w:val="0"/>
      <w:bCs/>
      <w:i/>
      <w:iCs/>
      <w:noProof/>
      <w:sz w:val="28"/>
      <w:szCs w:val="28"/>
      <w:lang w:val="en-GB" w:eastAsia="en-US" w:bidi="ar-SA"/>
    </w:rPr>
  </w:style>
  <w:style w:type="table" w:styleId="TableProfessional">
    <w:name w:val="Table Professional"/>
    <w:basedOn w:val="TableNormal"/>
    <w:rsid w:val="00EB23E1"/>
    <w:pPr>
      <w:spacing w:after="120" w:line="240" w:lineRule="auto"/>
      <w:jc w:val="both"/>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estliste2Zchn">
    <w:name w:val="Testliste2 Zchn"/>
    <w:aliases w:val="Heading 2 Char Zchn Zchn"/>
    <w:basedOn w:val="DefaultParagraphFont"/>
    <w:rsid w:val="00EB23E1"/>
    <w:rPr>
      <w:rFonts w:ascii="Arial" w:hAnsi="Arial"/>
      <w:b/>
      <w:sz w:val="28"/>
      <w:lang w:val="en-GB" w:eastAsia="en-US" w:bidi="ar-SA"/>
    </w:rPr>
  </w:style>
  <w:style w:type="paragraph" w:customStyle="1" w:styleId="TableText">
    <w:name w:val="Table Text"/>
    <w:basedOn w:val="Normal"/>
    <w:link w:val="TableTextChar"/>
    <w:autoRedefine/>
    <w:uiPriority w:val="19"/>
    <w:qFormat/>
    <w:rsid w:val="003040ED"/>
    <w:pPr>
      <w:tabs>
        <w:tab w:val="right" w:pos="2160"/>
        <w:tab w:val="right" w:leader="dot" w:pos="9061"/>
      </w:tabs>
      <w:spacing w:before="60" w:after="0"/>
      <w:ind w:left="425" w:right="425" w:hanging="425"/>
      <w:jc w:val="left"/>
    </w:pPr>
    <w:rPr>
      <w:color w:val="000000"/>
      <w:sz w:val="18"/>
    </w:rPr>
  </w:style>
  <w:style w:type="paragraph" w:customStyle="1" w:styleId="ListBullet1">
    <w:name w:val="List Bullet 1"/>
    <w:basedOn w:val="Normal"/>
    <w:next w:val="Normal"/>
    <w:autoRedefine/>
    <w:qFormat/>
    <w:rsid w:val="00EB23E1"/>
    <w:pPr>
      <w:numPr>
        <w:numId w:val="10"/>
      </w:numPr>
      <w:jc w:val="left"/>
    </w:pPr>
    <w:rPr>
      <w:color w:val="000000"/>
      <w:sz w:val="22"/>
    </w:rPr>
  </w:style>
  <w:style w:type="paragraph" w:styleId="CommentSubject">
    <w:name w:val="annotation subject"/>
    <w:basedOn w:val="CommentText"/>
    <w:next w:val="CommentText"/>
    <w:link w:val="CommentSubjectChar"/>
    <w:semiHidden/>
    <w:rsid w:val="00EB23E1"/>
    <w:rPr>
      <w:b/>
      <w:bCs/>
    </w:rPr>
  </w:style>
  <w:style w:type="character" w:customStyle="1" w:styleId="CommentSubjectChar">
    <w:name w:val="Comment Subject Char"/>
    <w:basedOn w:val="CommentTextChar"/>
    <w:link w:val="CommentSubject"/>
    <w:semiHidden/>
    <w:rsid w:val="00EB23E1"/>
    <w:rPr>
      <w:rFonts w:ascii="Arial" w:eastAsia="Times New Roman" w:hAnsi="Arial" w:cs="Times New Roman"/>
      <w:b/>
      <w:bCs/>
      <w:sz w:val="20"/>
      <w:szCs w:val="20"/>
      <w:lang w:val="en-GB"/>
    </w:rPr>
  </w:style>
  <w:style w:type="paragraph" w:customStyle="1" w:styleId="H6CarattereCarattereCarattere">
    <w:name w:val="H6 Carattere Carattere Carattere"/>
    <w:basedOn w:val="Heading5"/>
    <w:next w:val="Normal"/>
    <w:link w:val="H6CarattereCarattereCarattereCarattere"/>
    <w:rsid w:val="00EB23E1"/>
    <w:pPr>
      <w:outlineLvl w:val="9"/>
    </w:pPr>
    <w:rPr>
      <w:sz w:val="20"/>
    </w:rPr>
  </w:style>
  <w:style w:type="character" w:customStyle="1" w:styleId="H6CarattereCarattereCarattereCarattere">
    <w:name w:val="H6 Carattere Carattere Carattere Carattere"/>
    <w:basedOn w:val="DefaultParagraphFont"/>
    <w:link w:val="H6CarattereCarattereCarattere"/>
    <w:rsid w:val="00EB23E1"/>
    <w:rPr>
      <w:rFonts w:ascii="Arial" w:eastAsia="Times New Roman" w:hAnsi="Arial" w:cs="Times New Roman"/>
      <w:b/>
      <w:sz w:val="20"/>
      <w:szCs w:val="20"/>
      <w:lang w:val="en-GB"/>
    </w:rPr>
  </w:style>
  <w:style w:type="paragraph" w:customStyle="1" w:styleId="H6CarattereCarattereCarattereCarattereCarattereCarattereCarattere">
    <w:name w:val="H6 Carattere Carattere Carattere Carattere Carattere Carattere Carattere"/>
    <w:basedOn w:val="Heading5"/>
    <w:next w:val="Normal"/>
    <w:link w:val="H6CarattereCarattereCarattereCarattereCarattereCarattereCarattereCarattere"/>
    <w:rsid w:val="00EB23E1"/>
    <w:pPr>
      <w:outlineLvl w:val="9"/>
    </w:pPr>
    <w:rPr>
      <w:sz w:val="20"/>
    </w:rPr>
  </w:style>
  <w:style w:type="character" w:customStyle="1" w:styleId="H6CarattereCarattereCarattereCarattereCarattereCarattereCarattereCarattere">
    <w:name w:val="H6 Carattere Carattere Carattere Carattere Carattere Carattere Carattere Carattere"/>
    <w:basedOn w:val="DefaultParagraphFont"/>
    <w:link w:val="H6CarattereCarattereCarattereCarattereCarattereCarattereCarattere"/>
    <w:rsid w:val="00EB23E1"/>
    <w:rPr>
      <w:rFonts w:ascii="Arial" w:eastAsia="Times New Roman" w:hAnsi="Arial" w:cs="Times New Roman"/>
      <w:b/>
      <w:sz w:val="20"/>
      <w:szCs w:val="20"/>
      <w:lang w:val="en-GB"/>
    </w:rPr>
  </w:style>
  <w:style w:type="paragraph" w:customStyle="1" w:styleId="H6CarattereCarattereCarattereCarattereCarattereCarattereCarattereCarattereCarattereCarattereCarattere">
    <w:name w:val="H6 Carattere Carattere Carattere Carattere Carattere Carattere Carattere Carattere Carattere Carattere Carattere"/>
    <w:basedOn w:val="Heading5"/>
    <w:next w:val="Normal"/>
    <w:link w:val="H6CarattereCarattereCarattereCarattereCarattereCarattereCarattereCarattereCarattereCarattereCarattereCarattere"/>
    <w:rsid w:val="00EB23E1"/>
    <w:pPr>
      <w:outlineLvl w:val="9"/>
    </w:pPr>
    <w:rPr>
      <w:sz w:val="20"/>
    </w:rPr>
  </w:style>
  <w:style w:type="character" w:customStyle="1" w:styleId="H6CarattereCarattereCarattereCarattereCarattereCarattereCarattereCarattereCarattereCarattereCarattereCarattere">
    <w:name w:val="H6 Carattere Carattere Carattere Carattere Carattere Carattere Carattere Carattere Carattere Carattere Carattere Carattere"/>
    <w:basedOn w:val="DefaultParagraphFont"/>
    <w:link w:val="H6CarattereCarattereCarattereCarattereCarattereCarattereCarattereCarattereCarattereCarattereCarattere"/>
    <w:rsid w:val="00EB23E1"/>
    <w:rPr>
      <w:rFonts w:ascii="Arial" w:eastAsia="Times New Roman" w:hAnsi="Arial" w:cs="Times New Roman"/>
      <w:b/>
      <w:sz w:val="20"/>
      <w:szCs w:val="20"/>
      <w:lang w:val="en-GB"/>
    </w:rPr>
  </w:style>
  <w:style w:type="character" w:customStyle="1" w:styleId="Testliste4Zchn">
    <w:name w:val="Testliste4 Zchn"/>
    <w:aliases w:val="Heading 4 Char Zchn Zchn"/>
    <w:basedOn w:val="Testliste2Zchn"/>
    <w:rsid w:val="00EB23E1"/>
    <w:rPr>
      <w:rFonts w:ascii="Arial" w:hAnsi="Arial"/>
      <w:b/>
      <w:sz w:val="24"/>
      <w:lang w:val="en-US" w:eastAsia="en-US" w:bidi="ar-SA"/>
    </w:rPr>
  </w:style>
  <w:style w:type="character" w:customStyle="1" w:styleId="Testliste2Zchn1">
    <w:name w:val="Testliste2 Zchn1"/>
    <w:aliases w:val="Heading 2 Char Zchn Zchn1,Heading 2 Char1 Zchn,Testliste2 Char Zchn,Heading 2 Char Char Zchn"/>
    <w:basedOn w:val="Heading1Char2"/>
    <w:rsid w:val="00EB23E1"/>
    <w:rPr>
      <w:rFonts w:ascii="Arial" w:eastAsia="Times New Roman" w:hAnsi="Arial" w:cs="Times New Roman"/>
      <w:b/>
      <w:bCs/>
      <w:sz w:val="28"/>
      <w:szCs w:val="20"/>
      <w:lang w:val="en-GB" w:eastAsia="en-US" w:bidi="ar-SA"/>
    </w:rPr>
  </w:style>
  <w:style w:type="paragraph" w:customStyle="1" w:styleId="H6CarCar">
    <w:name w:val="H6 Car Car"/>
    <w:basedOn w:val="Heading5"/>
    <w:next w:val="Normal"/>
    <w:link w:val="H6CarCarCar"/>
    <w:rsid w:val="00EB23E1"/>
    <w:pPr>
      <w:outlineLvl w:val="9"/>
    </w:pPr>
    <w:rPr>
      <w:sz w:val="20"/>
    </w:rPr>
  </w:style>
  <w:style w:type="character" w:customStyle="1" w:styleId="H6CarCarCar">
    <w:name w:val="H6 Car Car Car"/>
    <w:basedOn w:val="DefaultParagraphFont"/>
    <w:link w:val="H6CarCar"/>
    <w:rsid w:val="00EB23E1"/>
    <w:rPr>
      <w:rFonts w:ascii="Arial" w:eastAsia="Times New Roman" w:hAnsi="Arial" w:cs="Times New Roman"/>
      <w:b/>
      <w:sz w:val="20"/>
      <w:szCs w:val="20"/>
      <w:lang w:val="en-GB"/>
    </w:rPr>
  </w:style>
  <w:style w:type="character" w:customStyle="1" w:styleId="Heading4Char1Zchn">
    <w:name w:val="Heading 4 Char1 Zchn"/>
    <w:aliases w:val="Testliste4 Char Zchn,Heading 4 Char Char Zchn,Testliste4 Zchn1,Heading 4 Char Zchn Zchn1"/>
    <w:basedOn w:val="Testliste2Zchn1"/>
    <w:rsid w:val="00EB23E1"/>
    <w:rPr>
      <w:rFonts w:ascii="Arial" w:eastAsia="Times New Roman" w:hAnsi="Arial" w:cs="Times New Roman"/>
      <w:b/>
      <w:bCs/>
      <w:sz w:val="24"/>
      <w:szCs w:val="20"/>
      <w:lang w:val="en-US" w:eastAsia="en-US" w:bidi="ar-SA"/>
    </w:rPr>
  </w:style>
  <w:style w:type="paragraph" w:customStyle="1" w:styleId="CSTableTitle">
    <w:name w:val="CS_Table Title"/>
    <w:basedOn w:val="TableTitle"/>
    <w:rsid w:val="00EB23E1"/>
    <w:rPr>
      <w:rFonts w:eastAsia="Arial" w:cs="Arial"/>
      <w:snapToGrid w:val="0"/>
      <w:sz w:val="20"/>
      <w:lang w:eastAsia="en-GB"/>
    </w:rPr>
  </w:style>
  <w:style w:type="paragraph" w:customStyle="1" w:styleId="CShyperlink">
    <w:name w:val="CS_hyperlink"/>
    <w:basedOn w:val="TOC2"/>
    <w:rsid w:val="00EB23E1"/>
    <w:pPr>
      <w:tabs>
        <w:tab w:val="clear" w:pos="9061"/>
        <w:tab w:val="left" w:pos="720"/>
        <w:tab w:val="right" w:leader="dot" w:pos="9458"/>
      </w:tabs>
      <w:ind w:left="200" w:right="0" w:firstLine="0"/>
    </w:pPr>
    <w:rPr>
      <w:rFonts w:eastAsia="Arial" w:cs="Arial"/>
      <w:smallCaps/>
      <w:snapToGrid w:val="0"/>
      <w:color w:val="000000"/>
    </w:rPr>
  </w:style>
  <w:style w:type="paragraph" w:customStyle="1" w:styleId="CSHelp">
    <w:name w:val="CS_Help"/>
    <w:basedOn w:val="Help"/>
    <w:rsid w:val="00EB23E1"/>
    <w:rPr>
      <w:rFonts w:eastAsia="Arial" w:cs="Arial"/>
      <w:snapToGrid w:val="0"/>
      <w:sz w:val="18"/>
    </w:rPr>
  </w:style>
  <w:style w:type="paragraph" w:customStyle="1" w:styleId="CSHeading1">
    <w:name w:val="CS_Heading 1"/>
    <w:basedOn w:val="Heading1"/>
    <w:rsid w:val="00EB23E1"/>
    <w:pPr>
      <w:keepLines w:val="0"/>
      <w:numPr>
        <w:numId w:val="11"/>
      </w:numPr>
      <w:pBdr>
        <w:top w:val="none" w:sz="0" w:space="0" w:color="auto"/>
      </w:pBdr>
      <w:tabs>
        <w:tab w:val="clear" w:pos="360"/>
        <w:tab w:val="left" w:pos="-360"/>
      </w:tabs>
      <w:spacing w:before="240"/>
    </w:pPr>
    <w:rPr>
      <w:rFonts w:eastAsia="Arial" w:cs="Arial"/>
      <w:caps/>
      <w:snapToGrid w:val="0"/>
      <w:color w:val="000000"/>
      <w:szCs w:val="28"/>
    </w:rPr>
  </w:style>
  <w:style w:type="paragraph" w:customStyle="1" w:styleId="CSHeading2">
    <w:name w:val="CS_Heading 2"/>
    <w:basedOn w:val="Heading2"/>
    <w:rsid w:val="00EB23E1"/>
    <w:pPr>
      <w:keepLines w:val="0"/>
      <w:tabs>
        <w:tab w:val="num" w:pos="720"/>
      </w:tabs>
      <w:spacing w:before="160" w:after="80"/>
      <w:ind w:left="720" w:hanging="360"/>
    </w:pPr>
    <w:rPr>
      <w:b w:val="0"/>
      <w:bCs/>
      <w:sz w:val="24"/>
      <w:u w:val="single"/>
      <w:lang w:val="en-IE"/>
    </w:rPr>
  </w:style>
  <w:style w:type="paragraph" w:customStyle="1" w:styleId="CSHeading3">
    <w:name w:val="CS_Heading 3"/>
    <w:basedOn w:val="Heading2"/>
    <w:rsid w:val="00EB23E1"/>
    <w:pPr>
      <w:keepLines w:val="0"/>
      <w:numPr>
        <w:ilvl w:val="1"/>
        <w:numId w:val="11"/>
      </w:numPr>
      <w:tabs>
        <w:tab w:val="clear" w:pos="720"/>
        <w:tab w:val="num" w:pos="1440"/>
      </w:tabs>
      <w:spacing w:before="160" w:after="80"/>
      <w:ind w:left="1440"/>
    </w:pPr>
    <w:rPr>
      <w:b w:val="0"/>
      <w:bCs/>
      <w:sz w:val="24"/>
      <w:u w:val="single"/>
      <w:lang w:val="en-IE"/>
    </w:rPr>
  </w:style>
  <w:style w:type="paragraph" w:customStyle="1" w:styleId="CopyrightDisclaimer">
    <w:name w:val="Copyright Disclaimer"/>
    <w:basedOn w:val="Normal"/>
    <w:next w:val="Normal"/>
    <w:autoRedefine/>
    <w:rsid w:val="00EB23E1"/>
    <w:pPr>
      <w:spacing w:after="0"/>
      <w:jc w:val="center"/>
    </w:pPr>
    <w:rPr>
      <w:rFonts w:eastAsia="Arial" w:cs="Arial"/>
      <w:b/>
      <w:i/>
      <w:snapToGrid w:val="0"/>
    </w:rPr>
  </w:style>
  <w:style w:type="paragraph" w:customStyle="1" w:styleId="NormalBold">
    <w:name w:val="Normal Bold"/>
    <w:basedOn w:val="Normal"/>
    <w:next w:val="Normal"/>
    <w:autoRedefine/>
    <w:rsid w:val="00EB23E1"/>
    <w:pPr>
      <w:spacing w:after="0"/>
      <w:jc w:val="left"/>
    </w:pPr>
    <w:rPr>
      <w:b/>
      <w:color w:val="000000"/>
      <w:szCs w:val="24"/>
    </w:rPr>
  </w:style>
  <w:style w:type="paragraph" w:customStyle="1" w:styleId="NormalCentered">
    <w:name w:val="Normal Centered"/>
    <w:basedOn w:val="Normal"/>
    <w:next w:val="Normal"/>
    <w:autoRedefine/>
    <w:rsid w:val="00EB23E1"/>
    <w:pPr>
      <w:spacing w:after="0"/>
      <w:jc w:val="center"/>
    </w:pPr>
  </w:style>
  <w:style w:type="paragraph" w:customStyle="1" w:styleId="SyntaxFont">
    <w:name w:val="Syntax Font"/>
    <w:basedOn w:val="Normal"/>
    <w:next w:val="Normal"/>
    <w:autoRedefine/>
    <w:rsid w:val="00EB23E1"/>
    <w:pPr>
      <w:spacing w:after="0"/>
      <w:jc w:val="left"/>
    </w:pPr>
    <w:rPr>
      <w:rFonts w:ascii="Courier New" w:eastAsia="Arial" w:hAnsi="Courier New" w:cs="Arial"/>
      <w:i/>
      <w:snapToGrid w:val="0"/>
    </w:rPr>
  </w:style>
  <w:style w:type="paragraph" w:customStyle="1" w:styleId="FrontMatterTitles">
    <w:name w:val="Front Matter Titles"/>
    <w:basedOn w:val="Normal"/>
    <w:autoRedefine/>
    <w:rsid w:val="00EB23E1"/>
    <w:pPr>
      <w:spacing w:after="60"/>
      <w:jc w:val="left"/>
    </w:pPr>
    <w:rPr>
      <w:rFonts w:eastAsia="Arial" w:cs="Arial"/>
      <w:b/>
      <w:snapToGrid w:val="0"/>
      <w:sz w:val="24"/>
    </w:rPr>
  </w:style>
  <w:style w:type="paragraph" w:customStyle="1" w:styleId="TableandGraphicsTitles">
    <w:name w:val="Table and Graphics Titles"/>
    <w:basedOn w:val="Normal"/>
    <w:next w:val="Normal"/>
    <w:autoRedefine/>
    <w:rsid w:val="00EB23E1"/>
    <w:pPr>
      <w:spacing w:after="0"/>
      <w:jc w:val="center"/>
    </w:pPr>
    <w:rPr>
      <w:rFonts w:eastAsia="Arial" w:cs="Arial"/>
      <w:b/>
      <w:i/>
      <w:snapToGrid w:val="0"/>
    </w:rPr>
  </w:style>
  <w:style w:type="paragraph" w:customStyle="1" w:styleId="DocumentTitle">
    <w:name w:val="Document Title"/>
    <w:basedOn w:val="Normal"/>
    <w:next w:val="Normal"/>
    <w:autoRedefine/>
    <w:rsid w:val="00EB23E1"/>
    <w:pPr>
      <w:spacing w:after="0"/>
      <w:ind w:right="113"/>
      <w:jc w:val="right"/>
    </w:pPr>
    <w:rPr>
      <w:rFonts w:eastAsia="Arial" w:cs="Arial"/>
      <w:b/>
      <w:snapToGrid w:val="0"/>
      <w:sz w:val="32"/>
      <w:lang w:val="en-IE"/>
    </w:rPr>
  </w:style>
  <w:style w:type="paragraph" w:customStyle="1" w:styleId="DocumentSubtitle">
    <w:name w:val="Document Subtitle"/>
    <w:basedOn w:val="DocumentTitle"/>
    <w:next w:val="Normal"/>
    <w:autoRedefine/>
    <w:rsid w:val="00EB23E1"/>
    <w:rPr>
      <w:sz w:val="28"/>
    </w:rPr>
  </w:style>
  <w:style w:type="paragraph" w:customStyle="1" w:styleId="1List1">
    <w:name w:val="1. List 1"/>
    <w:basedOn w:val="Normal"/>
    <w:autoRedefine/>
    <w:rsid w:val="00EB23E1"/>
    <w:pPr>
      <w:tabs>
        <w:tab w:val="left" w:pos="1077"/>
        <w:tab w:val="num" w:pos="1440"/>
      </w:tabs>
      <w:spacing w:before="40" w:after="40"/>
      <w:ind w:left="1321" w:hanging="357"/>
      <w:jc w:val="left"/>
    </w:pPr>
    <w:rPr>
      <w:rFonts w:eastAsia="Arial" w:cs="Arial"/>
      <w:snapToGrid w:val="0"/>
    </w:rPr>
  </w:style>
  <w:style w:type="paragraph" w:customStyle="1" w:styleId="TabletextBOLD">
    <w:name w:val="Table text BOLD"/>
    <w:basedOn w:val="TableText"/>
    <w:next w:val="TableText"/>
    <w:autoRedefine/>
    <w:rsid w:val="00EB23E1"/>
    <w:pPr>
      <w:tabs>
        <w:tab w:val="clear" w:pos="2160"/>
      </w:tabs>
      <w:jc w:val="center"/>
    </w:pPr>
    <w:rPr>
      <w:rFonts w:cs="Arial"/>
      <w:b/>
      <w:sz w:val="20"/>
    </w:rPr>
  </w:style>
  <w:style w:type="paragraph" w:customStyle="1" w:styleId="Normal20">
    <w:name w:val="Normal 2"/>
    <w:basedOn w:val="Normal"/>
    <w:next w:val="Normal"/>
    <w:autoRedefine/>
    <w:rsid w:val="00EB23E1"/>
    <w:pPr>
      <w:spacing w:after="0"/>
      <w:ind w:left="720"/>
      <w:jc w:val="left"/>
    </w:pPr>
  </w:style>
  <w:style w:type="character" w:customStyle="1" w:styleId="DeltaViewInsertion">
    <w:name w:val="DeltaView Insertion"/>
    <w:rsid w:val="00EB23E1"/>
    <w:rPr>
      <w:rFonts w:ascii="Arial" w:hAnsi="Arial"/>
      <w:color w:val="auto"/>
      <w:spacing w:val="0"/>
      <w:sz w:val="22"/>
      <w:szCs w:val="22"/>
      <w:u w:val="none"/>
    </w:rPr>
  </w:style>
  <w:style w:type="paragraph" w:customStyle="1" w:styleId="Alternatefont">
    <w:name w:val="Alternate font"/>
    <w:basedOn w:val="Normal"/>
    <w:next w:val="Normal"/>
    <w:autoRedefine/>
    <w:rsid w:val="00EB23E1"/>
    <w:pPr>
      <w:spacing w:after="0"/>
      <w:jc w:val="left"/>
    </w:pPr>
    <w:rPr>
      <w:rFonts w:ascii="Courier New" w:hAnsi="Courier New"/>
      <w:i/>
      <w:lang w:val="en-IE"/>
    </w:rPr>
  </w:style>
  <w:style w:type="character" w:customStyle="1" w:styleId="AlternatefontChar">
    <w:name w:val="Alternate font Char"/>
    <w:basedOn w:val="DefaultParagraphFont"/>
    <w:rsid w:val="00EB23E1"/>
    <w:rPr>
      <w:rFonts w:ascii="Courier New" w:hAnsi="Courier New"/>
      <w:i/>
      <w:lang w:val="en-IE" w:eastAsia="en-US" w:bidi="ar-SA"/>
    </w:rPr>
  </w:style>
  <w:style w:type="character" w:customStyle="1" w:styleId="NormalBoldChar">
    <w:name w:val="Normal Bold Char"/>
    <w:basedOn w:val="DefaultParagraphFont"/>
    <w:rsid w:val="00EB23E1"/>
    <w:rPr>
      <w:rFonts w:ascii="Arial" w:hAnsi="Arial"/>
      <w:b/>
      <w:color w:val="000000"/>
      <w:sz w:val="22"/>
      <w:szCs w:val="24"/>
      <w:lang w:val="en-GB" w:eastAsia="en-US" w:bidi="ar-SA"/>
    </w:rPr>
  </w:style>
  <w:style w:type="paragraph" w:customStyle="1" w:styleId="CSlegal20">
    <w:name w:val="CS_legal2"/>
    <w:basedOn w:val="Normal"/>
    <w:rsid w:val="00EB23E1"/>
    <w:pPr>
      <w:spacing w:after="0"/>
      <w:jc w:val="left"/>
    </w:pPr>
    <w:rPr>
      <w:rFonts w:eastAsia="Arial" w:cs="Arial"/>
      <w:b/>
      <w:bCs/>
      <w:snapToGrid w:val="0"/>
      <w:sz w:val="14"/>
      <w:u w:val="single"/>
    </w:rPr>
  </w:style>
  <w:style w:type="paragraph" w:customStyle="1" w:styleId="CSlegal30">
    <w:name w:val="CS_legal3"/>
    <w:basedOn w:val="BodyText"/>
    <w:rsid w:val="00EB23E1"/>
    <w:pPr>
      <w:tabs>
        <w:tab w:val="num" w:pos="360"/>
      </w:tabs>
      <w:spacing w:after="0"/>
      <w:jc w:val="left"/>
    </w:pPr>
    <w:rPr>
      <w:rFonts w:eastAsia="Arial" w:cs="Arial"/>
      <w:snapToGrid w:val="0"/>
    </w:rPr>
  </w:style>
  <w:style w:type="paragraph" w:customStyle="1" w:styleId="CSlegal4">
    <w:name w:val="CS_legal4"/>
    <w:basedOn w:val="Normal"/>
    <w:rsid w:val="00EB23E1"/>
    <w:pPr>
      <w:spacing w:after="0"/>
      <w:jc w:val="center"/>
    </w:pPr>
    <w:rPr>
      <w:rFonts w:eastAsia="Arial" w:cs="Arial"/>
      <w:b/>
      <w:bCs/>
      <w:snapToGrid w:val="0"/>
      <w:sz w:val="14"/>
      <w:szCs w:val="8"/>
    </w:rPr>
  </w:style>
  <w:style w:type="character" w:customStyle="1" w:styleId="Testliste2Zchn2">
    <w:name w:val="Testliste2 Zchn2"/>
    <w:aliases w:val="Heading 2 Char Zchn Zchn2"/>
    <w:basedOn w:val="Heading1Char2"/>
    <w:rsid w:val="00EB23E1"/>
    <w:rPr>
      <w:rFonts w:ascii="Arial" w:eastAsia="Times New Roman" w:hAnsi="Arial" w:cs="Times New Roman"/>
      <w:b/>
      <w:bCs/>
      <w:sz w:val="28"/>
      <w:szCs w:val="20"/>
      <w:lang w:val="en-GB" w:eastAsia="en-US" w:bidi="ar-SA"/>
    </w:rPr>
  </w:style>
  <w:style w:type="character" w:customStyle="1" w:styleId="H6Carattere">
    <w:name w:val="H6 Carattere"/>
    <w:basedOn w:val="Heading5Char3"/>
    <w:rsid w:val="00EB23E1"/>
    <w:rPr>
      <w:rFonts w:ascii="Arial" w:eastAsia="Times New Roman" w:hAnsi="Arial" w:cs="Times New Roman"/>
      <w:b w:val="0"/>
      <w:sz w:val="24"/>
      <w:szCs w:val="20"/>
      <w:lang w:val="en-US" w:eastAsia="en-US" w:bidi="ar-SA"/>
    </w:rPr>
  </w:style>
  <w:style w:type="character" w:customStyle="1" w:styleId="Testliste4Zchn2">
    <w:name w:val="Testliste4 Zchn2"/>
    <w:aliases w:val="Heading 4 Char Zchn,Heading 4 Char1 Zchn1,Testliste4 Char Zchn1,Heading 4 Char Char Zchn Zchn"/>
    <w:basedOn w:val="DefaultParagraphFont"/>
    <w:rsid w:val="00EB23E1"/>
    <w:rPr>
      <w:rFonts w:ascii="Arial" w:hAnsi="Arial"/>
      <w:b/>
      <w:sz w:val="24"/>
      <w:lang w:val="en-GB" w:eastAsia="en-US" w:bidi="ar-SA"/>
    </w:rPr>
  </w:style>
  <w:style w:type="character" w:customStyle="1" w:styleId="Testliste2Zchn3">
    <w:name w:val="Testliste2 Zchn3"/>
    <w:aliases w:val="Heading 2 Char Zchn,Heading 2 Char1 Zchn1,Testliste2 Char Zchn1,Heading 2 Char Char Zchn1,H2 Zchn,1.1 Heading 2 Zchn Zchn"/>
    <w:basedOn w:val="DefaultParagraphFont"/>
    <w:rsid w:val="00EB23E1"/>
    <w:rPr>
      <w:rFonts w:ascii="Arial" w:hAnsi="Arial"/>
      <w:b/>
      <w:sz w:val="28"/>
      <w:lang w:val="en-GB" w:eastAsia="en-US" w:bidi="ar-SA"/>
    </w:rPr>
  </w:style>
  <w:style w:type="paragraph" w:customStyle="1" w:styleId="E-mailSignature3">
    <w:name w:val="E-mail Signature3"/>
    <w:basedOn w:val="Normal"/>
    <w:rsid w:val="00EB23E1"/>
  </w:style>
  <w:style w:type="paragraph" w:customStyle="1" w:styleId="HTMLAddress3">
    <w:name w:val="HTML Address3"/>
    <w:basedOn w:val="Normal"/>
    <w:rsid w:val="00EB23E1"/>
    <w:rPr>
      <w:i/>
      <w:iCs/>
    </w:rPr>
  </w:style>
  <w:style w:type="paragraph" w:customStyle="1" w:styleId="HTMLPreformatted3">
    <w:name w:val="HTML Preformatted3"/>
    <w:basedOn w:val="Normal"/>
    <w:rsid w:val="00EB23E1"/>
    <w:rPr>
      <w:rFonts w:ascii="Courier New" w:hAnsi="Courier New" w:cs="Tahoma"/>
    </w:rPr>
  </w:style>
  <w:style w:type="paragraph" w:customStyle="1" w:styleId="NormalWeb3">
    <w:name w:val="Normal (Web)3"/>
    <w:basedOn w:val="Normal"/>
    <w:rsid w:val="00EB23E1"/>
    <w:rPr>
      <w:rFonts w:ascii="Times New Roman" w:hAnsi="Times New Roman"/>
      <w:sz w:val="24"/>
      <w:szCs w:val="24"/>
    </w:rPr>
  </w:style>
  <w:style w:type="paragraph" w:customStyle="1" w:styleId="BalloonText2">
    <w:name w:val="Balloon Text2"/>
    <w:basedOn w:val="Normal"/>
    <w:semiHidden/>
    <w:rsid w:val="00EB23E1"/>
    <w:rPr>
      <w:rFonts w:ascii="Tahoma" w:hAnsi="Tahoma" w:cs="Tahoma"/>
      <w:sz w:val="16"/>
      <w:szCs w:val="16"/>
    </w:rPr>
  </w:style>
  <w:style w:type="character" w:customStyle="1" w:styleId="TestlisteLevelZchn">
    <w:name w:val="TestlisteLevel Zchn"/>
    <w:aliases w:val="H1 Zchn Zchn"/>
    <w:basedOn w:val="DefaultParagraphFont"/>
    <w:rsid w:val="00EB23E1"/>
    <w:rPr>
      <w:rFonts w:ascii="Arial" w:hAnsi="Arial"/>
      <w:b/>
      <w:sz w:val="28"/>
      <w:lang w:val="en-GB" w:eastAsia="en-US" w:bidi="ar-SA"/>
    </w:rPr>
  </w:style>
  <w:style w:type="character" w:customStyle="1" w:styleId="Testliste2Zchn4">
    <w:name w:val="Testliste2 Zchn4"/>
    <w:aliases w:val="Heading 2 Char Zchn1,Heading 2 Char1 Zchn2,Testliste2 Char Zchn2,Heading 2 Char Char Zchn2,H2 Zchn1,1.1 Heading 2 Zchn Zchn1"/>
    <w:basedOn w:val="TestlisteLevelZchn"/>
    <w:rsid w:val="00EB23E1"/>
    <w:rPr>
      <w:rFonts w:ascii="Arial" w:hAnsi="Arial"/>
      <w:b/>
      <w:sz w:val="28"/>
      <w:lang w:val="en-GB" w:eastAsia="en-US" w:bidi="ar-SA"/>
    </w:rPr>
  </w:style>
  <w:style w:type="character" w:customStyle="1" w:styleId="Testliste4Zchn3">
    <w:name w:val="Testliste4 Zchn3"/>
    <w:aliases w:val="Heading 4 Char Zchn1,Heading 4 Char1 Zchn2,Testliste4 Char Zchn2,Heading 4 Char Char Zchn Zchn1"/>
    <w:basedOn w:val="Testliste2Zchn4"/>
    <w:rsid w:val="00EB23E1"/>
    <w:rPr>
      <w:rFonts w:ascii="Arial" w:hAnsi="Arial"/>
      <w:b/>
      <w:sz w:val="24"/>
      <w:lang w:val="en-US" w:eastAsia="en-US" w:bidi="ar-SA"/>
    </w:rPr>
  </w:style>
  <w:style w:type="paragraph" w:customStyle="1" w:styleId="CSTableTitle0">
    <w:name w:val="CS TableTitle"/>
    <w:next w:val="Normal"/>
    <w:uiPriority w:val="29"/>
    <w:rsid w:val="00EB23E1"/>
    <w:pPr>
      <w:spacing w:after="0" w:line="240" w:lineRule="auto"/>
      <w:jc w:val="center"/>
    </w:pPr>
    <w:rPr>
      <w:rFonts w:ascii="Arial" w:eastAsia="Arial" w:hAnsi="Arial" w:cs="Arial"/>
      <w:b/>
      <w:i/>
      <w:snapToGrid w:val="0"/>
      <w:lang w:val="en-GB"/>
    </w:rPr>
  </w:style>
  <w:style w:type="paragraph" w:customStyle="1" w:styleId="CSFieldName">
    <w:name w:val="CS FieldName"/>
    <w:rsid w:val="00EB23E1"/>
    <w:pPr>
      <w:spacing w:after="0" w:line="240" w:lineRule="auto"/>
    </w:pPr>
    <w:rPr>
      <w:rFonts w:ascii="Arial" w:eastAsia="Times New Roman" w:hAnsi="Arial" w:cs="Arial"/>
      <w:bCs/>
      <w:sz w:val="20"/>
      <w:lang w:val="en-GB"/>
    </w:rPr>
  </w:style>
  <w:style w:type="paragraph" w:customStyle="1" w:styleId="CSFieldInfo">
    <w:name w:val="CS FieldInfo"/>
    <w:rsid w:val="00EB23E1"/>
    <w:pPr>
      <w:framePr w:wrap="around" w:vAnchor="text" w:hAnchor="page" w:y="1"/>
      <w:spacing w:before="60" w:after="60" w:line="240" w:lineRule="auto"/>
    </w:pPr>
    <w:rPr>
      <w:rFonts w:ascii="Arial" w:eastAsia="Times New Roman" w:hAnsi="Arial" w:cs="Arial"/>
      <w:bCs/>
      <w:sz w:val="20"/>
      <w:lang w:val="en-GB"/>
    </w:rPr>
  </w:style>
  <w:style w:type="paragraph" w:customStyle="1" w:styleId="CSDocTitle">
    <w:name w:val="CS DocTitle"/>
    <w:uiPriority w:val="29"/>
    <w:rsid w:val="00EB23E1"/>
    <w:pPr>
      <w:spacing w:before="360" w:after="120" w:line="240" w:lineRule="auto"/>
      <w:ind w:left="284"/>
    </w:pPr>
    <w:rPr>
      <w:rFonts w:ascii="Arial" w:eastAsia="Times New Roman" w:hAnsi="Arial" w:cs="Times New Roman"/>
      <w:b/>
      <w:sz w:val="36"/>
      <w:szCs w:val="20"/>
      <w:lang w:val="en-IE"/>
    </w:rPr>
  </w:style>
  <w:style w:type="paragraph" w:customStyle="1" w:styleId="CSLegalTxt">
    <w:name w:val="CS LegalTxt"/>
    <w:rsid w:val="00EB23E1"/>
    <w:pPr>
      <w:spacing w:after="0" w:line="240" w:lineRule="auto"/>
      <w:jc w:val="both"/>
    </w:pPr>
    <w:rPr>
      <w:rFonts w:ascii="Arial" w:eastAsia="Times New Roman" w:hAnsi="Arial" w:cs="Arial"/>
      <w:bCs/>
      <w:sz w:val="14"/>
      <w:lang w:val="en-GB"/>
    </w:rPr>
  </w:style>
  <w:style w:type="paragraph" w:customStyle="1" w:styleId="Listenabsatz1">
    <w:name w:val="Listenabsatz1"/>
    <w:basedOn w:val="Normal"/>
    <w:rsid w:val="00EB23E1"/>
    <w:pPr>
      <w:suppressAutoHyphens/>
      <w:ind w:left="720"/>
    </w:pPr>
    <w:rPr>
      <w:rFonts w:eastAsia="MS Mincho" w:cs="CG Times (WN)"/>
      <w:lang w:eastAsia="ar-SA"/>
    </w:rPr>
  </w:style>
  <w:style w:type="paragraph" w:customStyle="1" w:styleId="Clearformating">
    <w:name w:val="Clear formating"/>
    <w:basedOn w:val="Normal"/>
    <w:rsid w:val="00EB23E1"/>
    <w:rPr>
      <w:rFonts w:ascii="Calibri" w:hAnsi="Calibri"/>
      <w:color w:val="FF0000"/>
      <w:szCs w:val="22"/>
    </w:rPr>
  </w:style>
  <w:style w:type="paragraph" w:customStyle="1" w:styleId="CSDocNo">
    <w:name w:val="CS DocNo"/>
    <w:rsid w:val="00EB23E1"/>
    <w:pPr>
      <w:framePr w:hSpace="180" w:wrap="notBeside" w:hAnchor="margin" w:y="359"/>
      <w:spacing w:after="0" w:line="240" w:lineRule="auto"/>
      <w:ind w:left="560"/>
      <w:jc w:val="right"/>
    </w:pPr>
    <w:rPr>
      <w:rFonts w:ascii="Arial" w:eastAsia="Times New Roman" w:hAnsi="Arial" w:cs="Times New Roman"/>
      <w:b/>
      <w:sz w:val="32"/>
      <w:szCs w:val="20"/>
      <w:lang w:val="en-IE"/>
    </w:rPr>
  </w:style>
  <w:style w:type="paragraph" w:customStyle="1" w:styleId="Centredtext">
    <w:name w:val="Centred text"/>
    <w:basedOn w:val="Normal"/>
    <w:next w:val="Normal"/>
    <w:autoRedefine/>
    <w:uiPriority w:val="27"/>
    <w:rsid w:val="00EB23E1"/>
    <w:pPr>
      <w:spacing w:after="0"/>
      <w:ind w:left="2880"/>
      <w:jc w:val="left"/>
    </w:pPr>
    <w:rPr>
      <w:rFonts w:cs="Arial"/>
      <w:b/>
      <w:i/>
      <w:szCs w:val="24"/>
    </w:rPr>
  </w:style>
  <w:style w:type="character" w:customStyle="1" w:styleId="Heading5Char">
    <w:name w:val="Heading 5 Char"/>
    <w:basedOn w:val="DefaultParagraphFont"/>
    <w:locked/>
    <w:rsid w:val="00EB23E1"/>
    <w:rPr>
      <w:rFonts w:ascii="Arial" w:hAnsi="Arial" w:cs="Times New Roman"/>
      <w:b/>
      <w:sz w:val="24"/>
      <w:lang w:val="en-US" w:eastAsia="en-US" w:bidi="ar-SA"/>
    </w:rPr>
  </w:style>
  <w:style w:type="character" w:customStyle="1" w:styleId="Heading3Char1">
    <w:name w:val="Heading 3 Char1"/>
    <w:aliases w:val="Testliste3 Char1,Heading 3 Char Char,Testliste3 Char Char,H3 Char,1.1.1 Heading 3 Char"/>
    <w:basedOn w:val="DefaultParagraphFont"/>
    <w:link w:val="Heading31"/>
    <w:uiPriority w:val="9"/>
    <w:qFormat/>
    <w:locked/>
    <w:rsid w:val="00EB23E1"/>
    <w:rPr>
      <w:rFonts w:ascii="Arial" w:hAnsi="Arial" w:cs="Times New Roman"/>
      <w:b/>
      <w:sz w:val="24"/>
      <w:lang w:val="en-US" w:eastAsia="en-US" w:bidi="ar-SA"/>
    </w:rPr>
  </w:style>
  <w:style w:type="paragraph" w:customStyle="1" w:styleId="Default">
    <w:name w:val="Default"/>
    <w:rsid w:val="00EB23E1"/>
    <w:pPr>
      <w:widowControl w:val="0"/>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character" w:customStyle="1" w:styleId="Testliste2Zchn5">
    <w:name w:val="Testliste2 Zchn5"/>
    <w:aliases w:val="Heading 2 Char Zchn2,Heading 2 Char1 Zchn3,Testliste2 Char Zchn3,Heading 2 Char Char Zchn3,H2 Zchn2,1.1 Heading 2 Zchn Zchn2"/>
    <w:basedOn w:val="DefaultParagraphFont"/>
    <w:rsid w:val="00EB23E1"/>
    <w:rPr>
      <w:rFonts w:ascii="Arial" w:hAnsi="Arial"/>
      <w:b/>
      <w:sz w:val="28"/>
      <w:lang w:val="en-GB" w:eastAsia="en-US" w:bidi="ar-SA"/>
    </w:rPr>
  </w:style>
  <w:style w:type="character" w:customStyle="1" w:styleId="Testliste4Zchn4">
    <w:name w:val="Testliste4 Zchn4"/>
    <w:aliases w:val="Heading 4 Char Zchn2,Heading 4 Char1 Zchn3,Testliste4 Char Zchn3,Heading 4 Char Char Zchn Zchn2"/>
    <w:basedOn w:val="Testliste2Zchn5"/>
    <w:rsid w:val="00EB23E1"/>
    <w:rPr>
      <w:rFonts w:ascii="Arial" w:hAnsi="Arial"/>
      <w:b/>
      <w:sz w:val="24"/>
      <w:lang w:val="en-GB" w:eastAsia="en-US" w:bidi="ar-SA"/>
    </w:rPr>
  </w:style>
  <w:style w:type="character" w:customStyle="1" w:styleId="Heading4Char2">
    <w:name w:val="Heading 4 Char2"/>
    <w:aliases w:val="Testliste4 Char1,Heading 4 Char1 Char,Testliste4 Char Char,Heading 4 Char Char Char"/>
    <w:basedOn w:val="DefaultParagraphFont"/>
    <w:link w:val="Heading41"/>
    <w:qFormat/>
    <w:locked/>
    <w:rsid w:val="00EB23E1"/>
    <w:rPr>
      <w:rFonts w:ascii="Arial" w:hAnsi="Arial" w:cs="Times New Roman"/>
      <w:b/>
      <w:sz w:val="20"/>
      <w:szCs w:val="20"/>
      <w:lang w:val="en-US"/>
    </w:rPr>
  </w:style>
  <w:style w:type="character" w:customStyle="1" w:styleId="Testliste2Char2">
    <w:name w:val="Testliste2 Char2"/>
    <w:aliases w:val="Heading 2 Char1 Char1,Testliste2 Char Char1,Heading 2 Char Char Char1,H2 Char1,1.1 Heading 2 Char1"/>
    <w:basedOn w:val="DefaultParagraphFont"/>
    <w:semiHidden/>
    <w:locked/>
    <w:rsid w:val="00EB23E1"/>
    <w:rPr>
      <w:rFonts w:ascii="Cambria" w:hAnsi="Cambria" w:cs="Times New Roman"/>
      <w:b/>
      <w:bCs/>
      <w:color w:val="4F81BD"/>
      <w:sz w:val="26"/>
      <w:szCs w:val="26"/>
    </w:rPr>
  </w:style>
  <w:style w:type="character" w:customStyle="1" w:styleId="Heading3Char2">
    <w:name w:val="Heading 3 Char2"/>
    <w:aliases w:val="Testliste3 Char2,Heading 3 Char Char1,Testliste3 Char Char1,H3 Char1,1.1.1 Heading 3 Char1"/>
    <w:basedOn w:val="DefaultParagraphFont"/>
    <w:rsid w:val="00EB23E1"/>
    <w:rPr>
      <w:rFonts w:ascii="Arial" w:hAnsi="Arial" w:cs="Times New Roman"/>
      <w:b/>
      <w:sz w:val="24"/>
      <w:lang w:val="en-US" w:eastAsia="en-US" w:bidi="ar-SA"/>
    </w:rPr>
  </w:style>
  <w:style w:type="character" w:customStyle="1" w:styleId="Heading1Char">
    <w:name w:val="Heading 1 Char"/>
    <w:aliases w:val="TestlisteLevel Char,H1 Char"/>
    <w:basedOn w:val="DefaultParagraphFont"/>
    <w:locked/>
    <w:rsid w:val="00EB23E1"/>
    <w:rPr>
      <w:rFonts w:ascii="Arial" w:hAnsi="Arial" w:cs="Times New Roman"/>
      <w:b/>
      <w:sz w:val="28"/>
      <w:lang w:eastAsia="en-US"/>
    </w:rPr>
  </w:style>
  <w:style w:type="character" w:customStyle="1" w:styleId="Heading6Char">
    <w:name w:val="Heading 6 Char"/>
    <w:basedOn w:val="DefaultParagraphFont"/>
    <w:locked/>
    <w:rsid w:val="00EB23E1"/>
    <w:rPr>
      <w:rFonts w:ascii="Arial" w:eastAsia="Calibri" w:hAnsi="Arial"/>
      <w:b/>
      <w:sz w:val="24"/>
      <w:lang w:val="en-US" w:eastAsia="en-US" w:bidi="ar-SA"/>
    </w:rPr>
  </w:style>
  <w:style w:type="paragraph" w:customStyle="1" w:styleId="E-mailSignature4">
    <w:name w:val="E-mail Signature4"/>
    <w:basedOn w:val="Normal"/>
    <w:rsid w:val="00EB23E1"/>
    <w:rPr>
      <w:rFonts w:eastAsia="Calibri"/>
    </w:rPr>
  </w:style>
  <w:style w:type="paragraph" w:customStyle="1" w:styleId="HTMLAddress4">
    <w:name w:val="HTML Address4"/>
    <w:basedOn w:val="Normal"/>
    <w:rsid w:val="00EB23E1"/>
    <w:rPr>
      <w:rFonts w:eastAsia="Calibri"/>
      <w:i/>
      <w:iCs/>
    </w:rPr>
  </w:style>
  <w:style w:type="paragraph" w:customStyle="1" w:styleId="HTMLPreformatted4">
    <w:name w:val="HTML Preformatted4"/>
    <w:basedOn w:val="Normal"/>
    <w:rsid w:val="00EB23E1"/>
    <w:rPr>
      <w:rFonts w:ascii="Courier New" w:eastAsia="Calibri" w:hAnsi="Courier New" w:cs="Tahoma"/>
    </w:rPr>
  </w:style>
  <w:style w:type="paragraph" w:customStyle="1" w:styleId="NormalWeb4">
    <w:name w:val="Normal (Web)4"/>
    <w:basedOn w:val="Normal"/>
    <w:rsid w:val="00EB23E1"/>
    <w:rPr>
      <w:rFonts w:ascii="Times New Roman" w:eastAsia="Calibri" w:hAnsi="Times New Roman"/>
      <w:sz w:val="24"/>
      <w:szCs w:val="24"/>
    </w:rPr>
  </w:style>
  <w:style w:type="paragraph" w:customStyle="1" w:styleId="BalloonText3">
    <w:name w:val="Balloon Text3"/>
    <w:basedOn w:val="Normal"/>
    <w:semiHidden/>
    <w:rsid w:val="00EB23E1"/>
    <w:rPr>
      <w:rFonts w:ascii="Tahoma" w:eastAsia="Calibri" w:hAnsi="Tahoma" w:cs="Tahoma"/>
      <w:sz w:val="16"/>
      <w:szCs w:val="16"/>
    </w:rPr>
  </w:style>
  <w:style w:type="character" w:customStyle="1" w:styleId="Heading2Char2">
    <w:name w:val="Heading 2 Char2"/>
    <w:aliases w:val="Testliste2 Char1,Heading 2 Char Char1,Heading 2 Char1 Char,Testliste2 Char Char,Heading 2 Char Char Char,H2 Char,1.1 Heading 2 Char"/>
    <w:basedOn w:val="Heading1Char"/>
    <w:uiPriority w:val="9"/>
    <w:rsid w:val="00EB23E1"/>
    <w:rPr>
      <w:rFonts w:ascii="Arial" w:hAnsi="Arial" w:cs="Times New Roman"/>
      <w:b/>
      <w:sz w:val="28"/>
      <w:lang w:val="en-GB" w:eastAsia="en-US" w:bidi="ar-SA"/>
    </w:rPr>
  </w:style>
  <w:style w:type="character" w:customStyle="1" w:styleId="Heading5Char1">
    <w:name w:val="Heading 5 Char1"/>
    <w:basedOn w:val="Heading4Char2"/>
    <w:rsid w:val="00EB23E1"/>
    <w:rPr>
      <w:rFonts w:ascii="Arial" w:hAnsi="Arial" w:cs="Times New Roman"/>
      <w:b/>
      <w:sz w:val="20"/>
      <w:szCs w:val="20"/>
      <w:lang w:val="en-US" w:eastAsia="en-US" w:bidi="ar-SA"/>
    </w:rPr>
  </w:style>
  <w:style w:type="paragraph" w:customStyle="1" w:styleId="Inhaltsverzeichnisberschrift1">
    <w:name w:val="Inhaltsverzeichnisüberschrift1"/>
    <w:basedOn w:val="Heading1"/>
    <w:next w:val="Normal"/>
    <w:rsid w:val="00EB23E1"/>
    <w:pPr>
      <w:pBdr>
        <w:top w:val="none" w:sz="0" w:space="0" w:color="auto"/>
      </w:pBdr>
      <w:spacing w:before="480" w:after="0" w:line="276" w:lineRule="auto"/>
      <w:ind w:left="0" w:firstLine="0"/>
      <w:outlineLvl w:val="9"/>
    </w:pPr>
    <w:rPr>
      <w:rFonts w:ascii="Cambria" w:eastAsia="Calibri" w:hAnsi="Cambria"/>
      <w:bCs/>
      <w:color w:val="365F91"/>
      <w:szCs w:val="28"/>
      <w:lang w:val="en-US"/>
    </w:rPr>
  </w:style>
  <w:style w:type="character" w:customStyle="1" w:styleId="TestlisteLevelZchn1">
    <w:name w:val="TestlisteLevel Zchn1"/>
    <w:aliases w:val="H1 Zchn Zchn1"/>
    <w:rsid w:val="00EB23E1"/>
    <w:rPr>
      <w:rFonts w:ascii="Arial" w:hAnsi="Arial"/>
      <w:b/>
      <w:sz w:val="28"/>
      <w:lang w:val="en-GB" w:eastAsia="en-US" w:bidi="ar-SA"/>
    </w:rPr>
  </w:style>
  <w:style w:type="character" w:customStyle="1" w:styleId="ZchnZchn3">
    <w:name w:val="Zchn Zchn3"/>
    <w:basedOn w:val="Testliste4Zchn4"/>
    <w:rsid w:val="00EB23E1"/>
    <w:rPr>
      <w:rFonts w:ascii="Arial" w:hAnsi="Arial"/>
      <w:b/>
      <w:sz w:val="24"/>
      <w:lang w:val="en-US" w:eastAsia="en-US" w:bidi="ar-SA"/>
    </w:rPr>
  </w:style>
  <w:style w:type="character" w:customStyle="1" w:styleId="ZchnZchn2">
    <w:name w:val="Zchn Zchn2"/>
    <w:rsid w:val="00EB23E1"/>
    <w:rPr>
      <w:rFonts w:ascii="Arial" w:hAnsi="Arial"/>
      <w:b/>
      <w:sz w:val="24"/>
      <w:lang w:val="en-US" w:eastAsia="en-US"/>
    </w:rPr>
  </w:style>
  <w:style w:type="paragraph" w:customStyle="1" w:styleId="Prrafodelista">
    <w:name w:val="Párrafo de lista"/>
    <w:basedOn w:val="Normal"/>
    <w:qFormat/>
    <w:rsid w:val="00EB23E1"/>
    <w:pPr>
      <w:spacing w:after="200" w:line="276" w:lineRule="auto"/>
      <w:ind w:left="720"/>
      <w:contextualSpacing/>
      <w:jc w:val="left"/>
    </w:pPr>
    <w:rPr>
      <w:rFonts w:ascii="Calibri" w:eastAsia="Calibri" w:hAnsi="Calibri"/>
      <w:sz w:val="22"/>
      <w:szCs w:val="22"/>
      <w:lang w:val="es-ES"/>
    </w:rPr>
  </w:style>
  <w:style w:type="character" w:styleId="Emphasis">
    <w:name w:val="Emphasis"/>
    <w:qFormat/>
    <w:rsid w:val="00EB23E1"/>
    <w:rPr>
      <w:i/>
      <w:iCs/>
    </w:rPr>
  </w:style>
  <w:style w:type="paragraph" w:customStyle="1" w:styleId="Paragraphedeliste1">
    <w:name w:val="Paragraphe de liste1"/>
    <w:basedOn w:val="Normal"/>
    <w:qFormat/>
    <w:rsid w:val="00EB23E1"/>
    <w:pPr>
      <w:ind w:left="720"/>
    </w:pPr>
  </w:style>
  <w:style w:type="paragraph" w:styleId="ListParagraph">
    <w:name w:val="List Paragraph"/>
    <w:basedOn w:val="Normal"/>
    <w:uiPriority w:val="34"/>
    <w:qFormat/>
    <w:rsid w:val="00EB23E1"/>
    <w:pPr>
      <w:ind w:left="720"/>
      <w:contextualSpacing/>
    </w:pPr>
  </w:style>
  <w:style w:type="paragraph" w:customStyle="1" w:styleId="Listenabsatz2">
    <w:name w:val="Listenabsatz2"/>
    <w:basedOn w:val="Normal"/>
    <w:uiPriority w:val="34"/>
    <w:qFormat/>
    <w:rsid w:val="00EB23E1"/>
    <w:pPr>
      <w:ind w:left="720"/>
      <w:contextualSpacing/>
    </w:pPr>
    <w:rPr>
      <w:rFonts w:eastAsia="Calibri"/>
    </w:rPr>
  </w:style>
  <w:style w:type="paragraph" w:styleId="TOCHeading">
    <w:name w:val="TOC Heading"/>
    <w:basedOn w:val="Heading1"/>
    <w:next w:val="Normal"/>
    <w:uiPriority w:val="39"/>
    <w:unhideWhenUsed/>
    <w:qFormat/>
    <w:rsid w:val="00EB23E1"/>
    <w:pPr>
      <w:pBdr>
        <w:top w:val="none" w:sz="0" w:space="0" w:color="auto"/>
      </w:pBdr>
      <w:spacing w:before="480" w:after="0" w:line="276" w:lineRule="auto"/>
      <w:ind w:left="0" w:firstLine="0"/>
      <w:outlineLvl w:val="9"/>
    </w:pPr>
    <w:rPr>
      <w:rFonts w:asciiTheme="majorHAnsi" w:eastAsiaTheme="majorEastAsia" w:hAnsiTheme="majorHAnsi" w:cstheme="majorBidi"/>
      <w:bCs/>
      <w:color w:val="365F91" w:themeColor="accent1" w:themeShade="BF"/>
      <w:szCs w:val="28"/>
      <w:lang w:val="en-US"/>
    </w:rPr>
  </w:style>
  <w:style w:type="character" w:customStyle="1" w:styleId="TALChar">
    <w:name w:val="TAL Char"/>
    <w:basedOn w:val="DefaultParagraphFont"/>
    <w:link w:val="TAL"/>
    <w:rsid w:val="00EB23E1"/>
    <w:rPr>
      <w:rFonts w:ascii="Arial" w:eastAsia="Times New Roman" w:hAnsi="Arial" w:cs="Times New Roman"/>
      <w:sz w:val="20"/>
      <w:szCs w:val="20"/>
      <w:lang w:val="en-GB"/>
    </w:rPr>
  </w:style>
  <w:style w:type="character" w:customStyle="1" w:styleId="TANChar">
    <w:name w:val="TAN Char"/>
    <w:basedOn w:val="TALChar"/>
    <w:link w:val="TAN"/>
    <w:rsid w:val="00EB23E1"/>
    <w:rPr>
      <w:rFonts w:ascii="Arial" w:eastAsia="Times New Roman" w:hAnsi="Arial" w:cs="Times New Roman"/>
      <w:sz w:val="20"/>
      <w:szCs w:val="20"/>
      <w:lang w:val="en-GB"/>
    </w:rPr>
  </w:style>
  <w:style w:type="paragraph" w:customStyle="1" w:styleId="Paragraphedeliste11">
    <w:name w:val="Paragraphe de liste11"/>
    <w:basedOn w:val="Normal"/>
    <w:qFormat/>
    <w:rsid w:val="00EB23E1"/>
    <w:pPr>
      <w:ind w:left="720"/>
    </w:pPr>
  </w:style>
  <w:style w:type="character" w:customStyle="1" w:styleId="Heading4Char3">
    <w:name w:val="Heading 4 Char3"/>
    <w:aliases w:val="Testliste4 Char2,Heading 4 Char Char1,Heading 4 Char1 Char1,Testliste4 Char Char1,Heading 4 Char Char Char1"/>
    <w:basedOn w:val="DefaultParagraphFont"/>
    <w:rsid w:val="00EB23E1"/>
    <w:rPr>
      <w:rFonts w:ascii="Arial" w:hAnsi="Arial"/>
      <w:b/>
      <w:sz w:val="24"/>
      <w:lang w:val="en-US" w:eastAsia="en-US" w:bidi="ar-SA"/>
    </w:rPr>
  </w:style>
  <w:style w:type="character" w:customStyle="1" w:styleId="Heading3Char3">
    <w:name w:val="Heading 3 Char3"/>
    <w:aliases w:val="Testliste3 Char3,Heading 3 Char Char2,Testliste3 Char Char2,H3 Char2,1.1.1 Heading 3 Char2"/>
    <w:basedOn w:val="DefaultParagraphFont"/>
    <w:rsid w:val="00EB23E1"/>
    <w:rPr>
      <w:rFonts w:ascii="Arial" w:hAnsi="Arial"/>
      <w:b/>
      <w:sz w:val="24"/>
      <w:lang w:val="en-US" w:eastAsia="en-US" w:bidi="ar-SA"/>
    </w:rPr>
  </w:style>
  <w:style w:type="character" w:customStyle="1" w:styleId="Heading1Char1">
    <w:name w:val="Heading 1 Char1"/>
    <w:aliases w:val="TestlisteLevel Char1,H1 Char1"/>
    <w:basedOn w:val="DefaultParagraphFont"/>
    <w:rsid w:val="00EB23E1"/>
    <w:rPr>
      <w:rFonts w:ascii="Arial" w:hAnsi="Arial"/>
      <w:b/>
      <w:sz w:val="28"/>
      <w:lang w:val="en-GB" w:eastAsia="en-US" w:bidi="ar-SA"/>
    </w:rPr>
  </w:style>
  <w:style w:type="character" w:customStyle="1" w:styleId="Heading2Char3">
    <w:name w:val="Heading 2 Char3"/>
    <w:aliases w:val="Testliste2 Char3,Heading 2 Char Char2,Heading 2 Char1 Char2,Testliste2 Char Char2,Heading 2 Char Char Char2,H2 Char2,1.1 Heading 2 Char2"/>
    <w:basedOn w:val="Heading1Char1"/>
    <w:rsid w:val="00EB23E1"/>
    <w:rPr>
      <w:rFonts w:ascii="Arial" w:hAnsi="Arial"/>
      <w:b/>
      <w:sz w:val="28"/>
      <w:lang w:val="en-GB" w:eastAsia="en-US" w:bidi="ar-SA"/>
    </w:rPr>
  </w:style>
  <w:style w:type="character" w:customStyle="1" w:styleId="Heading5Char2">
    <w:name w:val="Heading 5 Char2"/>
    <w:basedOn w:val="Heading4Char3"/>
    <w:rsid w:val="00EB23E1"/>
    <w:rPr>
      <w:rFonts w:ascii="Arial" w:hAnsi="Arial"/>
      <w:b/>
      <w:sz w:val="24"/>
      <w:lang w:val="en-US" w:eastAsia="en-US" w:bidi="ar-SA"/>
    </w:rPr>
  </w:style>
  <w:style w:type="paragraph" w:styleId="Revision">
    <w:name w:val="Revision"/>
    <w:hidden/>
    <w:uiPriority w:val="99"/>
    <w:semiHidden/>
    <w:rsid w:val="00EB23E1"/>
    <w:pPr>
      <w:spacing w:after="0" w:line="240" w:lineRule="auto"/>
    </w:pPr>
    <w:rPr>
      <w:rFonts w:ascii="Arial" w:eastAsia="Times New Roman" w:hAnsi="Arial" w:cs="Times New Roman"/>
      <w:sz w:val="20"/>
      <w:szCs w:val="20"/>
      <w:lang w:val="en-GB"/>
    </w:rPr>
  </w:style>
  <w:style w:type="paragraph" w:customStyle="1" w:styleId="Prrafodelista1">
    <w:name w:val="Párrafo de lista1"/>
    <w:basedOn w:val="Normal"/>
    <w:qFormat/>
    <w:rsid w:val="00EB23E1"/>
    <w:pPr>
      <w:spacing w:after="200" w:line="276" w:lineRule="auto"/>
      <w:ind w:left="720"/>
      <w:contextualSpacing/>
      <w:jc w:val="left"/>
    </w:pPr>
    <w:rPr>
      <w:rFonts w:ascii="Calibri" w:eastAsia="Calibri" w:hAnsi="Calibri"/>
      <w:sz w:val="22"/>
      <w:szCs w:val="22"/>
      <w:lang w:val="es-ES"/>
    </w:rPr>
  </w:style>
  <w:style w:type="paragraph" w:customStyle="1" w:styleId="Paragraphedeliste2">
    <w:name w:val="Paragraphe de liste2"/>
    <w:basedOn w:val="Normal"/>
    <w:qFormat/>
    <w:rsid w:val="00EB23E1"/>
    <w:pPr>
      <w:ind w:left="720"/>
    </w:pPr>
  </w:style>
  <w:style w:type="character" w:customStyle="1" w:styleId="HeaderChar1">
    <w:name w:val="Header Char1"/>
    <w:aliases w:val="header odd Char1"/>
    <w:basedOn w:val="DefaultParagraphFont"/>
    <w:semiHidden/>
    <w:rsid w:val="00EB23E1"/>
    <w:rPr>
      <w:rFonts w:ascii="Arial" w:hAnsi="Arial"/>
      <w:lang w:eastAsia="en-US"/>
    </w:rPr>
  </w:style>
  <w:style w:type="character" w:customStyle="1" w:styleId="TitleChar1">
    <w:name w:val="Title Char1"/>
    <w:aliases w:val="TestlistenLevel Char1,Logo here Char1"/>
    <w:basedOn w:val="DefaultParagraphFont"/>
    <w:rsid w:val="00EB23E1"/>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BodyTextIndentChar1">
    <w:name w:val="Body Text Indent Char1"/>
    <w:aliases w:val="Textkörper-Einzug Char1"/>
    <w:basedOn w:val="DefaultParagraphFont"/>
    <w:semiHidden/>
    <w:rsid w:val="00EB23E1"/>
    <w:rPr>
      <w:rFonts w:ascii="Arial" w:hAnsi="Arial"/>
      <w:lang w:eastAsia="en-US"/>
    </w:rPr>
  </w:style>
  <w:style w:type="character" w:customStyle="1" w:styleId="Heading4Char4">
    <w:name w:val="Heading 4 Char4"/>
    <w:aliases w:val="Testliste4 Char3,Heading 4 Char Char2,Heading 4 Char1 Char2,Testliste4 Char Char2,Heading 4 Char Char Char2"/>
    <w:rsid w:val="00EB23E1"/>
    <w:rPr>
      <w:rFonts w:ascii="Arial" w:hAnsi="Arial"/>
      <w:b/>
      <w:sz w:val="24"/>
      <w:lang w:val="en-US" w:eastAsia="en-US" w:bidi="ar-SA"/>
    </w:rPr>
  </w:style>
  <w:style w:type="character" w:customStyle="1" w:styleId="st">
    <w:name w:val="st"/>
    <w:basedOn w:val="DefaultParagraphFont"/>
    <w:rsid w:val="00EB23E1"/>
  </w:style>
  <w:style w:type="character" w:customStyle="1" w:styleId="TableTextChar">
    <w:name w:val="Table Text Char"/>
    <w:link w:val="TableText"/>
    <w:uiPriority w:val="19"/>
    <w:locked/>
    <w:rsid w:val="003040ED"/>
    <w:rPr>
      <w:rFonts w:ascii="Arial" w:eastAsia="Times New Roman" w:hAnsi="Arial" w:cs="Times New Roman"/>
      <w:noProof/>
      <w:color w:val="000000"/>
      <w:sz w:val="18"/>
      <w:szCs w:val="20"/>
      <w:lang w:val="en-GB"/>
    </w:rPr>
  </w:style>
  <w:style w:type="paragraph" w:customStyle="1" w:styleId="TableHeaderNewPage">
    <w:name w:val="Table Header NewPage"/>
    <w:basedOn w:val="Normal"/>
    <w:uiPriority w:val="49"/>
    <w:qFormat/>
    <w:rsid w:val="00EB23E1"/>
    <w:pPr>
      <w:keepNext/>
      <w:spacing w:before="60" w:after="0" w:line="276" w:lineRule="auto"/>
      <w:jc w:val="left"/>
    </w:pPr>
    <w:rPr>
      <w:rFonts w:eastAsia="SimSun" w:cs="Arial"/>
      <w:b/>
      <w:color w:val="FFFFFF"/>
      <w:sz w:val="24"/>
      <w:szCs w:val="22"/>
      <w:lang w:val="en-US" w:eastAsia="en-GB"/>
    </w:rPr>
  </w:style>
  <w:style w:type="paragraph" w:customStyle="1" w:styleId="TableTextBold0">
    <w:name w:val="Table Text Bold"/>
    <w:basedOn w:val="TableText"/>
    <w:uiPriority w:val="49"/>
    <w:qFormat/>
    <w:rsid w:val="00EB23E1"/>
    <w:pPr>
      <w:tabs>
        <w:tab w:val="clear" w:pos="2160"/>
      </w:tabs>
      <w:spacing w:before="0"/>
    </w:pPr>
    <w:rPr>
      <w:rFonts w:eastAsia="SimSun" w:cs="Arial"/>
      <w:b/>
      <w:color w:val="auto"/>
      <w:sz w:val="20"/>
      <w:szCs w:val="22"/>
      <w:lang w:eastAsia="de-DE"/>
    </w:rPr>
  </w:style>
  <w:style w:type="character" w:customStyle="1" w:styleId="Heading4Char5">
    <w:name w:val="Heading 4 Char5"/>
    <w:aliases w:val="Testliste4 Char4,Heading 4 Char Char3,Heading 4 Char1 Char3,Testliste4 Char Char3,Heading 4 Char Char Char3"/>
    <w:basedOn w:val="DefaultParagraphFont"/>
    <w:rsid w:val="00EB23E1"/>
    <w:rPr>
      <w:rFonts w:ascii="Arial" w:hAnsi="Arial"/>
      <w:b/>
      <w:sz w:val="24"/>
      <w:lang w:val="en-US" w:eastAsia="en-US" w:bidi="ar-SA"/>
    </w:rPr>
  </w:style>
  <w:style w:type="character" w:styleId="PlaceholderText">
    <w:name w:val="Placeholder Text"/>
    <w:basedOn w:val="DefaultParagraphFont"/>
    <w:uiPriority w:val="99"/>
    <w:semiHidden/>
    <w:rsid w:val="00EB23E1"/>
    <w:rPr>
      <w:color w:val="808080"/>
    </w:rPr>
  </w:style>
  <w:style w:type="character" w:customStyle="1" w:styleId="Heading3Char4">
    <w:name w:val="Heading 3 Char4"/>
    <w:aliases w:val="Testliste3 Char4,Heading 3 Char Char3,Testliste3 Char Char3,H3 Char3,1.1.1 Heading 3 Char3"/>
    <w:basedOn w:val="DefaultParagraphFont"/>
    <w:rsid w:val="00EB23E1"/>
    <w:rPr>
      <w:rFonts w:ascii="Arial" w:hAnsi="Arial"/>
      <w:b/>
      <w:sz w:val="24"/>
      <w:lang w:val="en-US" w:eastAsia="en-US" w:bidi="ar-SA"/>
    </w:rPr>
  </w:style>
  <w:style w:type="character" w:customStyle="1" w:styleId="Heading4Char6">
    <w:name w:val="Heading 4 Char6"/>
    <w:aliases w:val="Testliste4 Char5,Heading 4 Char Char4,Heading 4 Char1 Char4,Testliste4 Char Char4,Heading 4 Char Char Char4"/>
    <w:basedOn w:val="Heading2Char4"/>
    <w:rsid w:val="00EB23E1"/>
    <w:rPr>
      <w:rFonts w:ascii="Arial" w:eastAsia="Times New Roman" w:hAnsi="Arial" w:cs="Times New Roman"/>
      <w:b/>
      <w:bCs/>
      <w:sz w:val="24"/>
      <w:szCs w:val="20"/>
      <w:lang w:val="en-GB" w:eastAsia="en-US" w:bidi="ar-SA"/>
    </w:rPr>
  </w:style>
  <w:style w:type="paragraph" w:customStyle="1" w:styleId="NormalParagraph">
    <w:name w:val="Normal Paragraph"/>
    <w:link w:val="NormalParagraphChar"/>
    <w:qFormat/>
    <w:rsid w:val="00EB23E1"/>
    <w:rPr>
      <w:rFonts w:ascii="Arial" w:eastAsia="SimSun" w:hAnsi="Arial" w:cs="Times New Roman"/>
      <w:lang w:val="en-GB" w:eastAsia="en-GB"/>
    </w:rPr>
  </w:style>
  <w:style w:type="character" w:customStyle="1" w:styleId="H6Car">
    <w:name w:val="H6 Car"/>
    <w:basedOn w:val="Heading5Char3"/>
    <w:rsid w:val="00F807B1"/>
    <w:rPr>
      <w:rFonts w:ascii="Arial" w:eastAsia="Times New Roman" w:hAnsi="Arial" w:cs="Arial"/>
      <w:b/>
      <w:bCs/>
      <w:sz w:val="22"/>
      <w:szCs w:val="26"/>
      <w:lang w:val="en-US" w:eastAsia="en-US" w:bidi="bn-BD"/>
    </w:rPr>
  </w:style>
  <w:style w:type="paragraph" w:customStyle="1" w:styleId="TableHeaderLarge">
    <w:name w:val="Table Header Large"/>
    <w:basedOn w:val="Normal"/>
    <w:uiPriority w:val="49"/>
    <w:qFormat/>
    <w:rsid w:val="00326992"/>
    <w:pPr>
      <w:keepNext/>
      <w:spacing w:before="60" w:after="0" w:line="276" w:lineRule="auto"/>
      <w:jc w:val="left"/>
    </w:pPr>
    <w:rPr>
      <w:rFonts w:eastAsia="SimSun" w:cs="Arial"/>
      <w:b/>
      <w:color w:val="FFFFFF"/>
      <w:sz w:val="24"/>
      <w:szCs w:val="22"/>
      <w:lang w:val="en-US" w:eastAsia="en-GB"/>
    </w:rPr>
  </w:style>
  <w:style w:type="paragraph" w:customStyle="1" w:styleId="Heading31">
    <w:name w:val="Heading 31"/>
    <w:basedOn w:val="Normal"/>
    <w:link w:val="Heading3Char1"/>
    <w:qFormat/>
    <w:rsid w:val="00AC2F69"/>
    <w:pPr>
      <w:keepNext/>
      <w:keepLines/>
      <w:spacing w:before="240"/>
      <w:ind w:left="1134" w:hanging="1134"/>
      <w:jc w:val="left"/>
      <w:outlineLvl w:val="2"/>
    </w:pPr>
    <w:rPr>
      <w:rFonts w:eastAsiaTheme="minorHAnsi"/>
      <w:b/>
      <w:noProof w:val="0"/>
      <w:sz w:val="24"/>
      <w:szCs w:val="22"/>
      <w:lang w:val="en-US"/>
    </w:rPr>
  </w:style>
  <w:style w:type="paragraph" w:customStyle="1" w:styleId="Heading41">
    <w:name w:val="Heading 41"/>
    <w:basedOn w:val="Normal"/>
    <w:next w:val="Normal"/>
    <w:link w:val="Heading4Char2"/>
    <w:qFormat/>
    <w:rsid w:val="00AC2F69"/>
    <w:pPr>
      <w:keepNext/>
      <w:keepLines/>
      <w:spacing w:before="240"/>
      <w:ind w:left="1134" w:hanging="1134"/>
      <w:jc w:val="left"/>
      <w:outlineLvl w:val="3"/>
    </w:pPr>
    <w:rPr>
      <w:rFonts w:eastAsiaTheme="minorHAnsi"/>
      <w:b/>
      <w:noProof w:val="0"/>
      <w:lang w:val="en-US"/>
    </w:rPr>
  </w:style>
  <w:style w:type="paragraph" w:customStyle="1" w:styleId="H6b">
    <w:name w:val="H6b"/>
    <w:basedOn w:val="H6"/>
    <w:qFormat/>
    <w:rsid w:val="004D36D2"/>
    <w:pPr>
      <w:spacing w:before="120"/>
    </w:pPr>
    <w:rPr>
      <w:rFonts w:eastAsia="Calibri"/>
    </w:rPr>
  </w:style>
  <w:style w:type="paragraph" w:customStyle="1" w:styleId="HeadinginTable">
    <w:name w:val="Heading inTable"/>
    <w:basedOn w:val="Normal"/>
    <w:qFormat/>
    <w:rsid w:val="00F47C2A"/>
    <w:pPr>
      <w:keepNext/>
      <w:keepLines/>
      <w:spacing w:after="0"/>
      <w:ind w:left="57"/>
    </w:pPr>
    <w:rPr>
      <w:noProof w:val="0"/>
      <w:sz w:val="18"/>
      <w:szCs w:val="18"/>
    </w:rPr>
  </w:style>
  <w:style w:type="paragraph" w:customStyle="1" w:styleId="Heading31table">
    <w:name w:val="Heading 31 table"/>
    <w:basedOn w:val="Heading31"/>
    <w:link w:val="Heading31tableChar"/>
    <w:qFormat/>
    <w:rsid w:val="00E7552B"/>
    <w:pPr>
      <w:spacing w:before="0" w:after="0"/>
      <w:ind w:left="57" w:firstLine="0"/>
      <w:jc w:val="both"/>
    </w:pPr>
    <w:rPr>
      <w:b w:val="0"/>
      <w:sz w:val="18"/>
      <w:szCs w:val="18"/>
    </w:rPr>
  </w:style>
  <w:style w:type="character" w:customStyle="1" w:styleId="Heading31tableChar">
    <w:name w:val="Heading 31 table Char"/>
    <w:basedOn w:val="Heading3Char1"/>
    <w:link w:val="Heading31table"/>
    <w:rsid w:val="00F7443C"/>
    <w:rPr>
      <w:rFonts w:ascii="Arial" w:hAnsi="Arial" w:cs="Times New Roman"/>
      <w:b w:val="0"/>
      <w:sz w:val="18"/>
      <w:szCs w:val="18"/>
      <w:lang w:val="en-US" w:eastAsia="en-US" w:bidi="ar-SA"/>
    </w:rPr>
  </w:style>
  <w:style w:type="table" w:customStyle="1" w:styleId="TableGSMA2">
    <w:name w:val="Table GSMA2"/>
    <w:basedOn w:val="TableNormal"/>
    <w:uiPriority w:val="59"/>
    <w:rsid w:val="00E246F3"/>
    <w:pPr>
      <w:spacing w:after="120" w:line="240" w:lineRule="auto"/>
      <w:jc w:val="both"/>
    </w:pPr>
    <w:rPr>
      <w:rFonts w:ascii="CG Times (WN)" w:eastAsia="Times New Roma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DA1F44"/>
    <w:rPr>
      <w:rFonts w:ascii="Times-Roman" w:hAnsi="Times-Roman" w:hint="default"/>
      <w:b w:val="0"/>
      <w:bCs w:val="0"/>
      <w:i w:val="0"/>
      <w:iCs w:val="0"/>
      <w:color w:val="000000"/>
      <w:sz w:val="20"/>
      <w:szCs w:val="20"/>
    </w:rPr>
  </w:style>
  <w:style w:type="character" w:customStyle="1" w:styleId="TACChar">
    <w:name w:val="TAC Char"/>
    <w:link w:val="TAC"/>
    <w:locked/>
    <w:rsid w:val="004772A1"/>
    <w:rPr>
      <w:rFonts w:ascii="Arial" w:eastAsia="Times New Roman" w:hAnsi="Arial" w:cs="Times New Roman"/>
      <w:noProof/>
      <w:sz w:val="20"/>
      <w:szCs w:val="20"/>
      <w:lang w:val="en-GB"/>
    </w:rPr>
  </w:style>
  <w:style w:type="character" w:customStyle="1" w:styleId="TAHCar">
    <w:name w:val="TAH Car"/>
    <w:link w:val="TAH"/>
    <w:locked/>
    <w:rsid w:val="004772A1"/>
    <w:rPr>
      <w:rFonts w:ascii="Arial" w:eastAsia="Times New Roman" w:hAnsi="Arial" w:cs="Times New Roman"/>
      <w:b/>
      <w:noProof/>
      <w:sz w:val="20"/>
      <w:szCs w:val="20"/>
      <w:lang w:val="en-GB"/>
    </w:rPr>
  </w:style>
  <w:style w:type="paragraph" w:customStyle="1" w:styleId="TableHeader">
    <w:name w:val="Table Header"/>
    <w:basedOn w:val="NormalParagraph"/>
    <w:uiPriority w:val="18"/>
    <w:qFormat/>
    <w:rsid w:val="009E2C47"/>
    <w:pPr>
      <w:keepNext/>
      <w:spacing w:before="60" w:after="0"/>
    </w:pPr>
    <w:rPr>
      <w:rFonts w:cs="Arial"/>
      <w:b/>
      <w:color w:val="FFFFFF"/>
      <w:lang w:val="en-US"/>
    </w:rPr>
  </w:style>
  <w:style w:type="character" w:customStyle="1" w:styleId="Testliste4Char7">
    <w:name w:val="Testliste4 Char7"/>
    <w:aliases w:val="Heading 4 Char1 Char6,Testliste4 Char Char6,Heading 4 Char Char Char6"/>
    <w:basedOn w:val="DefaultParagraphFont"/>
    <w:rsid w:val="00E600C6"/>
    <w:rPr>
      <w:rFonts w:ascii="Arial Bold" w:eastAsia="Times New Roman" w:hAnsi="Arial Bold" w:cs="Arial"/>
      <w:b/>
      <w:iCs/>
      <w:sz w:val="22"/>
      <w:szCs w:val="28"/>
      <w:lang w:eastAsia="en-US" w:bidi="bn-BD"/>
    </w:rPr>
  </w:style>
  <w:style w:type="paragraph" w:customStyle="1" w:styleId="ListBulletsub">
    <w:name w:val="List Bullet (sub)"/>
    <w:basedOn w:val="ListBullet3"/>
    <w:link w:val="ListBulletsubChar"/>
    <w:uiPriority w:val="5"/>
    <w:qFormat/>
    <w:rsid w:val="00E600C6"/>
    <w:pPr>
      <w:tabs>
        <w:tab w:val="left" w:pos="1701"/>
      </w:tabs>
      <w:spacing w:after="200" w:line="276" w:lineRule="auto"/>
      <w:ind w:left="1700" w:hanging="340"/>
      <w:contextualSpacing/>
      <w:jc w:val="left"/>
    </w:pPr>
    <w:rPr>
      <w:rFonts w:eastAsia="SimSun"/>
      <w:noProof w:val="0"/>
      <w:sz w:val="22"/>
      <w:szCs w:val="22"/>
      <w:lang w:eastAsia="en-GB"/>
    </w:rPr>
  </w:style>
  <w:style w:type="paragraph" w:customStyle="1" w:styleId="TableCaption">
    <w:name w:val="Table Caption"/>
    <w:basedOn w:val="NormalParagraph"/>
    <w:next w:val="NormalParagraph"/>
    <w:uiPriority w:val="13"/>
    <w:qFormat/>
    <w:rsid w:val="00E600C6"/>
    <w:pPr>
      <w:numPr>
        <w:numId w:val="5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E600C6"/>
    <w:rPr>
      <w:rFonts w:ascii="Arial" w:eastAsia="SimSun" w:hAnsi="Arial" w:cs="Times New Roman"/>
      <w:lang w:val="en-GB" w:eastAsia="en-GB"/>
    </w:rPr>
  </w:style>
  <w:style w:type="paragraph" w:customStyle="1" w:styleId="Listletter">
    <w:name w:val="List letter"/>
    <w:basedOn w:val="NormalParagraph"/>
    <w:uiPriority w:val="7"/>
    <w:qFormat/>
    <w:rsid w:val="00E600C6"/>
    <w:pPr>
      <w:tabs>
        <w:tab w:val="num" w:pos="1020"/>
      </w:tabs>
      <w:ind w:left="1020" w:hanging="340"/>
      <w:contextualSpacing/>
    </w:pPr>
  </w:style>
  <w:style w:type="paragraph" w:customStyle="1" w:styleId="Figurecaption">
    <w:name w:val="Figure caption"/>
    <w:basedOn w:val="NormalParagraph"/>
    <w:uiPriority w:val="12"/>
    <w:qFormat/>
    <w:rsid w:val="00E600C6"/>
    <w:pPr>
      <w:numPr>
        <w:numId w:val="5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E600C6"/>
    <w:pPr>
      <w:tabs>
        <w:tab w:val="clear" w:pos="2160"/>
        <w:tab w:val="clear" w:pos="9061"/>
      </w:tabs>
      <w:spacing w:before="40" w:after="40" w:line="276" w:lineRule="auto"/>
      <w:ind w:left="227" w:right="0" w:firstLine="0"/>
    </w:pPr>
    <w:rPr>
      <w:rFonts w:eastAsia="SimSun"/>
      <w:noProof w:val="0"/>
      <w:color w:val="auto"/>
      <w:sz w:val="20"/>
      <w:szCs w:val="22"/>
      <w:lang w:eastAsia="de-DE"/>
    </w:rPr>
  </w:style>
  <w:style w:type="paragraph" w:customStyle="1" w:styleId="ListParagraphletter">
    <w:name w:val="List Paragraph letter"/>
    <w:basedOn w:val="Listletter"/>
    <w:uiPriority w:val="9"/>
    <w:semiHidden/>
    <w:rsid w:val="00E600C6"/>
    <w:pPr>
      <w:numPr>
        <w:numId w:val="47"/>
      </w:numPr>
      <w:tabs>
        <w:tab w:val="clear" w:pos="720"/>
        <w:tab w:val="left" w:pos="1021"/>
      </w:tabs>
      <w:ind w:left="1361" w:hanging="340"/>
    </w:pPr>
  </w:style>
  <w:style w:type="paragraph" w:customStyle="1" w:styleId="ListParagraphRomans">
    <w:name w:val="List Paragraph Romans"/>
    <w:basedOn w:val="NormalParagraph"/>
    <w:uiPriority w:val="8"/>
    <w:qFormat/>
    <w:rsid w:val="00E600C6"/>
    <w:pPr>
      <w:tabs>
        <w:tab w:val="left" w:pos="1361"/>
      </w:tabs>
      <w:ind w:left="1361" w:hanging="340"/>
      <w:contextualSpacing/>
    </w:pPr>
  </w:style>
  <w:style w:type="paragraph" w:customStyle="1" w:styleId="ASN1Code">
    <w:name w:val="ASN.1 Code"/>
    <w:link w:val="ASN1CodeChar"/>
    <w:uiPriority w:val="16"/>
    <w:qFormat/>
    <w:rsid w:val="00E600C6"/>
    <w:pPr>
      <w:spacing w:after="0"/>
    </w:pPr>
    <w:rPr>
      <w:rFonts w:ascii="Courier New" w:eastAsia="SimSun" w:hAnsi="Courier New" w:cs="Times New Roman"/>
      <w:sz w:val="20"/>
      <w:lang w:val="en-GB" w:eastAsia="en-GB"/>
    </w:rPr>
  </w:style>
  <w:style w:type="paragraph" w:customStyle="1" w:styleId="XML">
    <w:name w:val="XML"/>
    <w:link w:val="XMLChar"/>
    <w:uiPriority w:val="17"/>
    <w:qFormat/>
    <w:rsid w:val="00E600C6"/>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after="0"/>
    </w:pPr>
    <w:rPr>
      <w:rFonts w:ascii="Arial" w:eastAsia="SimSun" w:hAnsi="Arial" w:cs="Times New Roman"/>
      <w:noProof/>
      <w:color w:val="008080"/>
      <w:sz w:val="18"/>
      <w:szCs w:val="18"/>
      <w:lang w:val="en-GB" w:eastAsia="en-GB" w:bidi="bn-BD"/>
    </w:rPr>
  </w:style>
  <w:style w:type="character" w:customStyle="1" w:styleId="ASN1CodeChar">
    <w:name w:val="ASN.1 Code Char"/>
    <w:link w:val="ASN1Code"/>
    <w:uiPriority w:val="16"/>
    <w:rsid w:val="00E600C6"/>
    <w:rPr>
      <w:rFonts w:ascii="Courier New" w:eastAsia="SimSun" w:hAnsi="Courier New" w:cs="Times New Roman"/>
      <w:sz w:val="20"/>
      <w:lang w:val="en-GB" w:eastAsia="en-GB"/>
    </w:rPr>
  </w:style>
  <w:style w:type="paragraph" w:customStyle="1" w:styleId="Annex">
    <w:name w:val="Annex"/>
    <w:next w:val="ANNEX-heading1"/>
    <w:uiPriority w:val="25"/>
    <w:qFormat/>
    <w:rsid w:val="00E600C6"/>
    <w:pPr>
      <w:keepNext/>
      <w:keepLines/>
      <w:numPr>
        <w:numId w:val="50"/>
      </w:numPr>
      <w:spacing w:before="360" w:after="60"/>
      <w:outlineLvl w:val="0"/>
    </w:pPr>
    <w:rPr>
      <w:rFonts w:ascii="Arial" w:eastAsia="SimSun" w:hAnsi="Arial" w:cs="Times New Roman"/>
      <w:b/>
      <w:sz w:val="28"/>
      <w:szCs w:val="20"/>
      <w:lang w:val="en-GB" w:eastAsia="zh-CN" w:bidi="bn-BD"/>
    </w:rPr>
  </w:style>
  <w:style w:type="character" w:customStyle="1" w:styleId="XMLChar">
    <w:name w:val="XML Char"/>
    <w:link w:val="XML"/>
    <w:uiPriority w:val="17"/>
    <w:rsid w:val="00E600C6"/>
    <w:rPr>
      <w:rFonts w:ascii="Arial" w:eastAsia="SimSun" w:hAnsi="Arial" w:cs="Times New Roman"/>
      <w:noProof/>
      <w:color w:val="008080"/>
      <w:sz w:val="18"/>
      <w:szCs w:val="18"/>
      <w:lang w:val="en-GB" w:eastAsia="en-GB" w:bidi="bn-BD"/>
    </w:rPr>
  </w:style>
  <w:style w:type="paragraph" w:customStyle="1" w:styleId="TableReferencenumber">
    <w:name w:val="Table Reference number"/>
    <w:basedOn w:val="TableText"/>
    <w:uiPriority w:val="23"/>
    <w:qFormat/>
    <w:rsid w:val="00E600C6"/>
    <w:pPr>
      <w:numPr>
        <w:numId w:val="48"/>
      </w:numPr>
      <w:tabs>
        <w:tab w:val="clear" w:pos="2160"/>
        <w:tab w:val="clear" w:pos="9061"/>
      </w:tabs>
      <w:spacing w:before="40" w:after="40" w:line="276" w:lineRule="auto"/>
      <w:ind w:right="0"/>
    </w:pPr>
    <w:rPr>
      <w:rFonts w:eastAsia="SimSun"/>
      <w:noProof w:val="0"/>
      <w:color w:val="auto"/>
      <w:sz w:val="20"/>
      <w:szCs w:val="22"/>
      <w:lang w:eastAsia="de-DE"/>
    </w:rPr>
  </w:style>
  <w:style w:type="numbering" w:customStyle="1" w:styleId="ListBullets">
    <w:name w:val="ListBullets"/>
    <w:uiPriority w:val="99"/>
    <w:rsid w:val="00E600C6"/>
    <w:pPr>
      <w:numPr>
        <w:numId w:val="51"/>
      </w:numPr>
    </w:pPr>
  </w:style>
  <w:style w:type="paragraph" w:customStyle="1" w:styleId="TableBulletText">
    <w:name w:val="Table Bullet Text"/>
    <w:basedOn w:val="TableText"/>
    <w:link w:val="TableBulletTextChar"/>
    <w:uiPriority w:val="21"/>
    <w:qFormat/>
    <w:rsid w:val="00E600C6"/>
    <w:pPr>
      <w:numPr>
        <w:numId w:val="49"/>
      </w:numPr>
      <w:tabs>
        <w:tab w:val="clear" w:pos="2160"/>
        <w:tab w:val="clear" w:pos="9061"/>
        <w:tab w:val="left" w:pos="454"/>
      </w:tabs>
      <w:spacing w:before="40" w:after="40" w:line="276" w:lineRule="auto"/>
      <w:ind w:left="454" w:right="0" w:hanging="227"/>
    </w:pPr>
    <w:rPr>
      <w:rFonts w:eastAsia="SimSun"/>
      <w:noProof w:val="0"/>
      <w:color w:val="auto"/>
      <w:sz w:val="20"/>
      <w:szCs w:val="22"/>
      <w:lang w:eastAsia="de-DE"/>
    </w:rPr>
  </w:style>
  <w:style w:type="character" w:customStyle="1" w:styleId="TableIndentedTextChar">
    <w:name w:val="Table Indented Text Char"/>
    <w:link w:val="TableIndentedText"/>
    <w:uiPriority w:val="20"/>
    <w:rsid w:val="00E600C6"/>
    <w:rPr>
      <w:rFonts w:ascii="Arial" w:eastAsia="SimSun" w:hAnsi="Arial" w:cs="Times New Roman"/>
      <w:sz w:val="20"/>
      <w:lang w:val="en-GB" w:eastAsia="de-DE"/>
    </w:rPr>
  </w:style>
  <w:style w:type="character" w:customStyle="1" w:styleId="TableBulletTextChar">
    <w:name w:val="Table Bullet Text Char"/>
    <w:link w:val="TableBulletText"/>
    <w:uiPriority w:val="21"/>
    <w:rsid w:val="00E600C6"/>
    <w:rPr>
      <w:rFonts w:ascii="Arial" w:eastAsia="SimSun" w:hAnsi="Arial" w:cs="Times New Roman"/>
      <w:sz w:val="20"/>
      <w:lang w:val="en-GB" w:eastAsia="de-DE"/>
    </w:rPr>
  </w:style>
  <w:style w:type="paragraph" w:customStyle="1" w:styleId="NOTE">
    <w:name w:val="NOTE"/>
    <w:basedOn w:val="NormalParagraph"/>
    <w:uiPriority w:val="14"/>
    <w:qFormat/>
    <w:rsid w:val="00E600C6"/>
    <w:pPr>
      <w:tabs>
        <w:tab w:val="left" w:pos="1560"/>
      </w:tabs>
      <w:ind w:left="1559" w:hanging="1202"/>
    </w:pPr>
  </w:style>
  <w:style w:type="paragraph" w:customStyle="1" w:styleId="EXAMPLE">
    <w:name w:val="EXAMPLE"/>
    <w:basedOn w:val="NormalParagraph"/>
    <w:uiPriority w:val="15"/>
    <w:qFormat/>
    <w:rsid w:val="00E600C6"/>
    <w:pPr>
      <w:tabs>
        <w:tab w:val="left" w:pos="1985"/>
      </w:tabs>
      <w:ind w:left="1984" w:hanging="1627"/>
    </w:pPr>
  </w:style>
  <w:style w:type="numbering" w:customStyle="1" w:styleId="ListNumbers">
    <w:name w:val="ListNumbers"/>
    <w:uiPriority w:val="99"/>
    <w:rsid w:val="00E600C6"/>
    <w:pPr>
      <w:numPr>
        <w:numId w:val="52"/>
      </w:numPr>
    </w:pPr>
  </w:style>
  <w:style w:type="paragraph" w:customStyle="1" w:styleId="ListContinue1">
    <w:name w:val="List Continue 1"/>
    <w:basedOn w:val="ListBullet1"/>
    <w:uiPriority w:val="10"/>
    <w:qFormat/>
    <w:rsid w:val="00E600C6"/>
    <w:pPr>
      <w:numPr>
        <w:numId w:val="0"/>
      </w:numPr>
      <w:tabs>
        <w:tab w:val="left" w:pos="680"/>
      </w:tabs>
      <w:spacing w:after="200" w:line="276" w:lineRule="auto"/>
      <w:ind w:left="680"/>
      <w:contextualSpacing/>
    </w:pPr>
    <w:rPr>
      <w:rFonts w:eastAsia="SimSun"/>
      <w:noProof w:val="0"/>
      <w:color w:val="auto"/>
      <w:szCs w:val="22"/>
      <w:lang w:eastAsia="en-GB"/>
    </w:rPr>
  </w:style>
  <w:style w:type="paragraph" w:customStyle="1" w:styleId="ListBulletsubcontinue">
    <w:name w:val="List Bullet (sub) continue"/>
    <w:basedOn w:val="ListBulletsub"/>
    <w:uiPriority w:val="11"/>
    <w:qFormat/>
    <w:rsid w:val="00E600C6"/>
    <w:pPr>
      <w:ind w:left="1701" w:firstLine="0"/>
    </w:pPr>
  </w:style>
  <w:style w:type="paragraph" w:customStyle="1" w:styleId="ANNEX-heading1">
    <w:name w:val="ANNEX-heading1"/>
    <w:basedOn w:val="Annex"/>
    <w:next w:val="NormalParagraph"/>
    <w:uiPriority w:val="26"/>
    <w:rsid w:val="00E600C6"/>
    <w:pPr>
      <w:numPr>
        <w:ilvl w:val="1"/>
      </w:numPr>
      <w:tabs>
        <w:tab w:val="clear" w:pos="680"/>
      </w:tabs>
      <w:spacing w:before="240"/>
      <w:ind w:left="1440" w:hanging="360"/>
      <w:outlineLvl w:val="1"/>
    </w:pPr>
    <w:rPr>
      <w:rFonts w:ascii="Arial Bold" w:hAnsi="Arial Bold"/>
      <w:sz w:val="24"/>
      <w:szCs w:val="24"/>
    </w:rPr>
  </w:style>
  <w:style w:type="paragraph" w:customStyle="1" w:styleId="ANNEX-heading2">
    <w:name w:val="ANNEX-heading2"/>
    <w:basedOn w:val="ANNEX-heading1"/>
    <w:next w:val="NormalParagraph"/>
    <w:uiPriority w:val="26"/>
    <w:rsid w:val="00E600C6"/>
    <w:pPr>
      <w:numPr>
        <w:ilvl w:val="2"/>
      </w:numPr>
      <w:tabs>
        <w:tab w:val="clear" w:pos="907"/>
      </w:tabs>
      <w:ind w:left="2160" w:hanging="360"/>
      <w:outlineLvl w:val="2"/>
    </w:pPr>
    <w:rPr>
      <w:b w:val="0"/>
    </w:rPr>
  </w:style>
  <w:style w:type="paragraph" w:customStyle="1" w:styleId="ANNEX-heading3">
    <w:name w:val="ANNEX-heading3"/>
    <w:basedOn w:val="ANNEX-heading2"/>
    <w:next w:val="NormalParagraph"/>
    <w:uiPriority w:val="26"/>
    <w:rsid w:val="00E600C6"/>
    <w:pPr>
      <w:numPr>
        <w:ilvl w:val="3"/>
      </w:numPr>
      <w:tabs>
        <w:tab w:val="clear" w:pos="1134"/>
      </w:tabs>
      <w:ind w:left="2880" w:hanging="360"/>
      <w:outlineLvl w:val="3"/>
    </w:pPr>
    <w:rPr>
      <w:sz w:val="22"/>
      <w:szCs w:val="22"/>
      <w:lang w:val="fr-FR"/>
    </w:rPr>
  </w:style>
  <w:style w:type="paragraph" w:customStyle="1" w:styleId="ANNEX-heading4">
    <w:name w:val="ANNEX-heading4"/>
    <w:basedOn w:val="ANNEX-heading3"/>
    <w:next w:val="NormalParagraph"/>
    <w:uiPriority w:val="26"/>
    <w:rsid w:val="00E600C6"/>
    <w:pPr>
      <w:numPr>
        <w:ilvl w:val="4"/>
      </w:numPr>
      <w:tabs>
        <w:tab w:val="clear" w:pos="1361"/>
      </w:tabs>
      <w:ind w:left="3600" w:hanging="360"/>
      <w:outlineLvl w:val="4"/>
    </w:pPr>
  </w:style>
  <w:style w:type="paragraph" w:customStyle="1" w:styleId="ANNEX-heading5">
    <w:name w:val="ANNEX-heading5"/>
    <w:basedOn w:val="ANNEX-heading4"/>
    <w:next w:val="NormalParagraph"/>
    <w:uiPriority w:val="26"/>
    <w:rsid w:val="00E600C6"/>
    <w:pPr>
      <w:numPr>
        <w:ilvl w:val="5"/>
      </w:numPr>
      <w:tabs>
        <w:tab w:val="clear" w:pos="1588"/>
      </w:tabs>
      <w:ind w:left="4320" w:hanging="360"/>
      <w:outlineLvl w:val="5"/>
    </w:pPr>
  </w:style>
  <w:style w:type="paragraph" w:customStyle="1" w:styleId="CRSheetSubtitle">
    <w:name w:val="CRSheet Subtitle"/>
    <w:basedOn w:val="Normal"/>
    <w:qFormat/>
    <w:rsid w:val="00E600C6"/>
    <w:pPr>
      <w:framePr w:hSpace="180" w:wrap="around" w:hAnchor="margin" w:xAlign="center" w:y="-756"/>
      <w:spacing w:before="60" w:after="60"/>
      <w:jc w:val="left"/>
    </w:pPr>
    <w:rPr>
      <w:rFonts w:eastAsia="SimSun" w:cs="Arial"/>
      <w:b/>
      <w:i/>
      <w:noProof w:val="0"/>
      <w:sz w:val="22"/>
      <w:szCs w:val="22"/>
      <w:lang w:eastAsia="en-GB"/>
    </w:rPr>
  </w:style>
  <w:style w:type="paragraph" w:customStyle="1" w:styleId="CRSheetTitle">
    <w:name w:val="CRSheet Title"/>
    <w:next w:val="NormalParagraph"/>
    <w:qFormat/>
    <w:rsid w:val="00E600C6"/>
    <w:pPr>
      <w:framePr w:hSpace="180" w:wrap="around" w:hAnchor="margin" w:xAlign="center" w:y="-756"/>
      <w:spacing w:before="120" w:after="120" w:line="240" w:lineRule="auto"/>
    </w:pPr>
    <w:rPr>
      <w:rFonts w:ascii="Arial Bold" w:eastAsia="SimSun" w:hAnsi="Arial Bold" w:cs="Times New Roman"/>
      <w:b/>
      <w:sz w:val="36"/>
      <w:szCs w:val="36"/>
      <w:lang w:val="en-GB" w:eastAsia="en-GB"/>
    </w:rPr>
  </w:style>
  <w:style w:type="character" w:customStyle="1" w:styleId="fontstyle01">
    <w:name w:val="fontstyle01"/>
    <w:basedOn w:val="DefaultParagraphFont"/>
    <w:rsid w:val="00E600C6"/>
    <w:rPr>
      <w:rFonts w:ascii="Helvetica" w:hAnsi="Helvetica" w:hint="default"/>
      <w:b w:val="0"/>
      <w:bCs w:val="0"/>
      <w:i w:val="0"/>
      <w:iCs w:val="0"/>
      <w:color w:val="000000"/>
      <w:sz w:val="24"/>
      <w:szCs w:val="24"/>
    </w:rPr>
  </w:style>
  <w:style w:type="character" w:customStyle="1" w:styleId="fontstyle31">
    <w:name w:val="fontstyle31"/>
    <w:basedOn w:val="DefaultParagraphFont"/>
    <w:rsid w:val="00E600C6"/>
    <w:rPr>
      <w:rFonts w:ascii="Helvetica-Bold" w:hAnsi="Helvetica-Bold" w:hint="default"/>
      <w:b/>
      <w:bCs/>
      <w:i w:val="0"/>
      <w:iCs w:val="0"/>
      <w:color w:val="000000"/>
      <w:sz w:val="18"/>
      <w:szCs w:val="18"/>
    </w:rPr>
  </w:style>
  <w:style w:type="character" w:customStyle="1" w:styleId="Testliste4Char8">
    <w:name w:val="Testliste4 Char8"/>
    <w:aliases w:val="Heading 4 Char1 Char7,Testliste4 Char Char7,Heading 4 Char Char Char7"/>
    <w:basedOn w:val="DefaultParagraphFont"/>
    <w:rsid w:val="00112B69"/>
    <w:rPr>
      <w:rFonts w:ascii="Arial Bold" w:eastAsia="Times New Roman" w:hAnsi="Arial Bold" w:cs="Arial"/>
      <w:b/>
      <w:iCs/>
      <w:sz w:val="22"/>
      <w:szCs w:val="28"/>
      <w:lang w:eastAsia="en-US" w:bidi="bn-BD"/>
    </w:rPr>
  </w:style>
  <w:style w:type="character" w:customStyle="1" w:styleId="NormalParagraphChar">
    <w:name w:val="Normal Paragraph Char"/>
    <w:link w:val="NormalParagraph"/>
    <w:qFormat/>
    <w:locked/>
    <w:rsid w:val="00CD07F1"/>
    <w:rPr>
      <w:rFonts w:ascii="Arial" w:eastAsia="SimSun" w:hAnsi="Arial"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81719">
      <w:bodyDiv w:val="1"/>
      <w:marLeft w:val="0"/>
      <w:marRight w:val="0"/>
      <w:marTop w:val="0"/>
      <w:marBottom w:val="0"/>
      <w:divBdr>
        <w:top w:val="none" w:sz="0" w:space="0" w:color="auto"/>
        <w:left w:val="none" w:sz="0" w:space="0" w:color="auto"/>
        <w:bottom w:val="none" w:sz="0" w:space="0" w:color="auto"/>
        <w:right w:val="none" w:sz="0" w:space="0" w:color="auto"/>
      </w:divBdr>
    </w:div>
    <w:div w:id="392168430">
      <w:bodyDiv w:val="1"/>
      <w:marLeft w:val="0"/>
      <w:marRight w:val="0"/>
      <w:marTop w:val="0"/>
      <w:marBottom w:val="0"/>
      <w:divBdr>
        <w:top w:val="none" w:sz="0" w:space="0" w:color="auto"/>
        <w:left w:val="none" w:sz="0" w:space="0" w:color="auto"/>
        <w:bottom w:val="none" w:sz="0" w:space="0" w:color="auto"/>
        <w:right w:val="none" w:sz="0" w:space="0" w:color="auto"/>
      </w:divBdr>
    </w:div>
    <w:div w:id="478495526">
      <w:bodyDiv w:val="1"/>
      <w:marLeft w:val="0"/>
      <w:marRight w:val="0"/>
      <w:marTop w:val="0"/>
      <w:marBottom w:val="0"/>
      <w:divBdr>
        <w:top w:val="none" w:sz="0" w:space="0" w:color="auto"/>
        <w:left w:val="none" w:sz="0" w:space="0" w:color="auto"/>
        <w:bottom w:val="none" w:sz="0" w:space="0" w:color="auto"/>
        <w:right w:val="none" w:sz="0" w:space="0" w:color="auto"/>
      </w:divBdr>
    </w:div>
    <w:div w:id="528757504">
      <w:bodyDiv w:val="1"/>
      <w:marLeft w:val="0"/>
      <w:marRight w:val="0"/>
      <w:marTop w:val="0"/>
      <w:marBottom w:val="0"/>
      <w:divBdr>
        <w:top w:val="none" w:sz="0" w:space="0" w:color="auto"/>
        <w:left w:val="none" w:sz="0" w:space="0" w:color="auto"/>
        <w:bottom w:val="none" w:sz="0" w:space="0" w:color="auto"/>
        <w:right w:val="none" w:sz="0" w:space="0" w:color="auto"/>
      </w:divBdr>
    </w:div>
    <w:div w:id="614949166">
      <w:bodyDiv w:val="1"/>
      <w:marLeft w:val="0"/>
      <w:marRight w:val="0"/>
      <w:marTop w:val="0"/>
      <w:marBottom w:val="0"/>
      <w:divBdr>
        <w:top w:val="none" w:sz="0" w:space="0" w:color="auto"/>
        <w:left w:val="none" w:sz="0" w:space="0" w:color="auto"/>
        <w:bottom w:val="none" w:sz="0" w:space="0" w:color="auto"/>
        <w:right w:val="none" w:sz="0" w:space="0" w:color="auto"/>
      </w:divBdr>
    </w:div>
    <w:div w:id="679897540">
      <w:bodyDiv w:val="1"/>
      <w:marLeft w:val="0"/>
      <w:marRight w:val="0"/>
      <w:marTop w:val="0"/>
      <w:marBottom w:val="0"/>
      <w:divBdr>
        <w:top w:val="none" w:sz="0" w:space="0" w:color="auto"/>
        <w:left w:val="none" w:sz="0" w:space="0" w:color="auto"/>
        <w:bottom w:val="none" w:sz="0" w:space="0" w:color="auto"/>
        <w:right w:val="none" w:sz="0" w:space="0" w:color="auto"/>
      </w:divBdr>
    </w:div>
    <w:div w:id="741176763">
      <w:bodyDiv w:val="1"/>
      <w:marLeft w:val="0"/>
      <w:marRight w:val="0"/>
      <w:marTop w:val="0"/>
      <w:marBottom w:val="0"/>
      <w:divBdr>
        <w:top w:val="none" w:sz="0" w:space="0" w:color="auto"/>
        <w:left w:val="none" w:sz="0" w:space="0" w:color="auto"/>
        <w:bottom w:val="none" w:sz="0" w:space="0" w:color="auto"/>
        <w:right w:val="none" w:sz="0" w:space="0" w:color="auto"/>
      </w:divBdr>
    </w:div>
    <w:div w:id="744110198">
      <w:bodyDiv w:val="1"/>
      <w:marLeft w:val="0"/>
      <w:marRight w:val="0"/>
      <w:marTop w:val="0"/>
      <w:marBottom w:val="0"/>
      <w:divBdr>
        <w:top w:val="none" w:sz="0" w:space="0" w:color="auto"/>
        <w:left w:val="none" w:sz="0" w:space="0" w:color="auto"/>
        <w:bottom w:val="none" w:sz="0" w:space="0" w:color="auto"/>
        <w:right w:val="none" w:sz="0" w:space="0" w:color="auto"/>
      </w:divBdr>
    </w:div>
    <w:div w:id="760176630">
      <w:bodyDiv w:val="1"/>
      <w:marLeft w:val="0"/>
      <w:marRight w:val="0"/>
      <w:marTop w:val="0"/>
      <w:marBottom w:val="0"/>
      <w:divBdr>
        <w:top w:val="none" w:sz="0" w:space="0" w:color="auto"/>
        <w:left w:val="none" w:sz="0" w:space="0" w:color="auto"/>
        <w:bottom w:val="none" w:sz="0" w:space="0" w:color="auto"/>
        <w:right w:val="none" w:sz="0" w:space="0" w:color="auto"/>
      </w:divBdr>
    </w:div>
    <w:div w:id="802620048">
      <w:bodyDiv w:val="1"/>
      <w:marLeft w:val="0"/>
      <w:marRight w:val="0"/>
      <w:marTop w:val="0"/>
      <w:marBottom w:val="0"/>
      <w:divBdr>
        <w:top w:val="none" w:sz="0" w:space="0" w:color="auto"/>
        <w:left w:val="none" w:sz="0" w:space="0" w:color="auto"/>
        <w:bottom w:val="none" w:sz="0" w:space="0" w:color="auto"/>
        <w:right w:val="none" w:sz="0" w:space="0" w:color="auto"/>
      </w:divBdr>
    </w:div>
    <w:div w:id="935678288">
      <w:bodyDiv w:val="1"/>
      <w:marLeft w:val="0"/>
      <w:marRight w:val="0"/>
      <w:marTop w:val="0"/>
      <w:marBottom w:val="0"/>
      <w:divBdr>
        <w:top w:val="none" w:sz="0" w:space="0" w:color="auto"/>
        <w:left w:val="none" w:sz="0" w:space="0" w:color="auto"/>
        <w:bottom w:val="none" w:sz="0" w:space="0" w:color="auto"/>
        <w:right w:val="none" w:sz="0" w:space="0" w:color="auto"/>
      </w:divBdr>
    </w:div>
    <w:div w:id="973366741">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058943700">
      <w:bodyDiv w:val="1"/>
      <w:marLeft w:val="0"/>
      <w:marRight w:val="0"/>
      <w:marTop w:val="0"/>
      <w:marBottom w:val="0"/>
      <w:divBdr>
        <w:top w:val="none" w:sz="0" w:space="0" w:color="auto"/>
        <w:left w:val="none" w:sz="0" w:space="0" w:color="auto"/>
        <w:bottom w:val="none" w:sz="0" w:space="0" w:color="auto"/>
        <w:right w:val="none" w:sz="0" w:space="0" w:color="auto"/>
      </w:divBdr>
    </w:div>
    <w:div w:id="1122068007">
      <w:bodyDiv w:val="1"/>
      <w:marLeft w:val="0"/>
      <w:marRight w:val="0"/>
      <w:marTop w:val="0"/>
      <w:marBottom w:val="0"/>
      <w:divBdr>
        <w:top w:val="none" w:sz="0" w:space="0" w:color="auto"/>
        <w:left w:val="none" w:sz="0" w:space="0" w:color="auto"/>
        <w:bottom w:val="none" w:sz="0" w:space="0" w:color="auto"/>
        <w:right w:val="none" w:sz="0" w:space="0" w:color="auto"/>
      </w:divBdr>
    </w:div>
    <w:div w:id="1183594692">
      <w:bodyDiv w:val="1"/>
      <w:marLeft w:val="0"/>
      <w:marRight w:val="0"/>
      <w:marTop w:val="0"/>
      <w:marBottom w:val="0"/>
      <w:divBdr>
        <w:top w:val="none" w:sz="0" w:space="0" w:color="auto"/>
        <w:left w:val="none" w:sz="0" w:space="0" w:color="auto"/>
        <w:bottom w:val="none" w:sz="0" w:space="0" w:color="auto"/>
        <w:right w:val="none" w:sz="0" w:space="0" w:color="auto"/>
      </w:divBdr>
    </w:div>
    <w:div w:id="1288664805">
      <w:bodyDiv w:val="1"/>
      <w:marLeft w:val="0"/>
      <w:marRight w:val="0"/>
      <w:marTop w:val="0"/>
      <w:marBottom w:val="0"/>
      <w:divBdr>
        <w:top w:val="none" w:sz="0" w:space="0" w:color="auto"/>
        <w:left w:val="none" w:sz="0" w:space="0" w:color="auto"/>
        <w:bottom w:val="none" w:sz="0" w:space="0" w:color="auto"/>
        <w:right w:val="none" w:sz="0" w:space="0" w:color="auto"/>
      </w:divBdr>
    </w:div>
    <w:div w:id="1314524551">
      <w:bodyDiv w:val="1"/>
      <w:marLeft w:val="0"/>
      <w:marRight w:val="0"/>
      <w:marTop w:val="0"/>
      <w:marBottom w:val="0"/>
      <w:divBdr>
        <w:top w:val="none" w:sz="0" w:space="0" w:color="auto"/>
        <w:left w:val="none" w:sz="0" w:space="0" w:color="auto"/>
        <w:bottom w:val="none" w:sz="0" w:space="0" w:color="auto"/>
        <w:right w:val="none" w:sz="0" w:space="0" w:color="auto"/>
      </w:divBdr>
    </w:div>
    <w:div w:id="1392003989">
      <w:bodyDiv w:val="1"/>
      <w:marLeft w:val="0"/>
      <w:marRight w:val="0"/>
      <w:marTop w:val="0"/>
      <w:marBottom w:val="0"/>
      <w:divBdr>
        <w:top w:val="none" w:sz="0" w:space="0" w:color="auto"/>
        <w:left w:val="none" w:sz="0" w:space="0" w:color="auto"/>
        <w:bottom w:val="none" w:sz="0" w:space="0" w:color="auto"/>
        <w:right w:val="none" w:sz="0" w:space="0" w:color="auto"/>
      </w:divBdr>
    </w:div>
    <w:div w:id="1404137092">
      <w:bodyDiv w:val="1"/>
      <w:marLeft w:val="0"/>
      <w:marRight w:val="0"/>
      <w:marTop w:val="0"/>
      <w:marBottom w:val="0"/>
      <w:divBdr>
        <w:top w:val="none" w:sz="0" w:space="0" w:color="auto"/>
        <w:left w:val="none" w:sz="0" w:space="0" w:color="auto"/>
        <w:bottom w:val="none" w:sz="0" w:space="0" w:color="auto"/>
        <w:right w:val="none" w:sz="0" w:space="0" w:color="auto"/>
      </w:divBdr>
    </w:div>
    <w:div w:id="1486584993">
      <w:bodyDiv w:val="1"/>
      <w:marLeft w:val="0"/>
      <w:marRight w:val="0"/>
      <w:marTop w:val="0"/>
      <w:marBottom w:val="0"/>
      <w:divBdr>
        <w:top w:val="none" w:sz="0" w:space="0" w:color="auto"/>
        <w:left w:val="none" w:sz="0" w:space="0" w:color="auto"/>
        <w:bottom w:val="none" w:sz="0" w:space="0" w:color="auto"/>
        <w:right w:val="none" w:sz="0" w:space="0" w:color="auto"/>
      </w:divBdr>
    </w:div>
    <w:div w:id="1522160617">
      <w:bodyDiv w:val="1"/>
      <w:marLeft w:val="0"/>
      <w:marRight w:val="0"/>
      <w:marTop w:val="0"/>
      <w:marBottom w:val="0"/>
      <w:divBdr>
        <w:top w:val="none" w:sz="0" w:space="0" w:color="auto"/>
        <w:left w:val="none" w:sz="0" w:space="0" w:color="auto"/>
        <w:bottom w:val="none" w:sz="0" w:space="0" w:color="auto"/>
        <w:right w:val="none" w:sz="0" w:space="0" w:color="auto"/>
      </w:divBdr>
    </w:div>
    <w:div w:id="1603801518">
      <w:bodyDiv w:val="1"/>
      <w:marLeft w:val="0"/>
      <w:marRight w:val="0"/>
      <w:marTop w:val="0"/>
      <w:marBottom w:val="0"/>
      <w:divBdr>
        <w:top w:val="none" w:sz="0" w:space="0" w:color="auto"/>
        <w:left w:val="none" w:sz="0" w:space="0" w:color="auto"/>
        <w:bottom w:val="none" w:sz="0" w:space="0" w:color="auto"/>
        <w:right w:val="none" w:sz="0" w:space="0" w:color="auto"/>
      </w:divBdr>
    </w:div>
    <w:div w:id="1753774049">
      <w:bodyDiv w:val="1"/>
      <w:marLeft w:val="0"/>
      <w:marRight w:val="0"/>
      <w:marTop w:val="0"/>
      <w:marBottom w:val="0"/>
      <w:divBdr>
        <w:top w:val="none" w:sz="0" w:space="0" w:color="auto"/>
        <w:left w:val="none" w:sz="0" w:space="0" w:color="auto"/>
        <w:bottom w:val="none" w:sz="0" w:space="0" w:color="auto"/>
        <w:right w:val="none" w:sz="0" w:space="0" w:color="auto"/>
      </w:divBdr>
    </w:div>
    <w:div w:id="1869023277">
      <w:bodyDiv w:val="1"/>
      <w:marLeft w:val="0"/>
      <w:marRight w:val="0"/>
      <w:marTop w:val="0"/>
      <w:marBottom w:val="0"/>
      <w:divBdr>
        <w:top w:val="none" w:sz="0" w:space="0" w:color="auto"/>
        <w:left w:val="none" w:sz="0" w:space="0" w:color="auto"/>
        <w:bottom w:val="none" w:sz="0" w:space="0" w:color="auto"/>
        <w:right w:val="none" w:sz="0" w:space="0" w:color="auto"/>
      </w:divBdr>
    </w:div>
    <w:div w:id="214161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momar.goumballe@orang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package" Target="embeddings/Microsoft_Excel_Worksheet.xls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9B39D-FEC5-42A7-BF2B-7C5B9CF0B57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Normal</Template>
  <TotalTime>4788</TotalTime>
  <Pages>104</Pages>
  <Words>27391</Words>
  <Characters>156131</Characters>
  <Application>Microsoft Office Word</Application>
  <DocSecurity>0</DocSecurity>
  <Lines>1301</Lines>
  <Paragraphs>366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TSG PRD TS11V47 Annex M - 5G-NR (100-105)</vt:lpstr>
      <vt:lpstr/>
      <vt:lpstr/>
    </vt:vector>
  </TitlesOfParts>
  <Company>Orange</Company>
  <LinksUpToDate>false</LinksUpToDate>
  <CharactersWithSpaces>183156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PRD TS11V47 Annex M - 5G-NR (100-105)</dc:title>
  <dc:creator>Momar Goumballe</dc:creator>
  <cp:lastModifiedBy>GOUMBALLE Momar INNOV/PCD</cp:lastModifiedBy>
  <cp:revision>181</cp:revision>
  <cp:lastPrinted>2017-08-01T08:36:00Z</cp:lastPrinted>
  <dcterms:created xsi:type="dcterms:W3CDTF">2021-04-15T14:41:00Z</dcterms:created>
  <dcterms:modified xsi:type="dcterms:W3CDTF">2026-02-02T15:51:00Z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petra.rauer@vodafone.com</vt:lpwstr>
  </property>
  <property fmtid="{D5CDD505-2E9C-101B-9397-08002B2CF9AE}" pid="6" name="MSIP_Label_0359f705-2ba0-454b-9cfc-6ce5bcaac040_SetDate">
    <vt:lpwstr>2020-06-11T10:35:01.6246729Z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MSIP_Label_07222825-62ea-40f3-96b5-5375c07996e2_Enabled">
    <vt:lpwstr>true</vt:lpwstr>
  </property>
  <property fmtid="{D5CDD505-2E9C-101B-9397-08002B2CF9AE}" pid="11" name="MSIP_Label_07222825-62ea-40f3-96b5-5375c07996e2_SetDate">
    <vt:lpwstr>2022-02-08T06:11:07Z</vt:lpwstr>
  </property>
  <property fmtid="{D5CDD505-2E9C-101B-9397-08002B2CF9AE}" pid="12" name="MSIP_Label_07222825-62ea-40f3-96b5-5375c07996e2_Method">
    <vt:lpwstr>Privileged</vt:lpwstr>
  </property>
  <property fmtid="{D5CDD505-2E9C-101B-9397-08002B2CF9AE}" pid="13" name="MSIP_Label_07222825-62ea-40f3-96b5-5375c07996e2_Name">
    <vt:lpwstr>unrestricted_parent.2</vt:lpwstr>
  </property>
  <property fmtid="{D5CDD505-2E9C-101B-9397-08002B2CF9AE}" pid="14" name="MSIP_Label_07222825-62ea-40f3-96b5-5375c07996e2_SiteId">
    <vt:lpwstr>90c7a20a-f34b-40bf-bc48-b9253b6f5d20</vt:lpwstr>
  </property>
  <property fmtid="{D5CDD505-2E9C-101B-9397-08002B2CF9AE}" pid="15" name="MSIP_Label_07222825-62ea-40f3-96b5-5375c07996e2_ActionId">
    <vt:lpwstr>2780e2fd-fc48-4933-a650-33a73b6d2842</vt:lpwstr>
  </property>
  <property fmtid="{D5CDD505-2E9C-101B-9397-08002B2CF9AE}" pid="16" name="MSIP_Label_07222825-62ea-40f3-96b5-5375c07996e2_ContentBits">
    <vt:lpwstr>0</vt:lpwstr>
  </property>
</Properties>
</file>